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B8FF"/>
  <w:body>
    <w:p w14:paraId="2DB6E855" w14:textId="77777777" w:rsidR="00115C2A" w:rsidRPr="00F77F77" w:rsidRDefault="00115C2A" w:rsidP="008A21BC"/>
    <w:p w14:paraId="5CFBE22A" w14:textId="77777777" w:rsidR="00115C2A" w:rsidRPr="00F77F77" w:rsidRDefault="00115C2A" w:rsidP="00B34F5D">
      <w:pPr>
        <w:jc w:val="both"/>
        <w:rPr>
          <w:b/>
          <w:sz w:val="24"/>
          <w:szCs w:val="24"/>
        </w:rPr>
      </w:pPr>
    </w:p>
    <w:p w14:paraId="030660D9" w14:textId="77777777" w:rsidR="00115C2A" w:rsidRDefault="00115C2A" w:rsidP="00B34F5D">
      <w:pPr>
        <w:jc w:val="both"/>
        <w:rPr>
          <w:b/>
          <w:sz w:val="32"/>
          <w:szCs w:val="32"/>
        </w:rPr>
      </w:pPr>
      <w:r w:rsidRPr="006F03E7">
        <w:rPr>
          <w:b/>
          <w:sz w:val="32"/>
          <w:szCs w:val="32"/>
        </w:rPr>
        <w:t>Protocols for non-invasive and minimally invasive assessments</w:t>
      </w:r>
    </w:p>
    <w:p w14:paraId="64D44A97" w14:textId="77777777" w:rsidR="00115C2A" w:rsidRPr="006F03E7" w:rsidRDefault="00115C2A" w:rsidP="006F03E7">
      <w:pPr>
        <w:pStyle w:val="BodyText"/>
        <w:jc w:val="both"/>
        <w:rPr>
          <w:szCs w:val="28"/>
        </w:rPr>
      </w:pPr>
      <w:r w:rsidRPr="006F03E7">
        <w:rPr>
          <w:szCs w:val="28"/>
        </w:rPr>
        <w:t>Independent Vascular Services Ltd</w:t>
      </w:r>
    </w:p>
    <w:p w14:paraId="3F3E5F8B" w14:textId="77777777" w:rsidR="00115C2A" w:rsidRPr="006F03E7" w:rsidRDefault="00115C2A" w:rsidP="006F03E7">
      <w:pPr>
        <w:pStyle w:val="BodyText"/>
        <w:jc w:val="both"/>
        <w:rPr>
          <w:szCs w:val="28"/>
        </w:rPr>
      </w:pPr>
      <w:r w:rsidRPr="006F03E7">
        <w:rPr>
          <w:szCs w:val="28"/>
        </w:rPr>
        <w:t xml:space="preserve"> </w:t>
      </w:r>
    </w:p>
    <w:p w14:paraId="28546C3D" w14:textId="77777777" w:rsidR="00115C2A" w:rsidRPr="006F03E7" w:rsidRDefault="00115C2A" w:rsidP="006F03E7">
      <w:pPr>
        <w:suppressAutoHyphens w:val="0"/>
        <w:spacing w:after="200" w:line="276" w:lineRule="auto"/>
        <w:rPr>
          <w:rFonts w:ascii="Calibri" w:hAnsi="Calibri"/>
          <w:sz w:val="22"/>
          <w:szCs w:val="22"/>
          <w:lang w:eastAsia="en-US"/>
        </w:rPr>
      </w:pPr>
      <w:r w:rsidRPr="006F03E7">
        <w:rPr>
          <w:rFonts w:ascii="Calibri" w:hAnsi="Calibri"/>
          <w:sz w:val="22"/>
          <w:szCs w:val="22"/>
          <w:lang w:eastAsia="en-US"/>
        </w:rPr>
        <w:t>Change History: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36"/>
        <w:gridCol w:w="3682"/>
        <w:gridCol w:w="1025"/>
        <w:gridCol w:w="1552"/>
      </w:tblGrid>
      <w:tr w:rsidR="00115C2A" w:rsidRPr="006F03E7" w14:paraId="18837C15" w14:textId="77777777" w:rsidTr="00453B3B">
        <w:tc>
          <w:tcPr>
            <w:tcW w:w="2310" w:type="dxa"/>
          </w:tcPr>
          <w:p w14:paraId="49C93B7F"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Version Number</w:t>
            </w:r>
          </w:p>
        </w:tc>
        <w:tc>
          <w:tcPr>
            <w:tcW w:w="4177" w:type="dxa"/>
          </w:tcPr>
          <w:p w14:paraId="47FC611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Reason for Change</w:t>
            </w:r>
          </w:p>
        </w:tc>
        <w:tc>
          <w:tcPr>
            <w:tcW w:w="1134" w:type="dxa"/>
          </w:tcPr>
          <w:p w14:paraId="38255CB0"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CRN</w:t>
            </w:r>
          </w:p>
        </w:tc>
        <w:tc>
          <w:tcPr>
            <w:tcW w:w="1621" w:type="dxa"/>
          </w:tcPr>
          <w:p w14:paraId="0C61A1A9"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Effective Date</w:t>
            </w:r>
          </w:p>
        </w:tc>
      </w:tr>
      <w:tr w:rsidR="00115C2A" w:rsidRPr="006F03E7" w14:paraId="7AFBA02E" w14:textId="77777777" w:rsidTr="00453B3B">
        <w:tc>
          <w:tcPr>
            <w:tcW w:w="2310" w:type="dxa"/>
          </w:tcPr>
          <w:p w14:paraId="073BE123"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w:t>
            </w:r>
          </w:p>
        </w:tc>
        <w:tc>
          <w:tcPr>
            <w:tcW w:w="4177" w:type="dxa"/>
          </w:tcPr>
          <w:p w14:paraId="1F38B55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New issue</w:t>
            </w:r>
          </w:p>
        </w:tc>
        <w:tc>
          <w:tcPr>
            <w:tcW w:w="1134" w:type="dxa"/>
          </w:tcPr>
          <w:p w14:paraId="5D9171DE"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n/a</w:t>
            </w:r>
          </w:p>
        </w:tc>
        <w:tc>
          <w:tcPr>
            <w:tcW w:w="1621" w:type="dxa"/>
          </w:tcPr>
          <w:p w14:paraId="2FCA3262"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r>
      <w:tr w:rsidR="00115C2A" w:rsidRPr="006F03E7" w14:paraId="0C9935DE" w14:textId="77777777" w:rsidTr="00453B3B">
        <w:tc>
          <w:tcPr>
            <w:tcW w:w="2310" w:type="dxa"/>
          </w:tcPr>
          <w:p w14:paraId="223D08F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02</w:t>
            </w:r>
          </w:p>
        </w:tc>
        <w:tc>
          <w:tcPr>
            <w:tcW w:w="4177" w:type="dxa"/>
          </w:tcPr>
          <w:p w14:paraId="1A8D8FC6"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Change layout</w:t>
            </w:r>
          </w:p>
        </w:tc>
        <w:tc>
          <w:tcPr>
            <w:tcW w:w="1134" w:type="dxa"/>
          </w:tcPr>
          <w:p w14:paraId="43D16091" w14:textId="77777777" w:rsidR="00115C2A" w:rsidRPr="00453B3B" w:rsidRDefault="00115C2A" w:rsidP="00453B3B">
            <w:pPr>
              <w:suppressAutoHyphens w:val="0"/>
              <w:rPr>
                <w:rFonts w:ascii="Calibri" w:hAnsi="Calibri"/>
                <w:sz w:val="22"/>
                <w:szCs w:val="22"/>
                <w:lang w:eastAsia="en-US"/>
              </w:rPr>
            </w:pPr>
          </w:p>
        </w:tc>
        <w:tc>
          <w:tcPr>
            <w:tcW w:w="1621" w:type="dxa"/>
          </w:tcPr>
          <w:p w14:paraId="52727902"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01/03/2013</w:t>
            </w:r>
          </w:p>
        </w:tc>
      </w:tr>
      <w:tr w:rsidR="00115C2A" w:rsidRPr="006F03E7" w14:paraId="491CB267" w14:textId="77777777" w:rsidTr="00453B3B">
        <w:tc>
          <w:tcPr>
            <w:tcW w:w="2310" w:type="dxa"/>
          </w:tcPr>
          <w:p w14:paraId="6CB44DF4"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03</w:t>
            </w:r>
          </w:p>
        </w:tc>
        <w:tc>
          <w:tcPr>
            <w:tcW w:w="4177" w:type="dxa"/>
          </w:tcPr>
          <w:p w14:paraId="5C1F6E58"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Additions of CEUS/HAVS protocols</w:t>
            </w:r>
          </w:p>
        </w:tc>
        <w:tc>
          <w:tcPr>
            <w:tcW w:w="1134" w:type="dxa"/>
          </w:tcPr>
          <w:p w14:paraId="3CD9049B" w14:textId="77777777" w:rsidR="00115C2A" w:rsidRPr="00453B3B" w:rsidRDefault="004A308A" w:rsidP="00453B3B">
            <w:pPr>
              <w:suppressAutoHyphens w:val="0"/>
              <w:rPr>
                <w:rFonts w:ascii="Calibri" w:hAnsi="Calibri"/>
                <w:sz w:val="22"/>
                <w:szCs w:val="22"/>
                <w:lang w:eastAsia="en-US"/>
              </w:rPr>
            </w:pPr>
            <w:r>
              <w:rPr>
                <w:rFonts w:ascii="Calibri" w:hAnsi="Calibri"/>
                <w:sz w:val="22"/>
                <w:szCs w:val="22"/>
                <w:lang w:eastAsia="en-US"/>
              </w:rPr>
              <w:t>103</w:t>
            </w:r>
          </w:p>
        </w:tc>
        <w:tc>
          <w:tcPr>
            <w:tcW w:w="1621" w:type="dxa"/>
          </w:tcPr>
          <w:p w14:paraId="6C927198" w14:textId="77777777" w:rsidR="00115C2A" w:rsidRPr="00453B3B" w:rsidRDefault="000467D2" w:rsidP="00453B3B">
            <w:pPr>
              <w:suppressAutoHyphens w:val="0"/>
              <w:rPr>
                <w:rFonts w:ascii="Calibri" w:hAnsi="Calibri"/>
                <w:sz w:val="22"/>
                <w:szCs w:val="22"/>
                <w:lang w:eastAsia="en-US"/>
              </w:rPr>
            </w:pPr>
            <w:r>
              <w:rPr>
                <w:rFonts w:ascii="Calibri" w:hAnsi="Calibri"/>
                <w:sz w:val="22"/>
                <w:szCs w:val="22"/>
                <w:lang w:eastAsia="en-US"/>
              </w:rPr>
              <w:t>26/02/2014</w:t>
            </w:r>
          </w:p>
        </w:tc>
      </w:tr>
      <w:tr w:rsidR="00115C2A" w:rsidRPr="006F03E7" w14:paraId="27BA1CD6" w14:textId="77777777" w:rsidTr="00453B3B">
        <w:tc>
          <w:tcPr>
            <w:tcW w:w="2310" w:type="dxa"/>
          </w:tcPr>
          <w:p w14:paraId="6CF4FFB1"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04</w:t>
            </w:r>
          </w:p>
        </w:tc>
        <w:tc>
          <w:tcPr>
            <w:tcW w:w="4177" w:type="dxa"/>
          </w:tcPr>
          <w:p w14:paraId="0E02272F"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Additions to Carotid/venous protocols</w:t>
            </w:r>
          </w:p>
        </w:tc>
        <w:tc>
          <w:tcPr>
            <w:tcW w:w="1134" w:type="dxa"/>
          </w:tcPr>
          <w:p w14:paraId="03A5EF8C"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107</w:t>
            </w:r>
          </w:p>
        </w:tc>
        <w:tc>
          <w:tcPr>
            <w:tcW w:w="1621" w:type="dxa"/>
          </w:tcPr>
          <w:p w14:paraId="0FE38D8D" w14:textId="77777777" w:rsidR="00115C2A" w:rsidRPr="00453B3B" w:rsidRDefault="00DA09AA" w:rsidP="00453B3B">
            <w:pPr>
              <w:suppressAutoHyphens w:val="0"/>
              <w:rPr>
                <w:rFonts w:ascii="Calibri" w:hAnsi="Calibri"/>
                <w:sz w:val="22"/>
                <w:szCs w:val="22"/>
                <w:lang w:eastAsia="en-US"/>
              </w:rPr>
            </w:pPr>
            <w:r>
              <w:rPr>
                <w:rFonts w:ascii="Calibri" w:hAnsi="Calibri"/>
                <w:sz w:val="22"/>
                <w:szCs w:val="22"/>
                <w:lang w:eastAsia="en-US"/>
              </w:rPr>
              <w:t>25/07/2014</w:t>
            </w:r>
          </w:p>
        </w:tc>
      </w:tr>
      <w:tr w:rsidR="00362DA5" w:rsidRPr="006F03E7" w14:paraId="2A04E2D2" w14:textId="77777777" w:rsidTr="00453B3B">
        <w:tc>
          <w:tcPr>
            <w:tcW w:w="2310" w:type="dxa"/>
          </w:tcPr>
          <w:p w14:paraId="29F10394"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05</w:t>
            </w:r>
          </w:p>
        </w:tc>
        <w:tc>
          <w:tcPr>
            <w:tcW w:w="4177" w:type="dxa"/>
          </w:tcPr>
          <w:p w14:paraId="1E230355"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 xml:space="preserve">Amendment to </w:t>
            </w:r>
            <w:proofErr w:type="spellStart"/>
            <w:r>
              <w:rPr>
                <w:rFonts w:ascii="Calibri" w:hAnsi="Calibri"/>
                <w:sz w:val="22"/>
                <w:szCs w:val="22"/>
                <w:lang w:eastAsia="en-US"/>
              </w:rPr>
              <w:t>Macc</w:t>
            </w:r>
            <w:proofErr w:type="spellEnd"/>
            <w:r>
              <w:rPr>
                <w:rFonts w:ascii="Calibri" w:hAnsi="Calibri"/>
                <w:sz w:val="22"/>
                <w:szCs w:val="22"/>
                <w:lang w:eastAsia="en-US"/>
              </w:rPr>
              <w:t xml:space="preserve"> rescan protocol</w:t>
            </w:r>
          </w:p>
        </w:tc>
        <w:tc>
          <w:tcPr>
            <w:tcW w:w="1134" w:type="dxa"/>
          </w:tcPr>
          <w:p w14:paraId="4043A10E" w14:textId="77777777" w:rsidR="00362DA5" w:rsidRDefault="004F571E" w:rsidP="00453B3B">
            <w:pPr>
              <w:suppressAutoHyphens w:val="0"/>
              <w:rPr>
                <w:rFonts w:ascii="Calibri" w:hAnsi="Calibri"/>
                <w:sz w:val="22"/>
                <w:szCs w:val="22"/>
                <w:lang w:eastAsia="en-US"/>
              </w:rPr>
            </w:pPr>
            <w:r>
              <w:rPr>
                <w:rFonts w:ascii="Calibri" w:hAnsi="Calibri"/>
                <w:sz w:val="22"/>
                <w:szCs w:val="22"/>
                <w:lang w:eastAsia="en-US"/>
              </w:rPr>
              <w:t>112</w:t>
            </w:r>
          </w:p>
        </w:tc>
        <w:tc>
          <w:tcPr>
            <w:tcW w:w="1621" w:type="dxa"/>
          </w:tcPr>
          <w:p w14:paraId="7D86735E" w14:textId="77777777" w:rsidR="00362DA5" w:rsidRDefault="00362DA5" w:rsidP="00453B3B">
            <w:pPr>
              <w:suppressAutoHyphens w:val="0"/>
              <w:rPr>
                <w:rFonts w:ascii="Calibri" w:hAnsi="Calibri"/>
                <w:sz w:val="22"/>
                <w:szCs w:val="22"/>
                <w:lang w:eastAsia="en-US"/>
              </w:rPr>
            </w:pPr>
            <w:r>
              <w:rPr>
                <w:rFonts w:ascii="Calibri" w:hAnsi="Calibri"/>
                <w:sz w:val="22"/>
                <w:szCs w:val="22"/>
                <w:lang w:eastAsia="en-US"/>
              </w:rPr>
              <w:t>06/11/2014</w:t>
            </w:r>
          </w:p>
        </w:tc>
      </w:tr>
      <w:tr w:rsidR="00530285" w:rsidRPr="006F03E7" w14:paraId="48C00D7F" w14:textId="77777777" w:rsidTr="00453B3B">
        <w:tc>
          <w:tcPr>
            <w:tcW w:w="2310" w:type="dxa"/>
          </w:tcPr>
          <w:p w14:paraId="187E6DEE"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06</w:t>
            </w:r>
          </w:p>
        </w:tc>
        <w:tc>
          <w:tcPr>
            <w:tcW w:w="4177" w:type="dxa"/>
          </w:tcPr>
          <w:p w14:paraId="454BFC8E"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Amendments to toe pressures</w:t>
            </w:r>
          </w:p>
        </w:tc>
        <w:tc>
          <w:tcPr>
            <w:tcW w:w="1134" w:type="dxa"/>
          </w:tcPr>
          <w:p w14:paraId="0F24BD2A"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118</w:t>
            </w:r>
          </w:p>
        </w:tc>
        <w:tc>
          <w:tcPr>
            <w:tcW w:w="1621" w:type="dxa"/>
          </w:tcPr>
          <w:p w14:paraId="0F79A51D" w14:textId="77777777" w:rsidR="00530285" w:rsidRDefault="00530285" w:rsidP="00453B3B">
            <w:pPr>
              <w:suppressAutoHyphens w:val="0"/>
              <w:rPr>
                <w:rFonts w:ascii="Calibri" w:hAnsi="Calibri"/>
                <w:sz w:val="22"/>
                <w:szCs w:val="22"/>
                <w:lang w:eastAsia="en-US"/>
              </w:rPr>
            </w:pPr>
            <w:r>
              <w:rPr>
                <w:rFonts w:ascii="Calibri" w:hAnsi="Calibri"/>
                <w:sz w:val="22"/>
                <w:szCs w:val="22"/>
                <w:lang w:eastAsia="en-US"/>
              </w:rPr>
              <w:t>19/03/2015</w:t>
            </w:r>
          </w:p>
        </w:tc>
      </w:tr>
      <w:tr w:rsidR="00530285" w:rsidRPr="006F03E7" w14:paraId="27D2E433" w14:textId="77777777" w:rsidTr="00453B3B">
        <w:tc>
          <w:tcPr>
            <w:tcW w:w="2310" w:type="dxa"/>
          </w:tcPr>
          <w:p w14:paraId="0AD29150"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07</w:t>
            </w:r>
          </w:p>
        </w:tc>
        <w:tc>
          <w:tcPr>
            <w:tcW w:w="4177" w:type="dxa"/>
          </w:tcPr>
          <w:p w14:paraId="4B1D6B2D"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Addition of ECA criteria</w:t>
            </w:r>
          </w:p>
        </w:tc>
        <w:tc>
          <w:tcPr>
            <w:tcW w:w="1134" w:type="dxa"/>
          </w:tcPr>
          <w:p w14:paraId="42A57144" w14:textId="77777777" w:rsidR="00737854" w:rsidRDefault="00737854" w:rsidP="00453B3B">
            <w:pPr>
              <w:suppressAutoHyphens w:val="0"/>
              <w:rPr>
                <w:rFonts w:ascii="Calibri" w:hAnsi="Calibri"/>
                <w:sz w:val="22"/>
                <w:szCs w:val="22"/>
                <w:lang w:eastAsia="en-US"/>
              </w:rPr>
            </w:pPr>
            <w:r>
              <w:rPr>
                <w:rFonts w:ascii="Calibri" w:hAnsi="Calibri"/>
                <w:sz w:val="22"/>
                <w:szCs w:val="22"/>
                <w:lang w:eastAsia="en-US"/>
              </w:rPr>
              <w:t>125</w:t>
            </w:r>
          </w:p>
        </w:tc>
        <w:tc>
          <w:tcPr>
            <w:tcW w:w="1621" w:type="dxa"/>
          </w:tcPr>
          <w:p w14:paraId="5FF72853" w14:textId="77777777" w:rsidR="00530285" w:rsidRDefault="00737854" w:rsidP="00453B3B">
            <w:pPr>
              <w:suppressAutoHyphens w:val="0"/>
              <w:rPr>
                <w:rFonts w:ascii="Calibri" w:hAnsi="Calibri"/>
                <w:sz w:val="22"/>
                <w:szCs w:val="22"/>
                <w:lang w:eastAsia="en-US"/>
              </w:rPr>
            </w:pPr>
            <w:r>
              <w:rPr>
                <w:rFonts w:ascii="Calibri" w:hAnsi="Calibri"/>
                <w:sz w:val="22"/>
                <w:szCs w:val="22"/>
                <w:lang w:eastAsia="en-US"/>
              </w:rPr>
              <w:t>27/04/2015</w:t>
            </w:r>
          </w:p>
        </w:tc>
      </w:tr>
      <w:tr w:rsidR="001D41DB" w:rsidRPr="006F03E7" w14:paraId="7F746791" w14:textId="77777777" w:rsidTr="00453B3B">
        <w:tc>
          <w:tcPr>
            <w:tcW w:w="2310" w:type="dxa"/>
          </w:tcPr>
          <w:p w14:paraId="60894F84"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08</w:t>
            </w:r>
          </w:p>
        </w:tc>
        <w:tc>
          <w:tcPr>
            <w:tcW w:w="4177" w:type="dxa"/>
          </w:tcPr>
          <w:p w14:paraId="0EBC76BD"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Addition of Warrington DVT protocol</w:t>
            </w:r>
          </w:p>
        </w:tc>
        <w:tc>
          <w:tcPr>
            <w:tcW w:w="1134" w:type="dxa"/>
          </w:tcPr>
          <w:p w14:paraId="6F23E6D5"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126</w:t>
            </w:r>
          </w:p>
        </w:tc>
        <w:tc>
          <w:tcPr>
            <w:tcW w:w="1621" w:type="dxa"/>
          </w:tcPr>
          <w:p w14:paraId="4F5B5FBB" w14:textId="77777777" w:rsidR="001D41DB" w:rsidRDefault="001D41DB" w:rsidP="00453B3B">
            <w:pPr>
              <w:suppressAutoHyphens w:val="0"/>
              <w:rPr>
                <w:rFonts w:ascii="Calibri" w:hAnsi="Calibri"/>
                <w:sz w:val="22"/>
                <w:szCs w:val="22"/>
                <w:lang w:eastAsia="en-US"/>
              </w:rPr>
            </w:pPr>
            <w:r>
              <w:rPr>
                <w:rFonts w:ascii="Calibri" w:hAnsi="Calibri"/>
                <w:sz w:val="22"/>
                <w:szCs w:val="22"/>
                <w:lang w:eastAsia="en-US"/>
              </w:rPr>
              <w:t>25/06/2015</w:t>
            </w:r>
          </w:p>
        </w:tc>
      </w:tr>
      <w:tr w:rsidR="004148A4" w:rsidRPr="006F03E7" w14:paraId="5D67E878" w14:textId="77777777" w:rsidTr="00453B3B">
        <w:tc>
          <w:tcPr>
            <w:tcW w:w="2310" w:type="dxa"/>
          </w:tcPr>
          <w:p w14:paraId="2FB60F53"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09</w:t>
            </w:r>
          </w:p>
        </w:tc>
        <w:tc>
          <w:tcPr>
            <w:tcW w:w="4177" w:type="dxa"/>
          </w:tcPr>
          <w:p w14:paraId="7676C17C"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Change in venous protocol</w:t>
            </w:r>
          </w:p>
        </w:tc>
        <w:tc>
          <w:tcPr>
            <w:tcW w:w="1134" w:type="dxa"/>
          </w:tcPr>
          <w:p w14:paraId="44E9A630"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155</w:t>
            </w:r>
          </w:p>
        </w:tc>
        <w:tc>
          <w:tcPr>
            <w:tcW w:w="1621" w:type="dxa"/>
          </w:tcPr>
          <w:p w14:paraId="529947E4" w14:textId="77777777" w:rsidR="004148A4" w:rsidRDefault="004148A4" w:rsidP="00453B3B">
            <w:pPr>
              <w:suppressAutoHyphens w:val="0"/>
              <w:rPr>
                <w:rFonts w:ascii="Calibri" w:hAnsi="Calibri"/>
                <w:sz w:val="22"/>
                <w:szCs w:val="22"/>
                <w:lang w:eastAsia="en-US"/>
              </w:rPr>
            </w:pPr>
            <w:r>
              <w:rPr>
                <w:rFonts w:ascii="Calibri" w:hAnsi="Calibri"/>
                <w:sz w:val="22"/>
                <w:szCs w:val="22"/>
                <w:lang w:eastAsia="en-US"/>
              </w:rPr>
              <w:t>11/03/2016</w:t>
            </w:r>
          </w:p>
        </w:tc>
      </w:tr>
      <w:tr w:rsidR="00171C7C" w:rsidRPr="006F03E7" w14:paraId="406B4C58" w14:textId="77777777" w:rsidTr="00453B3B">
        <w:tc>
          <w:tcPr>
            <w:tcW w:w="2310" w:type="dxa"/>
          </w:tcPr>
          <w:p w14:paraId="764E19FC"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10</w:t>
            </w:r>
          </w:p>
        </w:tc>
        <w:tc>
          <w:tcPr>
            <w:tcW w:w="4177" w:type="dxa"/>
          </w:tcPr>
          <w:p w14:paraId="2D47C2F2"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Change to abdominal protocols</w:t>
            </w:r>
          </w:p>
        </w:tc>
        <w:tc>
          <w:tcPr>
            <w:tcW w:w="1134" w:type="dxa"/>
          </w:tcPr>
          <w:p w14:paraId="350E950F" w14:textId="2D424842" w:rsidR="00171C7C" w:rsidRDefault="00C9489E" w:rsidP="00453B3B">
            <w:pPr>
              <w:suppressAutoHyphens w:val="0"/>
              <w:rPr>
                <w:rFonts w:ascii="Calibri" w:hAnsi="Calibri"/>
                <w:sz w:val="22"/>
                <w:szCs w:val="22"/>
                <w:lang w:eastAsia="en-US"/>
              </w:rPr>
            </w:pPr>
            <w:r>
              <w:rPr>
                <w:rFonts w:ascii="Calibri" w:hAnsi="Calibri"/>
                <w:sz w:val="22"/>
                <w:szCs w:val="22"/>
                <w:lang w:eastAsia="en-US"/>
              </w:rPr>
              <w:t>171</w:t>
            </w:r>
          </w:p>
        </w:tc>
        <w:tc>
          <w:tcPr>
            <w:tcW w:w="1621" w:type="dxa"/>
          </w:tcPr>
          <w:p w14:paraId="0B791D72"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171C7C" w:rsidRPr="006F03E7" w14:paraId="5E8947E5" w14:textId="77777777" w:rsidTr="00453B3B">
        <w:tc>
          <w:tcPr>
            <w:tcW w:w="2310" w:type="dxa"/>
          </w:tcPr>
          <w:p w14:paraId="6F5CB311"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11</w:t>
            </w:r>
          </w:p>
        </w:tc>
        <w:tc>
          <w:tcPr>
            <w:tcW w:w="4177" w:type="dxa"/>
          </w:tcPr>
          <w:p w14:paraId="524E90FB" w14:textId="0D4DFCB4" w:rsidR="00171C7C" w:rsidRDefault="00C85C33" w:rsidP="00453B3B">
            <w:pPr>
              <w:suppressAutoHyphens w:val="0"/>
              <w:rPr>
                <w:rFonts w:ascii="Calibri" w:hAnsi="Calibri"/>
                <w:sz w:val="22"/>
                <w:szCs w:val="22"/>
                <w:lang w:eastAsia="en-US"/>
              </w:rPr>
            </w:pPr>
            <w:r>
              <w:rPr>
                <w:rFonts w:ascii="Calibri" w:hAnsi="Calibri"/>
                <w:sz w:val="22"/>
                <w:szCs w:val="22"/>
                <w:lang w:eastAsia="en-US"/>
              </w:rPr>
              <w:t xml:space="preserve">Change to </w:t>
            </w:r>
            <w:r w:rsidR="00C03037">
              <w:rPr>
                <w:rFonts w:ascii="Calibri" w:hAnsi="Calibri"/>
                <w:sz w:val="22"/>
                <w:szCs w:val="22"/>
                <w:lang w:eastAsia="en-US"/>
              </w:rPr>
              <w:t xml:space="preserve">lower limb </w:t>
            </w:r>
            <w:r>
              <w:rPr>
                <w:rFonts w:ascii="Calibri" w:hAnsi="Calibri"/>
                <w:sz w:val="22"/>
                <w:szCs w:val="22"/>
                <w:lang w:eastAsia="en-US"/>
              </w:rPr>
              <w:t>venous protocol content/layout</w:t>
            </w:r>
          </w:p>
        </w:tc>
        <w:tc>
          <w:tcPr>
            <w:tcW w:w="1134" w:type="dxa"/>
          </w:tcPr>
          <w:p w14:paraId="2B1CC620" w14:textId="62DADFD2" w:rsidR="00171C7C" w:rsidRDefault="00C9489E" w:rsidP="00453B3B">
            <w:pPr>
              <w:suppressAutoHyphens w:val="0"/>
              <w:rPr>
                <w:rFonts w:ascii="Calibri" w:hAnsi="Calibri"/>
                <w:sz w:val="22"/>
                <w:szCs w:val="22"/>
                <w:lang w:eastAsia="en-US"/>
              </w:rPr>
            </w:pPr>
            <w:r>
              <w:rPr>
                <w:rFonts w:ascii="Calibri" w:hAnsi="Calibri"/>
                <w:sz w:val="22"/>
                <w:szCs w:val="22"/>
                <w:lang w:eastAsia="en-US"/>
              </w:rPr>
              <w:t>172</w:t>
            </w:r>
          </w:p>
        </w:tc>
        <w:tc>
          <w:tcPr>
            <w:tcW w:w="1621" w:type="dxa"/>
          </w:tcPr>
          <w:p w14:paraId="09E98468"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171C7C" w:rsidRPr="006F03E7" w14:paraId="38FB3FD2" w14:textId="77777777" w:rsidTr="00453B3B">
        <w:tc>
          <w:tcPr>
            <w:tcW w:w="2310" w:type="dxa"/>
          </w:tcPr>
          <w:p w14:paraId="53980C49"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12</w:t>
            </w:r>
          </w:p>
        </w:tc>
        <w:tc>
          <w:tcPr>
            <w:tcW w:w="4177" w:type="dxa"/>
          </w:tcPr>
          <w:p w14:paraId="0B1C1C2C"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Addition of MALS protocol</w:t>
            </w:r>
          </w:p>
        </w:tc>
        <w:tc>
          <w:tcPr>
            <w:tcW w:w="1134" w:type="dxa"/>
          </w:tcPr>
          <w:p w14:paraId="50717AAE" w14:textId="01C95EF3" w:rsidR="00171C7C" w:rsidRDefault="00C9489E" w:rsidP="00453B3B">
            <w:pPr>
              <w:suppressAutoHyphens w:val="0"/>
              <w:rPr>
                <w:rFonts w:ascii="Calibri" w:hAnsi="Calibri"/>
                <w:sz w:val="22"/>
                <w:szCs w:val="22"/>
                <w:lang w:eastAsia="en-US"/>
              </w:rPr>
            </w:pPr>
            <w:r>
              <w:rPr>
                <w:rFonts w:ascii="Calibri" w:hAnsi="Calibri"/>
                <w:sz w:val="22"/>
                <w:szCs w:val="22"/>
                <w:lang w:eastAsia="en-US"/>
              </w:rPr>
              <w:t>173</w:t>
            </w:r>
          </w:p>
        </w:tc>
        <w:tc>
          <w:tcPr>
            <w:tcW w:w="1621" w:type="dxa"/>
          </w:tcPr>
          <w:p w14:paraId="2C7C55FB" w14:textId="77777777" w:rsidR="00171C7C" w:rsidRDefault="00171C7C" w:rsidP="00453B3B">
            <w:pPr>
              <w:suppressAutoHyphens w:val="0"/>
              <w:rPr>
                <w:rFonts w:ascii="Calibri" w:hAnsi="Calibri"/>
                <w:sz w:val="22"/>
                <w:szCs w:val="22"/>
                <w:lang w:eastAsia="en-US"/>
              </w:rPr>
            </w:pPr>
            <w:r>
              <w:rPr>
                <w:rFonts w:ascii="Calibri" w:hAnsi="Calibri"/>
                <w:sz w:val="22"/>
                <w:szCs w:val="22"/>
                <w:lang w:eastAsia="en-US"/>
              </w:rPr>
              <w:t>4/10/2016</w:t>
            </w:r>
          </w:p>
        </w:tc>
      </w:tr>
      <w:tr w:rsidR="00021DC1" w:rsidRPr="006F03E7" w14:paraId="13A45A34" w14:textId="77777777" w:rsidTr="00453B3B">
        <w:tc>
          <w:tcPr>
            <w:tcW w:w="2310" w:type="dxa"/>
          </w:tcPr>
          <w:p w14:paraId="1FB29E27" w14:textId="23253E74" w:rsidR="00021DC1" w:rsidRDefault="00021DC1" w:rsidP="00453B3B">
            <w:pPr>
              <w:suppressAutoHyphens w:val="0"/>
              <w:rPr>
                <w:rFonts w:ascii="Calibri" w:hAnsi="Calibri"/>
                <w:sz w:val="22"/>
                <w:szCs w:val="22"/>
                <w:lang w:eastAsia="en-US"/>
              </w:rPr>
            </w:pPr>
            <w:r>
              <w:rPr>
                <w:rFonts w:ascii="Calibri" w:hAnsi="Calibri"/>
                <w:sz w:val="22"/>
                <w:szCs w:val="22"/>
                <w:lang w:eastAsia="en-US"/>
              </w:rPr>
              <w:t>13</w:t>
            </w:r>
          </w:p>
        </w:tc>
        <w:tc>
          <w:tcPr>
            <w:tcW w:w="4177" w:type="dxa"/>
          </w:tcPr>
          <w:p w14:paraId="2269F10C" w14:textId="66D9BF81" w:rsidR="00021DC1" w:rsidRDefault="00021DC1" w:rsidP="00453B3B">
            <w:pPr>
              <w:suppressAutoHyphens w:val="0"/>
              <w:rPr>
                <w:rFonts w:ascii="Calibri" w:hAnsi="Calibri"/>
                <w:sz w:val="22"/>
                <w:szCs w:val="22"/>
                <w:lang w:eastAsia="en-US"/>
              </w:rPr>
            </w:pPr>
            <w:r>
              <w:rPr>
                <w:rFonts w:ascii="Calibri" w:hAnsi="Calibri"/>
                <w:sz w:val="22"/>
                <w:szCs w:val="22"/>
                <w:lang w:eastAsia="en-US"/>
              </w:rPr>
              <w:t>Addition of PAES protocol</w:t>
            </w:r>
          </w:p>
        </w:tc>
        <w:tc>
          <w:tcPr>
            <w:tcW w:w="1134" w:type="dxa"/>
          </w:tcPr>
          <w:p w14:paraId="555119A6" w14:textId="254C33B8" w:rsidR="00021DC1" w:rsidRDefault="00C9489E" w:rsidP="00453B3B">
            <w:pPr>
              <w:suppressAutoHyphens w:val="0"/>
              <w:rPr>
                <w:rFonts w:ascii="Calibri" w:hAnsi="Calibri"/>
                <w:sz w:val="22"/>
                <w:szCs w:val="22"/>
                <w:lang w:eastAsia="en-US"/>
              </w:rPr>
            </w:pPr>
            <w:r>
              <w:rPr>
                <w:rFonts w:ascii="Calibri" w:hAnsi="Calibri"/>
                <w:sz w:val="22"/>
                <w:szCs w:val="22"/>
                <w:lang w:eastAsia="en-US"/>
              </w:rPr>
              <w:t>174</w:t>
            </w:r>
          </w:p>
        </w:tc>
        <w:tc>
          <w:tcPr>
            <w:tcW w:w="1621" w:type="dxa"/>
          </w:tcPr>
          <w:p w14:paraId="2351C94D" w14:textId="4A94B01F" w:rsidR="00021DC1" w:rsidRDefault="00021DC1" w:rsidP="00453B3B">
            <w:pPr>
              <w:suppressAutoHyphens w:val="0"/>
              <w:rPr>
                <w:rFonts w:ascii="Calibri" w:hAnsi="Calibri"/>
                <w:sz w:val="22"/>
                <w:szCs w:val="22"/>
                <w:lang w:eastAsia="en-US"/>
              </w:rPr>
            </w:pPr>
            <w:r>
              <w:rPr>
                <w:rFonts w:ascii="Calibri" w:hAnsi="Calibri"/>
                <w:sz w:val="22"/>
                <w:szCs w:val="22"/>
                <w:lang w:eastAsia="en-US"/>
              </w:rPr>
              <w:t>4/10/2016</w:t>
            </w:r>
          </w:p>
        </w:tc>
      </w:tr>
      <w:tr w:rsidR="004671F0" w:rsidRPr="006F03E7" w14:paraId="3BE50B77" w14:textId="77777777" w:rsidTr="00453B3B">
        <w:tc>
          <w:tcPr>
            <w:tcW w:w="2310" w:type="dxa"/>
          </w:tcPr>
          <w:p w14:paraId="1503145A" w14:textId="5CF5AAFF" w:rsidR="004671F0" w:rsidRDefault="004671F0" w:rsidP="00453B3B">
            <w:pPr>
              <w:suppressAutoHyphens w:val="0"/>
              <w:rPr>
                <w:rFonts w:ascii="Calibri" w:hAnsi="Calibri"/>
                <w:sz w:val="22"/>
                <w:szCs w:val="22"/>
                <w:lang w:eastAsia="en-US"/>
              </w:rPr>
            </w:pPr>
            <w:r>
              <w:rPr>
                <w:rFonts w:ascii="Calibri" w:hAnsi="Calibri"/>
                <w:sz w:val="22"/>
                <w:szCs w:val="22"/>
                <w:lang w:eastAsia="en-US"/>
              </w:rPr>
              <w:t>14</w:t>
            </w:r>
          </w:p>
        </w:tc>
        <w:tc>
          <w:tcPr>
            <w:tcW w:w="4177" w:type="dxa"/>
          </w:tcPr>
          <w:p w14:paraId="323089FA" w14:textId="77898F01" w:rsidR="004671F0" w:rsidRDefault="00C85C33" w:rsidP="00C85C33">
            <w:pPr>
              <w:suppressAutoHyphens w:val="0"/>
              <w:rPr>
                <w:rFonts w:ascii="Calibri" w:hAnsi="Calibri"/>
                <w:sz w:val="22"/>
                <w:szCs w:val="22"/>
                <w:lang w:eastAsia="en-US"/>
              </w:rPr>
            </w:pPr>
            <w:r>
              <w:rPr>
                <w:rFonts w:ascii="Calibri" w:hAnsi="Calibri"/>
                <w:sz w:val="22"/>
                <w:szCs w:val="22"/>
                <w:lang w:eastAsia="en-US"/>
              </w:rPr>
              <w:t>Addition of</w:t>
            </w:r>
            <w:r w:rsidR="004671F0">
              <w:rPr>
                <w:rFonts w:ascii="Calibri" w:hAnsi="Calibri"/>
                <w:sz w:val="22"/>
                <w:szCs w:val="22"/>
                <w:lang w:eastAsia="en-US"/>
              </w:rPr>
              <w:t xml:space="preserve"> upper limb venous protocol</w:t>
            </w:r>
          </w:p>
        </w:tc>
        <w:tc>
          <w:tcPr>
            <w:tcW w:w="1134" w:type="dxa"/>
          </w:tcPr>
          <w:p w14:paraId="0B2A0807" w14:textId="7768F076" w:rsidR="004671F0" w:rsidRDefault="00C9489E" w:rsidP="00453B3B">
            <w:pPr>
              <w:suppressAutoHyphens w:val="0"/>
              <w:rPr>
                <w:rFonts w:ascii="Calibri" w:hAnsi="Calibri"/>
                <w:sz w:val="22"/>
                <w:szCs w:val="22"/>
                <w:lang w:eastAsia="en-US"/>
              </w:rPr>
            </w:pPr>
            <w:r>
              <w:rPr>
                <w:rFonts w:ascii="Calibri" w:hAnsi="Calibri"/>
                <w:sz w:val="22"/>
                <w:szCs w:val="22"/>
                <w:lang w:eastAsia="en-US"/>
              </w:rPr>
              <w:t>175</w:t>
            </w:r>
          </w:p>
        </w:tc>
        <w:tc>
          <w:tcPr>
            <w:tcW w:w="1621" w:type="dxa"/>
          </w:tcPr>
          <w:p w14:paraId="66829D9A" w14:textId="227E9C82" w:rsidR="004671F0" w:rsidRDefault="004671F0" w:rsidP="00453B3B">
            <w:pPr>
              <w:suppressAutoHyphens w:val="0"/>
              <w:rPr>
                <w:rFonts w:ascii="Calibri" w:hAnsi="Calibri"/>
                <w:sz w:val="22"/>
                <w:szCs w:val="22"/>
                <w:lang w:eastAsia="en-US"/>
              </w:rPr>
            </w:pPr>
            <w:r>
              <w:rPr>
                <w:rFonts w:ascii="Calibri" w:hAnsi="Calibri"/>
                <w:sz w:val="22"/>
                <w:szCs w:val="22"/>
                <w:lang w:eastAsia="en-US"/>
              </w:rPr>
              <w:t>3/11/2016</w:t>
            </w:r>
          </w:p>
        </w:tc>
      </w:tr>
      <w:tr w:rsidR="006D261F" w:rsidRPr="006F03E7" w14:paraId="4FAFF7A4" w14:textId="77777777" w:rsidTr="00165C53">
        <w:trPr>
          <w:trHeight w:val="586"/>
        </w:trPr>
        <w:tc>
          <w:tcPr>
            <w:tcW w:w="2310" w:type="dxa"/>
          </w:tcPr>
          <w:p w14:paraId="69D4C161" w14:textId="2CBC2DD0" w:rsidR="006D261F" w:rsidRDefault="006D261F" w:rsidP="00453B3B">
            <w:pPr>
              <w:suppressAutoHyphens w:val="0"/>
              <w:rPr>
                <w:rFonts w:ascii="Calibri" w:hAnsi="Calibri"/>
                <w:sz w:val="22"/>
                <w:szCs w:val="22"/>
                <w:lang w:eastAsia="en-US"/>
              </w:rPr>
            </w:pPr>
            <w:r>
              <w:rPr>
                <w:rFonts w:ascii="Calibri" w:hAnsi="Calibri"/>
                <w:sz w:val="22"/>
                <w:szCs w:val="22"/>
                <w:lang w:eastAsia="en-US"/>
              </w:rPr>
              <w:t>15</w:t>
            </w:r>
          </w:p>
        </w:tc>
        <w:tc>
          <w:tcPr>
            <w:tcW w:w="4177" w:type="dxa"/>
          </w:tcPr>
          <w:p w14:paraId="220BA1F2" w14:textId="77152C49" w:rsidR="006D261F" w:rsidRDefault="006D261F" w:rsidP="00C85C33">
            <w:pPr>
              <w:suppressAutoHyphens w:val="0"/>
              <w:rPr>
                <w:rFonts w:ascii="Calibri" w:hAnsi="Calibri"/>
                <w:sz w:val="22"/>
                <w:szCs w:val="22"/>
                <w:lang w:eastAsia="en-US"/>
              </w:rPr>
            </w:pPr>
            <w:r>
              <w:rPr>
                <w:rFonts w:ascii="Calibri" w:hAnsi="Calibri"/>
                <w:sz w:val="22"/>
                <w:szCs w:val="22"/>
                <w:lang w:eastAsia="en-US"/>
              </w:rPr>
              <w:t>Addition to popliteal entrapment protocol</w:t>
            </w:r>
          </w:p>
        </w:tc>
        <w:tc>
          <w:tcPr>
            <w:tcW w:w="1134" w:type="dxa"/>
          </w:tcPr>
          <w:p w14:paraId="3350967C" w14:textId="0250EDA0" w:rsidR="006D261F" w:rsidRDefault="006D261F" w:rsidP="00453B3B">
            <w:pPr>
              <w:suppressAutoHyphens w:val="0"/>
              <w:rPr>
                <w:rFonts w:ascii="Calibri" w:hAnsi="Calibri"/>
                <w:sz w:val="22"/>
                <w:szCs w:val="22"/>
                <w:lang w:eastAsia="en-US"/>
              </w:rPr>
            </w:pPr>
            <w:r>
              <w:rPr>
                <w:rFonts w:ascii="Calibri" w:hAnsi="Calibri"/>
                <w:sz w:val="22"/>
                <w:szCs w:val="22"/>
                <w:lang w:eastAsia="en-US"/>
              </w:rPr>
              <w:t>183</w:t>
            </w:r>
          </w:p>
        </w:tc>
        <w:tc>
          <w:tcPr>
            <w:tcW w:w="1621" w:type="dxa"/>
          </w:tcPr>
          <w:p w14:paraId="35A9D728" w14:textId="75B8C566" w:rsidR="006D261F" w:rsidRDefault="006D261F" w:rsidP="00453B3B">
            <w:pPr>
              <w:suppressAutoHyphens w:val="0"/>
              <w:rPr>
                <w:rFonts w:ascii="Calibri" w:hAnsi="Calibri"/>
                <w:sz w:val="22"/>
                <w:szCs w:val="22"/>
                <w:lang w:eastAsia="en-US"/>
              </w:rPr>
            </w:pPr>
            <w:r>
              <w:rPr>
                <w:rFonts w:ascii="Calibri" w:hAnsi="Calibri"/>
                <w:sz w:val="22"/>
                <w:szCs w:val="22"/>
                <w:lang w:eastAsia="en-US"/>
              </w:rPr>
              <w:t>11/03/2017</w:t>
            </w:r>
          </w:p>
        </w:tc>
      </w:tr>
      <w:tr w:rsidR="00165C53" w:rsidRPr="006F03E7" w14:paraId="79A16540" w14:textId="77777777" w:rsidTr="00165C53">
        <w:trPr>
          <w:trHeight w:val="450"/>
        </w:trPr>
        <w:tc>
          <w:tcPr>
            <w:tcW w:w="2310" w:type="dxa"/>
          </w:tcPr>
          <w:p w14:paraId="6CF8328C" w14:textId="15C00318" w:rsidR="00165C53" w:rsidRDefault="00165C53" w:rsidP="00453B3B">
            <w:pPr>
              <w:rPr>
                <w:rFonts w:ascii="Calibri" w:hAnsi="Calibri"/>
                <w:sz w:val="22"/>
                <w:szCs w:val="22"/>
                <w:lang w:eastAsia="en-US"/>
              </w:rPr>
            </w:pPr>
            <w:r>
              <w:rPr>
                <w:rFonts w:ascii="Calibri" w:hAnsi="Calibri"/>
                <w:sz w:val="22"/>
                <w:szCs w:val="22"/>
                <w:lang w:eastAsia="en-US"/>
              </w:rPr>
              <w:t>16</w:t>
            </w:r>
          </w:p>
        </w:tc>
        <w:tc>
          <w:tcPr>
            <w:tcW w:w="4177" w:type="dxa"/>
          </w:tcPr>
          <w:p w14:paraId="08B81BA0" w14:textId="55A401E8" w:rsidR="00165C53" w:rsidRDefault="00165C53" w:rsidP="00C85C33">
            <w:pPr>
              <w:rPr>
                <w:rFonts w:ascii="Calibri" w:hAnsi="Calibri"/>
                <w:sz w:val="22"/>
                <w:szCs w:val="22"/>
                <w:lang w:eastAsia="en-US"/>
              </w:rPr>
            </w:pPr>
            <w:r>
              <w:rPr>
                <w:rFonts w:ascii="Calibri" w:hAnsi="Calibri"/>
                <w:sz w:val="22"/>
                <w:szCs w:val="22"/>
                <w:lang w:eastAsia="en-US"/>
              </w:rPr>
              <w:t>Addition SM Beacon protocol, removal Macclesfield rescan policy</w:t>
            </w:r>
          </w:p>
        </w:tc>
        <w:tc>
          <w:tcPr>
            <w:tcW w:w="1134" w:type="dxa"/>
          </w:tcPr>
          <w:p w14:paraId="1A0878DB" w14:textId="4E2DCE44" w:rsidR="00165C53" w:rsidRDefault="0057216B" w:rsidP="00453B3B">
            <w:pPr>
              <w:rPr>
                <w:rFonts w:ascii="Calibri" w:hAnsi="Calibri"/>
                <w:sz w:val="22"/>
                <w:szCs w:val="22"/>
                <w:lang w:eastAsia="en-US"/>
              </w:rPr>
            </w:pPr>
            <w:r>
              <w:rPr>
                <w:rFonts w:ascii="Calibri" w:hAnsi="Calibri"/>
                <w:sz w:val="22"/>
                <w:szCs w:val="22"/>
                <w:lang w:eastAsia="en-US"/>
              </w:rPr>
              <w:t>185</w:t>
            </w:r>
          </w:p>
        </w:tc>
        <w:tc>
          <w:tcPr>
            <w:tcW w:w="1621" w:type="dxa"/>
          </w:tcPr>
          <w:p w14:paraId="52113815" w14:textId="7F815A54" w:rsidR="00165C53" w:rsidRDefault="00165C53" w:rsidP="00453B3B">
            <w:pPr>
              <w:rPr>
                <w:rFonts w:ascii="Calibri" w:hAnsi="Calibri"/>
                <w:sz w:val="22"/>
                <w:szCs w:val="22"/>
                <w:lang w:eastAsia="en-US"/>
              </w:rPr>
            </w:pPr>
            <w:r>
              <w:rPr>
                <w:rFonts w:ascii="Calibri" w:hAnsi="Calibri"/>
                <w:sz w:val="22"/>
                <w:szCs w:val="22"/>
                <w:lang w:eastAsia="en-US"/>
              </w:rPr>
              <w:t>24/04/2017</w:t>
            </w:r>
          </w:p>
        </w:tc>
      </w:tr>
      <w:tr w:rsidR="00165C53" w:rsidRPr="006F03E7" w14:paraId="2D739A68" w14:textId="77777777" w:rsidTr="00165C53">
        <w:trPr>
          <w:trHeight w:val="465"/>
        </w:trPr>
        <w:tc>
          <w:tcPr>
            <w:tcW w:w="2310" w:type="dxa"/>
          </w:tcPr>
          <w:p w14:paraId="1AD0F1AA" w14:textId="73D847C5" w:rsidR="00165C53" w:rsidRDefault="00603184" w:rsidP="00453B3B">
            <w:pPr>
              <w:rPr>
                <w:rFonts w:ascii="Calibri" w:hAnsi="Calibri"/>
                <w:sz w:val="22"/>
                <w:szCs w:val="22"/>
                <w:lang w:eastAsia="en-US"/>
              </w:rPr>
            </w:pPr>
            <w:r>
              <w:rPr>
                <w:rFonts w:ascii="Calibri" w:hAnsi="Calibri"/>
                <w:sz w:val="22"/>
                <w:szCs w:val="22"/>
                <w:lang w:eastAsia="en-US"/>
              </w:rPr>
              <w:t>17</w:t>
            </w:r>
          </w:p>
        </w:tc>
        <w:tc>
          <w:tcPr>
            <w:tcW w:w="4177" w:type="dxa"/>
          </w:tcPr>
          <w:p w14:paraId="5CD3D62E" w14:textId="34779C2D" w:rsidR="00165C53" w:rsidRDefault="00603184" w:rsidP="00C85C33">
            <w:pPr>
              <w:rPr>
                <w:rFonts w:ascii="Calibri" w:hAnsi="Calibri"/>
                <w:sz w:val="22"/>
                <w:szCs w:val="22"/>
                <w:lang w:eastAsia="en-US"/>
              </w:rPr>
            </w:pPr>
            <w:r>
              <w:rPr>
                <w:rFonts w:ascii="Calibri" w:hAnsi="Calibri"/>
                <w:sz w:val="22"/>
                <w:szCs w:val="22"/>
                <w:lang w:eastAsia="en-US"/>
              </w:rPr>
              <w:t>Addition of UHSM specific protocols</w:t>
            </w:r>
          </w:p>
        </w:tc>
        <w:tc>
          <w:tcPr>
            <w:tcW w:w="1134" w:type="dxa"/>
          </w:tcPr>
          <w:p w14:paraId="45CC913B" w14:textId="6BAF380C" w:rsidR="00165C53" w:rsidRDefault="00603184" w:rsidP="00453B3B">
            <w:pPr>
              <w:rPr>
                <w:rFonts w:ascii="Calibri" w:hAnsi="Calibri"/>
                <w:sz w:val="22"/>
                <w:szCs w:val="22"/>
                <w:lang w:eastAsia="en-US"/>
              </w:rPr>
            </w:pPr>
            <w:r>
              <w:rPr>
                <w:rFonts w:ascii="Calibri" w:hAnsi="Calibri"/>
                <w:sz w:val="22"/>
                <w:szCs w:val="22"/>
                <w:lang w:eastAsia="en-US"/>
              </w:rPr>
              <w:t>195</w:t>
            </w:r>
          </w:p>
        </w:tc>
        <w:tc>
          <w:tcPr>
            <w:tcW w:w="1621" w:type="dxa"/>
          </w:tcPr>
          <w:p w14:paraId="53EC5B33" w14:textId="3C060C10" w:rsidR="00165C53" w:rsidRDefault="00603184" w:rsidP="00453B3B">
            <w:pPr>
              <w:rPr>
                <w:rFonts w:ascii="Calibri" w:hAnsi="Calibri"/>
                <w:sz w:val="22"/>
                <w:szCs w:val="22"/>
                <w:lang w:eastAsia="en-US"/>
              </w:rPr>
            </w:pPr>
            <w:r>
              <w:rPr>
                <w:rFonts w:ascii="Calibri" w:hAnsi="Calibri"/>
                <w:sz w:val="22"/>
                <w:szCs w:val="22"/>
                <w:lang w:eastAsia="en-US"/>
              </w:rPr>
              <w:t>20/10/2017</w:t>
            </w:r>
          </w:p>
        </w:tc>
      </w:tr>
      <w:tr w:rsidR="00C77BC8" w:rsidRPr="006F03E7" w14:paraId="2B9379A9" w14:textId="77777777" w:rsidTr="00165C53">
        <w:trPr>
          <w:trHeight w:val="465"/>
        </w:trPr>
        <w:tc>
          <w:tcPr>
            <w:tcW w:w="2310" w:type="dxa"/>
          </w:tcPr>
          <w:p w14:paraId="1974D5D4" w14:textId="53AF2322" w:rsidR="00C77BC8" w:rsidRDefault="00C77BC8" w:rsidP="00453B3B">
            <w:pPr>
              <w:rPr>
                <w:rFonts w:ascii="Calibri" w:hAnsi="Calibri"/>
                <w:sz w:val="22"/>
                <w:szCs w:val="22"/>
                <w:lang w:eastAsia="en-US"/>
              </w:rPr>
            </w:pPr>
            <w:r>
              <w:rPr>
                <w:rFonts w:ascii="Calibri" w:hAnsi="Calibri"/>
                <w:sz w:val="22"/>
                <w:szCs w:val="22"/>
                <w:lang w:eastAsia="en-US"/>
              </w:rPr>
              <w:t>18</w:t>
            </w:r>
          </w:p>
        </w:tc>
        <w:tc>
          <w:tcPr>
            <w:tcW w:w="4177" w:type="dxa"/>
          </w:tcPr>
          <w:p w14:paraId="323BDEE3" w14:textId="579E1E35" w:rsidR="00C77BC8" w:rsidRDefault="00C77BC8" w:rsidP="00C85C33">
            <w:pPr>
              <w:rPr>
                <w:rFonts w:ascii="Calibri" w:hAnsi="Calibri"/>
                <w:sz w:val="22"/>
                <w:szCs w:val="22"/>
                <w:lang w:eastAsia="en-US"/>
              </w:rPr>
            </w:pPr>
            <w:r>
              <w:rPr>
                <w:rFonts w:ascii="Calibri" w:hAnsi="Calibri"/>
                <w:sz w:val="22"/>
                <w:szCs w:val="22"/>
                <w:lang w:eastAsia="en-US"/>
              </w:rPr>
              <w:t>Addition of Stepping Hill DVT protocols</w:t>
            </w:r>
            <w:r w:rsidR="00FF4FC7">
              <w:rPr>
                <w:rFonts w:ascii="Calibri" w:hAnsi="Calibri"/>
                <w:sz w:val="22"/>
                <w:szCs w:val="22"/>
                <w:lang w:eastAsia="en-US"/>
              </w:rPr>
              <w:t>/local CIA aneurysm screening protocols</w:t>
            </w:r>
          </w:p>
        </w:tc>
        <w:tc>
          <w:tcPr>
            <w:tcW w:w="1134" w:type="dxa"/>
          </w:tcPr>
          <w:p w14:paraId="3DE27F22" w14:textId="67F9AD45" w:rsidR="00C77BC8" w:rsidRDefault="00FF4FC7" w:rsidP="00453B3B">
            <w:pPr>
              <w:rPr>
                <w:rFonts w:ascii="Calibri" w:hAnsi="Calibri"/>
                <w:sz w:val="22"/>
                <w:szCs w:val="22"/>
                <w:lang w:eastAsia="en-US"/>
              </w:rPr>
            </w:pPr>
            <w:r>
              <w:rPr>
                <w:rFonts w:ascii="Calibri" w:hAnsi="Calibri"/>
                <w:sz w:val="22"/>
                <w:szCs w:val="22"/>
                <w:lang w:eastAsia="en-US"/>
              </w:rPr>
              <w:t>213</w:t>
            </w:r>
          </w:p>
        </w:tc>
        <w:tc>
          <w:tcPr>
            <w:tcW w:w="1621" w:type="dxa"/>
          </w:tcPr>
          <w:p w14:paraId="35341EEF" w14:textId="70791DFC" w:rsidR="00C77BC8" w:rsidRDefault="00FF4FC7" w:rsidP="00453B3B">
            <w:pPr>
              <w:rPr>
                <w:rFonts w:ascii="Calibri" w:hAnsi="Calibri"/>
                <w:sz w:val="22"/>
                <w:szCs w:val="22"/>
                <w:lang w:eastAsia="en-US"/>
              </w:rPr>
            </w:pPr>
            <w:r>
              <w:rPr>
                <w:rFonts w:ascii="Calibri" w:hAnsi="Calibri"/>
                <w:sz w:val="22"/>
                <w:szCs w:val="22"/>
                <w:lang w:eastAsia="en-US"/>
              </w:rPr>
              <w:t>30/01/2018</w:t>
            </w:r>
          </w:p>
        </w:tc>
      </w:tr>
      <w:tr w:rsidR="00C77BC8" w:rsidRPr="006F03E7" w14:paraId="0A664D28" w14:textId="77777777" w:rsidTr="00165C53">
        <w:trPr>
          <w:trHeight w:val="465"/>
        </w:trPr>
        <w:tc>
          <w:tcPr>
            <w:tcW w:w="2310" w:type="dxa"/>
          </w:tcPr>
          <w:p w14:paraId="69F86B3A" w14:textId="6C2435B0" w:rsidR="00C77BC8" w:rsidRDefault="001F08A6" w:rsidP="00453B3B">
            <w:pPr>
              <w:rPr>
                <w:rFonts w:ascii="Calibri" w:hAnsi="Calibri"/>
                <w:sz w:val="22"/>
                <w:szCs w:val="22"/>
                <w:lang w:eastAsia="en-US"/>
              </w:rPr>
            </w:pPr>
            <w:r>
              <w:rPr>
                <w:rFonts w:ascii="Calibri" w:hAnsi="Calibri"/>
                <w:sz w:val="22"/>
                <w:szCs w:val="22"/>
                <w:lang w:eastAsia="en-US"/>
              </w:rPr>
              <w:t>19</w:t>
            </w:r>
          </w:p>
        </w:tc>
        <w:tc>
          <w:tcPr>
            <w:tcW w:w="4177" w:type="dxa"/>
          </w:tcPr>
          <w:p w14:paraId="7A368A6D" w14:textId="1ABBE9DD" w:rsidR="00A023C2" w:rsidRDefault="00FF4FC7" w:rsidP="00C85C33">
            <w:pPr>
              <w:rPr>
                <w:rFonts w:ascii="Calibri" w:hAnsi="Calibri"/>
                <w:sz w:val="22"/>
                <w:szCs w:val="22"/>
                <w:lang w:eastAsia="en-US"/>
              </w:rPr>
            </w:pPr>
            <w:r w:rsidRPr="00FF4FC7">
              <w:rPr>
                <w:rFonts w:ascii="Calibri" w:hAnsi="Calibri"/>
                <w:sz w:val="22"/>
                <w:szCs w:val="22"/>
                <w:lang w:eastAsia="en-US"/>
              </w:rPr>
              <w:t>Lower limb arterial velocity ratio protocol</w:t>
            </w:r>
          </w:p>
        </w:tc>
        <w:tc>
          <w:tcPr>
            <w:tcW w:w="1134" w:type="dxa"/>
          </w:tcPr>
          <w:p w14:paraId="19696931" w14:textId="36078958" w:rsidR="00C77BC8" w:rsidRDefault="00FF4FC7" w:rsidP="00453B3B">
            <w:pPr>
              <w:rPr>
                <w:rFonts w:ascii="Calibri" w:hAnsi="Calibri"/>
                <w:sz w:val="22"/>
                <w:szCs w:val="22"/>
                <w:lang w:eastAsia="en-US"/>
              </w:rPr>
            </w:pPr>
            <w:r>
              <w:rPr>
                <w:rFonts w:ascii="Calibri" w:hAnsi="Calibri"/>
                <w:sz w:val="22"/>
                <w:szCs w:val="22"/>
                <w:lang w:eastAsia="en-US"/>
              </w:rPr>
              <w:t>225</w:t>
            </w:r>
          </w:p>
        </w:tc>
        <w:tc>
          <w:tcPr>
            <w:tcW w:w="1621" w:type="dxa"/>
          </w:tcPr>
          <w:p w14:paraId="7BF53E5C" w14:textId="5A2CC870" w:rsidR="00C77BC8" w:rsidRDefault="00FF4FC7" w:rsidP="00453B3B">
            <w:pPr>
              <w:rPr>
                <w:rFonts w:ascii="Calibri" w:hAnsi="Calibri"/>
                <w:sz w:val="22"/>
                <w:szCs w:val="22"/>
                <w:lang w:eastAsia="en-US"/>
              </w:rPr>
            </w:pPr>
            <w:r>
              <w:rPr>
                <w:rFonts w:ascii="Calibri" w:hAnsi="Calibri"/>
                <w:sz w:val="22"/>
                <w:szCs w:val="22"/>
                <w:lang w:eastAsia="en-US"/>
              </w:rPr>
              <w:t>27/02/2018</w:t>
            </w:r>
          </w:p>
        </w:tc>
      </w:tr>
      <w:tr w:rsidR="00A023C2" w:rsidRPr="006F03E7" w14:paraId="57250ADD" w14:textId="77777777" w:rsidTr="00165C53">
        <w:trPr>
          <w:trHeight w:val="465"/>
        </w:trPr>
        <w:tc>
          <w:tcPr>
            <w:tcW w:w="2310" w:type="dxa"/>
          </w:tcPr>
          <w:p w14:paraId="118DD270" w14:textId="1FFAAB25" w:rsidR="00A023C2" w:rsidRDefault="00A023C2" w:rsidP="00453B3B">
            <w:pPr>
              <w:rPr>
                <w:rFonts w:ascii="Calibri" w:hAnsi="Calibri"/>
                <w:sz w:val="22"/>
                <w:szCs w:val="22"/>
                <w:lang w:eastAsia="en-US"/>
              </w:rPr>
            </w:pPr>
            <w:r>
              <w:rPr>
                <w:rFonts w:ascii="Calibri" w:hAnsi="Calibri"/>
                <w:sz w:val="22"/>
                <w:szCs w:val="22"/>
                <w:lang w:eastAsia="en-US"/>
              </w:rPr>
              <w:t>20</w:t>
            </w:r>
          </w:p>
        </w:tc>
        <w:tc>
          <w:tcPr>
            <w:tcW w:w="4177" w:type="dxa"/>
          </w:tcPr>
          <w:p w14:paraId="08CEBA7A" w14:textId="19DE8161" w:rsidR="00A023C2" w:rsidRDefault="00B2096F" w:rsidP="00C85C33">
            <w:pPr>
              <w:rPr>
                <w:rFonts w:ascii="Calibri" w:hAnsi="Calibri"/>
                <w:sz w:val="22"/>
                <w:szCs w:val="22"/>
                <w:lang w:eastAsia="en-US"/>
              </w:rPr>
            </w:pPr>
            <w:r>
              <w:rPr>
                <w:rFonts w:ascii="Calibri" w:hAnsi="Calibri"/>
                <w:sz w:val="22"/>
                <w:szCs w:val="22"/>
                <w:lang w:eastAsia="en-US"/>
              </w:rPr>
              <w:t>AAA ML measurement amendment</w:t>
            </w:r>
          </w:p>
        </w:tc>
        <w:tc>
          <w:tcPr>
            <w:tcW w:w="1134" w:type="dxa"/>
          </w:tcPr>
          <w:p w14:paraId="7DD49F1A" w14:textId="2E25FE51" w:rsidR="00A023C2" w:rsidRDefault="00B2096F" w:rsidP="00453B3B">
            <w:pPr>
              <w:rPr>
                <w:rFonts w:ascii="Calibri" w:hAnsi="Calibri"/>
                <w:sz w:val="22"/>
                <w:szCs w:val="22"/>
                <w:lang w:eastAsia="en-US"/>
              </w:rPr>
            </w:pPr>
            <w:r>
              <w:rPr>
                <w:rFonts w:ascii="Calibri" w:hAnsi="Calibri"/>
                <w:sz w:val="22"/>
                <w:szCs w:val="22"/>
                <w:lang w:eastAsia="en-US"/>
              </w:rPr>
              <w:t>238</w:t>
            </w:r>
          </w:p>
        </w:tc>
        <w:tc>
          <w:tcPr>
            <w:tcW w:w="1621" w:type="dxa"/>
          </w:tcPr>
          <w:p w14:paraId="60E89EE8" w14:textId="08161BD1" w:rsidR="00A023C2" w:rsidRDefault="00B2096F" w:rsidP="00453B3B">
            <w:pPr>
              <w:rPr>
                <w:rFonts w:ascii="Calibri" w:hAnsi="Calibri"/>
                <w:sz w:val="22"/>
                <w:szCs w:val="22"/>
                <w:lang w:eastAsia="en-US"/>
              </w:rPr>
            </w:pPr>
            <w:r>
              <w:rPr>
                <w:rFonts w:ascii="Calibri" w:hAnsi="Calibri"/>
                <w:sz w:val="22"/>
                <w:szCs w:val="22"/>
                <w:lang w:eastAsia="en-US"/>
              </w:rPr>
              <w:t>20/07/2018</w:t>
            </w:r>
          </w:p>
        </w:tc>
      </w:tr>
      <w:tr w:rsidR="004913F3" w:rsidRPr="006F03E7" w14:paraId="63A329E3" w14:textId="77777777" w:rsidTr="00165C53">
        <w:trPr>
          <w:trHeight w:val="465"/>
        </w:trPr>
        <w:tc>
          <w:tcPr>
            <w:tcW w:w="2310" w:type="dxa"/>
          </w:tcPr>
          <w:p w14:paraId="52B775F5" w14:textId="058AD045" w:rsidR="004913F3" w:rsidRDefault="004913F3" w:rsidP="00453B3B">
            <w:pPr>
              <w:rPr>
                <w:rFonts w:ascii="Calibri" w:hAnsi="Calibri"/>
                <w:sz w:val="22"/>
                <w:szCs w:val="22"/>
                <w:lang w:eastAsia="en-US"/>
              </w:rPr>
            </w:pPr>
            <w:r>
              <w:rPr>
                <w:rFonts w:ascii="Calibri" w:hAnsi="Calibri"/>
                <w:sz w:val="22"/>
                <w:szCs w:val="22"/>
                <w:lang w:eastAsia="en-US"/>
              </w:rPr>
              <w:t>21</w:t>
            </w:r>
          </w:p>
        </w:tc>
        <w:tc>
          <w:tcPr>
            <w:tcW w:w="4177" w:type="dxa"/>
          </w:tcPr>
          <w:p w14:paraId="633513B7" w14:textId="3964A2A3" w:rsidR="004913F3" w:rsidRDefault="004913F3" w:rsidP="00C85C33">
            <w:pPr>
              <w:rPr>
                <w:rFonts w:ascii="Calibri" w:hAnsi="Calibri"/>
                <w:sz w:val="22"/>
                <w:szCs w:val="22"/>
                <w:lang w:eastAsia="en-US"/>
              </w:rPr>
            </w:pPr>
            <w:r>
              <w:rPr>
                <w:rFonts w:ascii="Calibri" w:hAnsi="Calibri"/>
                <w:sz w:val="22"/>
                <w:szCs w:val="22"/>
                <w:lang w:eastAsia="en-US"/>
              </w:rPr>
              <w:t>Units of measurement amendment</w:t>
            </w:r>
          </w:p>
        </w:tc>
        <w:tc>
          <w:tcPr>
            <w:tcW w:w="1134" w:type="dxa"/>
          </w:tcPr>
          <w:p w14:paraId="064239E9" w14:textId="4DFEB381" w:rsidR="004913F3" w:rsidRDefault="004913F3" w:rsidP="00453B3B">
            <w:pPr>
              <w:rPr>
                <w:rFonts w:ascii="Calibri" w:hAnsi="Calibri"/>
                <w:sz w:val="22"/>
                <w:szCs w:val="22"/>
                <w:lang w:eastAsia="en-US"/>
              </w:rPr>
            </w:pPr>
            <w:r>
              <w:rPr>
                <w:rFonts w:ascii="Calibri" w:hAnsi="Calibri"/>
                <w:sz w:val="22"/>
                <w:szCs w:val="22"/>
                <w:lang w:eastAsia="en-US"/>
              </w:rPr>
              <w:t>242</w:t>
            </w:r>
          </w:p>
        </w:tc>
        <w:tc>
          <w:tcPr>
            <w:tcW w:w="1621" w:type="dxa"/>
          </w:tcPr>
          <w:p w14:paraId="35B45EBC" w14:textId="3F393002" w:rsidR="004913F3" w:rsidRDefault="004913F3" w:rsidP="00453B3B">
            <w:pPr>
              <w:rPr>
                <w:rFonts w:ascii="Calibri" w:hAnsi="Calibri"/>
                <w:sz w:val="22"/>
                <w:szCs w:val="22"/>
                <w:lang w:eastAsia="en-US"/>
              </w:rPr>
            </w:pPr>
            <w:r>
              <w:rPr>
                <w:rFonts w:ascii="Calibri" w:hAnsi="Calibri"/>
                <w:sz w:val="22"/>
                <w:szCs w:val="22"/>
                <w:lang w:eastAsia="en-US"/>
              </w:rPr>
              <w:t>11/02/2019</w:t>
            </w:r>
          </w:p>
        </w:tc>
      </w:tr>
      <w:tr w:rsidR="00DB21E0" w:rsidRPr="006F03E7" w14:paraId="33A143F7" w14:textId="77777777" w:rsidTr="00165C53">
        <w:trPr>
          <w:trHeight w:val="465"/>
        </w:trPr>
        <w:tc>
          <w:tcPr>
            <w:tcW w:w="2310" w:type="dxa"/>
          </w:tcPr>
          <w:p w14:paraId="2C675AE6" w14:textId="4CB9310C" w:rsidR="00DB21E0" w:rsidRDefault="00DB21E0" w:rsidP="00453B3B">
            <w:pPr>
              <w:rPr>
                <w:rFonts w:ascii="Calibri" w:hAnsi="Calibri"/>
                <w:sz w:val="22"/>
                <w:szCs w:val="22"/>
                <w:lang w:eastAsia="en-US"/>
              </w:rPr>
            </w:pPr>
            <w:r>
              <w:rPr>
                <w:rFonts w:ascii="Calibri" w:hAnsi="Calibri"/>
                <w:sz w:val="22"/>
                <w:szCs w:val="22"/>
                <w:lang w:eastAsia="en-US"/>
              </w:rPr>
              <w:t>22</w:t>
            </w:r>
          </w:p>
        </w:tc>
        <w:tc>
          <w:tcPr>
            <w:tcW w:w="4177" w:type="dxa"/>
          </w:tcPr>
          <w:p w14:paraId="1417032C" w14:textId="779B7CC9" w:rsidR="00DB21E0" w:rsidRDefault="00DB21E0" w:rsidP="00C85C33">
            <w:pPr>
              <w:rPr>
                <w:rFonts w:ascii="Calibri" w:hAnsi="Calibri"/>
                <w:sz w:val="22"/>
                <w:szCs w:val="22"/>
                <w:lang w:eastAsia="en-US"/>
              </w:rPr>
            </w:pPr>
            <w:r>
              <w:rPr>
                <w:rFonts w:ascii="Calibri" w:hAnsi="Calibri"/>
                <w:sz w:val="22"/>
                <w:szCs w:val="22"/>
                <w:lang w:eastAsia="en-US"/>
              </w:rPr>
              <w:t>NM DVT rescan change</w:t>
            </w:r>
          </w:p>
        </w:tc>
        <w:tc>
          <w:tcPr>
            <w:tcW w:w="1134" w:type="dxa"/>
          </w:tcPr>
          <w:p w14:paraId="51E16BC0" w14:textId="18309913" w:rsidR="00DB21E0" w:rsidRDefault="00DB21E0" w:rsidP="00453B3B">
            <w:pPr>
              <w:rPr>
                <w:rFonts w:ascii="Calibri" w:hAnsi="Calibri"/>
                <w:sz w:val="22"/>
                <w:szCs w:val="22"/>
                <w:lang w:eastAsia="en-US"/>
              </w:rPr>
            </w:pPr>
            <w:r>
              <w:rPr>
                <w:rFonts w:ascii="Calibri" w:hAnsi="Calibri"/>
                <w:sz w:val="22"/>
                <w:szCs w:val="22"/>
                <w:lang w:eastAsia="en-US"/>
              </w:rPr>
              <w:t>259</w:t>
            </w:r>
          </w:p>
        </w:tc>
        <w:tc>
          <w:tcPr>
            <w:tcW w:w="1621" w:type="dxa"/>
          </w:tcPr>
          <w:p w14:paraId="4FEF8A81" w14:textId="230F2CA6" w:rsidR="00DB21E0" w:rsidRDefault="00DB21E0" w:rsidP="00453B3B">
            <w:pPr>
              <w:rPr>
                <w:rFonts w:ascii="Calibri" w:hAnsi="Calibri"/>
                <w:sz w:val="22"/>
                <w:szCs w:val="22"/>
                <w:lang w:eastAsia="en-US"/>
              </w:rPr>
            </w:pPr>
            <w:r>
              <w:rPr>
                <w:rFonts w:ascii="Calibri" w:hAnsi="Calibri"/>
                <w:sz w:val="22"/>
                <w:szCs w:val="22"/>
                <w:lang w:eastAsia="en-US"/>
              </w:rPr>
              <w:t>15/01/2020</w:t>
            </w:r>
          </w:p>
        </w:tc>
      </w:tr>
      <w:tr w:rsidR="00F51143" w:rsidRPr="006F03E7" w14:paraId="482136FE" w14:textId="77777777" w:rsidTr="00165C53">
        <w:trPr>
          <w:trHeight w:val="465"/>
        </w:trPr>
        <w:tc>
          <w:tcPr>
            <w:tcW w:w="2310" w:type="dxa"/>
          </w:tcPr>
          <w:p w14:paraId="61BEC20D" w14:textId="3D479A9F" w:rsidR="00F51143" w:rsidRDefault="00F51143" w:rsidP="00453B3B">
            <w:pPr>
              <w:rPr>
                <w:rFonts w:ascii="Calibri" w:hAnsi="Calibri"/>
                <w:sz w:val="22"/>
                <w:szCs w:val="22"/>
                <w:lang w:eastAsia="en-US"/>
              </w:rPr>
            </w:pPr>
            <w:r>
              <w:rPr>
                <w:rFonts w:ascii="Calibri" w:hAnsi="Calibri"/>
                <w:sz w:val="22"/>
                <w:szCs w:val="22"/>
                <w:lang w:eastAsia="en-US"/>
              </w:rPr>
              <w:t>23</w:t>
            </w:r>
          </w:p>
        </w:tc>
        <w:tc>
          <w:tcPr>
            <w:tcW w:w="4177" w:type="dxa"/>
          </w:tcPr>
          <w:p w14:paraId="6E275073" w14:textId="7F039243" w:rsidR="00F51143" w:rsidRDefault="00F51143" w:rsidP="00C85C33">
            <w:pPr>
              <w:rPr>
                <w:rFonts w:ascii="Calibri" w:hAnsi="Calibri"/>
                <w:sz w:val="22"/>
                <w:szCs w:val="22"/>
                <w:lang w:eastAsia="en-US"/>
              </w:rPr>
            </w:pPr>
            <w:r>
              <w:rPr>
                <w:rFonts w:ascii="Calibri" w:hAnsi="Calibri"/>
                <w:sz w:val="22"/>
                <w:szCs w:val="22"/>
                <w:lang w:eastAsia="en-US"/>
              </w:rPr>
              <w:t>AAA amendment</w:t>
            </w:r>
          </w:p>
        </w:tc>
        <w:tc>
          <w:tcPr>
            <w:tcW w:w="1134" w:type="dxa"/>
          </w:tcPr>
          <w:p w14:paraId="754642E9" w14:textId="470EFFA3" w:rsidR="00F51143" w:rsidRDefault="00F51143" w:rsidP="00453B3B">
            <w:pPr>
              <w:rPr>
                <w:rFonts w:ascii="Calibri" w:hAnsi="Calibri"/>
                <w:sz w:val="22"/>
                <w:szCs w:val="22"/>
                <w:lang w:eastAsia="en-US"/>
              </w:rPr>
            </w:pPr>
            <w:r>
              <w:rPr>
                <w:rFonts w:ascii="Calibri" w:hAnsi="Calibri"/>
                <w:sz w:val="22"/>
                <w:szCs w:val="22"/>
                <w:lang w:eastAsia="en-US"/>
              </w:rPr>
              <w:t>262</w:t>
            </w:r>
          </w:p>
        </w:tc>
        <w:tc>
          <w:tcPr>
            <w:tcW w:w="1621" w:type="dxa"/>
          </w:tcPr>
          <w:p w14:paraId="2381DDA8" w14:textId="2571EE40" w:rsidR="00F51143" w:rsidRDefault="00F51143" w:rsidP="00453B3B">
            <w:pPr>
              <w:rPr>
                <w:rFonts w:ascii="Calibri" w:hAnsi="Calibri"/>
                <w:sz w:val="22"/>
                <w:szCs w:val="22"/>
                <w:lang w:eastAsia="en-US"/>
              </w:rPr>
            </w:pPr>
            <w:r>
              <w:rPr>
                <w:rFonts w:ascii="Calibri" w:hAnsi="Calibri"/>
                <w:sz w:val="22"/>
                <w:szCs w:val="22"/>
                <w:lang w:eastAsia="en-US"/>
              </w:rPr>
              <w:t>06/02/2020</w:t>
            </w:r>
          </w:p>
        </w:tc>
      </w:tr>
      <w:tr w:rsidR="00147B3E" w:rsidRPr="006F03E7" w14:paraId="70923D76" w14:textId="77777777" w:rsidTr="00165C53">
        <w:trPr>
          <w:trHeight w:val="465"/>
        </w:trPr>
        <w:tc>
          <w:tcPr>
            <w:tcW w:w="2310" w:type="dxa"/>
          </w:tcPr>
          <w:p w14:paraId="3A9804AD" w14:textId="354CC39D" w:rsidR="00147B3E" w:rsidRDefault="00147B3E" w:rsidP="00453B3B">
            <w:pPr>
              <w:rPr>
                <w:rFonts w:ascii="Calibri" w:hAnsi="Calibri"/>
                <w:sz w:val="22"/>
                <w:szCs w:val="22"/>
                <w:lang w:eastAsia="en-US"/>
              </w:rPr>
            </w:pPr>
            <w:r>
              <w:rPr>
                <w:rFonts w:ascii="Calibri" w:hAnsi="Calibri"/>
                <w:sz w:val="22"/>
                <w:szCs w:val="22"/>
                <w:lang w:eastAsia="en-US"/>
              </w:rPr>
              <w:t>24</w:t>
            </w:r>
          </w:p>
        </w:tc>
        <w:tc>
          <w:tcPr>
            <w:tcW w:w="4177" w:type="dxa"/>
          </w:tcPr>
          <w:p w14:paraId="74F83956" w14:textId="6A9D8AF2" w:rsidR="00147B3E" w:rsidRDefault="00147B3E" w:rsidP="00C85C33">
            <w:pPr>
              <w:rPr>
                <w:rFonts w:ascii="Calibri" w:hAnsi="Calibri"/>
                <w:sz w:val="22"/>
                <w:szCs w:val="22"/>
                <w:lang w:eastAsia="en-US"/>
              </w:rPr>
            </w:pPr>
            <w:r>
              <w:rPr>
                <w:rFonts w:ascii="Calibri" w:hAnsi="Calibri"/>
                <w:sz w:val="22"/>
                <w:szCs w:val="22"/>
                <w:lang w:eastAsia="en-US"/>
              </w:rPr>
              <w:t>Carotid velocity change/Reduced term clarification</w:t>
            </w:r>
          </w:p>
        </w:tc>
        <w:tc>
          <w:tcPr>
            <w:tcW w:w="1134" w:type="dxa"/>
          </w:tcPr>
          <w:p w14:paraId="71BC85EF" w14:textId="455D8D2F" w:rsidR="00147B3E" w:rsidRDefault="00147B3E" w:rsidP="00453B3B">
            <w:pPr>
              <w:rPr>
                <w:rFonts w:ascii="Calibri" w:hAnsi="Calibri"/>
                <w:sz w:val="22"/>
                <w:szCs w:val="22"/>
                <w:lang w:eastAsia="en-US"/>
              </w:rPr>
            </w:pPr>
            <w:r>
              <w:rPr>
                <w:rFonts w:ascii="Calibri" w:hAnsi="Calibri"/>
                <w:sz w:val="22"/>
                <w:szCs w:val="22"/>
                <w:lang w:eastAsia="en-US"/>
              </w:rPr>
              <w:t>279</w:t>
            </w:r>
          </w:p>
        </w:tc>
        <w:tc>
          <w:tcPr>
            <w:tcW w:w="1621" w:type="dxa"/>
          </w:tcPr>
          <w:p w14:paraId="686B1F07" w14:textId="38E85DA6" w:rsidR="00147B3E" w:rsidRDefault="00147B3E" w:rsidP="00453B3B">
            <w:pPr>
              <w:rPr>
                <w:rFonts w:ascii="Calibri" w:hAnsi="Calibri"/>
                <w:sz w:val="22"/>
                <w:szCs w:val="22"/>
                <w:lang w:eastAsia="en-US"/>
              </w:rPr>
            </w:pPr>
            <w:r>
              <w:rPr>
                <w:rFonts w:ascii="Calibri" w:hAnsi="Calibri"/>
                <w:sz w:val="22"/>
                <w:szCs w:val="22"/>
                <w:lang w:eastAsia="en-US"/>
              </w:rPr>
              <w:t>17/02/2021</w:t>
            </w:r>
          </w:p>
        </w:tc>
      </w:tr>
      <w:tr w:rsidR="006A33AF" w:rsidRPr="006F03E7" w14:paraId="4ED90B1A" w14:textId="77777777" w:rsidTr="00165C53">
        <w:trPr>
          <w:trHeight w:val="465"/>
        </w:trPr>
        <w:tc>
          <w:tcPr>
            <w:tcW w:w="2310" w:type="dxa"/>
          </w:tcPr>
          <w:p w14:paraId="3D849C2F" w14:textId="778BBB82" w:rsidR="006A33AF" w:rsidRDefault="006A33AF" w:rsidP="00453B3B">
            <w:pPr>
              <w:rPr>
                <w:rFonts w:ascii="Calibri" w:hAnsi="Calibri"/>
                <w:sz w:val="22"/>
                <w:szCs w:val="22"/>
                <w:lang w:eastAsia="en-US"/>
              </w:rPr>
            </w:pPr>
            <w:r>
              <w:rPr>
                <w:rFonts w:ascii="Calibri" w:hAnsi="Calibri"/>
                <w:sz w:val="22"/>
                <w:szCs w:val="22"/>
                <w:lang w:eastAsia="en-US"/>
              </w:rPr>
              <w:t>25</w:t>
            </w:r>
          </w:p>
        </w:tc>
        <w:tc>
          <w:tcPr>
            <w:tcW w:w="4177" w:type="dxa"/>
          </w:tcPr>
          <w:p w14:paraId="23688F0B" w14:textId="46A56CFA" w:rsidR="006A33AF" w:rsidRDefault="006A33AF" w:rsidP="00C85C33">
            <w:pPr>
              <w:rPr>
                <w:rFonts w:ascii="Calibri" w:hAnsi="Calibri"/>
                <w:sz w:val="22"/>
                <w:szCs w:val="22"/>
                <w:lang w:eastAsia="en-US"/>
              </w:rPr>
            </w:pPr>
            <w:r>
              <w:rPr>
                <w:rFonts w:ascii="Calibri" w:hAnsi="Calibri"/>
                <w:sz w:val="22"/>
                <w:szCs w:val="22"/>
                <w:lang w:eastAsia="en-US"/>
              </w:rPr>
              <w:t>Iliac DVT scanning rationale</w:t>
            </w:r>
          </w:p>
        </w:tc>
        <w:tc>
          <w:tcPr>
            <w:tcW w:w="1134" w:type="dxa"/>
          </w:tcPr>
          <w:p w14:paraId="7D4455E9" w14:textId="67287378" w:rsidR="006A33AF" w:rsidRDefault="00B82ADC" w:rsidP="00453B3B">
            <w:pPr>
              <w:rPr>
                <w:rFonts w:ascii="Calibri" w:hAnsi="Calibri"/>
                <w:sz w:val="22"/>
                <w:szCs w:val="22"/>
                <w:lang w:eastAsia="en-US"/>
              </w:rPr>
            </w:pPr>
            <w:r>
              <w:rPr>
                <w:rFonts w:ascii="Calibri" w:hAnsi="Calibri"/>
                <w:sz w:val="22"/>
                <w:szCs w:val="22"/>
                <w:lang w:eastAsia="en-US"/>
              </w:rPr>
              <w:t>286</w:t>
            </w:r>
          </w:p>
        </w:tc>
        <w:tc>
          <w:tcPr>
            <w:tcW w:w="1621" w:type="dxa"/>
          </w:tcPr>
          <w:p w14:paraId="41A0BF56" w14:textId="53528B4F" w:rsidR="006A33AF" w:rsidRDefault="006A33AF" w:rsidP="00453B3B">
            <w:pPr>
              <w:rPr>
                <w:rFonts w:ascii="Calibri" w:hAnsi="Calibri"/>
                <w:sz w:val="22"/>
                <w:szCs w:val="22"/>
                <w:lang w:eastAsia="en-US"/>
              </w:rPr>
            </w:pPr>
            <w:r>
              <w:rPr>
                <w:rFonts w:ascii="Calibri" w:hAnsi="Calibri"/>
                <w:sz w:val="22"/>
                <w:szCs w:val="22"/>
                <w:lang w:eastAsia="en-US"/>
              </w:rPr>
              <w:t>09/08/2021</w:t>
            </w:r>
          </w:p>
        </w:tc>
      </w:tr>
      <w:tr w:rsidR="00742A9C" w:rsidRPr="006F03E7" w14:paraId="0CE530E7" w14:textId="77777777" w:rsidTr="00165C53">
        <w:trPr>
          <w:trHeight w:val="465"/>
        </w:trPr>
        <w:tc>
          <w:tcPr>
            <w:tcW w:w="2310" w:type="dxa"/>
          </w:tcPr>
          <w:p w14:paraId="1D2B5054" w14:textId="252837B4" w:rsidR="00742A9C" w:rsidRDefault="00742A9C" w:rsidP="00453B3B">
            <w:pPr>
              <w:rPr>
                <w:rFonts w:ascii="Calibri" w:hAnsi="Calibri"/>
                <w:sz w:val="22"/>
                <w:szCs w:val="22"/>
                <w:lang w:eastAsia="en-US"/>
              </w:rPr>
            </w:pPr>
            <w:r>
              <w:rPr>
                <w:rFonts w:ascii="Calibri" w:hAnsi="Calibri"/>
                <w:sz w:val="22"/>
                <w:szCs w:val="22"/>
                <w:lang w:eastAsia="en-US"/>
              </w:rPr>
              <w:lastRenderedPageBreak/>
              <w:t>26</w:t>
            </w:r>
          </w:p>
        </w:tc>
        <w:tc>
          <w:tcPr>
            <w:tcW w:w="4177" w:type="dxa"/>
          </w:tcPr>
          <w:p w14:paraId="21B578CA" w14:textId="088BDAA3" w:rsidR="00742A9C" w:rsidRDefault="00742A9C" w:rsidP="00C85C33">
            <w:pPr>
              <w:rPr>
                <w:rFonts w:ascii="Calibri" w:hAnsi="Calibri"/>
                <w:sz w:val="22"/>
                <w:szCs w:val="22"/>
                <w:lang w:eastAsia="en-US"/>
              </w:rPr>
            </w:pPr>
            <w:r>
              <w:rPr>
                <w:rFonts w:ascii="Calibri" w:hAnsi="Calibri"/>
                <w:sz w:val="22"/>
                <w:szCs w:val="22"/>
                <w:lang w:eastAsia="en-US"/>
              </w:rPr>
              <w:t>Removal of AVP</w:t>
            </w:r>
          </w:p>
        </w:tc>
        <w:tc>
          <w:tcPr>
            <w:tcW w:w="1134" w:type="dxa"/>
          </w:tcPr>
          <w:p w14:paraId="49E7A1CB" w14:textId="1AC731E2" w:rsidR="00742A9C" w:rsidRDefault="00742A9C" w:rsidP="00453B3B">
            <w:pPr>
              <w:rPr>
                <w:rFonts w:ascii="Calibri" w:hAnsi="Calibri"/>
                <w:sz w:val="22"/>
                <w:szCs w:val="22"/>
                <w:lang w:eastAsia="en-US"/>
              </w:rPr>
            </w:pPr>
            <w:r>
              <w:rPr>
                <w:rFonts w:ascii="Calibri" w:hAnsi="Calibri"/>
                <w:sz w:val="22"/>
                <w:szCs w:val="22"/>
                <w:lang w:eastAsia="en-US"/>
              </w:rPr>
              <w:t>291</w:t>
            </w:r>
          </w:p>
        </w:tc>
        <w:tc>
          <w:tcPr>
            <w:tcW w:w="1621" w:type="dxa"/>
          </w:tcPr>
          <w:p w14:paraId="5636BC5D" w14:textId="2DC3D8FE" w:rsidR="00742A9C" w:rsidRDefault="00742A9C" w:rsidP="00453B3B">
            <w:pPr>
              <w:rPr>
                <w:rFonts w:ascii="Calibri" w:hAnsi="Calibri"/>
                <w:sz w:val="22"/>
                <w:szCs w:val="22"/>
                <w:lang w:eastAsia="en-US"/>
              </w:rPr>
            </w:pPr>
            <w:r>
              <w:rPr>
                <w:rFonts w:ascii="Calibri" w:hAnsi="Calibri"/>
                <w:sz w:val="22"/>
                <w:szCs w:val="22"/>
                <w:lang w:eastAsia="en-US"/>
              </w:rPr>
              <w:t>26/01/2023</w:t>
            </w:r>
          </w:p>
        </w:tc>
      </w:tr>
      <w:tr w:rsidR="00203579" w:rsidRPr="006F03E7" w14:paraId="6E823B2A" w14:textId="77777777" w:rsidTr="00165C53">
        <w:trPr>
          <w:trHeight w:val="465"/>
        </w:trPr>
        <w:tc>
          <w:tcPr>
            <w:tcW w:w="2310" w:type="dxa"/>
          </w:tcPr>
          <w:p w14:paraId="70C05CB7" w14:textId="0CBB1F3A" w:rsidR="00203579" w:rsidRDefault="00203579" w:rsidP="00453B3B">
            <w:pPr>
              <w:rPr>
                <w:rFonts w:ascii="Calibri" w:hAnsi="Calibri"/>
                <w:sz w:val="22"/>
                <w:szCs w:val="22"/>
                <w:lang w:eastAsia="en-US"/>
              </w:rPr>
            </w:pPr>
            <w:r>
              <w:rPr>
                <w:rFonts w:ascii="Calibri" w:hAnsi="Calibri"/>
                <w:sz w:val="22"/>
                <w:szCs w:val="22"/>
                <w:lang w:eastAsia="en-US"/>
              </w:rPr>
              <w:t>27</w:t>
            </w:r>
          </w:p>
        </w:tc>
        <w:tc>
          <w:tcPr>
            <w:tcW w:w="4177" w:type="dxa"/>
          </w:tcPr>
          <w:p w14:paraId="1EB1D743" w14:textId="6BC0068C" w:rsidR="00203579" w:rsidRDefault="00203579" w:rsidP="00C85C33">
            <w:pPr>
              <w:rPr>
                <w:rFonts w:ascii="Calibri" w:hAnsi="Calibri"/>
                <w:sz w:val="22"/>
                <w:szCs w:val="22"/>
                <w:lang w:eastAsia="en-US"/>
              </w:rPr>
            </w:pPr>
            <w:r>
              <w:rPr>
                <w:rFonts w:ascii="Calibri" w:hAnsi="Calibri"/>
                <w:sz w:val="22"/>
                <w:szCs w:val="22"/>
                <w:lang w:eastAsia="en-US"/>
              </w:rPr>
              <w:t>Thigh venous reflux – dependent angle</w:t>
            </w:r>
          </w:p>
        </w:tc>
        <w:tc>
          <w:tcPr>
            <w:tcW w:w="1134" w:type="dxa"/>
          </w:tcPr>
          <w:p w14:paraId="279BE5B4" w14:textId="06313236" w:rsidR="00203579" w:rsidRDefault="00203579" w:rsidP="00453B3B">
            <w:pPr>
              <w:rPr>
                <w:rFonts w:ascii="Calibri" w:hAnsi="Calibri"/>
                <w:sz w:val="22"/>
                <w:szCs w:val="22"/>
                <w:lang w:eastAsia="en-US"/>
              </w:rPr>
            </w:pPr>
            <w:r>
              <w:rPr>
                <w:rFonts w:ascii="Calibri" w:hAnsi="Calibri"/>
                <w:sz w:val="22"/>
                <w:szCs w:val="22"/>
                <w:lang w:eastAsia="en-US"/>
              </w:rPr>
              <w:t>296</w:t>
            </w:r>
          </w:p>
        </w:tc>
        <w:tc>
          <w:tcPr>
            <w:tcW w:w="1621" w:type="dxa"/>
          </w:tcPr>
          <w:p w14:paraId="22C8055B" w14:textId="16C7E937" w:rsidR="00203579" w:rsidRDefault="00203579" w:rsidP="00453B3B">
            <w:pPr>
              <w:rPr>
                <w:rFonts w:ascii="Calibri" w:hAnsi="Calibri"/>
                <w:sz w:val="22"/>
                <w:szCs w:val="22"/>
                <w:lang w:eastAsia="en-US"/>
              </w:rPr>
            </w:pPr>
            <w:r>
              <w:rPr>
                <w:rFonts w:ascii="Calibri" w:hAnsi="Calibri"/>
                <w:sz w:val="22"/>
                <w:szCs w:val="22"/>
                <w:lang w:eastAsia="en-US"/>
              </w:rPr>
              <w:t>29/01/2023</w:t>
            </w:r>
          </w:p>
        </w:tc>
      </w:tr>
      <w:tr w:rsidR="003153D7" w:rsidRPr="006F03E7" w14:paraId="2A301847" w14:textId="77777777" w:rsidTr="00165C53">
        <w:trPr>
          <w:trHeight w:val="465"/>
        </w:trPr>
        <w:tc>
          <w:tcPr>
            <w:tcW w:w="2310" w:type="dxa"/>
          </w:tcPr>
          <w:p w14:paraId="7C1357CC" w14:textId="2D2E363C" w:rsidR="003153D7" w:rsidRDefault="003153D7" w:rsidP="00453B3B">
            <w:pPr>
              <w:rPr>
                <w:rFonts w:ascii="Calibri" w:hAnsi="Calibri"/>
                <w:sz w:val="22"/>
                <w:szCs w:val="22"/>
                <w:lang w:eastAsia="en-US"/>
              </w:rPr>
            </w:pPr>
            <w:r>
              <w:rPr>
                <w:rFonts w:ascii="Calibri" w:hAnsi="Calibri"/>
                <w:sz w:val="22"/>
                <w:szCs w:val="22"/>
                <w:lang w:eastAsia="en-US"/>
              </w:rPr>
              <w:t>28</w:t>
            </w:r>
          </w:p>
        </w:tc>
        <w:tc>
          <w:tcPr>
            <w:tcW w:w="4177" w:type="dxa"/>
          </w:tcPr>
          <w:p w14:paraId="0D1C334F" w14:textId="782C20B9" w:rsidR="003153D7" w:rsidRDefault="003153D7" w:rsidP="00C85C33">
            <w:pPr>
              <w:rPr>
                <w:rFonts w:ascii="Calibri" w:hAnsi="Calibri"/>
                <w:sz w:val="22"/>
                <w:szCs w:val="22"/>
                <w:lang w:eastAsia="en-US"/>
              </w:rPr>
            </w:pPr>
            <w:r>
              <w:rPr>
                <w:rFonts w:ascii="Calibri" w:hAnsi="Calibri"/>
                <w:sz w:val="22"/>
                <w:szCs w:val="22"/>
                <w:lang w:eastAsia="en-US"/>
              </w:rPr>
              <w:t>GCA protocol/CEUS reference</w:t>
            </w:r>
          </w:p>
        </w:tc>
        <w:tc>
          <w:tcPr>
            <w:tcW w:w="1134" w:type="dxa"/>
          </w:tcPr>
          <w:p w14:paraId="0DE91D77" w14:textId="261FE11A" w:rsidR="003153D7" w:rsidRDefault="003153D7" w:rsidP="00453B3B">
            <w:pPr>
              <w:rPr>
                <w:rFonts w:ascii="Calibri" w:hAnsi="Calibri"/>
                <w:sz w:val="22"/>
                <w:szCs w:val="22"/>
                <w:lang w:eastAsia="en-US"/>
              </w:rPr>
            </w:pPr>
            <w:r>
              <w:rPr>
                <w:rFonts w:ascii="Calibri" w:hAnsi="Calibri"/>
                <w:sz w:val="22"/>
                <w:szCs w:val="22"/>
                <w:lang w:eastAsia="en-US"/>
              </w:rPr>
              <w:t>306</w:t>
            </w:r>
          </w:p>
        </w:tc>
        <w:tc>
          <w:tcPr>
            <w:tcW w:w="1621" w:type="dxa"/>
          </w:tcPr>
          <w:p w14:paraId="431C27CF" w14:textId="2941C283" w:rsidR="003153D7" w:rsidRDefault="003153D7" w:rsidP="00453B3B">
            <w:pPr>
              <w:rPr>
                <w:rFonts w:ascii="Calibri" w:hAnsi="Calibri"/>
                <w:sz w:val="22"/>
                <w:szCs w:val="22"/>
                <w:lang w:eastAsia="en-US"/>
              </w:rPr>
            </w:pPr>
            <w:r>
              <w:rPr>
                <w:rFonts w:ascii="Calibri" w:hAnsi="Calibri"/>
                <w:sz w:val="22"/>
                <w:szCs w:val="22"/>
                <w:lang w:eastAsia="en-US"/>
              </w:rPr>
              <w:t>01/02/2023</w:t>
            </w:r>
          </w:p>
        </w:tc>
      </w:tr>
      <w:tr w:rsidR="0062006E" w:rsidRPr="006F03E7" w14:paraId="288507EA" w14:textId="77777777" w:rsidTr="00165C53">
        <w:trPr>
          <w:trHeight w:val="465"/>
        </w:trPr>
        <w:tc>
          <w:tcPr>
            <w:tcW w:w="2310" w:type="dxa"/>
          </w:tcPr>
          <w:p w14:paraId="7B28154B" w14:textId="546B1FFB" w:rsidR="0062006E" w:rsidRDefault="0062006E" w:rsidP="00453B3B">
            <w:pPr>
              <w:rPr>
                <w:rFonts w:ascii="Calibri" w:hAnsi="Calibri"/>
                <w:sz w:val="22"/>
                <w:szCs w:val="22"/>
                <w:lang w:eastAsia="en-US"/>
              </w:rPr>
            </w:pPr>
            <w:r>
              <w:rPr>
                <w:rFonts w:ascii="Calibri" w:hAnsi="Calibri"/>
                <w:sz w:val="22"/>
                <w:szCs w:val="22"/>
                <w:lang w:eastAsia="en-US"/>
              </w:rPr>
              <w:t>29</w:t>
            </w:r>
          </w:p>
        </w:tc>
        <w:tc>
          <w:tcPr>
            <w:tcW w:w="4177" w:type="dxa"/>
          </w:tcPr>
          <w:p w14:paraId="4BC5CD84" w14:textId="700901A9" w:rsidR="0062006E" w:rsidRDefault="0062006E" w:rsidP="00C85C33">
            <w:pPr>
              <w:rPr>
                <w:rFonts w:ascii="Calibri" w:hAnsi="Calibri"/>
                <w:sz w:val="22"/>
                <w:szCs w:val="22"/>
                <w:lang w:eastAsia="en-US"/>
              </w:rPr>
            </w:pPr>
            <w:r>
              <w:rPr>
                <w:rFonts w:ascii="Calibri" w:hAnsi="Calibri"/>
                <w:sz w:val="22"/>
                <w:szCs w:val="22"/>
                <w:lang w:eastAsia="en-US"/>
              </w:rPr>
              <w:t>Measurement of Uncertainty</w:t>
            </w:r>
          </w:p>
        </w:tc>
        <w:tc>
          <w:tcPr>
            <w:tcW w:w="1134" w:type="dxa"/>
          </w:tcPr>
          <w:p w14:paraId="7E6A10C0" w14:textId="1E3611A3" w:rsidR="0062006E" w:rsidRDefault="0062006E" w:rsidP="00453B3B">
            <w:pPr>
              <w:rPr>
                <w:rFonts w:ascii="Calibri" w:hAnsi="Calibri"/>
                <w:sz w:val="22"/>
                <w:szCs w:val="22"/>
                <w:lang w:eastAsia="en-US"/>
              </w:rPr>
            </w:pPr>
            <w:r>
              <w:rPr>
                <w:rFonts w:ascii="Calibri" w:hAnsi="Calibri"/>
                <w:sz w:val="22"/>
                <w:szCs w:val="22"/>
                <w:lang w:eastAsia="en-US"/>
              </w:rPr>
              <w:t>331</w:t>
            </w:r>
          </w:p>
        </w:tc>
        <w:tc>
          <w:tcPr>
            <w:tcW w:w="1621" w:type="dxa"/>
          </w:tcPr>
          <w:p w14:paraId="461180BF" w14:textId="1BE44A82" w:rsidR="0062006E" w:rsidRDefault="0062006E" w:rsidP="00453B3B">
            <w:pPr>
              <w:rPr>
                <w:rFonts w:ascii="Calibri" w:hAnsi="Calibri"/>
                <w:sz w:val="22"/>
                <w:szCs w:val="22"/>
                <w:lang w:eastAsia="en-US"/>
              </w:rPr>
            </w:pPr>
            <w:r>
              <w:rPr>
                <w:rFonts w:ascii="Calibri" w:hAnsi="Calibri"/>
                <w:sz w:val="22"/>
                <w:szCs w:val="22"/>
                <w:lang w:eastAsia="en-US"/>
              </w:rPr>
              <w:t>28/03/2023</w:t>
            </w:r>
          </w:p>
        </w:tc>
      </w:tr>
    </w:tbl>
    <w:p w14:paraId="7B837238" w14:textId="77777777" w:rsidR="00115C2A" w:rsidRPr="006F03E7" w:rsidRDefault="00115C2A" w:rsidP="006F03E7">
      <w:pPr>
        <w:suppressAutoHyphens w:val="0"/>
        <w:spacing w:after="200" w:line="276" w:lineRule="auto"/>
        <w:rPr>
          <w:rFonts w:ascii="Calibri" w:hAnsi="Calibri"/>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6"/>
        <w:gridCol w:w="2095"/>
        <w:gridCol w:w="2058"/>
        <w:gridCol w:w="2096"/>
      </w:tblGrid>
      <w:tr w:rsidR="00115C2A" w:rsidRPr="006F03E7" w14:paraId="5B88A963" w14:textId="77777777" w:rsidTr="00453B3B">
        <w:tc>
          <w:tcPr>
            <w:tcW w:w="2310" w:type="dxa"/>
          </w:tcPr>
          <w:p w14:paraId="7CC1D968"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Prepared By</w:t>
            </w:r>
          </w:p>
        </w:tc>
        <w:tc>
          <w:tcPr>
            <w:tcW w:w="2310" w:type="dxa"/>
          </w:tcPr>
          <w:p w14:paraId="33BE6FC8"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Date</w:t>
            </w:r>
          </w:p>
        </w:tc>
        <w:tc>
          <w:tcPr>
            <w:tcW w:w="2311" w:type="dxa"/>
          </w:tcPr>
          <w:p w14:paraId="2BD30F0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Approved by</w:t>
            </w:r>
          </w:p>
        </w:tc>
        <w:tc>
          <w:tcPr>
            <w:tcW w:w="2311" w:type="dxa"/>
          </w:tcPr>
          <w:p w14:paraId="5AF3F19B"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Date</w:t>
            </w:r>
          </w:p>
        </w:tc>
      </w:tr>
      <w:tr w:rsidR="00115C2A" w:rsidRPr="006F03E7" w14:paraId="3AFB8CA3" w14:textId="77777777" w:rsidTr="00453B3B">
        <w:tc>
          <w:tcPr>
            <w:tcW w:w="2310" w:type="dxa"/>
          </w:tcPr>
          <w:p w14:paraId="24D73241" w14:textId="77777777" w:rsidR="00115C2A" w:rsidRPr="00453B3B" w:rsidRDefault="00115C2A" w:rsidP="00453B3B">
            <w:pPr>
              <w:suppressAutoHyphens w:val="0"/>
              <w:rPr>
                <w:rFonts w:ascii="Calibri" w:hAnsi="Calibri"/>
                <w:sz w:val="22"/>
                <w:szCs w:val="22"/>
                <w:lang w:eastAsia="en-US"/>
              </w:rPr>
            </w:pPr>
            <w:proofErr w:type="spellStart"/>
            <w:proofErr w:type="gramStart"/>
            <w:r w:rsidRPr="00453B3B">
              <w:rPr>
                <w:rFonts w:ascii="Calibri" w:hAnsi="Calibri"/>
                <w:sz w:val="22"/>
                <w:szCs w:val="22"/>
                <w:lang w:eastAsia="en-US"/>
              </w:rPr>
              <w:t>T.Gall</w:t>
            </w:r>
            <w:proofErr w:type="spellEnd"/>
            <w:proofErr w:type="gramEnd"/>
          </w:p>
        </w:tc>
        <w:tc>
          <w:tcPr>
            <w:tcW w:w="2310" w:type="dxa"/>
          </w:tcPr>
          <w:p w14:paraId="6EAFA1AE"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c>
          <w:tcPr>
            <w:tcW w:w="2311" w:type="dxa"/>
          </w:tcPr>
          <w:p w14:paraId="62DA87A5" w14:textId="77777777" w:rsidR="00115C2A" w:rsidRPr="00453B3B" w:rsidRDefault="00115C2A" w:rsidP="00453B3B">
            <w:pPr>
              <w:suppressAutoHyphens w:val="0"/>
              <w:rPr>
                <w:rFonts w:ascii="Calibri" w:hAnsi="Calibri"/>
                <w:sz w:val="22"/>
                <w:szCs w:val="22"/>
                <w:lang w:eastAsia="en-US"/>
              </w:rPr>
            </w:pPr>
            <w:proofErr w:type="spellStart"/>
            <w:proofErr w:type="gramStart"/>
            <w:r w:rsidRPr="00453B3B">
              <w:rPr>
                <w:rFonts w:ascii="Calibri" w:hAnsi="Calibri"/>
                <w:sz w:val="22"/>
                <w:szCs w:val="22"/>
                <w:lang w:eastAsia="en-US"/>
              </w:rPr>
              <w:t>R.Pole</w:t>
            </w:r>
            <w:proofErr w:type="spellEnd"/>
            <w:proofErr w:type="gramEnd"/>
          </w:p>
        </w:tc>
        <w:tc>
          <w:tcPr>
            <w:tcW w:w="2311" w:type="dxa"/>
          </w:tcPr>
          <w:p w14:paraId="7492B375" w14:textId="77777777" w:rsidR="00115C2A" w:rsidRPr="00453B3B" w:rsidRDefault="00115C2A" w:rsidP="00453B3B">
            <w:pPr>
              <w:suppressAutoHyphens w:val="0"/>
              <w:rPr>
                <w:rFonts w:ascii="Calibri" w:hAnsi="Calibri"/>
                <w:sz w:val="22"/>
                <w:szCs w:val="22"/>
                <w:lang w:eastAsia="en-US"/>
              </w:rPr>
            </w:pPr>
            <w:r w:rsidRPr="00453B3B">
              <w:rPr>
                <w:rFonts w:ascii="Calibri" w:hAnsi="Calibri"/>
                <w:sz w:val="22"/>
                <w:szCs w:val="22"/>
                <w:lang w:eastAsia="en-US"/>
              </w:rPr>
              <w:t>01/01/2013</w:t>
            </w:r>
          </w:p>
        </w:tc>
      </w:tr>
    </w:tbl>
    <w:p w14:paraId="4C79D5B0" w14:textId="77777777" w:rsidR="006D261F" w:rsidRDefault="006D261F" w:rsidP="00B34F5D">
      <w:pPr>
        <w:jc w:val="both"/>
        <w:rPr>
          <w:b/>
          <w:sz w:val="24"/>
          <w:szCs w:val="24"/>
        </w:rPr>
      </w:pPr>
    </w:p>
    <w:p w14:paraId="7907A69D" w14:textId="77777777" w:rsidR="006D261F" w:rsidRPr="00F77F77" w:rsidRDefault="006D261F" w:rsidP="00B34F5D">
      <w:pPr>
        <w:jc w:val="both"/>
        <w:rPr>
          <w:b/>
          <w:sz w:val="24"/>
          <w:szCs w:val="24"/>
        </w:rPr>
      </w:pPr>
    </w:p>
    <w:p w14:paraId="48DF6D9A" w14:textId="77777777" w:rsidR="00115C2A" w:rsidRPr="00F77F77" w:rsidRDefault="00115C2A" w:rsidP="00B34F5D">
      <w:pPr>
        <w:jc w:val="both"/>
        <w:rPr>
          <w:b/>
          <w:sz w:val="24"/>
          <w:szCs w:val="24"/>
        </w:rPr>
      </w:pPr>
    </w:p>
    <w:p w14:paraId="12EC780D" w14:textId="77777777" w:rsidR="00115C2A" w:rsidRPr="003314AF" w:rsidRDefault="00115C2A" w:rsidP="00875778">
      <w:pPr>
        <w:jc w:val="both"/>
        <w:rPr>
          <w:b/>
          <w:sz w:val="24"/>
          <w:szCs w:val="24"/>
        </w:rPr>
      </w:pPr>
      <w:r w:rsidRPr="00F77F77">
        <w:rPr>
          <w:b/>
          <w:sz w:val="24"/>
          <w:szCs w:val="24"/>
          <w:u w:val="single"/>
        </w:rPr>
        <w:t>Contents</w:t>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sidRPr="003314AF">
        <w:rPr>
          <w:b/>
          <w:sz w:val="24"/>
          <w:szCs w:val="24"/>
          <w:u w:val="single"/>
        </w:rPr>
        <w:t>Ref.</w:t>
      </w:r>
      <w:r>
        <w:rPr>
          <w:b/>
          <w:sz w:val="24"/>
          <w:szCs w:val="24"/>
        </w:rPr>
        <w:tab/>
      </w:r>
      <w:r>
        <w:rPr>
          <w:b/>
          <w:sz w:val="24"/>
          <w:szCs w:val="24"/>
        </w:rPr>
        <w:tab/>
      </w:r>
      <w:r>
        <w:rPr>
          <w:b/>
          <w:sz w:val="24"/>
          <w:szCs w:val="24"/>
          <w:u w:val="single"/>
        </w:rPr>
        <w:t>Page no.</w:t>
      </w:r>
      <w:r>
        <w:rPr>
          <w:b/>
          <w:sz w:val="24"/>
          <w:szCs w:val="24"/>
        </w:rPr>
        <w:tab/>
      </w:r>
    </w:p>
    <w:p w14:paraId="0FF3387B" w14:textId="77777777" w:rsidR="00115C2A" w:rsidRPr="00F77F77" w:rsidRDefault="00115C2A">
      <w:pPr>
        <w:numPr>
          <w:ilvl w:val="0"/>
          <w:numId w:val="8"/>
        </w:numPr>
        <w:jc w:val="both"/>
        <w:rPr>
          <w:b/>
          <w:sz w:val="24"/>
          <w:szCs w:val="24"/>
        </w:rPr>
      </w:pPr>
      <w:r w:rsidRPr="00F77F77">
        <w:rPr>
          <w:b/>
          <w:sz w:val="24"/>
          <w:szCs w:val="24"/>
        </w:rPr>
        <w:t>Patient identification preparation and care</w:t>
      </w:r>
      <w:r>
        <w:rPr>
          <w:b/>
          <w:sz w:val="24"/>
          <w:szCs w:val="24"/>
        </w:rPr>
        <w:t xml:space="preserve">      </w:t>
      </w:r>
      <w:r>
        <w:rPr>
          <w:b/>
          <w:sz w:val="24"/>
          <w:szCs w:val="24"/>
        </w:rPr>
        <w:tab/>
      </w:r>
      <w:r>
        <w:rPr>
          <w:b/>
          <w:sz w:val="24"/>
          <w:szCs w:val="24"/>
        </w:rPr>
        <w:tab/>
        <w:t xml:space="preserve">CL1.1                     4       </w:t>
      </w:r>
    </w:p>
    <w:p w14:paraId="00CA7E6F" w14:textId="77777777" w:rsidR="00115C2A" w:rsidRPr="00F77F77" w:rsidRDefault="00115C2A" w:rsidP="00B34F5D">
      <w:pPr>
        <w:jc w:val="both"/>
        <w:rPr>
          <w:sz w:val="24"/>
          <w:szCs w:val="24"/>
        </w:rPr>
      </w:pPr>
    </w:p>
    <w:p w14:paraId="73612131" w14:textId="77777777" w:rsidR="00115C2A" w:rsidRPr="00F77F77" w:rsidRDefault="00115C2A">
      <w:pPr>
        <w:numPr>
          <w:ilvl w:val="0"/>
          <w:numId w:val="8"/>
        </w:numPr>
        <w:jc w:val="both"/>
        <w:rPr>
          <w:b/>
          <w:sz w:val="24"/>
          <w:szCs w:val="24"/>
        </w:rPr>
      </w:pPr>
      <w:r w:rsidRPr="00F77F77">
        <w:rPr>
          <w:b/>
          <w:sz w:val="24"/>
          <w:szCs w:val="24"/>
        </w:rPr>
        <w:t>Basic guidelines</w:t>
      </w:r>
      <w:r>
        <w:rPr>
          <w:b/>
          <w:sz w:val="24"/>
          <w:szCs w:val="24"/>
        </w:rPr>
        <w:t xml:space="preserve">                                                              </w:t>
      </w:r>
      <w:r>
        <w:rPr>
          <w:b/>
          <w:sz w:val="24"/>
          <w:szCs w:val="24"/>
        </w:rPr>
        <w:tab/>
        <w:t xml:space="preserve">CL1.2                     </w:t>
      </w:r>
      <w:r w:rsidR="000467D2">
        <w:rPr>
          <w:b/>
          <w:sz w:val="24"/>
          <w:szCs w:val="24"/>
        </w:rPr>
        <w:t>6</w:t>
      </w:r>
    </w:p>
    <w:p w14:paraId="70434FD5" w14:textId="77777777" w:rsidR="00115C2A" w:rsidRPr="00F77F77" w:rsidRDefault="00115C2A" w:rsidP="00B34F5D">
      <w:pPr>
        <w:jc w:val="both"/>
        <w:rPr>
          <w:sz w:val="24"/>
          <w:szCs w:val="24"/>
        </w:rPr>
      </w:pPr>
    </w:p>
    <w:p w14:paraId="615A8D7F" w14:textId="77777777" w:rsidR="00115C2A" w:rsidRPr="00F77F77" w:rsidRDefault="00115C2A">
      <w:pPr>
        <w:numPr>
          <w:ilvl w:val="0"/>
          <w:numId w:val="8"/>
        </w:numPr>
        <w:jc w:val="both"/>
        <w:rPr>
          <w:b/>
          <w:sz w:val="24"/>
          <w:szCs w:val="24"/>
        </w:rPr>
      </w:pPr>
      <w:r w:rsidRPr="00F77F77">
        <w:rPr>
          <w:b/>
          <w:sz w:val="24"/>
          <w:szCs w:val="24"/>
        </w:rPr>
        <w:t>Carotid/subclavian/vertebral duplex assessment</w:t>
      </w:r>
      <w:r>
        <w:rPr>
          <w:b/>
          <w:sz w:val="24"/>
          <w:szCs w:val="24"/>
        </w:rPr>
        <w:t xml:space="preserve">           CL1.3                     </w:t>
      </w:r>
      <w:r w:rsidR="000467D2">
        <w:rPr>
          <w:b/>
          <w:sz w:val="24"/>
          <w:szCs w:val="24"/>
        </w:rPr>
        <w:t>7</w:t>
      </w:r>
    </w:p>
    <w:p w14:paraId="69F3295C" w14:textId="77777777" w:rsidR="00115C2A" w:rsidRPr="00F77F77" w:rsidRDefault="00115C2A" w:rsidP="00B34F5D">
      <w:pPr>
        <w:jc w:val="both"/>
        <w:rPr>
          <w:b/>
          <w:sz w:val="24"/>
          <w:szCs w:val="24"/>
        </w:rPr>
      </w:pPr>
    </w:p>
    <w:p w14:paraId="3086A1AA" w14:textId="77777777" w:rsidR="00115C2A" w:rsidRPr="00F77F77" w:rsidRDefault="00115C2A">
      <w:pPr>
        <w:numPr>
          <w:ilvl w:val="0"/>
          <w:numId w:val="8"/>
        </w:numPr>
        <w:jc w:val="both"/>
        <w:rPr>
          <w:b/>
          <w:sz w:val="24"/>
          <w:szCs w:val="24"/>
        </w:rPr>
      </w:pPr>
      <w:r w:rsidRPr="00F77F77">
        <w:rPr>
          <w:b/>
          <w:sz w:val="24"/>
          <w:szCs w:val="24"/>
        </w:rPr>
        <w:t>Trans cranial Doppler assessment</w:t>
      </w:r>
      <w:r>
        <w:rPr>
          <w:b/>
          <w:sz w:val="24"/>
          <w:szCs w:val="24"/>
        </w:rPr>
        <w:t xml:space="preserve">                                   CL1.4                    </w:t>
      </w:r>
      <w:r w:rsidR="00994D7E">
        <w:rPr>
          <w:b/>
          <w:sz w:val="24"/>
          <w:szCs w:val="24"/>
        </w:rPr>
        <w:t>14</w:t>
      </w:r>
    </w:p>
    <w:p w14:paraId="37F4B82C" w14:textId="77777777" w:rsidR="00115C2A" w:rsidRPr="00F77F77" w:rsidRDefault="00115C2A" w:rsidP="00F77F77">
      <w:pPr>
        <w:jc w:val="both"/>
        <w:rPr>
          <w:sz w:val="24"/>
          <w:szCs w:val="24"/>
        </w:rPr>
      </w:pPr>
    </w:p>
    <w:p w14:paraId="424A396A" w14:textId="77777777" w:rsidR="00115C2A" w:rsidRPr="00F77F77" w:rsidRDefault="00115C2A">
      <w:pPr>
        <w:numPr>
          <w:ilvl w:val="0"/>
          <w:numId w:val="4"/>
        </w:numPr>
        <w:jc w:val="both"/>
        <w:rPr>
          <w:sz w:val="24"/>
          <w:szCs w:val="24"/>
        </w:rPr>
      </w:pPr>
      <w:r w:rsidRPr="00F77F77">
        <w:rPr>
          <w:sz w:val="24"/>
          <w:szCs w:val="24"/>
        </w:rPr>
        <w:t>Pre-operative</w:t>
      </w:r>
    </w:p>
    <w:p w14:paraId="348971A6" w14:textId="77777777" w:rsidR="00115C2A" w:rsidRPr="00F77F77" w:rsidRDefault="00115C2A">
      <w:pPr>
        <w:numPr>
          <w:ilvl w:val="0"/>
          <w:numId w:val="4"/>
        </w:numPr>
        <w:jc w:val="both"/>
        <w:rPr>
          <w:sz w:val="24"/>
          <w:szCs w:val="24"/>
        </w:rPr>
      </w:pPr>
      <w:r w:rsidRPr="00F77F77">
        <w:rPr>
          <w:sz w:val="24"/>
          <w:szCs w:val="24"/>
        </w:rPr>
        <w:t>Intra-operative</w:t>
      </w:r>
    </w:p>
    <w:p w14:paraId="17D9B47D" w14:textId="77777777" w:rsidR="00115C2A" w:rsidRPr="00F77F77" w:rsidRDefault="00115C2A">
      <w:pPr>
        <w:numPr>
          <w:ilvl w:val="0"/>
          <w:numId w:val="4"/>
        </w:numPr>
        <w:jc w:val="both"/>
        <w:rPr>
          <w:sz w:val="24"/>
          <w:szCs w:val="24"/>
        </w:rPr>
      </w:pPr>
      <w:r w:rsidRPr="00F77F77">
        <w:rPr>
          <w:sz w:val="24"/>
          <w:szCs w:val="24"/>
        </w:rPr>
        <w:t>Post-operative</w:t>
      </w:r>
    </w:p>
    <w:p w14:paraId="15EDE851" w14:textId="77777777" w:rsidR="00115C2A" w:rsidRPr="00F77F77" w:rsidRDefault="00115C2A">
      <w:pPr>
        <w:numPr>
          <w:ilvl w:val="0"/>
          <w:numId w:val="4"/>
        </w:numPr>
        <w:jc w:val="both"/>
        <w:rPr>
          <w:sz w:val="24"/>
          <w:szCs w:val="24"/>
        </w:rPr>
      </w:pPr>
      <w:r w:rsidRPr="00F77F77">
        <w:rPr>
          <w:sz w:val="24"/>
          <w:szCs w:val="24"/>
        </w:rPr>
        <w:t xml:space="preserve">Patent foreman </w:t>
      </w:r>
      <w:proofErr w:type="spellStart"/>
      <w:r w:rsidRPr="00F77F77">
        <w:rPr>
          <w:sz w:val="24"/>
          <w:szCs w:val="24"/>
        </w:rPr>
        <w:t>ovale</w:t>
      </w:r>
      <w:proofErr w:type="spellEnd"/>
      <w:r w:rsidRPr="00F77F77">
        <w:rPr>
          <w:sz w:val="24"/>
          <w:szCs w:val="24"/>
        </w:rPr>
        <w:t xml:space="preserve"> – assessment</w:t>
      </w:r>
    </w:p>
    <w:p w14:paraId="62F63B26" w14:textId="77777777" w:rsidR="00115C2A" w:rsidRPr="00F77F77" w:rsidRDefault="00115C2A">
      <w:pPr>
        <w:numPr>
          <w:ilvl w:val="0"/>
          <w:numId w:val="4"/>
        </w:numPr>
        <w:jc w:val="both"/>
        <w:rPr>
          <w:sz w:val="24"/>
          <w:szCs w:val="24"/>
        </w:rPr>
      </w:pPr>
      <w:r w:rsidRPr="00F77F77">
        <w:rPr>
          <w:sz w:val="24"/>
          <w:szCs w:val="24"/>
        </w:rPr>
        <w:t>Oximetry</w:t>
      </w:r>
    </w:p>
    <w:p w14:paraId="1B4804D6" w14:textId="77777777" w:rsidR="00115C2A" w:rsidRDefault="00115C2A">
      <w:pPr>
        <w:numPr>
          <w:ilvl w:val="0"/>
          <w:numId w:val="4"/>
        </w:numPr>
        <w:jc w:val="both"/>
        <w:rPr>
          <w:sz w:val="24"/>
          <w:szCs w:val="24"/>
        </w:rPr>
      </w:pPr>
      <w:r w:rsidRPr="00F77F77">
        <w:rPr>
          <w:sz w:val="24"/>
          <w:szCs w:val="24"/>
        </w:rPr>
        <w:t>Cerebral reactivity</w:t>
      </w:r>
    </w:p>
    <w:p w14:paraId="34EE4C07" w14:textId="77777777" w:rsidR="00115C2A" w:rsidRDefault="00115C2A" w:rsidP="00F77F77">
      <w:pPr>
        <w:ind w:left="720"/>
        <w:jc w:val="both"/>
        <w:rPr>
          <w:sz w:val="24"/>
          <w:szCs w:val="24"/>
        </w:rPr>
      </w:pPr>
    </w:p>
    <w:p w14:paraId="34E76A8E" w14:textId="77777777" w:rsidR="00115C2A" w:rsidRPr="00F77F77" w:rsidRDefault="00115C2A" w:rsidP="00F77F77">
      <w:pPr>
        <w:ind w:left="720"/>
        <w:jc w:val="both"/>
        <w:rPr>
          <w:sz w:val="24"/>
          <w:szCs w:val="24"/>
        </w:rPr>
      </w:pPr>
    </w:p>
    <w:p w14:paraId="2CEFA467" w14:textId="77777777" w:rsidR="00115C2A" w:rsidRPr="00F77F77" w:rsidRDefault="00115C2A">
      <w:pPr>
        <w:numPr>
          <w:ilvl w:val="0"/>
          <w:numId w:val="8"/>
        </w:numPr>
        <w:jc w:val="both"/>
        <w:rPr>
          <w:b/>
          <w:sz w:val="24"/>
          <w:szCs w:val="24"/>
        </w:rPr>
      </w:pPr>
      <w:r w:rsidRPr="00F77F77">
        <w:rPr>
          <w:b/>
          <w:sz w:val="24"/>
          <w:szCs w:val="24"/>
        </w:rPr>
        <w:t>Peripheral waveform assessment</w:t>
      </w:r>
      <w:r>
        <w:rPr>
          <w:b/>
          <w:sz w:val="24"/>
          <w:szCs w:val="24"/>
        </w:rPr>
        <w:tab/>
      </w:r>
      <w:r>
        <w:rPr>
          <w:b/>
          <w:sz w:val="24"/>
          <w:szCs w:val="24"/>
        </w:rPr>
        <w:tab/>
      </w:r>
      <w:r>
        <w:rPr>
          <w:b/>
          <w:sz w:val="24"/>
          <w:szCs w:val="24"/>
        </w:rPr>
        <w:tab/>
      </w:r>
      <w:r>
        <w:rPr>
          <w:b/>
          <w:sz w:val="24"/>
          <w:szCs w:val="24"/>
        </w:rPr>
        <w:tab/>
        <w:t>CL1.5</w:t>
      </w:r>
      <w:r>
        <w:rPr>
          <w:b/>
          <w:sz w:val="24"/>
          <w:szCs w:val="24"/>
        </w:rPr>
        <w:tab/>
      </w:r>
      <w:r>
        <w:rPr>
          <w:b/>
          <w:sz w:val="24"/>
          <w:szCs w:val="24"/>
        </w:rPr>
        <w:tab/>
        <w:t xml:space="preserve">       </w:t>
      </w:r>
      <w:r w:rsidR="00994D7E">
        <w:rPr>
          <w:b/>
          <w:sz w:val="24"/>
          <w:szCs w:val="24"/>
        </w:rPr>
        <w:t>18</w:t>
      </w:r>
    </w:p>
    <w:p w14:paraId="0082BC98" w14:textId="77777777" w:rsidR="00115C2A" w:rsidRPr="00F77F77" w:rsidRDefault="00115C2A" w:rsidP="00F77F77">
      <w:pPr>
        <w:ind w:left="360"/>
        <w:jc w:val="both"/>
        <w:rPr>
          <w:sz w:val="24"/>
          <w:szCs w:val="24"/>
        </w:rPr>
      </w:pPr>
      <w:r w:rsidRPr="00F77F77">
        <w:rPr>
          <w:sz w:val="24"/>
          <w:szCs w:val="24"/>
        </w:rPr>
        <w:t>Pole Test</w:t>
      </w:r>
    </w:p>
    <w:p w14:paraId="3289B709" w14:textId="77777777" w:rsidR="00115C2A" w:rsidRDefault="00115C2A" w:rsidP="00F77F77">
      <w:pPr>
        <w:ind w:left="360"/>
        <w:jc w:val="both"/>
        <w:rPr>
          <w:b/>
          <w:sz w:val="24"/>
          <w:szCs w:val="24"/>
        </w:rPr>
      </w:pPr>
    </w:p>
    <w:p w14:paraId="683FA75D" w14:textId="77777777" w:rsidR="00115C2A" w:rsidRDefault="00115C2A" w:rsidP="00F77F77">
      <w:pPr>
        <w:ind w:left="360"/>
        <w:jc w:val="both"/>
        <w:rPr>
          <w:b/>
          <w:sz w:val="24"/>
          <w:szCs w:val="24"/>
        </w:rPr>
      </w:pPr>
    </w:p>
    <w:p w14:paraId="6D0490FB" w14:textId="15A2FBF9" w:rsidR="00115C2A" w:rsidRPr="00F77F77" w:rsidRDefault="00115C2A">
      <w:pPr>
        <w:numPr>
          <w:ilvl w:val="0"/>
          <w:numId w:val="8"/>
        </w:numPr>
        <w:jc w:val="both"/>
        <w:rPr>
          <w:b/>
          <w:sz w:val="24"/>
          <w:szCs w:val="24"/>
        </w:rPr>
      </w:pPr>
      <w:r w:rsidRPr="00F77F77">
        <w:rPr>
          <w:b/>
          <w:sz w:val="24"/>
          <w:szCs w:val="24"/>
        </w:rPr>
        <w:t>Lower limb arterial duplex assessment</w:t>
      </w:r>
      <w:r>
        <w:rPr>
          <w:b/>
          <w:sz w:val="24"/>
          <w:szCs w:val="24"/>
        </w:rPr>
        <w:tab/>
      </w:r>
      <w:r>
        <w:rPr>
          <w:b/>
          <w:sz w:val="24"/>
          <w:szCs w:val="24"/>
        </w:rPr>
        <w:tab/>
      </w:r>
      <w:r>
        <w:rPr>
          <w:b/>
          <w:sz w:val="24"/>
          <w:szCs w:val="24"/>
        </w:rPr>
        <w:tab/>
        <w:t>CL1.6</w:t>
      </w:r>
      <w:r>
        <w:rPr>
          <w:b/>
          <w:sz w:val="24"/>
          <w:szCs w:val="24"/>
        </w:rPr>
        <w:tab/>
      </w:r>
      <w:r>
        <w:rPr>
          <w:b/>
          <w:sz w:val="24"/>
          <w:szCs w:val="24"/>
        </w:rPr>
        <w:tab/>
        <w:t xml:space="preserve">       </w:t>
      </w:r>
      <w:r w:rsidR="00393D33">
        <w:rPr>
          <w:b/>
          <w:sz w:val="24"/>
          <w:szCs w:val="24"/>
        </w:rPr>
        <w:t>24</w:t>
      </w:r>
    </w:p>
    <w:p w14:paraId="633AEECF" w14:textId="77777777" w:rsidR="00115C2A" w:rsidRPr="00F77F77" w:rsidRDefault="00115C2A" w:rsidP="00F77F77">
      <w:pPr>
        <w:jc w:val="both"/>
        <w:rPr>
          <w:sz w:val="24"/>
          <w:szCs w:val="24"/>
        </w:rPr>
      </w:pPr>
    </w:p>
    <w:p w14:paraId="66E85E54" w14:textId="77777777" w:rsidR="00115C2A" w:rsidRPr="00F77F77" w:rsidRDefault="00115C2A">
      <w:pPr>
        <w:numPr>
          <w:ilvl w:val="0"/>
          <w:numId w:val="1"/>
        </w:numPr>
        <w:ind w:left="720"/>
        <w:jc w:val="both"/>
        <w:rPr>
          <w:sz w:val="24"/>
          <w:szCs w:val="24"/>
        </w:rPr>
      </w:pPr>
      <w:r w:rsidRPr="00F77F77">
        <w:rPr>
          <w:sz w:val="24"/>
          <w:szCs w:val="24"/>
        </w:rPr>
        <w:t>Thigh arterial</w:t>
      </w:r>
    </w:p>
    <w:p w14:paraId="7B77A244" w14:textId="77777777" w:rsidR="00115C2A" w:rsidRPr="00F77F77" w:rsidRDefault="00115C2A">
      <w:pPr>
        <w:numPr>
          <w:ilvl w:val="0"/>
          <w:numId w:val="1"/>
        </w:numPr>
        <w:ind w:left="720"/>
        <w:jc w:val="both"/>
        <w:rPr>
          <w:sz w:val="24"/>
          <w:szCs w:val="24"/>
        </w:rPr>
      </w:pPr>
      <w:r w:rsidRPr="00F77F77">
        <w:rPr>
          <w:sz w:val="24"/>
          <w:szCs w:val="24"/>
        </w:rPr>
        <w:t>Calf arterial</w:t>
      </w:r>
    </w:p>
    <w:p w14:paraId="3798FE2B" w14:textId="77777777" w:rsidR="00115C2A" w:rsidRPr="00F77F77" w:rsidRDefault="00115C2A">
      <w:pPr>
        <w:numPr>
          <w:ilvl w:val="0"/>
          <w:numId w:val="1"/>
        </w:numPr>
        <w:ind w:left="720"/>
        <w:jc w:val="both"/>
        <w:rPr>
          <w:sz w:val="24"/>
          <w:szCs w:val="24"/>
        </w:rPr>
      </w:pPr>
      <w:r w:rsidRPr="00F77F77">
        <w:rPr>
          <w:sz w:val="24"/>
          <w:szCs w:val="24"/>
        </w:rPr>
        <w:t>Prosthetic graft surveillance</w:t>
      </w:r>
    </w:p>
    <w:p w14:paraId="035B8E04" w14:textId="77777777" w:rsidR="00115C2A" w:rsidRPr="00F77F77" w:rsidRDefault="00115C2A">
      <w:pPr>
        <w:numPr>
          <w:ilvl w:val="0"/>
          <w:numId w:val="1"/>
        </w:numPr>
        <w:ind w:left="720"/>
        <w:jc w:val="both"/>
        <w:rPr>
          <w:sz w:val="24"/>
          <w:szCs w:val="24"/>
        </w:rPr>
      </w:pPr>
      <w:r w:rsidRPr="00F77F77">
        <w:rPr>
          <w:sz w:val="24"/>
          <w:szCs w:val="24"/>
        </w:rPr>
        <w:t>Vein graft surveillance</w:t>
      </w:r>
    </w:p>
    <w:p w14:paraId="6A63F37C" w14:textId="77777777" w:rsidR="00115C2A" w:rsidRPr="00F77F77" w:rsidRDefault="00115C2A">
      <w:pPr>
        <w:numPr>
          <w:ilvl w:val="0"/>
          <w:numId w:val="1"/>
        </w:numPr>
        <w:ind w:left="720"/>
        <w:jc w:val="both"/>
        <w:rPr>
          <w:sz w:val="24"/>
          <w:szCs w:val="24"/>
        </w:rPr>
      </w:pPr>
      <w:r w:rsidRPr="00F77F77">
        <w:rPr>
          <w:sz w:val="24"/>
          <w:szCs w:val="24"/>
        </w:rPr>
        <w:t xml:space="preserve">Stent/angioplasty surveillance </w:t>
      </w:r>
    </w:p>
    <w:p w14:paraId="1780D98E" w14:textId="77777777" w:rsidR="00115C2A" w:rsidRDefault="00115C2A">
      <w:pPr>
        <w:numPr>
          <w:ilvl w:val="0"/>
          <w:numId w:val="1"/>
        </w:numPr>
        <w:ind w:left="720"/>
        <w:jc w:val="both"/>
        <w:rPr>
          <w:sz w:val="24"/>
          <w:szCs w:val="24"/>
        </w:rPr>
      </w:pPr>
      <w:r w:rsidRPr="00F77F77">
        <w:rPr>
          <w:sz w:val="24"/>
          <w:szCs w:val="24"/>
        </w:rPr>
        <w:t>Pseudo-aneurysm compression</w:t>
      </w:r>
    </w:p>
    <w:p w14:paraId="688DA4F6" w14:textId="658BFFE9" w:rsidR="007807CD" w:rsidRPr="00F77F77" w:rsidRDefault="007807CD">
      <w:pPr>
        <w:numPr>
          <w:ilvl w:val="0"/>
          <w:numId w:val="1"/>
        </w:numPr>
        <w:ind w:left="720"/>
        <w:jc w:val="both"/>
        <w:rPr>
          <w:sz w:val="24"/>
          <w:szCs w:val="24"/>
        </w:rPr>
      </w:pPr>
      <w:r>
        <w:rPr>
          <w:sz w:val="24"/>
          <w:szCs w:val="24"/>
        </w:rPr>
        <w:t>Popliteal artery entrapment syndrome</w:t>
      </w:r>
    </w:p>
    <w:p w14:paraId="4526D994" w14:textId="77777777" w:rsidR="00115C2A" w:rsidRDefault="00115C2A" w:rsidP="00F77F77">
      <w:pPr>
        <w:jc w:val="both"/>
        <w:rPr>
          <w:sz w:val="24"/>
          <w:szCs w:val="24"/>
        </w:rPr>
      </w:pPr>
    </w:p>
    <w:p w14:paraId="7E75D70E" w14:textId="77777777" w:rsidR="00115C2A" w:rsidRPr="00F77F77" w:rsidRDefault="00115C2A" w:rsidP="00F77F77">
      <w:pPr>
        <w:jc w:val="both"/>
        <w:rPr>
          <w:sz w:val="24"/>
          <w:szCs w:val="24"/>
        </w:rPr>
      </w:pPr>
    </w:p>
    <w:p w14:paraId="09C8418E" w14:textId="7CFA192B" w:rsidR="00115C2A" w:rsidRPr="00F77F77" w:rsidRDefault="00115C2A">
      <w:pPr>
        <w:numPr>
          <w:ilvl w:val="0"/>
          <w:numId w:val="8"/>
        </w:numPr>
        <w:jc w:val="both"/>
        <w:rPr>
          <w:b/>
          <w:sz w:val="24"/>
          <w:szCs w:val="24"/>
        </w:rPr>
      </w:pPr>
      <w:r w:rsidRPr="00F77F77">
        <w:rPr>
          <w:b/>
          <w:sz w:val="24"/>
          <w:szCs w:val="24"/>
        </w:rPr>
        <w:t>Lower limb venous duplex assessment</w:t>
      </w:r>
      <w:r>
        <w:rPr>
          <w:b/>
          <w:sz w:val="24"/>
          <w:szCs w:val="24"/>
        </w:rPr>
        <w:t xml:space="preserve">                      </w:t>
      </w:r>
      <w:r w:rsidR="006A16D9">
        <w:rPr>
          <w:b/>
          <w:sz w:val="24"/>
          <w:szCs w:val="24"/>
        </w:rPr>
        <w:t xml:space="preserve">      CL1.7            </w:t>
      </w:r>
      <w:r w:rsidR="006A16D9">
        <w:rPr>
          <w:b/>
          <w:sz w:val="24"/>
          <w:szCs w:val="24"/>
        </w:rPr>
        <w:tab/>
        <w:t xml:space="preserve">      </w:t>
      </w:r>
      <w:r w:rsidR="00393D33">
        <w:rPr>
          <w:b/>
          <w:sz w:val="24"/>
          <w:szCs w:val="24"/>
        </w:rPr>
        <w:t>32</w:t>
      </w:r>
    </w:p>
    <w:p w14:paraId="48B184EF" w14:textId="7FC213DE" w:rsidR="00115C2A" w:rsidRDefault="00F2752C">
      <w:pPr>
        <w:pStyle w:val="ListParagraph"/>
        <w:numPr>
          <w:ilvl w:val="0"/>
          <w:numId w:val="54"/>
        </w:numPr>
        <w:spacing w:line="240" w:lineRule="auto"/>
        <w:ind w:left="714" w:hanging="357"/>
        <w:jc w:val="both"/>
        <w:rPr>
          <w:rFonts w:ascii="Times New Roman" w:hAnsi="Times New Roman"/>
          <w:sz w:val="24"/>
          <w:szCs w:val="24"/>
        </w:rPr>
      </w:pPr>
      <w:r w:rsidRPr="00F2752C">
        <w:rPr>
          <w:rFonts w:ascii="Times New Roman" w:hAnsi="Times New Roman"/>
          <w:sz w:val="24"/>
          <w:szCs w:val="24"/>
        </w:rPr>
        <w:lastRenderedPageBreak/>
        <w:t>General</w:t>
      </w:r>
    </w:p>
    <w:p w14:paraId="6B8B2777" w14:textId="22B6360C" w:rsidR="00F2752C" w:rsidRDefault="00F2752C">
      <w:pPr>
        <w:pStyle w:val="ListParagraph"/>
        <w:numPr>
          <w:ilvl w:val="0"/>
          <w:numId w:val="54"/>
        </w:numPr>
        <w:spacing w:line="240" w:lineRule="auto"/>
        <w:ind w:left="714" w:hanging="357"/>
        <w:jc w:val="both"/>
        <w:rPr>
          <w:rFonts w:ascii="Times New Roman" w:hAnsi="Times New Roman"/>
          <w:sz w:val="24"/>
          <w:szCs w:val="24"/>
        </w:rPr>
      </w:pPr>
      <w:r>
        <w:rPr>
          <w:rFonts w:ascii="Times New Roman" w:hAnsi="Times New Roman"/>
          <w:sz w:val="24"/>
          <w:szCs w:val="24"/>
        </w:rPr>
        <w:t>Deep venous thrombosis assessment</w:t>
      </w:r>
    </w:p>
    <w:p w14:paraId="5475DECA" w14:textId="5923DDDC" w:rsidR="00F2752C" w:rsidRDefault="00F2752C">
      <w:pPr>
        <w:pStyle w:val="ListParagraph"/>
        <w:numPr>
          <w:ilvl w:val="0"/>
          <w:numId w:val="54"/>
        </w:numPr>
        <w:spacing w:line="240" w:lineRule="auto"/>
        <w:ind w:left="714" w:hanging="357"/>
        <w:jc w:val="both"/>
        <w:rPr>
          <w:rFonts w:ascii="Times New Roman" w:hAnsi="Times New Roman"/>
          <w:sz w:val="24"/>
          <w:szCs w:val="24"/>
        </w:rPr>
      </w:pPr>
      <w:r>
        <w:rPr>
          <w:rFonts w:ascii="Times New Roman" w:hAnsi="Times New Roman"/>
          <w:sz w:val="24"/>
          <w:szCs w:val="24"/>
        </w:rPr>
        <w:t>Varicose vein assessment</w:t>
      </w:r>
    </w:p>
    <w:p w14:paraId="43443583" w14:textId="2503528F" w:rsidR="00F2752C" w:rsidRDefault="00F2752C">
      <w:pPr>
        <w:pStyle w:val="ListParagraph"/>
        <w:numPr>
          <w:ilvl w:val="0"/>
          <w:numId w:val="54"/>
        </w:numPr>
        <w:spacing w:line="240" w:lineRule="auto"/>
        <w:ind w:left="714" w:hanging="357"/>
        <w:jc w:val="both"/>
        <w:rPr>
          <w:rFonts w:ascii="Times New Roman" w:hAnsi="Times New Roman"/>
          <w:sz w:val="24"/>
          <w:szCs w:val="24"/>
        </w:rPr>
      </w:pPr>
      <w:r>
        <w:rPr>
          <w:rFonts w:ascii="Times New Roman" w:hAnsi="Times New Roman"/>
          <w:sz w:val="24"/>
          <w:szCs w:val="24"/>
        </w:rPr>
        <w:t>Venous marking</w:t>
      </w:r>
    </w:p>
    <w:p w14:paraId="573B9D03" w14:textId="0B8302F5" w:rsidR="00F2752C" w:rsidRPr="00F2752C" w:rsidRDefault="00F2752C">
      <w:pPr>
        <w:pStyle w:val="ListParagraph"/>
        <w:numPr>
          <w:ilvl w:val="0"/>
          <w:numId w:val="54"/>
        </w:numPr>
        <w:spacing w:line="240" w:lineRule="auto"/>
        <w:ind w:left="714" w:hanging="357"/>
        <w:jc w:val="both"/>
        <w:rPr>
          <w:rFonts w:ascii="Times New Roman" w:hAnsi="Times New Roman"/>
          <w:sz w:val="24"/>
          <w:szCs w:val="24"/>
        </w:rPr>
      </w:pPr>
      <w:r>
        <w:rPr>
          <w:rFonts w:ascii="Times New Roman" w:hAnsi="Times New Roman"/>
          <w:sz w:val="24"/>
          <w:szCs w:val="24"/>
        </w:rPr>
        <w:t>LSV and SSV mapping</w:t>
      </w:r>
    </w:p>
    <w:p w14:paraId="551AF7F4" w14:textId="3D0C3E79" w:rsidR="00115C2A" w:rsidRDefault="00F2752C">
      <w:pPr>
        <w:numPr>
          <w:ilvl w:val="0"/>
          <w:numId w:val="8"/>
        </w:numPr>
        <w:jc w:val="both"/>
        <w:rPr>
          <w:b/>
          <w:sz w:val="24"/>
          <w:szCs w:val="24"/>
        </w:rPr>
      </w:pPr>
      <w:r>
        <w:rPr>
          <w:b/>
          <w:sz w:val="24"/>
          <w:szCs w:val="24"/>
        </w:rPr>
        <w:t>TVDU for</w:t>
      </w:r>
      <w:r w:rsidRPr="00F77F77">
        <w:rPr>
          <w:b/>
          <w:sz w:val="24"/>
          <w:szCs w:val="24"/>
        </w:rPr>
        <w:t xml:space="preserve"> pelvic vein incompetence </w:t>
      </w:r>
      <w:r>
        <w:rPr>
          <w:b/>
          <w:sz w:val="24"/>
          <w:szCs w:val="24"/>
        </w:rPr>
        <w:tab/>
      </w:r>
      <w:r>
        <w:rPr>
          <w:b/>
          <w:sz w:val="24"/>
          <w:szCs w:val="24"/>
        </w:rPr>
        <w:tab/>
      </w:r>
      <w:r>
        <w:rPr>
          <w:b/>
          <w:sz w:val="24"/>
          <w:szCs w:val="24"/>
        </w:rPr>
        <w:tab/>
      </w:r>
      <w:r w:rsidR="006A16D9">
        <w:rPr>
          <w:b/>
          <w:sz w:val="24"/>
          <w:szCs w:val="24"/>
        </w:rPr>
        <w:t xml:space="preserve">CL1.8                   </w:t>
      </w:r>
      <w:r w:rsidR="00393D33">
        <w:rPr>
          <w:b/>
          <w:sz w:val="24"/>
          <w:szCs w:val="24"/>
        </w:rPr>
        <w:t>40</w:t>
      </w:r>
    </w:p>
    <w:p w14:paraId="06A71ED1" w14:textId="77777777" w:rsidR="00115C2A" w:rsidRDefault="00115C2A" w:rsidP="00F77F77">
      <w:pPr>
        <w:ind w:left="360"/>
        <w:jc w:val="both"/>
        <w:rPr>
          <w:b/>
          <w:sz w:val="24"/>
          <w:szCs w:val="24"/>
        </w:rPr>
      </w:pPr>
    </w:p>
    <w:p w14:paraId="5455DCDD" w14:textId="77777777" w:rsidR="00115C2A" w:rsidRDefault="00115C2A" w:rsidP="00F77F77">
      <w:pPr>
        <w:ind w:left="360"/>
        <w:jc w:val="both"/>
        <w:rPr>
          <w:b/>
          <w:sz w:val="24"/>
          <w:szCs w:val="24"/>
        </w:rPr>
      </w:pPr>
    </w:p>
    <w:p w14:paraId="41903D8D" w14:textId="7A50E340" w:rsidR="00115C2A" w:rsidRPr="00742A9C" w:rsidRDefault="00742A9C">
      <w:pPr>
        <w:numPr>
          <w:ilvl w:val="0"/>
          <w:numId w:val="8"/>
        </w:numPr>
        <w:jc w:val="both"/>
        <w:rPr>
          <w:b/>
          <w:sz w:val="24"/>
          <w:szCs w:val="24"/>
        </w:rPr>
      </w:pPr>
      <w:r>
        <w:rPr>
          <w:b/>
          <w:sz w:val="24"/>
          <w:szCs w:val="24"/>
        </w:rPr>
        <w:t xml:space="preserve"> </w:t>
      </w:r>
      <w:r w:rsidR="00115C2A" w:rsidRPr="00742A9C">
        <w:rPr>
          <w:b/>
          <w:sz w:val="24"/>
          <w:szCs w:val="24"/>
        </w:rPr>
        <w:t xml:space="preserve">Aorto-iliac duplex assessment </w:t>
      </w:r>
      <w:r w:rsidR="006A16D9" w:rsidRPr="00742A9C">
        <w:rPr>
          <w:b/>
          <w:sz w:val="24"/>
          <w:szCs w:val="24"/>
        </w:rPr>
        <w:tab/>
      </w:r>
      <w:r w:rsidR="006A16D9" w:rsidRPr="00742A9C">
        <w:rPr>
          <w:b/>
          <w:sz w:val="24"/>
          <w:szCs w:val="24"/>
        </w:rPr>
        <w:tab/>
      </w:r>
      <w:r w:rsidR="006A16D9" w:rsidRPr="00742A9C">
        <w:rPr>
          <w:b/>
          <w:sz w:val="24"/>
          <w:szCs w:val="24"/>
        </w:rPr>
        <w:tab/>
      </w:r>
      <w:r w:rsidR="006A16D9" w:rsidRPr="00742A9C">
        <w:rPr>
          <w:b/>
          <w:sz w:val="24"/>
          <w:szCs w:val="24"/>
        </w:rPr>
        <w:tab/>
        <w:t>CL1.</w:t>
      </w:r>
      <w:r>
        <w:rPr>
          <w:b/>
          <w:sz w:val="24"/>
          <w:szCs w:val="24"/>
        </w:rPr>
        <w:t>9</w:t>
      </w:r>
      <w:r>
        <w:rPr>
          <w:b/>
          <w:sz w:val="24"/>
          <w:szCs w:val="24"/>
        </w:rPr>
        <w:tab/>
      </w:r>
      <w:r w:rsidR="006A16D9" w:rsidRPr="00742A9C">
        <w:rPr>
          <w:b/>
          <w:sz w:val="24"/>
          <w:szCs w:val="24"/>
        </w:rPr>
        <w:tab/>
        <w:t xml:space="preserve">      </w:t>
      </w:r>
      <w:r w:rsidR="00393D33" w:rsidRPr="00742A9C">
        <w:rPr>
          <w:b/>
          <w:sz w:val="24"/>
          <w:szCs w:val="24"/>
        </w:rPr>
        <w:t>4</w:t>
      </w:r>
      <w:r>
        <w:rPr>
          <w:b/>
          <w:sz w:val="24"/>
          <w:szCs w:val="24"/>
        </w:rPr>
        <w:t>2</w:t>
      </w:r>
    </w:p>
    <w:p w14:paraId="55962748" w14:textId="77777777" w:rsidR="00115C2A" w:rsidRPr="00F77F77" w:rsidRDefault="00115C2A" w:rsidP="00B34F5D">
      <w:pPr>
        <w:jc w:val="both"/>
        <w:rPr>
          <w:sz w:val="24"/>
          <w:szCs w:val="24"/>
        </w:rPr>
      </w:pPr>
    </w:p>
    <w:p w14:paraId="7C6DE5EC" w14:textId="77777777" w:rsidR="00115C2A" w:rsidRPr="00F77F77" w:rsidRDefault="00115C2A" w:rsidP="00B34F5D">
      <w:pPr>
        <w:ind w:firstLine="360"/>
        <w:jc w:val="both"/>
        <w:rPr>
          <w:sz w:val="24"/>
          <w:szCs w:val="24"/>
        </w:rPr>
      </w:pPr>
      <w:r w:rsidRPr="00F77F77">
        <w:rPr>
          <w:sz w:val="24"/>
          <w:szCs w:val="24"/>
        </w:rPr>
        <w:t>a) Aorto-iliac segment</w:t>
      </w:r>
    </w:p>
    <w:p w14:paraId="1F1A76BD" w14:textId="77777777" w:rsidR="00115C2A" w:rsidRPr="00F77F77" w:rsidRDefault="00115C2A" w:rsidP="00B34F5D">
      <w:pPr>
        <w:ind w:firstLine="360"/>
        <w:jc w:val="both"/>
        <w:rPr>
          <w:sz w:val="24"/>
          <w:szCs w:val="24"/>
        </w:rPr>
      </w:pPr>
      <w:r w:rsidRPr="00F77F77">
        <w:rPr>
          <w:sz w:val="24"/>
          <w:szCs w:val="24"/>
        </w:rPr>
        <w:t>b) Aortic aneurysm/ EVAR repair</w:t>
      </w:r>
    </w:p>
    <w:p w14:paraId="5549E8A1" w14:textId="77777777" w:rsidR="00115C2A" w:rsidRDefault="00115C2A" w:rsidP="002A53B0">
      <w:pPr>
        <w:ind w:firstLine="360"/>
        <w:jc w:val="both"/>
        <w:rPr>
          <w:sz w:val="24"/>
          <w:szCs w:val="24"/>
        </w:rPr>
      </w:pPr>
      <w:r>
        <w:rPr>
          <w:sz w:val="24"/>
          <w:szCs w:val="24"/>
        </w:rPr>
        <w:t>c</w:t>
      </w:r>
      <w:r w:rsidRPr="00F77F77">
        <w:rPr>
          <w:sz w:val="24"/>
          <w:szCs w:val="24"/>
        </w:rPr>
        <w:t xml:space="preserve">) </w:t>
      </w:r>
      <w:r>
        <w:rPr>
          <w:sz w:val="24"/>
          <w:szCs w:val="24"/>
        </w:rPr>
        <w:t>Contrast EVAR and 3D</w:t>
      </w:r>
    </w:p>
    <w:p w14:paraId="0F6E5CA1" w14:textId="77777777" w:rsidR="00115C2A" w:rsidRPr="00F77F77" w:rsidRDefault="00115C2A" w:rsidP="002A53B0">
      <w:pPr>
        <w:ind w:firstLine="360"/>
        <w:jc w:val="both"/>
        <w:rPr>
          <w:sz w:val="24"/>
          <w:szCs w:val="24"/>
        </w:rPr>
      </w:pPr>
    </w:p>
    <w:p w14:paraId="17E454CC" w14:textId="4952C48C" w:rsidR="00115C2A" w:rsidRPr="002A53B0" w:rsidRDefault="00115C2A">
      <w:pPr>
        <w:numPr>
          <w:ilvl w:val="0"/>
          <w:numId w:val="8"/>
        </w:numPr>
        <w:jc w:val="both"/>
        <w:rPr>
          <w:b/>
          <w:sz w:val="24"/>
          <w:szCs w:val="24"/>
        </w:rPr>
      </w:pPr>
      <w:r w:rsidRPr="002A53B0">
        <w:rPr>
          <w:b/>
          <w:sz w:val="24"/>
          <w:szCs w:val="24"/>
        </w:rPr>
        <w:t>Visceral artery assessment</w:t>
      </w:r>
      <w:r>
        <w:rPr>
          <w:b/>
          <w:sz w:val="24"/>
          <w:szCs w:val="24"/>
        </w:rPr>
        <w:t xml:space="preserve">                                       </w:t>
      </w:r>
      <w:r w:rsidR="00994D7E">
        <w:rPr>
          <w:b/>
          <w:sz w:val="24"/>
          <w:szCs w:val="24"/>
        </w:rPr>
        <w:t xml:space="preserve">    CL1.</w:t>
      </w:r>
      <w:proofErr w:type="gramStart"/>
      <w:r w:rsidR="00994D7E">
        <w:rPr>
          <w:b/>
          <w:sz w:val="24"/>
          <w:szCs w:val="24"/>
        </w:rPr>
        <w:t>1</w:t>
      </w:r>
      <w:r w:rsidR="00742A9C">
        <w:rPr>
          <w:b/>
          <w:sz w:val="24"/>
          <w:szCs w:val="24"/>
        </w:rPr>
        <w:t>0</w:t>
      </w:r>
      <w:r w:rsidR="00994D7E">
        <w:rPr>
          <w:b/>
          <w:sz w:val="24"/>
          <w:szCs w:val="24"/>
        </w:rPr>
        <w:t xml:space="preserve">  </w:t>
      </w:r>
      <w:r w:rsidR="00742A9C">
        <w:rPr>
          <w:b/>
          <w:sz w:val="24"/>
          <w:szCs w:val="24"/>
        </w:rPr>
        <w:tab/>
      </w:r>
      <w:proofErr w:type="gramEnd"/>
      <w:r w:rsidR="00994D7E">
        <w:rPr>
          <w:b/>
          <w:sz w:val="24"/>
          <w:szCs w:val="24"/>
        </w:rPr>
        <w:t xml:space="preserve">             </w:t>
      </w:r>
      <w:r w:rsidR="00742A9C">
        <w:rPr>
          <w:b/>
          <w:sz w:val="24"/>
          <w:szCs w:val="24"/>
        </w:rPr>
        <w:t xml:space="preserve"> </w:t>
      </w:r>
      <w:r w:rsidR="00994D7E">
        <w:rPr>
          <w:b/>
          <w:sz w:val="24"/>
          <w:szCs w:val="24"/>
        </w:rPr>
        <w:t xml:space="preserve">   </w:t>
      </w:r>
      <w:r w:rsidR="00393D33">
        <w:rPr>
          <w:b/>
          <w:sz w:val="24"/>
          <w:szCs w:val="24"/>
        </w:rPr>
        <w:t>5</w:t>
      </w:r>
      <w:r w:rsidR="00742A9C">
        <w:rPr>
          <w:b/>
          <w:sz w:val="24"/>
          <w:szCs w:val="24"/>
        </w:rPr>
        <w:t>2</w:t>
      </w:r>
    </w:p>
    <w:p w14:paraId="2D95D473" w14:textId="77777777" w:rsidR="00115C2A" w:rsidRPr="00F77F77" w:rsidRDefault="00115C2A" w:rsidP="002A53B0">
      <w:pPr>
        <w:jc w:val="both"/>
        <w:rPr>
          <w:sz w:val="24"/>
          <w:szCs w:val="24"/>
        </w:rPr>
      </w:pPr>
    </w:p>
    <w:p w14:paraId="68041E69" w14:textId="77777777" w:rsidR="00115C2A" w:rsidRPr="00F77F77" w:rsidRDefault="00115C2A">
      <w:pPr>
        <w:numPr>
          <w:ilvl w:val="0"/>
          <w:numId w:val="5"/>
        </w:numPr>
        <w:jc w:val="both"/>
        <w:rPr>
          <w:sz w:val="24"/>
          <w:szCs w:val="24"/>
        </w:rPr>
      </w:pPr>
      <w:r w:rsidRPr="00F77F77">
        <w:rPr>
          <w:sz w:val="24"/>
          <w:szCs w:val="24"/>
        </w:rPr>
        <w:t>Anatomy</w:t>
      </w:r>
    </w:p>
    <w:p w14:paraId="010F8BCC" w14:textId="77777777" w:rsidR="00115C2A" w:rsidRDefault="00115C2A">
      <w:pPr>
        <w:numPr>
          <w:ilvl w:val="0"/>
          <w:numId w:val="5"/>
        </w:numPr>
        <w:jc w:val="both"/>
        <w:rPr>
          <w:sz w:val="24"/>
          <w:szCs w:val="24"/>
        </w:rPr>
      </w:pPr>
      <w:r w:rsidRPr="00F77F77">
        <w:rPr>
          <w:sz w:val="24"/>
          <w:szCs w:val="24"/>
        </w:rPr>
        <w:t>Mesenteric arteries</w:t>
      </w:r>
    </w:p>
    <w:p w14:paraId="4C72C8EE" w14:textId="77777777" w:rsidR="00115C2A" w:rsidRDefault="00115C2A">
      <w:pPr>
        <w:numPr>
          <w:ilvl w:val="0"/>
          <w:numId w:val="5"/>
        </w:numPr>
        <w:jc w:val="both"/>
        <w:rPr>
          <w:sz w:val="24"/>
          <w:szCs w:val="24"/>
        </w:rPr>
      </w:pPr>
      <w:r w:rsidRPr="002A53B0">
        <w:rPr>
          <w:sz w:val="24"/>
          <w:szCs w:val="24"/>
        </w:rPr>
        <w:t>Renal arteries</w:t>
      </w:r>
    </w:p>
    <w:p w14:paraId="6A9338A9" w14:textId="77777777" w:rsidR="00115C2A" w:rsidRDefault="00115C2A" w:rsidP="002A53B0">
      <w:pPr>
        <w:ind w:left="720"/>
        <w:jc w:val="both"/>
        <w:rPr>
          <w:sz w:val="24"/>
          <w:szCs w:val="24"/>
        </w:rPr>
      </w:pPr>
    </w:p>
    <w:p w14:paraId="2CF1ADC5" w14:textId="77777777" w:rsidR="00115C2A" w:rsidRPr="002A53B0" w:rsidRDefault="00115C2A" w:rsidP="002A53B0">
      <w:pPr>
        <w:ind w:left="720"/>
        <w:jc w:val="both"/>
        <w:rPr>
          <w:sz w:val="24"/>
          <w:szCs w:val="24"/>
        </w:rPr>
      </w:pPr>
    </w:p>
    <w:p w14:paraId="4EA43A81" w14:textId="655D03E7" w:rsidR="00115C2A" w:rsidRPr="00F77F77" w:rsidRDefault="003F7A24">
      <w:pPr>
        <w:numPr>
          <w:ilvl w:val="0"/>
          <w:numId w:val="8"/>
        </w:numPr>
        <w:jc w:val="both"/>
        <w:rPr>
          <w:b/>
          <w:sz w:val="24"/>
          <w:szCs w:val="24"/>
        </w:rPr>
      </w:pPr>
      <w:r>
        <w:rPr>
          <w:b/>
          <w:sz w:val="24"/>
          <w:szCs w:val="24"/>
        </w:rPr>
        <w:t xml:space="preserve"> </w:t>
      </w:r>
      <w:r w:rsidR="00115C2A" w:rsidRPr="00F77F77">
        <w:rPr>
          <w:b/>
          <w:sz w:val="24"/>
          <w:szCs w:val="24"/>
        </w:rPr>
        <w:t xml:space="preserve">Upper Limb </w:t>
      </w:r>
      <w:r>
        <w:rPr>
          <w:b/>
          <w:sz w:val="24"/>
          <w:szCs w:val="24"/>
        </w:rPr>
        <w:t>arterial</w:t>
      </w:r>
      <w:r w:rsidR="00115C2A" w:rsidRPr="00F77F77">
        <w:rPr>
          <w:b/>
          <w:sz w:val="24"/>
          <w:szCs w:val="24"/>
        </w:rPr>
        <w:t xml:space="preserve"> assessment</w:t>
      </w:r>
      <w:r>
        <w:rPr>
          <w:b/>
          <w:sz w:val="24"/>
          <w:szCs w:val="24"/>
        </w:rPr>
        <w:tab/>
      </w:r>
      <w:r>
        <w:rPr>
          <w:b/>
          <w:sz w:val="24"/>
          <w:szCs w:val="24"/>
        </w:rPr>
        <w:tab/>
        <w:t xml:space="preserve">        </w:t>
      </w:r>
      <w:r w:rsidR="006A16D9">
        <w:rPr>
          <w:b/>
          <w:sz w:val="24"/>
          <w:szCs w:val="24"/>
        </w:rPr>
        <w:t xml:space="preserve"> CL1.1</w:t>
      </w:r>
      <w:r w:rsidR="00742A9C">
        <w:rPr>
          <w:b/>
          <w:sz w:val="24"/>
          <w:szCs w:val="24"/>
        </w:rPr>
        <w:t>1</w:t>
      </w:r>
      <w:r w:rsidR="006A16D9">
        <w:rPr>
          <w:b/>
          <w:sz w:val="24"/>
          <w:szCs w:val="24"/>
        </w:rPr>
        <w:tab/>
      </w:r>
      <w:r w:rsidR="006A16D9">
        <w:rPr>
          <w:b/>
          <w:sz w:val="24"/>
          <w:szCs w:val="24"/>
        </w:rPr>
        <w:tab/>
        <w:t xml:space="preserve">      </w:t>
      </w:r>
      <w:r w:rsidR="00393D33">
        <w:rPr>
          <w:b/>
          <w:sz w:val="24"/>
          <w:szCs w:val="24"/>
        </w:rPr>
        <w:t>6</w:t>
      </w:r>
      <w:r w:rsidR="00742A9C">
        <w:rPr>
          <w:b/>
          <w:sz w:val="24"/>
          <w:szCs w:val="24"/>
        </w:rPr>
        <w:t>0</w:t>
      </w:r>
    </w:p>
    <w:p w14:paraId="0D653BD6" w14:textId="77777777" w:rsidR="00115C2A" w:rsidRPr="00F77F77" w:rsidRDefault="00115C2A" w:rsidP="00B34F5D">
      <w:pPr>
        <w:jc w:val="both"/>
        <w:rPr>
          <w:sz w:val="24"/>
          <w:szCs w:val="24"/>
        </w:rPr>
      </w:pPr>
    </w:p>
    <w:p w14:paraId="7FB53377" w14:textId="77777777" w:rsidR="00115C2A" w:rsidRPr="00F77F77" w:rsidRDefault="00115C2A">
      <w:pPr>
        <w:numPr>
          <w:ilvl w:val="0"/>
          <w:numId w:val="3"/>
        </w:numPr>
        <w:jc w:val="both"/>
        <w:rPr>
          <w:sz w:val="24"/>
          <w:szCs w:val="24"/>
        </w:rPr>
      </w:pPr>
      <w:r w:rsidRPr="00F77F77">
        <w:rPr>
          <w:sz w:val="24"/>
          <w:szCs w:val="24"/>
        </w:rPr>
        <w:t>Arterial pressures and waveforms</w:t>
      </w:r>
    </w:p>
    <w:p w14:paraId="65845B4F" w14:textId="35FAF1BF" w:rsidR="00115C2A" w:rsidRPr="00F77F77" w:rsidRDefault="003F7A24">
      <w:pPr>
        <w:numPr>
          <w:ilvl w:val="0"/>
          <w:numId w:val="3"/>
        </w:numPr>
        <w:jc w:val="both"/>
        <w:rPr>
          <w:sz w:val="24"/>
          <w:szCs w:val="24"/>
        </w:rPr>
      </w:pPr>
      <w:r>
        <w:rPr>
          <w:sz w:val="24"/>
          <w:szCs w:val="24"/>
        </w:rPr>
        <w:t>Duplex – arm arteries</w:t>
      </w:r>
    </w:p>
    <w:p w14:paraId="21AFC1F0" w14:textId="77777777" w:rsidR="00115C2A" w:rsidRPr="00F77F77" w:rsidRDefault="00115C2A">
      <w:pPr>
        <w:numPr>
          <w:ilvl w:val="0"/>
          <w:numId w:val="3"/>
        </w:numPr>
        <w:jc w:val="both"/>
        <w:rPr>
          <w:sz w:val="24"/>
          <w:szCs w:val="24"/>
        </w:rPr>
      </w:pPr>
      <w:r w:rsidRPr="00F77F77">
        <w:rPr>
          <w:sz w:val="24"/>
          <w:szCs w:val="24"/>
        </w:rPr>
        <w:t>Thoracic Outlet Syndrome</w:t>
      </w:r>
    </w:p>
    <w:p w14:paraId="6EAFDEAA" w14:textId="77777777" w:rsidR="00115C2A" w:rsidRPr="00D75BE7" w:rsidRDefault="00115C2A">
      <w:pPr>
        <w:numPr>
          <w:ilvl w:val="0"/>
          <w:numId w:val="3"/>
        </w:numPr>
        <w:jc w:val="both"/>
        <w:rPr>
          <w:sz w:val="24"/>
          <w:szCs w:val="24"/>
        </w:rPr>
      </w:pPr>
      <w:r w:rsidRPr="00F77F77">
        <w:rPr>
          <w:sz w:val="24"/>
          <w:szCs w:val="24"/>
        </w:rPr>
        <w:t>Radial artery conduit assessment</w:t>
      </w:r>
    </w:p>
    <w:p w14:paraId="6BFE0EB9" w14:textId="77777777" w:rsidR="005801DE" w:rsidRPr="00F77F77" w:rsidRDefault="005801DE">
      <w:pPr>
        <w:numPr>
          <w:ilvl w:val="0"/>
          <w:numId w:val="3"/>
        </w:numPr>
        <w:jc w:val="both"/>
        <w:rPr>
          <w:sz w:val="24"/>
          <w:szCs w:val="24"/>
        </w:rPr>
      </w:pPr>
      <w:r>
        <w:rPr>
          <w:sz w:val="24"/>
          <w:szCs w:val="24"/>
        </w:rPr>
        <w:t>Hand-Arm Vibration Syndrome Assessment</w:t>
      </w:r>
    </w:p>
    <w:p w14:paraId="0C87CFDD" w14:textId="77777777" w:rsidR="00115C2A" w:rsidRPr="00F77F77" w:rsidRDefault="00115C2A" w:rsidP="00B34F5D">
      <w:pPr>
        <w:jc w:val="both"/>
        <w:rPr>
          <w:sz w:val="24"/>
          <w:szCs w:val="24"/>
        </w:rPr>
      </w:pPr>
    </w:p>
    <w:p w14:paraId="513E001D" w14:textId="77777777" w:rsidR="00115C2A" w:rsidRPr="00F77F77" w:rsidRDefault="00115C2A" w:rsidP="002A53B0">
      <w:pPr>
        <w:jc w:val="both"/>
        <w:rPr>
          <w:sz w:val="24"/>
          <w:szCs w:val="24"/>
        </w:rPr>
      </w:pPr>
    </w:p>
    <w:p w14:paraId="52974687" w14:textId="093E8CE3" w:rsidR="00115C2A" w:rsidRDefault="003F7A24">
      <w:pPr>
        <w:pStyle w:val="ListParagraph"/>
        <w:numPr>
          <w:ilvl w:val="0"/>
          <w:numId w:val="8"/>
        </w:numPr>
        <w:spacing w:line="240" w:lineRule="auto"/>
        <w:jc w:val="both"/>
        <w:rPr>
          <w:rFonts w:ascii="Times New Roman" w:hAnsi="Times New Roman"/>
          <w:b/>
          <w:sz w:val="24"/>
          <w:szCs w:val="24"/>
        </w:rPr>
      </w:pPr>
      <w:r>
        <w:rPr>
          <w:rFonts w:ascii="Times New Roman" w:hAnsi="Times New Roman"/>
          <w:b/>
          <w:sz w:val="24"/>
          <w:szCs w:val="24"/>
        </w:rPr>
        <w:t xml:space="preserve"> Upper limb venous assessment</w:t>
      </w:r>
      <w:r>
        <w:rPr>
          <w:rFonts w:ascii="Times New Roman" w:hAnsi="Times New Roman"/>
          <w:b/>
          <w:sz w:val="24"/>
          <w:szCs w:val="24"/>
        </w:rPr>
        <w:tab/>
        <w:t xml:space="preserve">  </w:t>
      </w:r>
      <w:r w:rsidR="00115C2A">
        <w:rPr>
          <w:rFonts w:ascii="Times New Roman" w:hAnsi="Times New Roman"/>
          <w:b/>
          <w:sz w:val="24"/>
          <w:szCs w:val="24"/>
        </w:rPr>
        <w:t xml:space="preserve">                               CL1.1</w:t>
      </w:r>
      <w:r w:rsidR="00742A9C">
        <w:rPr>
          <w:rFonts w:ascii="Times New Roman" w:hAnsi="Times New Roman"/>
          <w:b/>
          <w:sz w:val="24"/>
          <w:szCs w:val="24"/>
        </w:rPr>
        <w:t>2</w:t>
      </w:r>
      <w:r w:rsidR="006A16D9">
        <w:rPr>
          <w:rFonts w:ascii="Times New Roman" w:hAnsi="Times New Roman"/>
          <w:b/>
          <w:sz w:val="24"/>
          <w:szCs w:val="24"/>
        </w:rPr>
        <w:t xml:space="preserve">                    </w:t>
      </w:r>
      <w:r w:rsidR="00393D33">
        <w:rPr>
          <w:rFonts w:ascii="Times New Roman" w:hAnsi="Times New Roman"/>
          <w:b/>
          <w:sz w:val="24"/>
          <w:szCs w:val="24"/>
        </w:rPr>
        <w:t>6</w:t>
      </w:r>
      <w:r w:rsidR="00742A9C">
        <w:rPr>
          <w:rFonts w:ascii="Times New Roman" w:hAnsi="Times New Roman"/>
          <w:b/>
          <w:sz w:val="24"/>
          <w:szCs w:val="24"/>
        </w:rPr>
        <w:t>7</w:t>
      </w:r>
    </w:p>
    <w:p w14:paraId="7809FF19" w14:textId="77777777" w:rsidR="003F7A24" w:rsidRPr="003F7A24" w:rsidRDefault="003F7A24" w:rsidP="003F7A24">
      <w:pPr>
        <w:jc w:val="both"/>
        <w:rPr>
          <w:b/>
          <w:sz w:val="24"/>
          <w:szCs w:val="24"/>
        </w:rPr>
      </w:pPr>
    </w:p>
    <w:p w14:paraId="3604FA7B" w14:textId="0F710FDD" w:rsidR="003F7A24" w:rsidRPr="00F77F77" w:rsidRDefault="003F7A24">
      <w:pPr>
        <w:pStyle w:val="ListParagraph"/>
        <w:numPr>
          <w:ilvl w:val="0"/>
          <w:numId w:val="8"/>
        </w:numPr>
        <w:spacing w:line="240" w:lineRule="auto"/>
        <w:jc w:val="both"/>
        <w:rPr>
          <w:rFonts w:ascii="Times New Roman" w:hAnsi="Times New Roman"/>
          <w:b/>
          <w:sz w:val="24"/>
          <w:szCs w:val="24"/>
        </w:rPr>
      </w:pPr>
      <w:r>
        <w:rPr>
          <w:rFonts w:ascii="Times New Roman" w:hAnsi="Times New Roman"/>
          <w:b/>
          <w:sz w:val="24"/>
          <w:szCs w:val="24"/>
        </w:rPr>
        <w:t xml:space="preserve"> </w:t>
      </w:r>
      <w:r w:rsidRPr="00F77F77">
        <w:rPr>
          <w:rFonts w:ascii="Times New Roman" w:hAnsi="Times New Roman"/>
          <w:b/>
          <w:sz w:val="24"/>
          <w:szCs w:val="24"/>
        </w:rPr>
        <w:t>Arterio-venous fistula assessment</w:t>
      </w:r>
      <w:r>
        <w:rPr>
          <w:rFonts w:ascii="Times New Roman" w:hAnsi="Times New Roman"/>
          <w:b/>
          <w:sz w:val="24"/>
          <w:szCs w:val="24"/>
        </w:rPr>
        <w:tab/>
      </w:r>
      <w:r>
        <w:rPr>
          <w:rFonts w:ascii="Times New Roman" w:hAnsi="Times New Roman"/>
          <w:b/>
          <w:sz w:val="24"/>
          <w:szCs w:val="24"/>
        </w:rPr>
        <w:tab/>
        <w:t xml:space="preserve">         CL1.1</w:t>
      </w:r>
      <w:r w:rsidR="00742A9C">
        <w:rPr>
          <w:rFonts w:ascii="Times New Roman" w:hAnsi="Times New Roman"/>
          <w:b/>
          <w:sz w:val="24"/>
          <w:szCs w:val="24"/>
        </w:rPr>
        <w:t>3</w:t>
      </w:r>
      <w:r w:rsidR="006A16D9">
        <w:rPr>
          <w:rFonts w:ascii="Times New Roman" w:hAnsi="Times New Roman"/>
          <w:b/>
          <w:sz w:val="24"/>
          <w:szCs w:val="24"/>
        </w:rPr>
        <w:tab/>
      </w:r>
      <w:r w:rsidR="006A16D9">
        <w:rPr>
          <w:rFonts w:ascii="Times New Roman" w:hAnsi="Times New Roman"/>
          <w:b/>
          <w:sz w:val="24"/>
          <w:szCs w:val="24"/>
        </w:rPr>
        <w:tab/>
        <w:t xml:space="preserve">      </w:t>
      </w:r>
      <w:r w:rsidR="00393D33">
        <w:rPr>
          <w:rFonts w:ascii="Times New Roman" w:hAnsi="Times New Roman"/>
          <w:b/>
          <w:sz w:val="24"/>
          <w:szCs w:val="24"/>
        </w:rPr>
        <w:t>7</w:t>
      </w:r>
      <w:r w:rsidR="00742A9C">
        <w:rPr>
          <w:rFonts w:ascii="Times New Roman" w:hAnsi="Times New Roman"/>
          <w:b/>
          <w:sz w:val="24"/>
          <w:szCs w:val="24"/>
        </w:rPr>
        <w:t>0</w:t>
      </w:r>
    </w:p>
    <w:p w14:paraId="10799BC3" w14:textId="77777777" w:rsidR="00115C2A" w:rsidRPr="00F77F77" w:rsidRDefault="00115C2A" w:rsidP="00AC4697">
      <w:pPr>
        <w:jc w:val="both"/>
        <w:rPr>
          <w:b/>
          <w:sz w:val="24"/>
          <w:szCs w:val="24"/>
        </w:rPr>
      </w:pPr>
    </w:p>
    <w:p w14:paraId="24593ED7" w14:textId="3D6D52EF" w:rsidR="00115C2A" w:rsidRDefault="00115C2A">
      <w:pPr>
        <w:pStyle w:val="ListParagraph"/>
        <w:numPr>
          <w:ilvl w:val="0"/>
          <w:numId w:val="8"/>
        </w:numPr>
        <w:spacing w:line="240" w:lineRule="auto"/>
        <w:jc w:val="both"/>
        <w:rPr>
          <w:rFonts w:ascii="Times New Roman" w:hAnsi="Times New Roman"/>
          <w:b/>
          <w:sz w:val="24"/>
          <w:szCs w:val="24"/>
        </w:rPr>
      </w:pPr>
      <w:r w:rsidRPr="00F77F77">
        <w:rPr>
          <w:rFonts w:ascii="Times New Roman" w:hAnsi="Times New Roman"/>
          <w:b/>
          <w:sz w:val="24"/>
          <w:szCs w:val="24"/>
        </w:rPr>
        <w:t xml:space="preserve"> Deep inferior epigastric perforator assessment</w:t>
      </w:r>
      <w:r>
        <w:rPr>
          <w:rFonts w:ascii="Times New Roman" w:hAnsi="Times New Roman"/>
          <w:b/>
          <w:sz w:val="24"/>
          <w:szCs w:val="24"/>
        </w:rPr>
        <w:t xml:space="preserve">    </w:t>
      </w:r>
      <w:r w:rsidR="003F7A24">
        <w:rPr>
          <w:rFonts w:ascii="Times New Roman" w:hAnsi="Times New Roman"/>
          <w:b/>
          <w:sz w:val="24"/>
          <w:szCs w:val="24"/>
        </w:rPr>
        <w:t xml:space="preserve">    CL1.1</w:t>
      </w:r>
      <w:r w:rsidR="00742A9C">
        <w:rPr>
          <w:rFonts w:ascii="Times New Roman" w:hAnsi="Times New Roman"/>
          <w:b/>
          <w:sz w:val="24"/>
          <w:szCs w:val="24"/>
        </w:rPr>
        <w:t>4</w:t>
      </w:r>
      <w:r w:rsidR="006A16D9">
        <w:rPr>
          <w:rFonts w:ascii="Times New Roman" w:hAnsi="Times New Roman"/>
          <w:b/>
          <w:sz w:val="24"/>
          <w:szCs w:val="24"/>
        </w:rPr>
        <w:t xml:space="preserve">                    </w:t>
      </w:r>
      <w:r w:rsidR="00393D33">
        <w:rPr>
          <w:rFonts w:ascii="Times New Roman" w:hAnsi="Times New Roman"/>
          <w:b/>
          <w:sz w:val="24"/>
          <w:szCs w:val="24"/>
        </w:rPr>
        <w:t>7</w:t>
      </w:r>
      <w:r w:rsidR="00742A9C">
        <w:rPr>
          <w:rFonts w:ascii="Times New Roman" w:hAnsi="Times New Roman"/>
          <w:b/>
          <w:sz w:val="24"/>
          <w:szCs w:val="24"/>
        </w:rPr>
        <w:t>6</w:t>
      </w:r>
    </w:p>
    <w:p w14:paraId="53F0C99C" w14:textId="77777777" w:rsidR="003F15FD" w:rsidRPr="003F15FD" w:rsidRDefault="003F15FD" w:rsidP="003F15FD">
      <w:pPr>
        <w:pStyle w:val="ListParagraph"/>
        <w:rPr>
          <w:rFonts w:ascii="Times New Roman" w:hAnsi="Times New Roman"/>
          <w:b/>
          <w:sz w:val="24"/>
          <w:szCs w:val="24"/>
        </w:rPr>
      </w:pPr>
    </w:p>
    <w:p w14:paraId="26137809" w14:textId="285EE02A" w:rsidR="003F15FD" w:rsidRPr="00F77F77" w:rsidRDefault="003F15FD">
      <w:pPr>
        <w:pStyle w:val="ListParagraph"/>
        <w:numPr>
          <w:ilvl w:val="0"/>
          <w:numId w:val="8"/>
        </w:numPr>
        <w:spacing w:line="240" w:lineRule="auto"/>
        <w:jc w:val="both"/>
        <w:rPr>
          <w:rFonts w:ascii="Times New Roman" w:hAnsi="Times New Roman"/>
          <w:b/>
          <w:sz w:val="24"/>
          <w:szCs w:val="24"/>
        </w:rPr>
      </w:pPr>
      <w:r>
        <w:rPr>
          <w:rFonts w:ascii="Times New Roman" w:hAnsi="Times New Roman"/>
          <w:b/>
          <w:sz w:val="24"/>
          <w:szCs w:val="24"/>
        </w:rPr>
        <w:t xml:space="preserve"> Temporal </w:t>
      </w:r>
      <w:r w:rsidR="00324926">
        <w:rPr>
          <w:rFonts w:ascii="Times New Roman" w:hAnsi="Times New Roman"/>
          <w:b/>
          <w:sz w:val="24"/>
          <w:szCs w:val="24"/>
        </w:rPr>
        <w:t xml:space="preserve">and Axillary </w:t>
      </w:r>
      <w:r>
        <w:rPr>
          <w:rFonts w:ascii="Times New Roman" w:hAnsi="Times New Roman"/>
          <w:b/>
          <w:sz w:val="24"/>
          <w:szCs w:val="24"/>
        </w:rPr>
        <w:t>artery assessment</w:t>
      </w:r>
      <w:r>
        <w:rPr>
          <w:rFonts w:ascii="Times New Roman" w:hAnsi="Times New Roman"/>
          <w:b/>
          <w:sz w:val="24"/>
          <w:szCs w:val="24"/>
        </w:rPr>
        <w:tab/>
        <w:t xml:space="preserve">         CL1.15</w:t>
      </w:r>
      <w:r w:rsidR="00F44DBC">
        <w:rPr>
          <w:rFonts w:ascii="Times New Roman" w:hAnsi="Times New Roman"/>
          <w:b/>
          <w:sz w:val="24"/>
          <w:szCs w:val="24"/>
        </w:rPr>
        <w:tab/>
      </w:r>
      <w:r w:rsidR="00F44DBC">
        <w:rPr>
          <w:rFonts w:ascii="Times New Roman" w:hAnsi="Times New Roman"/>
          <w:b/>
          <w:sz w:val="24"/>
          <w:szCs w:val="24"/>
        </w:rPr>
        <w:tab/>
        <w:t xml:space="preserve">      80</w:t>
      </w:r>
    </w:p>
    <w:p w14:paraId="0ECC7E06" w14:textId="77777777" w:rsidR="00115C2A" w:rsidRPr="00F77F77" w:rsidRDefault="00115C2A" w:rsidP="00B34F5D">
      <w:pPr>
        <w:jc w:val="both"/>
        <w:rPr>
          <w:b/>
          <w:sz w:val="24"/>
          <w:szCs w:val="24"/>
        </w:rPr>
      </w:pPr>
    </w:p>
    <w:p w14:paraId="560B5D55" w14:textId="77777777" w:rsidR="00115C2A" w:rsidRPr="00F77F77" w:rsidRDefault="00115C2A" w:rsidP="00B34F5D">
      <w:pPr>
        <w:jc w:val="both"/>
        <w:rPr>
          <w:b/>
          <w:sz w:val="24"/>
          <w:szCs w:val="24"/>
        </w:rPr>
      </w:pPr>
    </w:p>
    <w:p w14:paraId="0D0865B7" w14:textId="346D0C01" w:rsidR="00115C2A" w:rsidRPr="00F71C63" w:rsidRDefault="00115C2A" w:rsidP="00F71C63">
      <w:pPr>
        <w:jc w:val="both"/>
        <w:rPr>
          <w:b/>
          <w:sz w:val="24"/>
          <w:szCs w:val="24"/>
        </w:rPr>
      </w:pPr>
      <w:r w:rsidRPr="00F71C63">
        <w:rPr>
          <w:sz w:val="24"/>
          <w:szCs w:val="24"/>
        </w:rPr>
        <w:br w:type="page"/>
      </w:r>
      <w:r w:rsidR="00F71C63" w:rsidRPr="00F71C63">
        <w:rPr>
          <w:b/>
          <w:sz w:val="24"/>
          <w:szCs w:val="24"/>
          <w:u w:val="single"/>
        </w:rPr>
        <w:lastRenderedPageBreak/>
        <w:t>1.</w:t>
      </w:r>
      <w:r w:rsidR="00F71C63">
        <w:rPr>
          <w:sz w:val="24"/>
          <w:szCs w:val="24"/>
        </w:rPr>
        <w:t xml:space="preserve"> </w:t>
      </w:r>
      <w:r w:rsidRPr="00F71C63">
        <w:rPr>
          <w:b/>
          <w:sz w:val="24"/>
          <w:szCs w:val="24"/>
          <w:u w:val="single"/>
        </w:rPr>
        <w:t>Patient Identification, preparation and care</w:t>
      </w:r>
    </w:p>
    <w:p w14:paraId="1632DD2C" w14:textId="77777777" w:rsidR="00115C2A" w:rsidRPr="00F77F77" w:rsidRDefault="001C3ACC" w:rsidP="00B34F5D">
      <w:pPr>
        <w:jc w:val="both"/>
        <w:rPr>
          <w:sz w:val="24"/>
          <w:szCs w:val="24"/>
        </w:rPr>
      </w:pPr>
      <w:r>
        <w:rPr>
          <w:noProof/>
        </w:rPr>
        <mc:AlternateContent>
          <mc:Choice Requires="wps">
            <w:drawing>
              <wp:anchor distT="0" distB="0" distL="114300" distR="114300" simplePos="0" relativeHeight="251656192" behindDoc="0" locked="0" layoutInCell="1" allowOverlap="1" wp14:anchorId="4D94ED0F" wp14:editId="65573E46">
                <wp:simplePos x="0" y="0"/>
                <wp:positionH relativeFrom="column">
                  <wp:posOffset>-781050</wp:posOffset>
                </wp:positionH>
                <wp:positionV relativeFrom="paragraph">
                  <wp:posOffset>-177165</wp:posOffset>
                </wp:positionV>
                <wp:extent cx="647700" cy="238125"/>
                <wp:effectExtent l="0" t="0" r="1905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238125"/>
                        </a:xfrm>
                        <a:prstGeom prst="rect">
                          <a:avLst/>
                        </a:prstGeom>
                        <a:solidFill>
                          <a:srgbClr val="FFFFFF"/>
                        </a:solidFill>
                        <a:ln w="9525">
                          <a:solidFill>
                            <a:srgbClr val="000000"/>
                          </a:solidFill>
                          <a:miter lim="800000"/>
                          <a:headEnd/>
                          <a:tailEnd/>
                        </a:ln>
                      </wps:spPr>
                      <wps:txbx>
                        <w:txbxContent>
                          <w:p w14:paraId="2D086964" w14:textId="77777777" w:rsidR="00B82ADC" w:rsidRPr="00F20285" w:rsidRDefault="00B82ADC">
                            <w:pPr>
                              <w:rPr>
                                <w:b/>
                                <w:sz w:val="24"/>
                                <w:szCs w:val="24"/>
                              </w:rPr>
                            </w:pPr>
                            <w:r w:rsidRPr="00F20285">
                              <w:rPr>
                                <w:b/>
                                <w:sz w:val="24"/>
                                <w:szCs w:val="24"/>
                              </w:rPr>
                              <w:t>CL1.1</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4D94ED0F" id="_x0000_t202" coordsize="21600,21600" o:spt="202" path="m,l,21600r21600,l21600,xe">
                <v:stroke joinstyle="miter"/>
                <v:path gradientshapeok="t" o:connecttype="rect"/>
              </v:shapetype>
              <v:shape id="Text Box 2" o:spid="_x0000_s1026" type="#_x0000_t202" style="position:absolute;left:0;text-align:left;margin-left:-61.5pt;margin-top:-13.95pt;width:51pt;height:18.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">
                <v:textbox>
                  <w:txbxContent>
                    <w:p w14:paraId="2D086964" w14:textId="77777777" w:rsidR="00B82ADC" w:rsidRPr="00F20285" w:rsidRDefault="00B82ADC">
                      <w:pPr>
                        <w:rPr>
                          <w:b/>
                          <w:sz w:val="24"/>
                          <w:szCs w:val="24"/>
                        </w:rPr>
                      </w:pPr>
                      <w:r w:rsidRPr="00F20285">
                        <w:rPr>
                          <w:b/>
                          <w:sz w:val="24"/>
                          <w:szCs w:val="24"/>
                        </w:rPr>
                        <w:t>CL1.1</w:t>
                      </w:r>
                    </w:p>
                  </w:txbxContent>
                </v:textbox>
              </v:shape>
            </w:pict>
          </mc:Fallback>
        </mc:AlternateContent>
      </w:r>
    </w:p>
    <w:p w14:paraId="385BA399" w14:textId="199169A6" w:rsidR="00115C2A" w:rsidRPr="00F77F77" w:rsidRDefault="00590B9C">
      <w:pPr>
        <w:numPr>
          <w:ilvl w:val="0"/>
          <w:numId w:val="7"/>
        </w:numPr>
        <w:jc w:val="both"/>
        <w:rPr>
          <w:sz w:val="24"/>
          <w:szCs w:val="24"/>
        </w:rPr>
      </w:pPr>
      <w:r>
        <w:rPr>
          <w:sz w:val="24"/>
          <w:szCs w:val="24"/>
        </w:rPr>
        <w:t xml:space="preserve">Notes and/or </w:t>
      </w:r>
      <w:r w:rsidR="00115C2A" w:rsidRPr="00F77F77">
        <w:rPr>
          <w:sz w:val="24"/>
          <w:szCs w:val="24"/>
        </w:rPr>
        <w:t>referral letter should be read prior to approaching patient to confirm examination type.</w:t>
      </w:r>
    </w:p>
    <w:p w14:paraId="2E9FEA6B" w14:textId="77777777" w:rsidR="00115C2A" w:rsidRPr="00F77F77" w:rsidRDefault="00115C2A" w:rsidP="00056626">
      <w:pPr>
        <w:ind w:left="360"/>
        <w:jc w:val="both"/>
        <w:rPr>
          <w:sz w:val="24"/>
          <w:szCs w:val="24"/>
        </w:rPr>
      </w:pPr>
    </w:p>
    <w:p w14:paraId="47F0C970" w14:textId="77777777" w:rsidR="00115C2A" w:rsidRPr="00F77F77" w:rsidRDefault="00115C2A">
      <w:pPr>
        <w:numPr>
          <w:ilvl w:val="0"/>
          <w:numId w:val="7"/>
        </w:numPr>
        <w:jc w:val="both"/>
        <w:rPr>
          <w:sz w:val="24"/>
          <w:szCs w:val="24"/>
        </w:rPr>
      </w:pPr>
      <w:r w:rsidRPr="00F77F77">
        <w:rPr>
          <w:sz w:val="24"/>
          <w:szCs w:val="24"/>
        </w:rPr>
        <w:t>Patient should be identified in the waiting area by name alone.</w:t>
      </w:r>
    </w:p>
    <w:p w14:paraId="7B6C9ADC" w14:textId="77777777" w:rsidR="00115C2A" w:rsidRPr="00F77F77" w:rsidRDefault="00115C2A" w:rsidP="00056626">
      <w:pPr>
        <w:ind w:left="360"/>
        <w:jc w:val="both"/>
        <w:rPr>
          <w:sz w:val="24"/>
          <w:szCs w:val="24"/>
        </w:rPr>
      </w:pPr>
    </w:p>
    <w:p w14:paraId="107DED93" w14:textId="77777777" w:rsidR="00115C2A" w:rsidRPr="00F77F77" w:rsidRDefault="00115C2A">
      <w:pPr>
        <w:numPr>
          <w:ilvl w:val="0"/>
          <w:numId w:val="7"/>
        </w:numPr>
        <w:jc w:val="both"/>
        <w:rPr>
          <w:sz w:val="24"/>
          <w:szCs w:val="24"/>
        </w:rPr>
      </w:pPr>
      <w:r w:rsidRPr="00F77F77">
        <w:rPr>
          <w:sz w:val="24"/>
          <w:szCs w:val="24"/>
        </w:rPr>
        <w:t>Patient should be directed to the examination room with aid from the clinical vascular scientist, CVS, (if necessary). If patient is a child or vulnerable adult then always scan in the presence of a parent/carer.</w:t>
      </w:r>
    </w:p>
    <w:p w14:paraId="4A0FD96C" w14:textId="77777777" w:rsidR="00115C2A" w:rsidRPr="00F77F77" w:rsidRDefault="00115C2A" w:rsidP="00056626">
      <w:pPr>
        <w:jc w:val="both"/>
        <w:rPr>
          <w:sz w:val="24"/>
          <w:szCs w:val="24"/>
        </w:rPr>
      </w:pPr>
    </w:p>
    <w:p w14:paraId="5D14E6D7" w14:textId="3339A9CA" w:rsidR="00115C2A" w:rsidRPr="00F77F77" w:rsidRDefault="00115C2A">
      <w:pPr>
        <w:numPr>
          <w:ilvl w:val="0"/>
          <w:numId w:val="7"/>
        </w:numPr>
        <w:jc w:val="both"/>
        <w:rPr>
          <w:sz w:val="24"/>
          <w:szCs w:val="24"/>
        </w:rPr>
      </w:pPr>
      <w:r w:rsidRPr="00F77F77">
        <w:rPr>
          <w:sz w:val="24"/>
          <w:szCs w:val="24"/>
        </w:rPr>
        <w:t xml:space="preserve">Once in the examination room, the CVS should identify </w:t>
      </w:r>
      <w:r w:rsidR="00590B9C" w:rsidRPr="00F77F77">
        <w:rPr>
          <w:sz w:val="24"/>
          <w:szCs w:val="24"/>
        </w:rPr>
        <w:t>themselves</w:t>
      </w:r>
      <w:r w:rsidRPr="00F77F77">
        <w:rPr>
          <w:sz w:val="24"/>
          <w:szCs w:val="24"/>
        </w:rPr>
        <w:t xml:space="preserve">, and then the patient details should be confirmed </w:t>
      </w:r>
      <w:r w:rsidR="00590B9C">
        <w:rPr>
          <w:sz w:val="24"/>
          <w:szCs w:val="24"/>
        </w:rPr>
        <w:t xml:space="preserve">by </w:t>
      </w:r>
      <w:r w:rsidRPr="00F77F77">
        <w:rPr>
          <w:sz w:val="24"/>
          <w:szCs w:val="24"/>
        </w:rPr>
        <w:t xml:space="preserve">name, date of birth, </w:t>
      </w:r>
      <w:r w:rsidR="00590B9C">
        <w:rPr>
          <w:sz w:val="24"/>
          <w:szCs w:val="24"/>
        </w:rPr>
        <w:t xml:space="preserve">and address. These details should be added </w:t>
      </w:r>
      <w:r w:rsidRPr="00F77F77">
        <w:rPr>
          <w:sz w:val="24"/>
          <w:szCs w:val="24"/>
        </w:rPr>
        <w:t>to the examination sheet.</w:t>
      </w:r>
    </w:p>
    <w:p w14:paraId="05E8A172" w14:textId="77777777" w:rsidR="00115C2A" w:rsidRPr="00F77F77" w:rsidRDefault="00115C2A" w:rsidP="00056626">
      <w:pPr>
        <w:jc w:val="both"/>
        <w:rPr>
          <w:sz w:val="24"/>
          <w:szCs w:val="24"/>
        </w:rPr>
      </w:pPr>
    </w:p>
    <w:p w14:paraId="48865600" w14:textId="77777777" w:rsidR="00115C2A" w:rsidRPr="00F77F77" w:rsidRDefault="00115C2A">
      <w:pPr>
        <w:numPr>
          <w:ilvl w:val="0"/>
          <w:numId w:val="7"/>
        </w:numPr>
        <w:jc w:val="both"/>
        <w:rPr>
          <w:sz w:val="24"/>
          <w:szCs w:val="24"/>
        </w:rPr>
      </w:pPr>
      <w:r w:rsidRPr="00F77F77">
        <w:rPr>
          <w:sz w:val="24"/>
          <w:szCs w:val="24"/>
        </w:rPr>
        <w:t>Patient should be asked what symptoms they have been experiencing or ‘do they know why they are here?’</w:t>
      </w:r>
    </w:p>
    <w:p w14:paraId="649E11B1" w14:textId="77777777" w:rsidR="00115C2A" w:rsidRPr="00F77F77" w:rsidRDefault="00115C2A" w:rsidP="00056626">
      <w:pPr>
        <w:jc w:val="both"/>
        <w:rPr>
          <w:sz w:val="24"/>
          <w:szCs w:val="24"/>
        </w:rPr>
      </w:pPr>
    </w:p>
    <w:p w14:paraId="1F19AF62" w14:textId="77777777" w:rsidR="00115C2A" w:rsidRDefault="00115C2A">
      <w:pPr>
        <w:numPr>
          <w:ilvl w:val="0"/>
          <w:numId w:val="7"/>
        </w:numPr>
        <w:jc w:val="both"/>
        <w:rPr>
          <w:sz w:val="24"/>
          <w:szCs w:val="24"/>
        </w:rPr>
      </w:pPr>
      <w:r w:rsidRPr="00F77F77">
        <w:rPr>
          <w:sz w:val="24"/>
          <w:szCs w:val="24"/>
        </w:rPr>
        <w:t>CVS should explain briefly what they intend to do, gain verbal informed consent and put the patient at ease.  For examination using contrast agents written consent should be obtained.</w:t>
      </w:r>
    </w:p>
    <w:p w14:paraId="376A14A6" w14:textId="77777777" w:rsidR="00115C2A" w:rsidRDefault="00115C2A" w:rsidP="0079612A">
      <w:pPr>
        <w:pStyle w:val="ListParagraph"/>
        <w:rPr>
          <w:rFonts w:ascii="Times New Roman" w:hAnsi="Times New Roman"/>
          <w:sz w:val="24"/>
          <w:szCs w:val="24"/>
        </w:rPr>
      </w:pPr>
    </w:p>
    <w:p w14:paraId="7BA6FA2B" w14:textId="77777777" w:rsidR="00115C2A" w:rsidRPr="00F77F77" w:rsidRDefault="00115C2A">
      <w:pPr>
        <w:numPr>
          <w:ilvl w:val="0"/>
          <w:numId w:val="7"/>
        </w:numPr>
        <w:jc w:val="both"/>
        <w:rPr>
          <w:sz w:val="24"/>
          <w:szCs w:val="24"/>
        </w:rPr>
      </w:pPr>
      <w:r>
        <w:rPr>
          <w:sz w:val="24"/>
          <w:szCs w:val="24"/>
        </w:rPr>
        <w:t>If consent not obtained patient should be directed back to ward/physician or A&amp;E etc.  Report on database patient attended but refused scan and any details surrounding visit.  Log refusal on incident log on shared drive.</w:t>
      </w:r>
    </w:p>
    <w:p w14:paraId="4FD849F8" w14:textId="77777777" w:rsidR="00115C2A" w:rsidRPr="00F77F77" w:rsidRDefault="00115C2A" w:rsidP="00056626">
      <w:pPr>
        <w:jc w:val="both"/>
        <w:rPr>
          <w:sz w:val="24"/>
          <w:szCs w:val="24"/>
        </w:rPr>
      </w:pPr>
    </w:p>
    <w:p w14:paraId="379A7CCC" w14:textId="77777777" w:rsidR="00115C2A" w:rsidRPr="00F77F77" w:rsidRDefault="00115C2A">
      <w:pPr>
        <w:numPr>
          <w:ilvl w:val="0"/>
          <w:numId w:val="7"/>
        </w:numPr>
        <w:jc w:val="both"/>
        <w:rPr>
          <w:sz w:val="24"/>
          <w:szCs w:val="24"/>
        </w:rPr>
      </w:pPr>
      <w:r w:rsidRPr="00F77F77">
        <w:rPr>
          <w:sz w:val="24"/>
          <w:szCs w:val="24"/>
        </w:rPr>
        <w:t>Patient is then asked to remove any necessary clothing or jewellery (with help of CVS if required). Explain that the gel is hypo-allergenic and water soluble so will not stain clothes.</w:t>
      </w:r>
    </w:p>
    <w:p w14:paraId="3CB25F73" w14:textId="77777777" w:rsidR="00115C2A" w:rsidRPr="00F77F77" w:rsidRDefault="00115C2A" w:rsidP="00056626">
      <w:pPr>
        <w:jc w:val="both"/>
        <w:rPr>
          <w:sz w:val="24"/>
          <w:szCs w:val="24"/>
        </w:rPr>
      </w:pPr>
    </w:p>
    <w:p w14:paraId="2204813E" w14:textId="77777777" w:rsidR="00115C2A" w:rsidRPr="00F77F77" w:rsidRDefault="00115C2A">
      <w:pPr>
        <w:numPr>
          <w:ilvl w:val="0"/>
          <w:numId w:val="7"/>
        </w:numPr>
        <w:jc w:val="both"/>
        <w:rPr>
          <w:sz w:val="24"/>
          <w:szCs w:val="24"/>
        </w:rPr>
      </w:pPr>
      <w:r w:rsidRPr="00F77F77">
        <w:rPr>
          <w:sz w:val="24"/>
          <w:szCs w:val="24"/>
        </w:rPr>
        <w:t>CVS should assist the patient on to the examination couch and ensure patient is comfortable, (do not lift patients – mandatory manual handling instruction).</w:t>
      </w:r>
    </w:p>
    <w:p w14:paraId="21DEDF6C" w14:textId="77777777" w:rsidR="00115C2A" w:rsidRPr="00F77F77" w:rsidRDefault="00115C2A" w:rsidP="00056626">
      <w:pPr>
        <w:jc w:val="both"/>
        <w:rPr>
          <w:sz w:val="24"/>
          <w:szCs w:val="24"/>
        </w:rPr>
      </w:pPr>
    </w:p>
    <w:p w14:paraId="7E2DF90A" w14:textId="77777777" w:rsidR="00115C2A" w:rsidRPr="00F77F77" w:rsidRDefault="00115C2A">
      <w:pPr>
        <w:numPr>
          <w:ilvl w:val="0"/>
          <w:numId w:val="7"/>
        </w:numPr>
        <w:jc w:val="both"/>
        <w:rPr>
          <w:sz w:val="24"/>
          <w:szCs w:val="24"/>
        </w:rPr>
      </w:pPr>
      <w:r w:rsidRPr="00F77F77">
        <w:rPr>
          <w:sz w:val="24"/>
          <w:szCs w:val="24"/>
        </w:rPr>
        <w:t>Examination is performed as per relevant protocol.</w:t>
      </w:r>
    </w:p>
    <w:p w14:paraId="44B7E76C" w14:textId="77777777" w:rsidR="00115C2A" w:rsidRPr="00F77F77" w:rsidRDefault="00115C2A" w:rsidP="00056626">
      <w:pPr>
        <w:jc w:val="both"/>
        <w:rPr>
          <w:sz w:val="24"/>
          <w:szCs w:val="24"/>
        </w:rPr>
      </w:pPr>
    </w:p>
    <w:p w14:paraId="5E35FE90" w14:textId="77777777" w:rsidR="00115C2A" w:rsidRPr="00F77F77" w:rsidRDefault="00115C2A">
      <w:pPr>
        <w:numPr>
          <w:ilvl w:val="0"/>
          <w:numId w:val="7"/>
        </w:numPr>
        <w:jc w:val="both"/>
        <w:rPr>
          <w:sz w:val="24"/>
          <w:szCs w:val="24"/>
        </w:rPr>
      </w:pPr>
      <w:r w:rsidRPr="00F77F77">
        <w:rPr>
          <w:sz w:val="24"/>
          <w:szCs w:val="24"/>
        </w:rPr>
        <w:t>Patient should be assisted off the couch once they feel able, (do not lift patients). CVS should warn the patient that they may feel dizzy or lightheaded if they sit up too quickly.</w:t>
      </w:r>
    </w:p>
    <w:p w14:paraId="5873BC78" w14:textId="77777777" w:rsidR="00115C2A" w:rsidRPr="00F77F77" w:rsidRDefault="00115C2A" w:rsidP="00056626">
      <w:pPr>
        <w:pStyle w:val="ListParagraph"/>
        <w:rPr>
          <w:rFonts w:ascii="Times New Roman" w:hAnsi="Times New Roman"/>
          <w:sz w:val="24"/>
          <w:szCs w:val="24"/>
        </w:rPr>
      </w:pPr>
    </w:p>
    <w:p w14:paraId="6B121F7B" w14:textId="77777777" w:rsidR="00115C2A" w:rsidRPr="00F77F77" w:rsidRDefault="00115C2A">
      <w:pPr>
        <w:numPr>
          <w:ilvl w:val="0"/>
          <w:numId w:val="7"/>
        </w:numPr>
        <w:jc w:val="both"/>
        <w:rPr>
          <w:sz w:val="24"/>
          <w:szCs w:val="24"/>
        </w:rPr>
      </w:pPr>
      <w:r w:rsidRPr="00F77F77">
        <w:rPr>
          <w:sz w:val="24"/>
          <w:szCs w:val="24"/>
        </w:rPr>
        <w:t>CVS should explain where the results will be forwarded and who will explain the results. CVS could estimate a timeframe for the results to reach the referring clinician. CVS should not explain the outcome of the examination useless specifically directed by referring clinician.</w:t>
      </w:r>
    </w:p>
    <w:p w14:paraId="314EB45C" w14:textId="77777777" w:rsidR="00115C2A" w:rsidRPr="00F77F77" w:rsidRDefault="00115C2A" w:rsidP="00056626">
      <w:pPr>
        <w:jc w:val="both"/>
        <w:rPr>
          <w:sz w:val="24"/>
          <w:szCs w:val="24"/>
        </w:rPr>
      </w:pPr>
    </w:p>
    <w:p w14:paraId="3369FEDF" w14:textId="77777777" w:rsidR="00115C2A" w:rsidRPr="00F77F77" w:rsidRDefault="00115C2A">
      <w:pPr>
        <w:numPr>
          <w:ilvl w:val="0"/>
          <w:numId w:val="7"/>
        </w:numPr>
        <w:jc w:val="both"/>
        <w:rPr>
          <w:sz w:val="24"/>
          <w:szCs w:val="24"/>
        </w:rPr>
      </w:pPr>
      <w:r w:rsidRPr="00F77F77">
        <w:rPr>
          <w:sz w:val="24"/>
          <w:szCs w:val="24"/>
        </w:rPr>
        <w:t xml:space="preserve">CVS needs to arrange equipment to ensure maximum possible comfort and to reduce the likelihood of </w:t>
      </w:r>
      <w:proofErr w:type="spellStart"/>
      <w:r w:rsidRPr="00F77F77">
        <w:rPr>
          <w:sz w:val="24"/>
          <w:szCs w:val="24"/>
        </w:rPr>
        <w:t>musculo</w:t>
      </w:r>
      <w:proofErr w:type="spellEnd"/>
      <w:r w:rsidRPr="00F77F77">
        <w:rPr>
          <w:sz w:val="24"/>
          <w:szCs w:val="24"/>
        </w:rPr>
        <w:t>-skeletal injury.</w:t>
      </w:r>
    </w:p>
    <w:p w14:paraId="04637580" w14:textId="77777777" w:rsidR="00115C2A" w:rsidRPr="00F77F77" w:rsidRDefault="00115C2A" w:rsidP="00056626">
      <w:pPr>
        <w:jc w:val="both"/>
        <w:rPr>
          <w:sz w:val="24"/>
          <w:szCs w:val="24"/>
        </w:rPr>
      </w:pPr>
    </w:p>
    <w:p w14:paraId="769F63B9" w14:textId="77777777" w:rsidR="00115C2A" w:rsidRDefault="00115C2A">
      <w:pPr>
        <w:numPr>
          <w:ilvl w:val="0"/>
          <w:numId w:val="7"/>
        </w:numPr>
        <w:jc w:val="both"/>
        <w:rPr>
          <w:sz w:val="24"/>
          <w:szCs w:val="24"/>
        </w:rPr>
      </w:pPr>
      <w:r w:rsidRPr="00F77F77">
        <w:rPr>
          <w:sz w:val="24"/>
          <w:szCs w:val="24"/>
        </w:rPr>
        <w:t>If there is an unexpected diagnosis that requires urgent clinical management then staff should understand the importance of contacting the vascular team on-call and trying to get the patient an urgent vascular opinion.  See ‘Red Flag policy’ on shared drive.</w:t>
      </w:r>
    </w:p>
    <w:p w14:paraId="5BC1A133" w14:textId="77777777" w:rsidR="00783278" w:rsidRDefault="00783278" w:rsidP="00783278">
      <w:pPr>
        <w:pStyle w:val="ListParagraph"/>
        <w:rPr>
          <w:sz w:val="24"/>
          <w:szCs w:val="24"/>
        </w:rPr>
      </w:pPr>
    </w:p>
    <w:p w14:paraId="2E51F812" w14:textId="77777777" w:rsidR="00783278" w:rsidRDefault="00783278">
      <w:pPr>
        <w:numPr>
          <w:ilvl w:val="0"/>
          <w:numId w:val="7"/>
        </w:numPr>
        <w:jc w:val="both"/>
        <w:rPr>
          <w:sz w:val="24"/>
          <w:szCs w:val="24"/>
        </w:rPr>
      </w:pPr>
      <w:r>
        <w:rPr>
          <w:sz w:val="24"/>
          <w:szCs w:val="24"/>
        </w:rPr>
        <w:t>If you require to mark the skin, please use the sterile disposal pens and tape measures available. Do not use normal p</w:t>
      </w:r>
      <w:r w:rsidR="007E2A86">
        <w:rPr>
          <w:sz w:val="24"/>
          <w:szCs w:val="24"/>
        </w:rPr>
        <w:t>ens to mark the leg – this is a</w:t>
      </w:r>
      <w:r>
        <w:rPr>
          <w:sz w:val="24"/>
          <w:szCs w:val="24"/>
        </w:rPr>
        <w:t xml:space="preserve"> cross infection risk.</w:t>
      </w:r>
    </w:p>
    <w:p w14:paraId="19A69C83" w14:textId="77777777" w:rsidR="00115C2A" w:rsidRDefault="00115C2A" w:rsidP="009F1B10">
      <w:pPr>
        <w:pStyle w:val="ListParagraph"/>
        <w:rPr>
          <w:rFonts w:ascii="Times New Roman" w:hAnsi="Times New Roman"/>
          <w:sz w:val="24"/>
          <w:szCs w:val="24"/>
        </w:rPr>
      </w:pPr>
    </w:p>
    <w:p w14:paraId="27CF1C7E" w14:textId="77777777" w:rsidR="00115C2A" w:rsidRPr="00F77F77" w:rsidRDefault="00115C2A">
      <w:pPr>
        <w:numPr>
          <w:ilvl w:val="0"/>
          <w:numId w:val="7"/>
        </w:numPr>
        <w:jc w:val="both"/>
        <w:rPr>
          <w:sz w:val="24"/>
          <w:szCs w:val="24"/>
        </w:rPr>
      </w:pPr>
      <w:r>
        <w:rPr>
          <w:sz w:val="24"/>
          <w:szCs w:val="24"/>
        </w:rPr>
        <w:t xml:space="preserve">It is standard policy to issue a report as soon as possible after the completion of the report. Reports from all patients are issued either in an electronic or paper format within 8 hours of completion of the vascular ultrasound report. If inpatient or Red Flag patient the vascular ultrasound report is placed in the notes or placed electronically on the host Trust wide reporting system within 10 minutes. If a Red Flag </w:t>
      </w:r>
      <w:proofErr w:type="gramStart"/>
      <w:r>
        <w:rPr>
          <w:sz w:val="24"/>
          <w:szCs w:val="24"/>
        </w:rPr>
        <w:t>patient</w:t>
      </w:r>
      <w:proofErr w:type="gramEnd"/>
      <w:r>
        <w:rPr>
          <w:sz w:val="24"/>
          <w:szCs w:val="24"/>
        </w:rPr>
        <w:t xml:space="preserve"> then the report will be immediately faxed to the consultant with a follow up phone call to ensure that is has arrived.</w:t>
      </w:r>
    </w:p>
    <w:p w14:paraId="4F84CB84" w14:textId="77777777" w:rsidR="00115C2A" w:rsidRPr="00F77F77" w:rsidRDefault="00115C2A" w:rsidP="00B34F5D">
      <w:pPr>
        <w:jc w:val="both"/>
        <w:rPr>
          <w:sz w:val="24"/>
          <w:szCs w:val="24"/>
        </w:rPr>
      </w:pPr>
    </w:p>
    <w:p w14:paraId="34805435" w14:textId="77777777" w:rsidR="004F6446" w:rsidRDefault="004F6446" w:rsidP="00B34F5D">
      <w:pPr>
        <w:jc w:val="both"/>
        <w:rPr>
          <w:b/>
          <w:sz w:val="24"/>
          <w:szCs w:val="24"/>
          <w:u w:val="single"/>
        </w:rPr>
      </w:pPr>
      <w:r>
        <w:rPr>
          <w:b/>
          <w:sz w:val="24"/>
          <w:szCs w:val="24"/>
          <w:u w:val="single"/>
        </w:rPr>
        <w:br w:type="page"/>
      </w:r>
    </w:p>
    <w:p w14:paraId="3A2B3325" w14:textId="77777777" w:rsidR="00115C2A" w:rsidRPr="00F77F77" w:rsidRDefault="00115C2A" w:rsidP="00B34F5D">
      <w:pPr>
        <w:jc w:val="both"/>
        <w:rPr>
          <w:b/>
          <w:sz w:val="24"/>
          <w:szCs w:val="24"/>
          <w:u w:val="single"/>
        </w:rPr>
      </w:pPr>
    </w:p>
    <w:p w14:paraId="2655EDA2" w14:textId="77777777" w:rsidR="00115C2A" w:rsidRPr="00F77F77" w:rsidRDefault="001C3ACC" w:rsidP="00B34F5D">
      <w:pPr>
        <w:jc w:val="both"/>
        <w:rPr>
          <w:b/>
          <w:sz w:val="24"/>
          <w:szCs w:val="24"/>
          <w:u w:val="single"/>
        </w:rPr>
      </w:pPr>
      <w:r>
        <w:rPr>
          <w:noProof/>
        </w:rPr>
        <mc:AlternateContent>
          <mc:Choice Requires="wps">
            <w:drawing>
              <wp:anchor distT="0" distB="0" distL="114300" distR="114300" simplePos="0" relativeHeight="251657216" behindDoc="0" locked="0" layoutInCell="1" allowOverlap="1" wp14:anchorId="5EFCFDDC" wp14:editId="2AA3D97C">
                <wp:simplePos x="0" y="0"/>
                <wp:positionH relativeFrom="column">
                  <wp:posOffset>-933450</wp:posOffset>
                </wp:positionH>
                <wp:positionV relativeFrom="paragraph">
                  <wp:posOffset>161925</wp:posOffset>
                </wp:positionV>
                <wp:extent cx="723900" cy="323850"/>
                <wp:effectExtent l="0" t="0" r="19050" b="1905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323850"/>
                        </a:xfrm>
                        <a:prstGeom prst="rect">
                          <a:avLst/>
                        </a:prstGeom>
                        <a:solidFill>
                          <a:srgbClr val="FFFFFF"/>
                        </a:solidFill>
                        <a:ln w="9525">
                          <a:solidFill>
                            <a:srgbClr val="000000"/>
                          </a:solidFill>
                          <a:miter lim="800000"/>
                          <a:headEnd/>
                          <a:tailEnd/>
                        </a:ln>
                      </wps:spPr>
                      <wps:txbx>
                        <w:txbxContent>
                          <w:p w14:paraId="7AA6B9BC" w14:textId="77777777" w:rsidR="00B82ADC" w:rsidRPr="00F20285" w:rsidRDefault="00B82ADC">
                            <w:pPr>
                              <w:rPr>
                                <w:b/>
                                <w:sz w:val="24"/>
                                <w:szCs w:val="24"/>
                              </w:rPr>
                            </w:pPr>
                            <w:r>
                              <w:rPr>
                                <w:b/>
                                <w:sz w:val="24"/>
                                <w:szCs w:val="24"/>
                              </w:rPr>
                              <w:t>CL1.2</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5EFCFDDC" id="_x0000_s1027" type="#_x0000_t202" style="position:absolute;left:0;text-align:left;margin-left:-73.5pt;margin-top:12.75pt;width:57pt;height:2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">
                <v:textbox>
                  <w:txbxContent>
                    <w:p w14:paraId="7AA6B9BC" w14:textId="77777777" w:rsidR="00B82ADC" w:rsidRPr="00F20285" w:rsidRDefault="00B82ADC">
                      <w:pPr>
                        <w:rPr>
                          <w:b/>
                          <w:sz w:val="24"/>
                          <w:szCs w:val="24"/>
                        </w:rPr>
                      </w:pPr>
                      <w:r>
                        <w:rPr>
                          <w:b/>
                          <w:sz w:val="24"/>
                          <w:szCs w:val="24"/>
                        </w:rPr>
                        <w:t>CL1.2</w:t>
                      </w:r>
                    </w:p>
                  </w:txbxContent>
                </v:textbox>
              </v:shape>
            </w:pict>
          </mc:Fallback>
        </mc:AlternateContent>
      </w:r>
    </w:p>
    <w:p w14:paraId="498A1580" w14:textId="77777777" w:rsidR="00115C2A" w:rsidRPr="00F77F77" w:rsidRDefault="00115C2A" w:rsidP="00B34F5D">
      <w:pPr>
        <w:jc w:val="both"/>
        <w:rPr>
          <w:b/>
          <w:sz w:val="24"/>
          <w:szCs w:val="24"/>
          <w:u w:val="single"/>
        </w:rPr>
      </w:pPr>
      <w:r w:rsidRPr="00F77F77">
        <w:rPr>
          <w:b/>
          <w:sz w:val="24"/>
          <w:szCs w:val="24"/>
          <w:u w:val="single"/>
        </w:rPr>
        <w:t>2.  Basic guidelines</w:t>
      </w:r>
    </w:p>
    <w:p w14:paraId="5167AB70" w14:textId="77777777" w:rsidR="00115C2A" w:rsidRPr="00F77F77" w:rsidRDefault="00115C2A" w:rsidP="00B34F5D">
      <w:pPr>
        <w:jc w:val="both"/>
        <w:rPr>
          <w:sz w:val="24"/>
          <w:szCs w:val="24"/>
        </w:rPr>
      </w:pPr>
    </w:p>
    <w:p w14:paraId="1128BCA9" w14:textId="77777777" w:rsidR="00115C2A" w:rsidRPr="00F77F77" w:rsidRDefault="00115C2A" w:rsidP="00B34F5D">
      <w:pPr>
        <w:jc w:val="both"/>
        <w:rPr>
          <w:sz w:val="24"/>
          <w:szCs w:val="24"/>
        </w:rPr>
      </w:pPr>
    </w:p>
    <w:p w14:paraId="62DA521F" w14:textId="77777777" w:rsidR="00115C2A" w:rsidRPr="00F77F77" w:rsidRDefault="00115C2A" w:rsidP="00B34F5D">
      <w:pPr>
        <w:jc w:val="both"/>
        <w:rPr>
          <w:b/>
          <w:sz w:val="24"/>
          <w:szCs w:val="24"/>
        </w:rPr>
      </w:pPr>
      <w:r w:rsidRPr="00F77F77">
        <w:rPr>
          <w:b/>
          <w:sz w:val="24"/>
          <w:szCs w:val="24"/>
        </w:rPr>
        <w:t xml:space="preserve">Basic </w:t>
      </w:r>
      <w:proofErr w:type="spellStart"/>
      <w:r w:rsidRPr="00F77F77">
        <w:rPr>
          <w:b/>
          <w:sz w:val="24"/>
          <w:szCs w:val="24"/>
        </w:rPr>
        <w:t>colourflow</w:t>
      </w:r>
      <w:proofErr w:type="spellEnd"/>
      <w:r w:rsidRPr="00F77F77">
        <w:rPr>
          <w:b/>
          <w:sz w:val="24"/>
          <w:szCs w:val="24"/>
        </w:rPr>
        <w:t xml:space="preserve"> set-up </w:t>
      </w:r>
    </w:p>
    <w:p w14:paraId="6C8D47F9" w14:textId="77777777" w:rsidR="00115C2A" w:rsidRPr="00F77F77" w:rsidRDefault="00115C2A" w:rsidP="00B34F5D">
      <w:pPr>
        <w:jc w:val="both"/>
        <w:rPr>
          <w:sz w:val="24"/>
          <w:szCs w:val="24"/>
        </w:rPr>
      </w:pPr>
      <w:r w:rsidRPr="00F77F77">
        <w:rPr>
          <w:sz w:val="24"/>
          <w:szCs w:val="24"/>
        </w:rPr>
        <w:t xml:space="preserve">Whilst visualising a vessel optimum </w:t>
      </w:r>
      <w:proofErr w:type="spellStart"/>
      <w:r w:rsidRPr="00F77F77">
        <w:rPr>
          <w:sz w:val="24"/>
          <w:szCs w:val="24"/>
        </w:rPr>
        <w:t>colourflow</w:t>
      </w:r>
      <w:proofErr w:type="spellEnd"/>
      <w:r w:rsidRPr="00F77F77">
        <w:rPr>
          <w:sz w:val="24"/>
          <w:szCs w:val="24"/>
        </w:rPr>
        <w:t xml:space="preserve"> is described as wall-to-wall filling of the vessel without </w:t>
      </w:r>
      <w:proofErr w:type="spellStart"/>
      <w:r w:rsidRPr="00F77F77">
        <w:rPr>
          <w:sz w:val="24"/>
          <w:szCs w:val="24"/>
        </w:rPr>
        <w:t>colourflow</w:t>
      </w:r>
      <w:proofErr w:type="spellEnd"/>
      <w:r w:rsidRPr="00F77F77">
        <w:rPr>
          <w:sz w:val="24"/>
          <w:szCs w:val="24"/>
        </w:rPr>
        <w:t xml:space="preserve"> scatter outside the vessel wall. This can be achieved by selecting the appropriate default setting, steering the </w:t>
      </w:r>
      <w:proofErr w:type="spellStart"/>
      <w:r w:rsidRPr="00F77F77">
        <w:rPr>
          <w:sz w:val="24"/>
          <w:szCs w:val="24"/>
        </w:rPr>
        <w:t>colourflow</w:t>
      </w:r>
      <w:proofErr w:type="spellEnd"/>
      <w:r w:rsidRPr="00F77F77">
        <w:rPr>
          <w:sz w:val="24"/>
          <w:szCs w:val="24"/>
        </w:rPr>
        <w:t xml:space="preserve"> box and adjusting the </w:t>
      </w:r>
      <w:proofErr w:type="spellStart"/>
      <w:r w:rsidRPr="00F77F77">
        <w:rPr>
          <w:sz w:val="24"/>
          <w:szCs w:val="24"/>
        </w:rPr>
        <w:t>colourflow</w:t>
      </w:r>
      <w:proofErr w:type="spellEnd"/>
      <w:r w:rsidRPr="00F77F77">
        <w:rPr>
          <w:sz w:val="24"/>
          <w:szCs w:val="24"/>
        </w:rPr>
        <w:t xml:space="preserve"> gain, wall filter and </w:t>
      </w:r>
      <w:proofErr w:type="spellStart"/>
      <w:r w:rsidRPr="00F77F77">
        <w:rPr>
          <w:sz w:val="24"/>
          <w:szCs w:val="24"/>
        </w:rPr>
        <w:t>colourflow</w:t>
      </w:r>
      <w:proofErr w:type="spellEnd"/>
      <w:r w:rsidRPr="00F77F77">
        <w:rPr>
          <w:sz w:val="24"/>
          <w:szCs w:val="24"/>
        </w:rPr>
        <w:t xml:space="preserve"> velocity functions.  In addition, the colour velocity range needs to be set to allow slight aliasing.</w:t>
      </w:r>
    </w:p>
    <w:p w14:paraId="030F1E10" w14:textId="77777777" w:rsidR="00115C2A" w:rsidRPr="00F77F77" w:rsidRDefault="00115C2A" w:rsidP="00B34F5D">
      <w:pPr>
        <w:jc w:val="both"/>
        <w:rPr>
          <w:sz w:val="24"/>
          <w:szCs w:val="24"/>
        </w:rPr>
      </w:pPr>
    </w:p>
    <w:p w14:paraId="7600F000" w14:textId="77777777" w:rsidR="00115C2A" w:rsidRPr="00F77F77" w:rsidRDefault="00115C2A" w:rsidP="00B34F5D">
      <w:pPr>
        <w:jc w:val="both"/>
        <w:rPr>
          <w:b/>
          <w:sz w:val="24"/>
          <w:szCs w:val="24"/>
        </w:rPr>
      </w:pPr>
      <w:r w:rsidRPr="00F77F77">
        <w:rPr>
          <w:b/>
          <w:sz w:val="24"/>
          <w:szCs w:val="24"/>
        </w:rPr>
        <w:t>Velocity measurements</w:t>
      </w:r>
    </w:p>
    <w:p w14:paraId="1D0425F1" w14:textId="77777777" w:rsidR="00115C2A" w:rsidRPr="00F77F77" w:rsidRDefault="00115C2A" w:rsidP="00B34F5D">
      <w:pPr>
        <w:jc w:val="both"/>
        <w:rPr>
          <w:sz w:val="24"/>
          <w:szCs w:val="24"/>
        </w:rPr>
      </w:pPr>
      <w:r w:rsidRPr="00F77F77">
        <w:rPr>
          <w:sz w:val="24"/>
          <w:szCs w:val="24"/>
        </w:rPr>
        <w:t xml:space="preserve">The Doppler sample volume is placed in the area of fastest flow (as indicated by the </w:t>
      </w:r>
      <w:proofErr w:type="spellStart"/>
      <w:r w:rsidRPr="00F77F77">
        <w:rPr>
          <w:sz w:val="24"/>
          <w:szCs w:val="24"/>
        </w:rPr>
        <w:t>colourflow</w:t>
      </w:r>
      <w:proofErr w:type="spellEnd"/>
      <w:r w:rsidRPr="00F77F77">
        <w:rPr>
          <w:sz w:val="24"/>
          <w:szCs w:val="24"/>
        </w:rPr>
        <w:t xml:space="preserve"> map). The angle correct line should be set at 60 degrees and should lie parallel to the blood flow achieved by ‘tip-toe’ the transducer movement. If transducer movement cannot achieve parallel </w:t>
      </w:r>
      <w:proofErr w:type="gramStart"/>
      <w:r w:rsidRPr="00F77F77">
        <w:rPr>
          <w:sz w:val="24"/>
          <w:szCs w:val="24"/>
        </w:rPr>
        <w:t>flow</w:t>
      </w:r>
      <w:proofErr w:type="gramEnd"/>
      <w:r w:rsidRPr="00F77F77">
        <w:rPr>
          <w:sz w:val="24"/>
          <w:szCs w:val="24"/>
        </w:rPr>
        <w:t xml:space="preserve"> then the angle correct line should be altered to lie parallel with the blood flow, (but angle should be less than 60 degrees).</w:t>
      </w:r>
    </w:p>
    <w:p w14:paraId="4330555C" w14:textId="77777777" w:rsidR="00115C2A" w:rsidRPr="00F77F77" w:rsidRDefault="00115C2A" w:rsidP="00B34F5D">
      <w:pPr>
        <w:jc w:val="both"/>
        <w:rPr>
          <w:sz w:val="24"/>
          <w:szCs w:val="24"/>
        </w:rPr>
      </w:pPr>
    </w:p>
    <w:p w14:paraId="304776DA" w14:textId="77777777" w:rsidR="00115C2A" w:rsidRPr="00F77F77" w:rsidRDefault="00115C2A" w:rsidP="00B34F5D">
      <w:pPr>
        <w:jc w:val="both"/>
        <w:rPr>
          <w:b/>
          <w:sz w:val="24"/>
          <w:szCs w:val="24"/>
        </w:rPr>
      </w:pPr>
      <w:r w:rsidRPr="00F77F77">
        <w:rPr>
          <w:b/>
          <w:sz w:val="24"/>
          <w:szCs w:val="24"/>
        </w:rPr>
        <w:t>Safety of Ultrasound and ALARA Principle</w:t>
      </w:r>
    </w:p>
    <w:p w14:paraId="40A74729" w14:textId="77777777" w:rsidR="00115C2A" w:rsidRPr="00F77F77" w:rsidRDefault="00115C2A" w:rsidP="00B34F5D">
      <w:pPr>
        <w:jc w:val="both"/>
        <w:rPr>
          <w:b/>
          <w:sz w:val="24"/>
          <w:szCs w:val="24"/>
        </w:rPr>
      </w:pPr>
    </w:p>
    <w:p w14:paraId="6C61D20C" w14:textId="77777777" w:rsidR="00115C2A" w:rsidRPr="00F77F77" w:rsidRDefault="00115C2A" w:rsidP="00B34F5D">
      <w:pPr>
        <w:jc w:val="both"/>
        <w:rPr>
          <w:sz w:val="24"/>
          <w:szCs w:val="24"/>
        </w:rPr>
      </w:pPr>
      <w:r w:rsidRPr="00F77F77">
        <w:rPr>
          <w:sz w:val="24"/>
          <w:szCs w:val="24"/>
        </w:rPr>
        <w:t>There are two documented potential mechanisms for ultrasound to cause harm to patients.  These are heating of soft tissue and cavitation</w:t>
      </w:r>
      <w:r w:rsidRPr="00F77F77">
        <w:rPr>
          <w:sz w:val="24"/>
          <w:szCs w:val="24"/>
          <w:vertAlign w:val="superscript"/>
        </w:rPr>
        <w:t>2,4,12</w:t>
      </w:r>
      <w:r w:rsidRPr="00F77F77">
        <w:rPr>
          <w:sz w:val="24"/>
          <w:szCs w:val="24"/>
        </w:rPr>
        <w:t>.</w:t>
      </w:r>
    </w:p>
    <w:p w14:paraId="7FC4149C" w14:textId="77777777" w:rsidR="00115C2A" w:rsidRPr="00F77F77" w:rsidRDefault="00115C2A" w:rsidP="00B34F5D">
      <w:pPr>
        <w:jc w:val="both"/>
        <w:rPr>
          <w:sz w:val="24"/>
          <w:szCs w:val="24"/>
        </w:rPr>
      </w:pPr>
      <w:r w:rsidRPr="00F77F77">
        <w:rPr>
          <w:sz w:val="24"/>
          <w:szCs w:val="24"/>
        </w:rPr>
        <w:t>Both of these bio-effects are related to output intensity and exposure time to ultrasound.</w:t>
      </w:r>
    </w:p>
    <w:p w14:paraId="2057A76D" w14:textId="77777777" w:rsidR="00115C2A" w:rsidRPr="00F77F77" w:rsidRDefault="00115C2A" w:rsidP="00B34F5D">
      <w:pPr>
        <w:jc w:val="both"/>
        <w:rPr>
          <w:sz w:val="24"/>
          <w:szCs w:val="24"/>
        </w:rPr>
      </w:pPr>
      <w:r w:rsidRPr="00F77F77">
        <w:rPr>
          <w:sz w:val="24"/>
          <w:szCs w:val="24"/>
        </w:rPr>
        <w:t>The potential for thermal heating is displayed as the TI or thermal index and the potential for cavitation as MI or mechanical index.</w:t>
      </w:r>
    </w:p>
    <w:p w14:paraId="5DBEB2B9" w14:textId="77777777" w:rsidR="00115C2A" w:rsidRPr="00F77F77" w:rsidRDefault="00115C2A" w:rsidP="00B34F5D">
      <w:pPr>
        <w:jc w:val="both"/>
        <w:rPr>
          <w:sz w:val="24"/>
          <w:szCs w:val="24"/>
        </w:rPr>
      </w:pPr>
      <w:r w:rsidRPr="00F77F77">
        <w:rPr>
          <w:sz w:val="24"/>
          <w:szCs w:val="24"/>
        </w:rPr>
        <w:t>There are three options for TI, being TIS – thermal index in soft tissue, TIB – thermal index with focus close to bone and TIC for trans-cranial imaging applications</w:t>
      </w:r>
      <w:r w:rsidRPr="00F77F77">
        <w:rPr>
          <w:sz w:val="24"/>
          <w:szCs w:val="24"/>
          <w:vertAlign w:val="superscript"/>
        </w:rPr>
        <w:t>2</w:t>
      </w:r>
      <w:r w:rsidRPr="00F77F77">
        <w:rPr>
          <w:sz w:val="24"/>
          <w:szCs w:val="24"/>
        </w:rPr>
        <w:t>.</w:t>
      </w:r>
    </w:p>
    <w:p w14:paraId="77DB50E6" w14:textId="77777777" w:rsidR="00115C2A" w:rsidRPr="00F77F77" w:rsidRDefault="00115C2A" w:rsidP="00B34F5D">
      <w:pPr>
        <w:jc w:val="both"/>
        <w:rPr>
          <w:sz w:val="24"/>
          <w:szCs w:val="24"/>
        </w:rPr>
      </w:pPr>
    </w:p>
    <w:p w14:paraId="33BB84C3" w14:textId="77777777" w:rsidR="00115C2A" w:rsidRPr="00F77F77" w:rsidRDefault="00115C2A" w:rsidP="00B34F5D">
      <w:pPr>
        <w:jc w:val="both"/>
        <w:rPr>
          <w:sz w:val="24"/>
          <w:szCs w:val="24"/>
        </w:rPr>
      </w:pPr>
      <w:r w:rsidRPr="00F77F77">
        <w:rPr>
          <w:sz w:val="24"/>
          <w:szCs w:val="24"/>
        </w:rPr>
        <w:t>There are no documented index thresholds for the different modality and control settings.  The principle universally accepted by all ultrasound practitioners is the ALARA or ‘As low as reasonably achievable’ principle.  This means that the total output energy applied to the patient must be kept as low as possible by reducing output power to its lowest level without compromising on image quality and by limiting exposure time without rushing a scan</w:t>
      </w:r>
      <w:r w:rsidRPr="00F77F77">
        <w:rPr>
          <w:sz w:val="24"/>
          <w:szCs w:val="24"/>
          <w:vertAlign w:val="superscript"/>
        </w:rPr>
        <w:t>12</w:t>
      </w:r>
      <w:r w:rsidRPr="00F77F77">
        <w:rPr>
          <w:sz w:val="24"/>
          <w:szCs w:val="24"/>
        </w:rPr>
        <w:t>.</w:t>
      </w:r>
    </w:p>
    <w:p w14:paraId="3BE0F466" w14:textId="77777777" w:rsidR="00115C2A" w:rsidRPr="00F77F77" w:rsidRDefault="00115C2A" w:rsidP="00B34F5D">
      <w:pPr>
        <w:jc w:val="both"/>
        <w:rPr>
          <w:sz w:val="24"/>
          <w:szCs w:val="24"/>
        </w:rPr>
      </w:pPr>
    </w:p>
    <w:p w14:paraId="400CB270" w14:textId="054337E2" w:rsidR="00115C2A" w:rsidRDefault="00115C2A" w:rsidP="00B34F5D">
      <w:pPr>
        <w:jc w:val="both"/>
        <w:rPr>
          <w:sz w:val="24"/>
          <w:szCs w:val="24"/>
        </w:rPr>
      </w:pPr>
      <w:r w:rsidRPr="00F77F77">
        <w:rPr>
          <w:sz w:val="24"/>
          <w:szCs w:val="24"/>
        </w:rPr>
        <w:t>It is the clinical vascular scientists’ responsibility to control the total energy emitted to the patient and must reconcile exposure time with diagnostic image quality</w:t>
      </w:r>
      <w:r w:rsidRPr="00F77F77">
        <w:rPr>
          <w:sz w:val="24"/>
          <w:szCs w:val="24"/>
          <w:vertAlign w:val="superscript"/>
        </w:rPr>
        <w:t>12</w:t>
      </w:r>
      <w:r w:rsidRPr="00F77F77">
        <w:rPr>
          <w:sz w:val="24"/>
          <w:szCs w:val="24"/>
        </w:rPr>
        <w:t>.</w:t>
      </w:r>
    </w:p>
    <w:p w14:paraId="7EC39AA9" w14:textId="31114320" w:rsidR="00DD193D" w:rsidRDefault="00DD193D" w:rsidP="00B34F5D">
      <w:pPr>
        <w:jc w:val="both"/>
        <w:rPr>
          <w:sz w:val="24"/>
          <w:szCs w:val="24"/>
        </w:rPr>
      </w:pPr>
    </w:p>
    <w:p w14:paraId="7E48F4AB" w14:textId="58A1135A" w:rsidR="00DD193D" w:rsidRDefault="00DD193D" w:rsidP="00B34F5D">
      <w:pPr>
        <w:jc w:val="both"/>
        <w:rPr>
          <w:b/>
          <w:bCs/>
          <w:sz w:val="24"/>
          <w:szCs w:val="24"/>
        </w:rPr>
      </w:pPr>
      <w:r w:rsidRPr="00DD193D">
        <w:rPr>
          <w:b/>
          <w:bCs/>
          <w:sz w:val="24"/>
          <w:szCs w:val="24"/>
        </w:rPr>
        <w:t>Measurement of Uncertainty</w:t>
      </w:r>
    </w:p>
    <w:p w14:paraId="3670422E" w14:textId="0BA7BA6D" w:rsidR="00DD193D" w:rsidRDefault="00DD193D" w:rsidP="00B34F5D">
      <w:pPr>
        <w:jc w:val="both"/>
        <w:rPr>
          <w:b/>
          <w:bCs/>
          <w:sz w:val="24"/>
          <w:szCs w:val="24"/>
        </w:rPr>
      </w:pPr>
    </w:p>
    <w:p w14:paraId="7BFB67B0" w14:textId="77777777" w:rsidR="00DD193D" w:rsidRPr="00DD193D" w:rsidRDefault="00DD193D" w:rsidP="00DD193D">
      <w:pPr>
        <w:jc w:val="both"/>
        <w:rPr>
          <w:sz w:val="24"/>
          <w:szCs w:val="24"/>
        </w:rPr>
      </w:pPr>
      <w:r w:rsidRPr="00DD193D">
        <w:rPr>
          <w:sz w:val="24"/>
          <w:szCs w:val="24"/>
        </w:rPr>
        <w:t>The uncertainty of a measurement tells us something about its quality. Uncertainty of measurement is the doubt that exists about the result of any measurement. You might think that well-made rulers, clocks and thermometers should be trustworthy, and give the right answers. But for every measurement - even the most careful - there is always a margin of doubt.</w:t>
      </w:r>
    </w:p>
    <w:p w14:paraId="76C5BEC6" w14:textId="77777777" w:rsidR="00DD193D" w:rsidRPr="00DD193D" w:rsidRDefault="00DD193D" w:rsidP="00DD193D">
      <w:pPr>
        <w:jc w:val="both"/>
        <w:rPr>
          <w:sz w:val="24"/>
          <w:szCs w:val="24"/>
        </w:rPr>
      </w:pPr>
      <w:r w:rsidRPr="00DD193D">
        <w:rPr>
          <w:sz w:val="24"/>
          <w:szCs w:val="24"/>
        </w:rPr>
        <w:t xml:space="preserve">Measurement Uncertainty (MU) relates to the margin of doubt that exists for the result of any measurement, as well as how significant the doubt is. Measurement uncertainties </w:t>
      </w:r>
      <w:r w:rsidRPr="00DD193D">
        <w:rPr>
          <w:sz w:val="24"/>
          <w:szCs w:val="24"/>
        </w:rPr>
        <w:lastRenderedPageBreak/>
        <w:t xml:space="preserve">can come from the measuring instrument, from the item being measured, from the environment, from the operator, and from other sources. Such uncertainties can be estimated using statistical analysis of a set of measurements, and using other kinds of information about the measurement process. </w:t>
      </w:r>
    </w:p>
    <w:p w14:paraId="1B34AB3E" w14:textId="77777777" w:rsidR="00DD193D" w:rsidRPr="00DD193D" w:rsidRDefault="00DD193D" w:rsidP="00DD193D">
      <w:pPr>
        <w:jc w:val="both"/>
        <w:rPr>
          <w:sz w:val="24"/>
          <w:szCs w:val="24"/>
        </w:rPr>
      </w:pPr>
      <w:r w:rsidRPr="00DD193D">
        <w:rPr>
          <w:sz w:val="24"/>
          <w:szCs w:val="24"/>
        </w:rPr>
        <w:t>The use of good practice – such as traceable calibration, careful calculation, good record keeping, and checking – can reduce measurement uncertainties. When the uncertainty in a measurement is evaluated and stated, the fitness for purpose of the measurement can be properly judged.</w:t>
      </w:r>
    </w:p>
    <w:p w14:paraId="3CA7A7A9" w14:textId="76F2A274" w:rsidR="00DD193D" w:rsidRDefault="00DD193D" w:rsidP="00DD193D">
      <w:pPr>
        <w:jc w:val="both"/>
        <w:rPr>
          <w:sz w:val="24"/>
          <w:szCs w:val="24"/>
        </w:rPr>
      </w:pPr>
      <w:r w:rsidRPr="00DD193D">
        <w:rPr>
          <w:sz w:val="24"/>
          <w:szCs w:val="24"/>
        </w:rPr>
        <w:t>In vascular science we are interested in the measurement uncertainty in terms of the calibration of our ultrasound machines and also to determine accuracy of our ultrasound examinations.</w:t>
      </w:r>
    </w:p>
    <w:p w14:paraId="554F4243" w14:textId="5CADE393" w:rsidR="00DD193D" w:rsidRDefault="00DD193D" w:rsidP="00DD193D">
      <w:pPr>
        <w:jc w:val="both"/>
        <w:rPr>
          <w:sz w:val="24"/>
          <w:szCs w:val="24"/>
        </w:rPr>
      </w:pPr>
    </w:p>
    <w:p w14:paraId="16005313" w14:textId="36E788D8" w:rsidR="00DD193D" w:rsidRDefault="00DD193D" w:rsidP="00DD193D">
      <w:pPr>
        <w:jc w:val="both"/>
        <w:rPr>
          <w:sz w:val="24"/>
          <w:szCs w:val="24"/>
        </w:rPr>
      </w:pPr>
      <w:r>
        <w:rPr>
          <w:sz w:val="24"/>
          <w:szCs w:val="24"/>
        </w:rPr>
        <w:t>Please refer to our Measurement of Uncertainty Policy on how axial, lateral resolution and s</w:t>
      </w:r>
      <w:r w:rsidRPr="00DD193D">
        <w:rPr>
          <w:sz w:val="24"/>
          <w:szCs w:val="24"/>
        </w:rPr>
        <w:t>phygmomanometer</w:t>
      </w:r>
      <w:r>
        <w:rPr>
          <w:sz w:val="24"/>
          <w:szCs w:val="24"/>
        </w:rPr>
        <w:t xml:space="preserve"> variability can affect our choice of probe for a particular scan type and impact on our measurements.</w:t>
      </w:r>
    </w:p>
    <w:p w14:paraId="6B798C73" w14:textId="310E0AA5" w:rsidR="00DD193D" w:rsidRDefault="00DD193D" w:rsidP="00DD193D">
      <w:pPr>
        <w:jc w:val="both"/>
        <w:rPr>
          <w:sz w:val="24"/>
          <w:szCs w:val="24"/>
        </w:rPr>
      </w:pPr>
    </w:p>
    <w:p w14:paraId="02BB20F4" w14:textId="31DF705C" w:rsidR="00DD193D" w:rsidRPr="00DD193D" w:rsidRDefault="009D03A4" w:rsidP="00DD193D">
      <w:pPr>
        <w:jc w:val="both"/>
        <w:rPr>
          <w:sz w:val="24"/>
          <w:szCs w:val="24"/>
        </w:rPr>
      </w:pPr>
      <w:hyperlink r:id="rId8" w:history="1">
        <w:proofErr w:type="gramStart"/>
        <w:r w:rsidR="00DD193D" w:rsidRPr="00DD193D">
          <w:rPr>
            <w:rStyle w:val="Hyperlink"/>
            <w:sz w:val="24"/>
            <w:szCs w:val="24"/>
          </w:rPr>
          <w:t>..</w:t>
        </w:r>
        <w:proofErr w:type="gramEnd"/>
        <w:r w:rsidR="00DD193D" w:rsidRPr="00DD193D">
          <w:rPr>
            <w:rStyle w:val="Hyperlink"/>
            <w:sz w:val="24"/>
            <w:szCs w:val="24"/>
          </w:rPr>
          <w:t>\POLICIES AND PROCEDURES\Measurement of Uncertainty\Measurement of Uncertainty Policy 2023.docx</w:t>
        </w:r>
      </w:hyperlink>
    </w:p>
    <w:p w14:paraId="4226542B" w14:textId="77777777" w:rsidR="00115C2A" w:rsidRPr="00DD193D" w:rsidRDefault="00115C2A" w:rsidP="00B34F5D">
      <w:pPr>
        <w:jc w:val="both"/>
        <w:rPr>
          <w:sz w:val="24"/>
          <w:szCs w:val="24"/>
        </w:rPr>
      </w:pPr>
      <w:r w:rsidRPr="00DD193D">
        <w:rPr>
          <w:sz w:val="24"/>
          <w:szCs w:val="24"/>
        </w:rPr>
        <w:br w:type="page"/>
      </w:r>
    </w:p>
    <w:p w14:paraId="0904609F" w14:textId="77777777" w:rsidR="00706766" w:rsidRPr="003815DA" w:rsidRDefault="00706766">
      <w:pPr>
        <w:numPr>
          <w:ilvl w:val="0"/>
          <w:numId w:val="2"/>
        </w:numPr>
        <w:jc w:val="both"/>
        <w:rPr>
          <w:b/>
          <w:sz w:val="24"/>
          <w:szCs w:val="24"/>
          <w:u w:val="single"/>
        </w:rPr>
      </w:pPr>
      <w:r w:rsidRPr="003815DA">
        <w:rPr>
          <w:noProof/>
        </w:rPr>
        <w:lastRenderedPageBreak/>
        <mc:AlternateContent>
          <mc:Choice Requires="wps">
            <w:drawing>
              <wp:anchor distT="0" distB="0" distL="114300" distR="114300" simplePos="0" relativeHeight="251676672" behindDoc="0" locked="0" layoutInCell="1" allowOverlap="1" wp14:anchorId="408F9B43" wp14:editId="60444323">
                <wp:simplePos x="0" y="0"/>
                <wp:positionH relativeFrom="column">
                  <wp:posOffset>-1001395</wp:posOffset>
                </wp:positionH>
                <wp:positionV relativeFrom="paragraph">
                  <wp:posOffset>-59055</wp:posOffset>
                </wp:positionV>
                <wp:extent cx="885825" cy="361950"/>
                <wp:effectExtent l="0" t="0" r="28575" b="1905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361950"/>
                        </a:xfrm>
                        <a:prstGeom prst="rect">
                          <a:avLst/>
                        </a:prstGeom>
                        <a:solidFill>
                          <a:srgbClr val="FFFFFF"/>
                        </a:solidFill>
                        <a:ln w="9525">
                          <a:solidFill>
                            <a:srgbClr val="000000"/>
                          </a:solidFill>
                          <a:miter lim="800000"/>
                          <a:headEnd/>
                          <a:tailEnd/>
                        </a:ln>
                      </wps:spPr>
                      <wps:txbx>
                        <w:txbxContent>
                          <w:p w14:paraId="659B11BD" w14:textId="77777777" w:rsidR="00B82ADC" w:rsidRPr="00F20285" w:rsidRDefault="00B82ADC" w:rsidP="00706766">
                            <w:pPr>
                              <w:rPr>
                                <w:b/>
                                <w:sz w:val="24"/>
                                <w:szCs w:val="24"/>
                              </w:rPr>
                            </w:pPr>
                            <w:r>
                              <w:rPr>
                                <w:b/>
                                <w:sz w:val="24"/>
                                <w:szCs w:val="24"/>
                              </w:rPr>
                              <w:t>CL1.3</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08F9B43" id="_x0000_s1028" type="#_x0000_t202" style="position:absolute;left:0;text-align:left;margin-left:-78.85pt;margin-top:-4.65pt;width:69.75pt;height:2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">
                <v:textbox>
                  <w:txbxContent>
                    <w:p w14:paraId="659B11BD" w14:textId="77777777" w:rsidR="00B82ADC" w:rsidRPr="00F20285" w:rsidRDefault="00B82ADC" w:rsidP="00706766">
                      <w:pPr>
                        <w:rPr>
                          <w:b/>
                          <w:sz w:val="24"/>
                          <w:szCs w:val="24"/>
                        </w:rPr>
                      </w:pPr>
                      <w:r>
                        <w:rPr>
                          <w:b/>
                          <w:sz w:val="24"/>
                          <w:szCs w:val="24"/>
                        </w:rPr>
                        <w:t>CL1.3</w:t>
                      </w:r>
                    </w:p>
                  </w:txbxContent>
                </v:textbox>
              </v:shape>
            </w:pict>
          </mc:Fallback>
        </mc:AlternateContent>
      </w:r>
      <w:r w:rsidRPr="003815DA">
        <w:rPr>
          <w:b/>
          <w:sz w:val="24"/>
          <w:szCs w:val="24"/>
          <w:u w:val="single"/>
        </w:rPr>
        <w:t xml:space="preserve">Extra-cranial carotid/ </w:t>
      </w:r>
      <w:proofErr w:type="spellStart"/>
      <w:r w:rsidRPr="003815DA">
        <w:rPr>
          <w:b/>
          <w:sz w:val="24"/>
          <w:szCs w:val="24"/>
          <w:u w:val="single"/>
        </w:rPr>
        <w:t>brachio</w:t>
      </w:r>
      <w:proofErr w:type="spellEnd"/>
      <w:r w:rsidRPr="003815DA">
        <w:rPr>
          <w:b/>
          <w:sz w:val="24"/>
          <w:szCs w:val="24"/>
          <w:u w:val="single"/>
        </w:rPr>
        <w:t>-cephalic/ subclavian/ vertebral assessment</w:t>
      </w:r>
    </w:p>
    <w:p w14:paraId="07FB68E4" w14:textId="77777777" w:rsidR="00706766" w:rsidRPr="003815DA" w:rsidRDefault="00706766" w:rsidP="00706766">
      <w:pPr>
        <w:jc w:val="both"/>
        <w:rPr>
          <w:sz w:val="24"/>
          <w:szCs w:val="24"/>
        </w:rPr>
      </w:pPr>
    </w:p>
    <w:p w14:paraId="52F39DFC" w14:textId="33985A4C" w:rsidR="00706766" w:rsidRPr="003815DA" w:rsidRDefault="00F71C63" w:rsidP="00706766">
      <w:pPr>
        <w:jc w:val="both"/>
        <w:rPr>
          <w:sz w:val="24"/>
          <w:szCs w:val="24"/>
        </w:rPr>
      </w:pPr>
      <w:r>
        <w:rPr>
          <w:sz w:val="24"/>
          <w:szCs w:val="24"/>
        </w:rPr>
        <w:t>Probe types – 12 - 3</w:t>
      </w:r>
      <w:r w:rsidR="00706766" w:rsidRPr="003815DA">
        <w:rPr>
          <w:sz w:val="24"/>
          <w:szCs w:val="24"/>
        </w:rPr>
        <w:t>MHz</w:t>
      </w:r>
    </w:p>
    <w:p w14:paraId="6700BE5C" w14:textId="77777777" w:rsidR="00706766" w:rsidRPr="003815DA" w:rsidRDefault="00706766" w:rsidP="00706766">
      <w:pPr>
        <w:jc w:val="both"/>
        <w:rPr>
          <w:sz w:val="24"/>
          <w:szCs w:val="24"/>
        </w:rPr>
      </w:pPr>
    </w:p>
    <w:p w14:paraId="2293CC41" w14:textId="70EBD5C7" w:rsidR="00706766" w:rsidRPr="003815DA" w:rsidRDefault="00706766" w:rsidP="00706766">
      <w:pPr>
        <w:jc w:val="both"/>
        <w:rPr>
          <w:sz w:val="24"/>
          <w:szCs w:val="24"/>
        </w:rPr>
      </w:pPr>
      <w:r w:rsidRPr="003815DA">
        <w:rPr>
          <w:sz w:val="24"/>
          <w:szCs w:val="24"/>
        </w:rPr>
        <w:t xml:space="preserve">Measurements – Velocities in </w:t>
      </w:r>
      <w:r w:rsidR="00620EB2">
        <w:rPr>
          <w:sz w:val="24"/>
          <w:szCs w:val="24"/>
        </w:rPr>
        <w:t>centi</w:t>
      </w:r>
      <w:r w:rsidRPr="003815DA">
        <w:rPr>
          <w:sz w:val="24"/>
          <w:szCs w:val="24"/>
        </w:rPr>
        <w:t>metres per second</w:t>
      </w:r>
      <w:r>
        <w:rPr>
          <w:sz w:val="24"/>
          <w:szCs w:val="24"/>
        </w:rPr>
        <w:t xml:space="preserve"> (</w:t>
      </w:r>
      <w:r w:rsidR="00620EB2">
        <w:rPr>
          <w:sz w:val="24"/>
          <w:szCs w:val="24"/>
        </w:rPr>
        <w:t>c</w:t>
      </w:r>
      <w:r>
        <w:rPr>
          <w:sz w:val="24"/>
          <w:szCs w:val="24"/>
        </w:rPr>
        <w:t>m/s)</w:t>
      </w:r>
      <w:r w:rsidRPr="003815DA">
        <w:rPr>
          <w:sz w:val="24"/>
          <w:szCs w:val="24"/>
        </w:rPr>
        <w:t>, diameter (transverse</w:t>
      </w:r>
      <w:r>
        <w:rPr>
          <w:sz w:val="24"/>
          <w:szCs w:val="24"/>
        </w:rPr>
        <w:t>;</w:t>
      </w:r>
      <w:r w:rsidRPr="003815DA">
        <w:rPr>
          <w:sz w:val="24"/>
          <w:szCs w:val="24"/>
        </w:rPr>
        <w:t xml:space="preserve"> anterior-posterior, medial-lateral) in centimetres</w:t>
      </w:r>
      <w:r>
        <w:rPr>
          <w:sz w:val="24"/>
          <w:szCs w:val="24"/>
        </w:rPr>
        <w:t xml:space="preserve"> (cm)</w:t>
      </w:r>
      <w:r w:rsidRPr="003815DA">
        <w:rPr>
          <w:sz w:val="24"/>
          <w:szCs w:val="24"/>
        </w:rPr>
        <w:t xml:space="preserve"> (if dilated/pre-op), length of disease</w:t>
      </w:r>
      <w:r>
        <w:rPr>
          <w:sz w:val="24"/>
          <w:szCs w:val="24"/>
        </w:rPr>
        <w:t xml:space="preserve"> (longitudinal) in cm</w:t>
      </w:r>
      <w:r w:rsidRPr="003815DA">
        <w:rPr>
          <w:sz w:val="24"/>
          <w:szCs w:val="24"/>
        </w:rPr>
        <w:t>.</w:t>
      </w:r>
    </w:p>
    <w:p w14:paraId="1B0FA49E" w14:textId="77777777" w:rsidR="00706766" w:rsidRPr="003815DA" w:rsidRDefault="00706766" w:rsidP="00706766">
      <w:pPr>
        <w:jc w:val="both"/>
        <w:rPr>
          <w:sz w:val="24"/>
          <w:szCs w:val="24"/>
        </w:rPr>
      </w:pPr>
    </w:p>
    <w:p w14:paraId="422B146B" w14:textId="77777777" w:rsidR="00706766" w:rsidRPr="003815DA" w:rsidRDefault="00706766" w:rsidP="00706766">
      <w:pPr>
        <w:jc w:val="both"/>
        <w:rPr>
          <w:sz w:val="24"/>
          <w:szCs w:val="24"/>
        </w:rPr>
      </w:pPr>
      <w:r w:rsidRPr="003815DA">
        <w:rPr>
          <w:sz w:val="24"/>
          <w:szCs w:val="24"/>
        </w:rPr>
        <w:t>Patient positioning and scanning app</w:t>
      </w:r>
      <w:r>
        <w:rPr>
          <w:sz w:val="24"/>
          <w:szCs w:val="24"/>
        </w:rPr>
        <w:t xml:space="preserve">roach – patients can be scanned </w:t>
      </w:r>
      <w:r w:rsidRPr="003815DA">
        <w:rPr>
          <w:sz w:val="24"/>
          <w:szCs w:val="24"/>
        </w:rPr>
        <w:t xml:space="preserve">supine or in a sitting position.  </w:t>
      </w:r>
      <w:r w:rsidRPr="004B2225">
        <w:rPr>
          <w:sz w:val="24"/>
          <w:szCs w:val="24"/>
        </w:rPr>
        <w:t xml:space="preserve">A supine approach with the vascular scientist sat behind the patient’s head allows easy access to the neck and reduces the risk of RSI (repetitive strain injury) as the operator can rest their arm on the pillow or on the head of couch.  The </w:t>
      </w:r>
      <w:r w:rsidRPr="003815DA">
        <w:rPr>
          <w:sz w:val="24"/>
          <w:szCs w:val="24"/>
        </w:rPr>
        <w:t>patient extends the neck and turns the head in the opposite direction to the side being assessed.</w:t>
      </w:r>
    </w:p>
    <w:p w14:paraId="09BB309B" w14:textId="77777777" w:rsidR="00706766" w:rsidRPr="003815DA" w:rsidRDefault="00706766" w:rsidP="00706766">
      <w:pPr>
        <w:jc w:val="both"/>
        <w:rPr>
          <w:sz w:val="24"/>
          <w:szCs w:val="24"/>
        </w:rPr>
      </w:pPr>
      <w:r w:rsidRPr="003815DA">
        <w:rPr>
          <w:sz w:val="24"/>
          <w:szCs w:val="24"/>
        </w:rPr>
        <w:t>Both sides of the neck are always assessed</w:t>
      </w:r>
      <w:r w:rsidRPr="003815DA">
        <w:rPr>
          <w:sz w:val="24"/>
          <w:szCs w:val="24"/>
          <w:vertAlign w:val="superscript"/>
        </w:rPr>
        <w:t>1</w:t>
      </w:r>
      <w:r w:rsidRPr="003815DA">
        <w:rPr>
          <w:sz w:val="24"/>
          <w:szCs w:val="24"/>
        </w:rPr>
        <w:t>.</w:t>
      </w:r>
    </w:p>
    <w:p w14:paraId="6D4454B7" w14:textId="77777777" w:rsidR="00706766" w:rsidRPr="003815DA" w:rsidRDefault="00706766" w:rsidP="00706766">
      <w:pPr>
        <w:jc w:val="both"/>
        <w:rPr>
          <w:sz w:val="24"/>
          <w:szCs w:val="24"/>
        </w:rPr>
      </w:pPr>
    </w:p>
    <w:p w14:paraId="7172E956" w14:textId="77777777" w:rsidR="00706766" w:rsidRPr="003815DA" w:rsidRDefault="00706766" w:rsidP="00706766">
      <w:pPr>
        <w:jc w:val="both"/>
        <w:rPr>
          <w:sz w:val="24"/>
          <w:szCs w:val="24"/>
        </w:rPr>
      </w:pPr>
      <w:r w:rsidRPr="003815DA">
        <w:rPr>
          <w:sz w:val="24"/>
          <w:szCs w:val="24"/>
        </w:rPr>
        <w:t>The carotid arteries can be viewed from a lateral or antero-lateral approach using the sternocleidomastoid muscle as an acoustic window</w:t>
      </w:r>
      <w:r w:rsidRPr="003815DA">
        <w:rPr>
          <w:sz w:val="24"/>
          <w:szCs w:val="24"/>
          <w:vertAlign w:val="superscript"/>
        </w:rPr>
        <w:t>2</w:t>
      </w:r>
      <w:r w:rsidRPr="003815DA">
        <w:rPr>
          <w:sz w:val="24"/>
          <w:szCs w:val="24"/>
        </w:rPr>
        <w:t>.</w:t>
      </w:r>
    </w:p>
    <w:p w14:paraId="606E87FE" w14:textId="77777777" w:rsidR="00706766" w:rsidRPr="003815DA" w:rsidRDefault="00706766" w:rsidP="00706766">
      <w:pPr>
        <w:jc w:val="both"/>
        <w:rPr>
          <w:sz w:val="24"/>
          <w:szCs w:val="24"/>
        </w:rPr>
      </w:pPr>
    </w:p>
    <w:p w14:paraId="0B640FF1" w14:textId="77777777" w:rsidR="00706766" w:rsidRPr="003815DA" w:rsidRDefault="00706766" w:rsidP="00706766">
      <w:pPr>
        <w:jc w:val="both"/>
        <w:rPr>
          <w:b/>
          <w:sz w:val="24"/>
          <w:szCs w:val="24"/>
        </w:rPr>
      </w:pPr>
      <w:r w:rsidRPr="003815DA">
        <w:rPr>
          <w:b/>
          <w:sz w:val="24"/>
          <w:szCs w:val="24"/>
        </w:rPr>
        <w:t>B-mode assessment</w:t>
      </w:r>
    </w:p>
    <w:p w14:paraId="18C43CE9" w14:textId="77777777" w:rsidR="00706766" w:rsidRPr="003815DA" w:rsidRDefault="00706766" w:rsidP="00706766">
      <w:pPr>
        <w:jc w:val="both"/>
        <w:rPr>
          <w:sz w:val="24"/>
          <w:szCs w:val="24"/>
        </w:rPr>
      </w:pPr>
      <w:r w:rsidRPr="003815DA">
        <w:rPr>
          <w:sz w:val="24"/>
          <w:szCs w:val="24"/>
        </w:rPr>
        <w:t>Intimal B-mode assessment is performed to achieve an accurate picture of</w:t>
      </w:r>
      <w:r>
        <w:rPr>
          <w:sz w:val="24"/>
          <w:szCs w:val="24"/>
        </w:rPr>
        <w:t xml:space="preserve"> the</w:t>
      </w:r>
      <w:r w:rsidRPr="003815DA">
        <w:rPr>
          <w:sz w:val="24"/>
          <w:szCs w:val="24"/>
        </w:rPr>
        <w:t xml:space="preserve"> anatomy and identify </w:t>
      </w:r>
      <w:r>
        <w:rPr>
          <w:sz w:val="24"/>
          <w:szCs w:val="24"/>
        </w:rPr>
        <w:t xml:space="preserve">the location </w:t>
      </w:r>
      <w:r w:rsidRPr="003815DA">
        <w:rPr>
          <w:sz w:val="24"/>
          <w:szCs w:val="24"/>
        </w:rPr>
        <w:t xml:space="preserve">of </w:t>
      </w:r>
      <w:r>
        <w:rPr>
          <w:sz w:val="24"/>
          <w:szCs w:val="24"/>
        </w:rPr>
        <w:t xml:space="preserve">the </w:t>
      </w:r>
      <w:r w:rsidRPr="003815DA">
        <w:rPr>
          <w:sz w:val="24"/>
          <w:szCs w:val="24"/>
        </w:rPr>
        <w:t>carotid b</w:t>
      </w:r>
      <w:r>
        <w:rPr>
          <w:sz w:val="24"/>
          <w:szCs w:val="24"/>
        </w:rPr>
        <w:t xml:space="preserve">ifurcation as well as </w:t>
      </w:r>
      <w:r w:rsidRPr="004B2225">
        <w:rPr>
          <w:sz w:val="24"/>
          <w:szCs w:val="24"/>
        </w:rPr>
        <w:t xml:space="preserve">the presence of </w:t>
      </w:r>
      <w:r w:rsidRPr="003815DA">
        <w:rPr>
          <w:sz w:val="24"/>
          <w:szCs w:val="24"/>
        </w:rPr>
        <w:t>any plaque morphology</w:t>
      </w:r>
      <w:r w:rsidRPr="003815DA">
        <w:rPr>
          <w:sz w:val="24"/>
          <w:szCs w:val="24"/>
          <w:vertAlign w:val="superscript"/>
        </w:rPr>
        <w:t>2, 3</w:t>
      </w:r>
      <w:r w:rsidRPr="003815DA">
        <w:rPr>
          <w:sz w:val="24"/>
          <w:szCs w:val="24"/>
        </w:rPr>
        <w:t>.</w:t>
      </w:r>
    </w:p>
    <w:p w14:paraId="3B617E80" w14:textId="77777777" w:rsidR="00706766" w:rsidRPr="003815DA" w:rsidRDefault="00706766" w:rsidP="00706766">
      <w:pPr>
        <w:jc w:val="both"/>
        <w:rPr>
          <w:sz w:val="24"/>
          <w:szCs w:val="24"/>
        </w:rPr>
      </w:pPr>
      <w:r w:rsidRPr="003815DA">
        <w:rPr>
          <w:sz w:val="24"/>
          <w:szCs w:val="24"/>
        </w:rPr>
        <w:t>Using B-mode</w:t>
      </w:r>
      <w:r>
        <w:rPr>
          <w:sz w:val="24"/>
          <w:szCs w:val="24"/>
        </w:rPr>
        <w:t xml:space="preserve">, </w:t>
      </w:r>
      <w:r w:rsidRPr="003815DA">
        <w:rPr>
          <w:sz w:val="24"/>
          <w:szCs w:val="24"/>
        </w:rPr>
        <w:t xml:space="preserve">the </w:t>
      </w:r>
      <w:r>
        <w:rPr>
          <w:sz w:val="24"/>
          <w:szCs w:val="24"/>
        </w:rPr>
        <w:t>common carotid artery (</w:t>
      </w:r>
      <w:r w:rsidRPr="003815DA">
        <w:rPr>
          <w:sz w:val="24"/>
          <w:szCs w:val="24"/>
        </w:rPr>
        <w:t>CCA</w:t>
      </w:r>
      <w:r>
        <w:rPr>
          <w:sz w:val="24"/>
          <w:szCs w:val="24"/>
        </w:rPr>
        <w:t>) should be imaged in cross-section</w:t>
      </w:r>
      <w:r w:rsidRPr="003815DA">
        <w:rPr>
          <w:sz w:val="24"/>
          <w:szCs w:val="24"/>
        </w:rPr>
        <w:t xml:space="preserve"> </w:t>
      </w:r>
      <w:r>
        <w:rPr>
          <w:sz w:val="24"/>
          <w:szCs w:val="24"/>
        </w:rPr>
        <w:t>(</w:t>
      </w:r>
      <w:r w:rsidRPr="003815DA">
        <w:rPr>
          <w:sz w:val="24"/>
          <w:szCs w:val="24"/>
        </w:rPr>
        <w:t>transverse plane</w:t>
      </w:r>
      <w:r>
        <w:rPr>
          <w:sz w:val="24"/>
          <w:szCs w:val="24"/>
        </w:rPr>
        <w:t>)</w:t>
      </w:r>
      <w:r w:rsidRPr="003815DA">
        <w:rPr>
          <w:sz w:val="24"/>
          <w:szCs w:val="24"/>
        </w:rPr>
        <w:t xml:space="preserve"> and traced proximally to the clavicle until the subclavian artery is visualised.  The distal </w:t>
      </w:r>
      <w:proofErr w:type="spellStart"/>
      <w:r w:rsidRPr="003815DA">
        <w:rPr>
          <w:sz w:val="24"/>
          <w:szCs w:val="24"/>
        </w:rPr>
        <w:t>brachio</w:t>
      </w:r>
      <w:proofErr w:type="spellEnd"/>
      <w:r w:rsidRPr="003815DA">
        <w:rPr>
          <w:sz w:val="24"/>
          <w:szCs w:val="24"/>
        </w:rPr>
        <w:t>-cephalic artery may be visualised on the right side of the neck.  On the left side</w:t>
      </w:r>
      <w:r>
        <w:rPr>
          <w:sz w:val="24"/>
          <w:szCs w:val="24"/>
        </w:rPr>
        <w:t>,</w:t>
      </w:r>
      <w:r w:rsidRPr="003815DA">
        <w:rPr>
          <w:sz w:val="24"/>
          <w:szCs w:val="24"/>
        </w:rPr>
        <w:t xml:space="preserve"> the origin of the CCA and subclavian arteries will not be visualised due to depth.  The CCA should </w:t>
      </w:r>
      <w:r>
        <w:rPr>
          <w:sz w:val="24"/>
          <w:szCs w:val="24"/>
        </w:rPr>
        <w:t xml:space="preserve">then </w:t>
      </w:r>
      <w:r w:rsidRPr="003815DA">
        <w:rPr>
          <w:sz w:val="24"/>
          <w:szCs w:val="24"/>
        </w:rPr>
        <w:t>be scanned along its length to the</w:t>
      </w:r>
      <w:r>
        <w:rPr>
          <w:sz w:val="24"/>
          <w:szCs w:val="24"/>
        </w:rPr>
        <w:t xml:space="preserve"> level of the</w:t>
      </w:r>
      <w:r w:rsidRPr="003815DA">
        <w:rPr>
          <w:sz w:val="24"/>
          <w:szCs w:val="24"/>
        </w:rPr>
        <w:t xml:space="preserve"> bifurcation where the </w:t>
      </w:r>
      <w:r>
        <w:rPr>
          <w:sz w:val="24"/>
          <w:szCs w:val="24"/>
        </w:rPr>
        <w:t>internal carotid artery (</w:t>
      </w:r>
      <w:r w:rsidRPr="003815DA">
        <w:rPr>
          <w:sz w:val="24"/>
          <w:szCs w:val="24"/>
        </w:rPr>
        <w:t>ICA</w:t>
      </w:r>
      <w:r>
        <w:rPr>
          <w:sz w:val="24"/>
          <w:szCs w:val="24"/>
        </w:rPr>
        <w:t>)</w:t>
      </w:r>
      <w:r w:rsidRPr="003815DA">
        <w:rPr>
          <w:sz w:val="24"/>
          <w:szCs w:val="24"/>
        </w:rPr>
        <w:t xml:space="preserve"> and </w:t>
      </w:r>
      <w:r>
        <w:rPr>
          <w:sz w:val="24"/>
          <w:szCs w:val="24"/>
        </w:rPr>
        <w:t>external carotid artery (</w:t>
      </w:r>
      <w:r w:rsidRPr="003815DA">
        <w:rPr>
          <w:sz w:val="24"/>
          <w:szCs w:val="24"/>
        </w:rPr>
        <w:t>ECA</w:t>
      </w:r>
      <w:r>
        <w:rPr>
          <w:sz w:val="24"/>
          <w:szCs w:val="24"/>
        </w:rPr>
        <w:t>)</w:t>
      </w:r>
      <w:r w:rsidRPr="003815DA">
        <w:rPr>
          <w:sz w:val="24"/>
          <w:szCs w:val="24"/>
        </w:rPr>
        <w:t xml:space="preserve"> </w:t>
      </w:r>
      <w:r>
        <w:rPr>
          <w:sz w:val="24"/>
          <w:szCs w:val="24"/>
        </w:rPr>
        <w:t>are visualised</w:t>
      </w:r>
      <w:r w:rsidRPr="003815DA">
        <w:rPr>
          <w:sz w:val="24"/>
          <w:szCs w:val="24"/>
        </w:rPr>
        <w:t xml:space="preserve"> from their origins as far distal as possible</w:t>
      </w:r>
      <w:r>
        <w:rPr>
          <w:sz w:val="24"/>
          <w:szCs w:val="24"/>
        </w:rPr>
        <w:t xml:space="preserve">. </w:t>
      </w:r>
    </w:p>
    <w:p w14:paraId="263ED5C2" w14:textId="77777777" w:rsidR="00706766" w:rsidRPr="003815DA" w:rsidRDefault="00706766" w:rsidP="00706766">
      <w:pPr>
        <w:jc w:val="both"/>
        <w:rPr>
          <w:sz w:val="24"/>
          <w:szCs w:val="24"/>
        </w:rPr>
      </w:pPr>
      <w:r w:rsidRPr="003815DA">
        <w:rPr>
          <w:sz w:val="24"/>
          <w:szCs w:val="24"/>
        </w:rPr>
        <w:t>The same met</w:t>
      </w:r>
      <w:r>
        <w:rPr>
          <w:sz w:val="24"/>
          <w:szCs w:val="24"/>
        </w:rPr>
        <w:t xml:space="preserve">hod should then be repeated in </w:t>
      </w:r>
      <w:r w:rsidRPr="003815DA">
        <w:rPr>
          <w:sz w:val="24"/>
          <w:szCs w:val="24"/>
        </w:rPr>
        <w:t>longitudinal plane</w:t>
      </w:r>
      <w:r w:rsidRPr="003815DA">
        <w:rPr>
          <w:sz w:val="24"/>
          <w:szCs w:val="24"/>
          <w:vertAlign w:val="superscript"/>
        </w:rPr>
        <w:t>2</w:t>
      </w:r>
      <w:r w:rsidRPr="003815DA">
        <w:rPr>
          <w:sz w:val="24"/>
          <w:szCs w:val="24"/>
        </w:rPr>
        <w:t xml:space="preserve">.  </w:t>
      </w:r>
    </w:p>
    <w:p w14:paraId="539B4479" w14:textId="77777777" w:rsidR="00706766" w:rsidRPr="003815DA" w:rsidRDefault="00706766" w:rsidP="00706766">
      <w:pPr>
        <w:jc w:val="both"/>
        <w:rPr>
          <w:sz w:val="24"/>
          <w:szCs w:val="24"/>
        </w:rPr>
      </w:pPr>
    </w:p>
    <w:p w14:paraId="069EBD5D" w14:textId="77777777" w:rsidR="00706766" w:rsidRPr="003815DA" w:rsidRDefault="00706766" w:rsidP="00706766">
      <w:pPr>
        <w:jc w:val="both"/>
        <w:rPr>
          <w:b/>
          <w:sz w:val="24"/>
          <w:szCs w:val="24"/>
        </w:rPr>
      </w:pPr>
    </w:p>
    <w:p w14:paraId="12D33F60" w14:textId="77777777" w:rsidR="00706766" w:rsidRPr="003815DA" w:rsidRDefault="00706766" w:rsidP="00706766">
      <w:pPr>
        <w:keepNext/>
        <w:jc w:val="both"/>
        <w:outlineLvl w:val="0"/>
        <w:rPr>
          <w:b/>
          <w:sz w:val="24"/>
          <w:szCs w:val="24"/>
        </w:rPr>
      </w:pPr>
      <w:proofErr w:type="spellStart"/>
      <w:r w:rsidRPr="003815DA">
        <w:rPr>
          <w:b/>
          <w:sz w:val="24"/>
          <w:szCs w:val="24"/>
        </w:rPr>
        <w:t>Colourflow</w:t>
      </w:r>
      <w:proofErr w:type="spellEnd"/>
      <w:r w:rsidRPr="003815DA">
        <w:rPr>
          <w:b/>
          <w:sz w:val="24"/>
          <w:szCs w:val="24"/>
        </w:rPr>
        <w:t xml:space="preserve"> assessment</w:t>
      </w:r>
    </w:p>
    <w:p w14:paraId="4D330E41" w14:textId="77777777" w:rsidR="00706766" w:rsidRPr="0027540A" w:rsidRDefault="00706766" w:rsidP="00706766">
      <w:pPr>
        <w:jc w:val="both"/>
        <w:rPr>
          <w:sz w:val="24"/>
          <w:szCs w:val="24"/>
        </w:rPr>
      </w:pPr>
      <w:r w:rsidRPr="0027540A">
        <w:rPr>
          <w:sz w:val="24"/>
          <w:szCs w:val="24"/>
        </w:rPr>
        <w:t xml:space="preserve">Using the </w:t>
      </w:r>
      <w:proofErr w:type="spellStart"/>
      <w:r w:rsidRPr="0027540A">
        <w:rPr>
          <w:sz w:val="24"/>
          <w:szCs w:val="24"/>
        </w:rPr>
        <w:t>Colourflow</w:t>
      </w:r>
      <w:proofErr w:type="spellEnd"/>
      <w:r w:rsidRPr="0027540A">
        <w:rPr>
          <w:sz w:val="24"/>
          <w:szCs w:val="24"/>
        </w:rPr>
        <w:t xml:space="preserve"> modality, the CCA is scanned longitudinally where it is traced from the proximal section at the level of the clavicle to the distal section where the bifurcation, ICA and ECA are visualised as far distal as possible.</w:t>
      </w:r>
    </w:p>
    <w:p w14:paraId="3AB6BF49" w14:textId="77777777" w:rsidR="00706766" w:rsidRPr="003815DA" w:rsidRDefault="00706766" w:rsidP="00706766">
      <w:pPr>
        <w:jc w:val="both"/>
        <w:rPr>
          <w:sz w:val="24"/>
          <w:szCs w:val="24"/>
        </w:rPr>
      </w:pPr>
      <w:r w:rsidRPr="003815DA">
        <w:rPr>
          <w:sz w:val="24"/>
          <w:szCs w:val="24"/>
        </w:rPr>
        <w:t xml:space="preserve">Colour should be used to identify </w:t>
      </w:r>
      <w:r>
        <w:rPr>
          <w:sz w:val="24"/>
          <w:szCs w:val="24"/>
        </w:rPr>
        <w:t xml:space="preserve">ECA </w:t>
      </w:r>
      <w:r w:rsidRPr="003815DA">
        <w:rPr>
          <w:sz w:val="24"/>
          <w:szCs w:val="24"/>
        </w:rPr>
        <w:t>branches, filling defects, occlusion and velocity changes/ turbulence, although diagnosis should not be made using colour Doppler alone</w:t>
      </w:r>
      <w:r w:rsidRPr="003815DA">
        <w:rPr>
          <w:sz w:val="24"/>
          <w:szCs w:val="24"/>
          <w:vertAlign w:val="superscript"/>
        </w:rPr>
        <w:t>2,3</w:t>
      </w:r>
      <w:r w:rsidRPr="003815DA">
        <w:rPr>
          <w:sz w:val="24"/>
          <w:szCs w:val="24"/>
        </w:rPr>
        <w:t xml:space="preserve">.  </w:t>
      </w:r>
    </w:p>
    <w:p w14:paraId="0FD52E09" w14:textId="77777777" w:rsidR="00706766" w:rsidRPr="003815DA" w:rsidRDefault="00706766" w:rsidP="00706766">
      <w:pPr>
        <w:jc w:val="both"/>
        <w:rPr>
          <w:sz w:val="24"/>
          <w:szCs w:val="24"/>
        </w:rPr>
      </w:pPr>
    </w:p>
    <w:p w14:paraId="0053D2EF" w14:textId="77777777" w:rsidR="00706766" w:rsidRPr="003815DA" w:rsidRDefault="00706766" w:rsidP="00706766">
      <w:pPr>
        <w:jc w:val="both"/>
        <w:rPr>
          <w:sz w:val="24"/>
          <w:szCs w:val="24"/>
        </w:rPr>
      </w:pPr>
    </w:p>
    <w:p w14:paraId="2ACFCF20" w14:textId="77777777" w:rsidR="00706766" w:rsidRPr="003815DA" w:rsidRDefault="00706766" w:rsidP="00706766">
      <w:pPr>
        <w:jc w:val="both"/>
        <w:rPr>
          <w:b/>
          <w:sz w:val="24"/>
          <w:szCs w:val="24"/>
        </w:rPr>
      </w:pPr>
      <w:r w:rsidRPr="003815DA">
        <w:rPr>
          <w:b/>
          <w:sz w:val="24"/>
          <w:szCs w:val="24"/>
        </w:rPr>
        <w:t>Grading plaque morphology – greyscale echogenicity</w:t>
      </w:r>
    </w:p>
    <w:p w14:paraId="0149D03A" w14:textId="77777777" w:rsidR="00706766" w:rsidRDefault="00706766" w:rsidP="00706766">
      <w:pPr>
        <w:jc w:val="both"/>
        <w:rPr>
          <w:sz w:val="24"/>
          <w:szCs w:val="24"/>
        </w:rPr>
      </w:pPr>
      <w:r>
        <w:rPr>
          <w:sz w:val="24"/>
          <w:szCs w:val="24"/>
        </w:rPr>
        <w:t>Switching to the greyscale imaging mode</w:t>
      </w:r>
      <w:r w:rsidRPr="003815DA">
        <w:rPr>
          <w:sz w:val="24"/>
          <w:szCs w:val="24"/>
        </w:rPr>
        <w:t xml:space="preserve">, a note can be made of </w:t>
      </w:r>
      <w:r>
        <w:rPr>
          <w:sz w:val="24"/>
          <w:szCs w:val="24"/>
        </w:rPr>
        <w:t xml:space="preserve">the </w:t>
      </w:r>
      <w:r w:rsidRPr="003815DA">
        <w:rPr>
          <w:sz w:val="24"/>
          <w:szCs w:val="24"/>
        </w:rPr>
        <w:t>site, type and extent of plaque morphology.</w:t>
      </w:r>
    </w:p>
    <w:p w14:paraId="07C5FB85" w14:textId="77777777" w:rsidR="00706766" w:rsidRPr="00AE3D00" w:rsidRDefault="00706766" w:rsidP="00706766">
      <w:pPr>
        <w:jc w:val="both"/>
        <w:rPr>
          <w:sz w:val="24"/>
          <w:szCs w:val="24"/>
        </w:rPr>
      </w:pPr>
      <w:r w:rsidRPr="00AE3D00">
        <w:rPr>
          <w:sz w:val="24"/>
          <w:szCs w:val="24"/>
        </w:rPr>
        <w:t xml:space="preserve">The subclavian is visualised along its length in longitudinal section. The CCA, ICA and ECA are then viewed in cross-section and longitudinally. As soft plaque has the same echogenicity as blood, </w:t>
      </w:r>
      <w:proofErr w:type="spellStart"/>
      <w:r w:rsidRPr="00AE3D00">
        <w:rPr>
          <w:sz w:val="24"/>
          <w:szCs w:val="24"/>
        </w:rPr>
        <w:t>colourflow</w:t>
      </w:r>
      <w:proofErr w:type="spellEnd"/>
      <w:r w:rsidRPr="00AE3D00">
        <w:rPr>
          <w:sz w:val="24"/>
          <w:szCs w:val="24"/>
        </w:rPr>
        <w:t xml:space="preserve"> is the best modality for identification.</w:t>
      </w:r>
    </w:p>
    <w:p w14:paraId="514EC481" w14:textId="77777777" w:rsidR="00706766" w:rsidRPr="003815DA" w:rsidRDefault="00706766" w:rsidP="00706766">
      <w:pPr>
        <w:jc w:val="both"/>
        <w:rPr>
          <w:b/>
          <w:sz w:val="24"/>
          <w:szCs w:val="24"/>
        </w:rPr>
      </w:pPr>
    </w:p>
    <w:p w14:paraId="55D56E21" w14:textId="77777777" w:rsidR="00706766" w:rsidRPr="003815DA" w:rsidRDefault="00706766" w:rsidP="00706766">
      <w:pPr>
        <w:jc w:val="both"/>
        <w:rPr>
          <w:sz w:val="24"/>
          <w:szCs w:val="24"/>
          <w:vertAlign w:val="superscript"/>
        </w:rPr>
      </w:pPr>
      <w:r w:rsidRPr="003815DA">
        <w:rPr>
          <w:sz w:val="24"/>
          <w:szCs w:val="24"/>
        </w:rPr>
        <w:lastRenderedPageBreak/>
        <w:t>Soft plaque – associated with higher lipid content or thrombus.  May have an anechoic or echolucent appearance similar to that of blood/fluid</w:t>
      </w:r>
      <w:r w:rsidRPr="003815DA">
        <w:rPr>
          <w:sz w:val="24"/>
          <w:szCs w:val="24"/>
          <w:vertAlign w:val="superscript"/>
        </w:rPr>
        <w:t>2,3</w:t>
      </w:r>
    </w:p>
    <w:p w14:paraId="77EEC14D" w14:textId="77777777" w:rsidR="00706766" w:rsidRPr="003815DA" w:rsidRDefault="00706766" w:rsidP="00706766">
      <w:pPr>
        <w:jc w:val="both"/>
        <w:rPr>
          <w:sz w:val="24"/>
          <w:szCs w:val="24"/>
        </w:rPr>
      </w:pPr>
      <w:r w:rsidRPr="003815DA">
        <w:rPr>
          <w:sz w:val="24"/>
          <w:szCs w:val="24"/>
        </w:rPr>
        <w:t>Mixed plaque – variable/ heterogenous appearance of mixed or random echoes with some echogenic and some echolucent areas</w:t>
      </w:r>
      <w:r w:rsidRPr="003815DA">
        <w:rPr>
          <w:sz w:val="24"/>
          <w:szCs w:val="24"/>
          <w:vertAlign w:val="superscript"/>
        </w:rPr>
        <w:t>2,3</w:t>
      </w:r>
      <w:r w:rsidRPr="003815DA">
        <w:rPr>
          <w:sz w:val="24"/>
          <w:szCs w:val="24"/>
        </w:rPr>
        <w:t>.</w:t>
      </w:r>
    </w:p>
    <w:p w14:paraId="1D7A9498" w14:textId="77777777" w:rsidR="00706766" w:rsidRPr="0088045E" w:rsidRDefault="00706766" w:rsidP="00706766">
      <w:pPr>
        <w:jc w:val="both"/>
        <w:rPr>
          <w:sz w:val="24"/>
          <w:szCs w:val="24"/>
        </w:rPr>
      </w:pPr>
      <w:r w:rsidRPr="003815DA">
        <w:rPr>
          <w:sz w:val="24"/>
          <w:szCs w:val="24"/>
        </w:rPr>
        <w:t>Dense plaque – homogenous appearance of bright white echoes</w:t>
      </w:r>
      <w:r w:rsidRPr="003815DA">
        <w:rPr>
          <w:sz w:val="24"/>
          <w:szCs w:val="24"/>
          <w:vertAlign w:val="superscript"/>
        </w:rPr>
        <w:t>4</w:t>
      </w:r>
      <w:r>
        <w:rPr>
          <w:sz w:val="24"/>
          <w:szCs w:val="24"/>
        </w:rPr>
        <w:t>.</w:t>
      </w:r>
    </w:p>
    <w:p w14:paraId="02A35B2C" w14:textId="77777777" w:rsidR="00706766" w:rsidRPr="003815DA" w:rsidRDefault="00706766" w:rsidP="00706766">
      <w:pPr>
        <w:jc w:val="both"/>
        <w:rPr>
          <w:sz w:val="24"/>
          <w:szCs w:val="24"/>
        </w:rPr>
      </w:pPr>
      <w:r w:rsidRPr="003815DA">
        <w:rPr>
          <w:sz w:val="24"/>
          <w:szCs w:val="24"/>
        </w:rPr>
        <w:t>Calcified plaque – acoustic shadowing cast from the hardened plaque</w:t>
      </w:r>
      <w:r w:rsidRPr="003815DA">
        <w:rPr>
          <w:sz w:val="24"/>
          <w:szCs w:val="24"/>
          <w:vertAlign w:val="superscript"/>
        </w:rPr>
        <w:t>2,3</w:t>
      </w:r>
      <w:r w:rsidRPr="003815DA">
        <w:rPr>
          <w:sz w:val="24"/>
          <w:szCs w:val="24"/>
        </w:rPr>
        <w:t>.</w:t>
      </w:r>
    </w:p>
    <w:p w14:paraId="4FED5331" w14:textId="77777777" w:rsidR="00706766" w:rsidRPr="0088045E" w:rsidRDefault="00706766" w:rsidP="00706766">
      <w:pPr>
        <w:jc w:val="both"/>
        <w:rPr>
          <w:sz w:val="24"/>
          <w:szCs w:val="24"/>
        </w:rPr>
      </w:pPr>
      <w:r w:rsidRPr="0088045E">
        <w:rPr>
          <w:sz w:val="24"/>
          <w:szCs w:val="24"/>
        </w:rPr>
        <w:t>Irregular – broken or irregular luminal surface but not generally an indication of ulceration</w:t>
      </w:r>
      <w:r w:rsidRPr="0088045E">
        <w:rPr>
          <w:sz w:val="24"/>
          <w:szCs w:val="24"/>
          <w:vertAlign w:val="superscript"/>
        </w:rPr>
        <w:t>16</w:t>
      </w:r>
      <w:r w:rsidRPr="0088045E">
        <w:rPr>
          <w:sz w:val="24"/>
          <w:szCs w:val="24"/>
        </w:rPr>
        <w:t>.</w:t>
      </w:r>
    </w:p>
    <w:p w14:paraId="5E9D5F16" w14:textId="77777777" w:rsidR="00706766" w:rsidRPr="003815DA" w:rsidRDefault="00706766" w:rsidP="00706766">
      <w:pPr>
        <w:jc w:val="both"/>
        <w:rPr>
          <w:sz w:val="24"/>
          <w:szCs w:val="24"/>
        </w:rPr>
      </w:pPr>
      <w:r w:rsidRPr="0088045E">
        <w:rPr>
          <w:sz w:val="24"/>
          <w:szCs w:val="24"/>
        </w:rPr>
        <w:t>Ulcerative – an area of mixed plaque forming a ‘crater’ of at least 2mm depth.  May be seen in cross-section as a ‘hook’ of mixed plaque surrounding soft plaque, or with blood visibly swirling within the crater</w:t>
      </w:r>
      <w:r w:rsidRPr="0088045E">
        <w:rPr>
          <w:sz w:val="24"/>
          <w:szCs w:val="24"/>
          <w:vertAlign w:val="superscript"/>
        </w:rPr>
        <w:t>2</w:t>
      </w:r>
      <w:r w:rsidRPr="003815DA">
        <w:rPr>
          <w:sz w:val="24"/>
          <w:szCs w:val="24"/>
          <w:vertAlign w:val="superscript"/>
        </w:rPr>
        <w:t>,3</w:t>
      </w:r>
      <w:r w:rsidRPr="003815DA">
        <w:rPr>
          <w:sz w:val="24"/>
          <w:szCs w:val="24"/>
        </w:rPr>
        <w:t>.</w:t>
      </w:r>
    </w:p>
    <w:p w14:paraId="5655A921" w14:textId="77777777" w:rsidR="00706766" w:rsidRPr="003815DA" w:rsidRDefault="00706766" w:rsidP="00706766">
      <w:pPr>
        <w:jc w:val="both"/>
        <w:rPr>
          <w:sz w:val="24"/>
          <w:szCs w:val="24"/>
        </w:rPr>
      </w:pPr>
    </w:p>
    <w:p w14:paraId="2F464489" w14:textId="77777777" w:rsidR="00706766" w:rsidRPr="003815DA" w:rsidRDefault="00706766" w:rsidP="00706766">
      <w:pPr>
        <w:jc w:val="both"/>
        <w:rPr>
          <w:sz w:val="24"/>
          <w:szCs w:val="24"/>
        </w:rPr>
      </w:pPr>
    </w:p>
    <w:p w14:paraId="35C004AD" w14:textId="77777777" w:rsidR="00706766" w:rsidRPr="003815DA" w:rsidRDefault="00706766" w:rsidP="00706766">
      <w:pPr>
        <w:jc w:val="both"/>
        <w:rPr>
          <w:b/>
          <w:sz w:val="24"/>
          <w:szCs w:val="24"/>
        </w:rPr>
      </w:pPr>
      <w:r w:rsidRPr="003815DA">
        <w:rPr>
          <w:b/>
          <w:sz w:val="24"/>
          <w:szCs w:val="24"/>
        </w:rPr>
        <w:t>Doppler assessment</w:t>
      </w:r>
    </w:p>
    <w:p w14:paraId="22803093" w14:textId="77777777" w:rsidR="00706766" w:rsidRPr="003815DA" w:rsidRDefault="00706766" w:rsidP="00706766">
      <w:pPr>
        <w:jc w:val="both"/>
        <w:rPr>
          <w:sz w:val="24"/>
          <w:szCs w:val="24"/>
        </w:rPr>
      </w:pPr>
      <w:r w:rsidRPr="003815DA">
        <w:rPr>
          <w:sz w:val="24"/>
          <w:szCs w:val="24"/>
        </w:rPr>
        <w:t xml:space="preserve">In the absence of significant disease, peak </w:t>
      </w:r>
      <w:r>
        <w:rPr>
          <w:sz w:val="24"/>
          <w:szCs w:val="24"/>
        </w:rPr>
        <w:t xml:space="preserve">systolic </w:t>
      </w:r>
      <w:r w:rsidRPr="003815DA">
        <w:rPr>
          <w:sz w:val="24"/>
          <w:szCs w:val="24"/>
        </w:rPr>
        <w:t xml:space="preserve">velocity </w:t>
      </w:r>
      <w:r>
        <w:rPr>
          <w:sz w:val="24"/>
          <w:szCs w:val="24"/>
        </w:rPr>
        <w:t xml:space="preserve">(PSV) </w:t>
      </w:r>
      <w:r w:rsidRPr="003815DA">
        <w:rPr>
          <w:sz w:val="24"/>
          <w:szCs w:val="24"/>
        </w:rPr>
        <w:t>measurements are taken from the</w:t>
      </w:r>
      <w:r>
        <w:rPr>
          <w:sz w:val="24"/>
          <w:szCs w:val="24"/>
        </w:rPr>
        <w:t xml:space="preserve"> CCA</w:t>
      </w:r>
      <w:r w:rsidRPr="003815DA">
        <w:rPr>
          <w:sz w:val="24"/>
          <w:szCs w:val="24"/>
        </w:rPr>
        <w:t xml:space="preserve"> (1-2cm proximal to bifurcation)</w:t>
      </w:r>
      <w:r w:rsidRPr="003815DA">
        <w:rPr>
          <w:sz w:val="24"/>
          <w:szCs w:val="24"/>
          <w:vertAlign w:val="superscript"/>
        </w:rPr>
        <w:t xml:space="preserve"> 1, 2</w:t>
      </w:r>
      <w:r w:rsidRPr="003815DA">
        <w:rPr>
          <w:sz w:val="24"/>
          <w:szCs w:val="24"/>
        </w:rPr>
        <w:t>,</w:t>
      </w:r>
      <w:r>
        <w:rPr>
          <w:sz w:val="24"/>
          <w:szCs w:val="24"/>
        </w:rPr>
        <w:t xml:space="preserve"> ICA and ECA</w:t>
      </w:r>
      <w:r w:rsidRPr="003815DA">
        <w:rPr>
          <w:sz w:val="24"/>
          <w:szCs w:val="24"/>
        </w:rPr>
        <w:t xml:space="preserve">. If the peak velocities are raised above 1.3m/s then </w:t>
      </w:r>
      <w:r>
        <w:rPr>
          <w:sz w:val="24"/>
          <w:szCs w:val="24"/>
        </w:rPr>
        <w:t xml:space="preserve">the </w:t>
      </w:r>
      <w:r w:rsidRPr="003815DA">
        <w:rPr>
          <w:sz w:val="24"/>
          <w:szCs w:val="24"/>
        </w:rPr>
        <w:t>end-diastolic velocity</w:t>
      </w:r>
      <w:r>
        <w:rPr>
          <w:sz w:val="24"/>
          <w:szCs w:val="24"/>
        </w:rPr>
        <w:t xml:space="preserve"> (EDV)</w:t>
      </w:r>
      <w:r w:rsidRPr="003815DA">
        <w:rPr>
          <w:sz w:val="24"/>
          <w:szCs w:val="24"/>
        </w:rPr>
        <w:t xml:space="preserve"> is also measured.</w:t>
      </w:r>
    </w:p>
    <w:p w14:paraId="2AD43512" w14:textId="77777777" w:rsidR="00706766" w:rsidRPr="003815DA" w:rsidRDefault="00706766" w:rsidP="00706766">
      <w:pPr>
        <w:jc w:val="both"/>
        <w:rPr>
          <w:sz w:val="24"/>
          <w:szCs w:val="24"/>
        </w:rPr>
      </w:pPr>
      <w:r>
        <w:rPr>
          <w:sz w:val="24"/>
          <w:szCs w:val="24"/>
        </w:rPr>
        <w:t>If significant plaques have</w:t>
      </w:r>
      <w:r w:rsidRPr="003815DA">
        <w:rPr>
          <w:sz w:val="24"/>
          <w:szCs w:val="24"/>
        </w:rPr>
        <w:t xml:space="preserve"> been identified using B-mode and colour flow Doppler then further spectral Doppler samples are taken to investigate velocity increases and analyse </w:t>
      </w:r>
      <w:r>
        <w:rPr>
          <w:sz w:val="24"/>
          <w:szCs w:val="24"/>
        </w:rPr>
        <w:t xml:space="preserve">the </w:t>
      </w:r>
      <w:r w:rsidRPr="003815DA">
        <w:rPr>
          <w:sz w:val="24"/>
          <w:szCs w:val="24"/>
        </w:rPr>
        <w:t xml:space="preserve">degree of stenosis in particular vessel.  </w:t>
      </w:r>
      <w:r w:rsidRPr="00AE3D00">
        <w:rPr>
          <w:sz w:val="24"/>
          <w:szCs w:val="24"/>
        </w:rPr>
        <w:t>Stenosis in the ICA is graded using the criteria explained below.  Atypical waveform profiles should also be noted</w:t>
      </w:r>
      <w:r w:rsidRPr="00AE3D00">
        <w:rPr>
          <w:sz w:val="24"/>
          <w:szCs w:val="24"/>
          <w:vertAlign w:val="superscript"/>
        </w:rPr>
        <w:t>2, 3</w:t>
      </w:r>
      <w:r w:rsidRPr="00AE3D00">
        <w:rPr>
          <w:sz w:val="24"/>
          <w:szCs w:val="24"/>
        </w:rPr>
        <w:t>.</w:t>
      </w:r>
    </w:p>
    <w:p w14:paraId="2A04B9D3" w14:textId="77777777" w:rsidR="00706766" w:rsidRPr="003815DA" w:rsidRDefault="00706766" w:rsidP="00706766">
      <w:pPr>
        <w:jc w:val="both"/>
        <w:rPr>
          <w:sz w:val="24"/>
          <w:szCs w:val="24"/>
        </w:rPr>
      </w:pPr>
    </w:p>
    <w:p w14:paraId="125995AB" w14:textId="77777777" w:rsidR="00706766" w:rsidRPr="003815DA" w:rsidRDefault="00706766" w:rsidP="00706766">
      <w:pPr>
        <w:jc w:val="both"/>
        <w:rPr>
          <w:sz w:val="24"/>
          <w:szCs w:val="24"/>
        </w:rPr>
      </w:pPr>
      <w:r>
        <w:rPr>
          <w:sz w:val="24"/>
          <w:szCs w:val="24"/>
        </w:rPr>
        <w:t xml:space="preserve">In </w:t>
      </w:r>
      <w:r w:rsidRPr="003815DA">
        <w:rPr>
          <w:sz w:val="24"/>
          <w:szCs w:val="24"/>
        </w:rPr>
        <w:t xml:space="preserve">cross-section, the </w:t>
      </w:r>
      <w:r>
        <w:rPr>
          <w:sz w:val="24"/>
          <w:szCs w:val="24"/>
        </w:rPr>
        <w:t>CCA</w:t>
      </w:r>
      <w:r w:rsidRPr="003815DA">
        <w:rPr>
          <w:sz w:val="24"/>
          <w:szCs w:val="24"/>
        </w:rPr>
        <w:t xml:space="preserve"> is traced proximal towards the clavicle and the transducer is angled beneath the clavicle </w:t>
      </w:r>
      <w:r w:rsidRPr="00AE3D00">
        <w:rPr>
          <w:sz w:val="24"/>
          <w:szCs w:val="24"/>
        </w:rPr>
        <w:t xml:space="preserve">until the subclavian artery is viewed in longitudinal section. The subclavian is traced as far proximal and distal as possible making note of areas of turbulence or narrowing. The PSV is measured </w:t>
      </w:r>
      <w:r>
        <w:rPr>
          <w:sz w:val="24"/>
          <w:szCs w:val="24"/>
        </w:rPr>
        <w:t>using</w:t>
      </w:r>
      <w:r w:rsidRPr="003815DA">
        <w:rPr>
          <w:sz w:val="24"/>
          <w:szCs w:val="24"/>
        </w:rPr>
        <w:t xml:space="preserve"> Doppler ultrasound. A second Doppler reading is taken as far distal as possible and the waveform characteristics are recorded (</w:t>
      </w:r>
      <w:proofErr w:type="gramStart"/>
      <w:r w:rsidRPr="003815DA">
        <w:rPr>
          <w:sz w:val="24"/>
          <w:szCs w:val="24"/>
        </w:rPr>
        <w:t>e.g.</w:t>
      </w:r>
      <w:proofErr w:type="gramEnd"/>
      <w:r w:rsidRPr="003815DA">
        <w:rPr>
          <w:sz w:val="24"/>
          <w:szCs w:val="24"/>
        </w:rPr>
        <w:t xml:space="preserve"> triphasic, biphasic, monophasic, turbulent, damped etc.). </w:t>
      </w:r>
    </w:p>
    <w:p w14:paraId="11CF7593" w14:textId="77777777" w:rsidR="00706766" w:rsidRPr="003815DA" w:rsidRDefault="00706766" w:rsidP="00706766">
      <w:pPr>
        <w:jc w:val="both"/>
        <w:rPr>
          <w:sz w:val="24"/>
          <w:szCs w:val="24"/>
        </w:rPr>
      </w:pPr>
    </w:p>
    <w:p w14:paraId="5EDE4192" w14:textId="60216826" w:rsidR="00706766" w:rsidRPr="003815DA" w:rsidRDefault="00706766" w:rsidP="00706766">
      <w:pPr>
        <w:jc w:val="both"/>
        <w:rPr>
          <w:sz w:val="24"/>
          <w:szCs w:val="24"/>
        </w:rPr>
      </w:pPr>
      <w:r w:rsidRPr="00A006FF">
        <w:rPr>
          <w:sz w:val="24"/>
          <w:szCs w:val="24"/>
        </w:rPr>
        <w:t xml:space="preserve">Velocities in kinked arteries are less reliable as vessel </w:t>
      </w:r>
      <w:r w:rsidR="000C0EBD">
        <w:rPr>
          <w:sz w:val="24"/>
          <w:szCs w:val="24"/>
        </w:rPr>
        <w:t>tortuo</w:t>
      </w:r>
      <w:r w:rsidRPr="00A006FF">
        <w:rPr>
          <w:sz w:val="24"/>
          <w:szCs w:val="24"/>
        </w:rPr>
        <w:t>sity can raise velocities</w:t>
      </w:r>
      <w:r w:rsidRPr="00A006FF">
        <w:rPr>
          <w:sz w:val="24"/>
          <w:szCs w:val="24"/>
          <w:vertAlign w:val="superscript"/>
        </w:rPr>
        <w:t>17</w:t>
      </w:r>
      <w:r w:rsidRPr="00A006FF">
        <w:rPr>
          <w:sz w:val="24"/>
          <w:szCs w:val="24"/>
        </w:rPr>
        <w:t>. Care must be taken to ensure that the angle is correct to blood flow rather than the vessel</w:t>
      </w:r>
      <w:r w:rsidRPr="00A006FF">
        <w:rPr>
          <w:sz w:val="24"/>
          <w:szCs w:val="24"/>
          <w:vertAlign w:val="superscript"/>
        </w:rPr>
        <w:t>3</w:t>
      </w:r>
      <w:r w:rsidRPr="00A006FF">
        <w:rPr>
          <w:sz w:val="24"/>
          <w:szCs w:val="24"/>
        </w:rPr>
        <w:t>. In reporting, it will be stated ‘peak velocities indicate x% - y</w:t>
      </w:r>
      <w:r w:rsidRPr="003815DA">
        <w:rPr>
          <w:sz w:val="24"/>
          <w:szCs w:val="24"/>
        </w:rPr>
        <w:t xml:space="preserve">% stenosis but no plaque morphology noted. </w:t>
      </w:r>
    </w:p>
    <w:p w14:paraId="0F866E96" w14:textId="77777777" w:rsidR="00706766" w:rsidRPr="003815DA" w:rsidRDefault="00706766" w:rsidP="00706766">
      <w:pPr>
        <w:jc w:val="both"/>
        <w:rPr>
          <w:sz w:val="24"/>
          <w:szCs w:val="24"/>
        </w:rPr>
      </w:pPr>
    </w:p>
    <w:p w14:paraId="334D1D3A" w14:textId="77777777" w:rsidR="00706766" w:rsidRPr="003815DA" w:rsidRDefault="00706766" w:rsidP="00706766">
      <w:pPr>
        <w:jc w:val="both"/>
        <w:rPr>
          <w:sz w:val="24"/>
          <w:szCs w:val="24"/>
        </w:rPr>
      </w:pPr>
    </w:p>
    <w:p w14:paraId="3066FE68" w14:textId="77777777" w:rsidR="00706766" w:rsidRPr="003815DA" w:rsidRDefault="00706766" w:rsidP="00706766">
      <w:pPr>
        <w:keepNext/>
        <w:numPr>
          <w:ilvl w:val="1"/>
          <w:numId w:val="0"/>
        </w:numPr>
        <w:jc w:val="both"/>
        <w:outlineLvl w:val="1"/>
        <w:rPr>
          <w:b/>
          <w:sz w:val="24"/>
          <w:szCs w:val="24"/>
          <w:u w:val="single"/>
        </w:rPr>
      </w:pPr>
      <w:r w:rsidRPr="003815DA">
        <w:rPr>
          <w:b/>
          <w:sz w:val="24"/>
          <w:szCs w:val="24"/>
          <w:u w:val="single"/>
        </w:rPr>
        <w:t>Grading degree of carotid stenosis</w:t>
      </w:r>
    </w:p>
    <w:p w14:paraId="7A3AA86E" w14:textId="77777777" w:rsidR="00706766" w:rsidRPr="003815DA" w:rsidRDefault="00706766" w:rsidP="00706766">
      <w:pPr>
        <w:jc w:val="both"/>
        <w:rPr>
          <w:sz w:val="24"/>
          <w:szCs w:val="24"/>
        </w:rPr>
      </w:pPr>
    </w:p>
    <w:p w14:paraId="375C7D32" w14:textId="77777777" w:rsidR="00706766" w:rsidRPr="003815DA" w:rsidRDefault="00706766" w:rsidP="00706766">
      <w:pPr>
        <w:jc w:val="both"/>
        <w:rPr>
          <w:sz w:val="24"/>
          <w:szCs w:val="24"/>
        </w:rPr>
      </w:pPr>
      <w:r w:rsidRPr="003815DA">
        <w:rPr>
          <w:b/>
          <w:sz w:val="24"/>
          <w:szCs w:val="24"/>
        </w:rPr>
        <w:t>Normal Velocities</w:t>
      </w:r>
      <w:r w:rsidRPr="003815DA">
        <w:rPr>
          <w:sz w:val="24"/>
          <w:szCs w:val="24"/>
        </w:rPr>
        <w:t>:</w:t>
      </w:r>
    </w:p>
    <w:p w14:paraId="723BBD1B" w14:textId="77777777" w:rsidR="00706766" w:rsidRPr="003815DA" w:rsidRDefault="00706766" w:rsidP="00706766">
      <w:pPr>
        <w:jc w:val="both"/>
        <w:rPr>
          <w:sz w:val="24"/>
          <w:szCs w:val="24"/>
        </w:rPr>
      </w:pPr>
    </w:p>
    <w:p w14:paraId="78D29BC2" w14:textId="77777777" w:rsidR="00706766" w:rsidRPr="003815DA" w:rsidRDefault="00706766" w:rsidP="00706766">
      <w:pPr>
        <w:jc w:val="both"/>
        <w:rPr>
          <w:sz w:val="24"/>
          <w:szCs w:val="24"/>
        </w:rPr>
      </w:pPr>
      <w:r w:rsidRPr="003815DA">
        <w:rPr>
          <w:b/>
          <w:sz w:val="24"/>
          <w:szCs w:val="24"/>
        </w:rPr>
        <w:t>ICA:</w:t>
      </w:r>
      <w:r w:rsidRPr="003815DA">
        <w:rPr>
          <w:sz w:val="24"/>
          <w:szCs w:val="24"/>
        </w:rPr>
        <w:t xml:space="preserve"> </w:t>
      </w:r>
    </w:p>
    <w:p w14:paraId="42AE517F" w14:textId="77777777" w:rsidR="00706766" w:rsidRPr="003815DA" w:rsidRDefault="00706766">
      <w:pPr>
        <w:numPr>
          <w:ilvl w:val="0"/>
          <w:numId w:val="11"/>
        </w:numPr>
        <w:tabs>
          <w:tab w:val="clear" w:pos="360"/>
          <w:tab w:val="num" w:pos="720"/>
        </w:tabs>
        <w:ind w:left="720"/>
        <w:jc w:val="both"/>
        <w:rPr>
          <w:sz w:val="24"/>
          <w:szCs w:val="24"/>
        </w:rPr>
      </w:pPr>
      <w:r>
        <w:rPr>
          <w:sz w:val="24"/>
          <w:szCs w:val="24"/>
        </w:rPr>
        <w:t>average (</w:t>
      </w:r>
      <w:proofErr w:type="spellStart"/>
      <w:r>
        <w:rPr>
          <w:sz w:val="24"/>
          <w:szCs w:val="24"/>
        </w:rPr>
        <w:t>avg</w:t>
      </w:r>
      <w:proofErr w:type="spellEnd"/>
      <w:r>
        <w:rPr>
          <w:sz w:val="24"/>
          <w:szCs w:val="24"/>
        </w:rPr>
        <w:t>)</w:t>
      </w:r>
      <w:r w:rsidRPr="003815DA">
        <w:rPr>
          <w:sz w:val="24"/>
          <w:szCs w:val="24"/>
        </w:rPr>
        <w:t xml:space="preserve"> PSV = 54 – 88cm/s (distal to bulb)</w:t>
      </w:r>
      <w:r w:rsidRPr="003815DA">
        <w:rPr>
          <w:sz w:val="24"/>
          <w:szCs w:val="24"/>
          <w:vertAlign w:val="superscript"/>
        </w:rPr>
        <w:t>4</w:t>
      </w:r>
    </w:p>
    <w:p w14:paraId="34793DE5" w14:textId="77777777" w:rsidR="00706766" w:rsidRPr="003815DA" w:rsidRDefault="00706766">
      <w:pPr>
        <w:numPr>
          <w:ilvl w:val="0"/>
          <w:numId w:val="11"/>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74cm/s, </w:t>
      </w:r>
      <w:proofErr w:type="spellStart"/>
      <w:r w:rsidRPr="003815DA">
        <w:rPr>
          <w:sz w:val="24"/>
          <w:szCs w:val="24"/>
        </w:rPr>
        <w:t>avg</w:t>
      </w:r>
      <w:proofErr w:type="spellEnd"/>
      <w:r w:rsidRPr="003815DA">
        <w:rPr>
          <w:sz w:val="24"/>
          <w:szCs w:val="24"/>
        </w:rPr>
        <w:t xml:space="preserve"> EDV = 29cm/s (distal to bulb)</w:t>
      </w:r>
      <w:r w:rsidRPr="003815DA">
        <w:rPr>
          <w:sz w:val="24"/>
          <w:szCs w:val="24"/>
          <w:vertAlign w:val="superscript"/>
        </w:rPr>
        <w:t>5</w:t>
      </w:r>
    </w:p>
    <w:p w14:paraId="2A483BFB" w14:textId="77777777" w:rsidR="00706766" w:rsidRPr="003815DA" w:rsidRDefault="00706766">
      <w:pPr>
        <w:numPr>
          <w:ilvl w:val="0"/>
          <w:numId w:val="15"/>
        </w:numPr>
        <w:tabs>
          <w:tab w:val="clear" w:pos="360"/>
          <w:tab w:val="num" w:pos="720"/>
        </w:tabs>
        <w:ind w:left="720"/>
        <w:jc w:val="both"/>
        <w:rPr>
          <w:sz w:val="24"/>
          <w:szCs w:val="24"/>
        </w:rPr>
      </w:pPr>
      <w:r w:rsidRPr="003815DA">
        <w:rPr>
          <w:sz w:val="24"/>
          <w:szCs w:val="24"/>
        </w:rPr>
        <w:t>velocity slightly elevated if patient hypertensive</w:t>
      </w:r>
      <w:r w:rsidRPr="003815DA">
        <w:rPr>
          <w:sz w:val="24"/>
          <w:szCs w:val="24"/>
          <w:vertAlign w:val="superscript"/>
        </w:rPr>
        <w:t>6</w:t>
      </w:r>
    </w:p>
    <w:p w14:paraId="3031D218" w14:textId="77777777" w:rsidR="00706766" w:rsidRPr="003815DA" w:rsidRDefault="00706766">
      <w:pPr>
        <w:numPr>
          <w:ilvl w:val="0"/>
          <w:numId w:val="15"/>
        </w:numPr>
        <w:tabs>
          <w:tab w:val="clear" w:pos="360"/>
          <w:tab w:val="num" w:pos="720"/>
        </w:tabs>
        <w:ind w:left="720"/>
        <w:jc w:val="both"/>
        <w:rPr>
          <w:sz w:val="24"/>
          <w:szCs w:val="24"/>
        </w:rPr>
      </w:pPr>
      <w:r w:rsidRPr="003815DA">
        <w:rPr>
          <w:sz w:val="24"/>
          <w:szCs w:val="24"/>
        </w:rPr>
        <w:t>maximum PSV noted in normal = 115cm/s</w:t>
      </w:r>
      <w:r w:rsidRPr="003815DA">
        <w:rPr>
          <w:sz w:val="24"/>
          <w:szCs w:val="24"/>
          <w:vertAlign w:val="superscript"/>
        </w:rPr>
        <w:t>7</w:t>
      </w:r>
    </w:p>
    <w:p w14:paraId="0255A842" w14:textId="77777777" w:rsidR="00706766" w:rsidRPr="003815DA" w:rsidRDefault="00706766" w:rsidP="00706766">
      <w:pPr>
        <w:jc w:val="both"/>
        <w:rPr>
          <w:sz w:val="24"/>
          <w:szCs w:val="24"/>
        </w:rPr>
      </w:pPr>
    </w:p>
    <w:p w14:paraId="2C2F5097" w14:textId="77777777" w:rsidR="00EA2188" w:rsidRDefault="00EA2188" w:rsidP="00706766">
      <w:pPr>
        <w:jc w:val="both"/>
        <w:rPr>
          <w:b/>
          <w:sz w:val="24"/>
          <w:szCs w:val="24"/>
        </w:rPr>
      </w:pPr>
    </w:p>
    <w:p w14:paraId="2B248EAC" w14:textId="77777777" w:rsidR="00706766" w:rsidRPr="003815DA" w:rsidRDefault="00706766" w:rsidP="00706766">
      <w:pPr>
        <w:jc w:val="both"/>
        <w:rPr>
          <w:sz w:val="24"/>
          <w:szCs w:val="24"/>
        </w:rPr>
      </w:pPr>
      <w:r w:rsidRPr="003815DA">
        <w:rPr>
          <w:b/>
          <w:sz w:val="24"/>
          <w:szCs w:val="24"/>
        </w:rPr>
        <w:lastRenderedPageBreak/>
        <w:t>ECA:</w:t>
      </w:r>
      <w:r w:rsidRPr="003815DA">
        <w:rPr>
          <w:sz w:val="24"/>
          <w:szCs w:val="24"/>
        </w:rPr>
        <w:t xml:space="preserve"> </w:t>
      </w:r>
    </w:p>
    <w:p w14:paraId="348213C9" w14:textId="77777777" w:rsidR="00706766" w:rsidRPr="003815DA" w:rsidRDefault="00706766">
      <w:pPr>
        <w:numPr>
          <w:ilvl w:val="0"/>
          <w:numId w:val="12"/>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~=77cm/s (normally &lt;115cm/s)</w:t>
      </w:r>
      <w:r w:rsidRPr="003815DA">
        <w:rPr>
          <w:sz w:val="24"/>
          <w:szCs w:val="24"/>
          <w:vertAlign w:val="superscript"/>
        </w:rPr>
        <w:t>4</w:t>
      </w:r>
    </w:p>
    <w:p w14:paraId="7D3DD271" w14:textId="77777777" w:rsidR="00706766" w:rsidRPr="003815DA" w:rsidRDefault="00706766">
      <w:pPr>
        <w:numPr>
          <w:ilvl w:val="0"/>
          <w:numId w:val="12"/>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84cm/s, </w:t>
      </w:r>
      <w:proofErr w:type="spellStart"/>
      <w:r w:rsidRPr="003815DA">
        <w:rPr>
          <w:sz w:val="24"/>
          <w:szCs w:val="24"/>
        </w:rPr>
        <w:t>avg</w:t>
      </w:r>
      <w:proofErr w:type="spellEnd"/>
      <w:r w:rsidRPr="003815DA">
        <w:rPr>
          <w:sz w:val="24"/>
          <w:szCs w:val="24"/>
        </w:rPr>
        <w:t xml:space="preserve"> EDV = 16cm/s </w:t>
      </w:r>
      <w:r w:rsidRPr="003815DA">
        <w:rPr>
          <w:sz w:val="24"/>
          <w:szCs w:val="24"/>
          <w:vertAlign w:val="superscript"/>
        </w:rPr>
        <w:t>5</w:t>
      </w:r>
    </w:p>
    <w:p w14:paraId="47BF43BE" w14:textId="77777777" w:rsidR="00706766" w:rsidRPr="003815DA" w:rsidRDefault="00706766">
      <w:pPr>
        <w:numPr>
          <w:ilvl w:val="0"/>
          <w:numId w:val="12"/>
        </w:numPr>
        <w:tabs>
          <w:tab w:val="clear" w:pos="360"/>
          <w:tab w:val="num" w:pos="720"/>
        </w:tabs>
        <w:ind w:left="720"/>
        <w:jc w:val="both"/>
        <w:rPr>
          <w:sz w:val="24"/>
          <w:szCs w:val="24"/>
        </w:rPr>
      </w:pPr>
      <w:r w:rsidRPr="003815DA">
        <w:rPr>
          <w:sz w:val="24"/>
          <w:szCs w:val="24"/>
        </w:rPr>
        <w:t>ECA velocities can be elevated by an ipsilateral ICA occlusion</w:t>
      </w:r>
      <w:r w:rsidRPr="003815DA">
        <w:rPr>
          <w:sz w:val="24"/>
          <w:szCs w:val="24"/>
          <w:vertAlign w:val="superscript"/>
        </w:rPr>
        <w:t>4</w:t>
      </w:r>
    </w:p>
    <w:p w14:paraId="0F96B242" w14:textId="77777777" w:rsidR="00706766" w:rsidRPr="003815DA" w:rsidRDefault="00706766" w:rsidP="00706766">
      <w:pPr>
        <w:jc w:val="both"/>
        <w:rPr>
          <w:sz w:val="24"/>
          <w:szCs w:val="24"/>
        </w:rPr>
      </w:pPr>
    </w:p>
    <w:p w14:paraId="23414679" w14:textId="77777777" w:rsidR="00706766" w:rsidRPr="003815DA" w:rsidRDefault="00706766" w:rsidP="00706766">
      <w:pPr>
        <w:keepNext/>
        <w:jc w:val="both"/>
        <w:outlineLvl w:val="0"/>
        <w:rPr>
          <w:sz w:val="24"/>
          <w:szCs w:val="24"/>
        </w:rPr>
      </w:pPr>
      <w:r w:rsidRPr="003815DA">
        <w:rPr>
          <w:b/>
          <w:sz w:val="24"/>
          <w:szCs w:val="24"/>
        </w:rPr>
        <w:t>CCA:</w:t>
      </w:r>
      <w:r w:rsidRPr="003815DA">
        <w:rPr>
          <w:sz w:val="24"/>
          <w:szCs w:val="24"/>
        </w:rPr>
        <w:t xml:space="preserve"> </w:t>
      </w:r>
    </w:p>
    <w:p w14:paraId="1A396826" w14:textId="77777777" w:rsidR="00706766" w:rsidRPr="00C569C5" w:rsidRDefault="00706766">
      <w:pPr>
        <w:keepNext/>
        <w:numPr>
          <w:ilvl w:val="0"/>
          <w:numId w:val="13"/>
        </w:numPr>
        <w:tabs>
          <w:tab w:val="clear" w:pos="360"/>
          <w:tab w:val="num" w:pos="720"/>
        </w:tabs>
        <w:ind w:left="720"/>
        <w:jc w:val="both"/>
        <w:outlineLvl w:val="0"/>
        <w:rPr>
          <w:sz w:val="24"/>
          <w:szCs w:val="24"/>
        </w:rPr>
      </w:pPr>
      <w:proofErr w:type="spellStart"/>
      <w:r w:rsidRPr="00C569C5">
        <w:rPr>
          <w:sz w:val="24"/>
          <w:szCs w:val="24"/>
        </w:rPr>
        <w:t>avg</w:t>
      </w:r>
      <w:proofErr w:type="spellEnd"/>
      <w:r w:rsidRPr="00C569C5">
        <w:rPr>
          <w:sz w:val="24"/>
          <w:szCs w:val="24"/>
        </w:rPr>
        <w:t xml:space="preserve"> PSV = 60 – 100cm/s</w:t>
      </w:r>
      <w:r w:rsidRPr="00C569C5">
        <w:rPr>
          <w:sz w:val="24"/>
          <w:szCs w:val="24"/>
          <w:vertAlign w:val="superscript"/>
        </w:rPr>
        <w:t>8</w:t>
      </w:r>
    </w:p>
    <w:p w14:paraId="275D4BA1" w14:textId="77777777" w:rsidR="00706766" w:rsidRPr="00C569C5" w:rsidRDefault="00706766">
      <w:pPr>
        <w:keepNext/>
        <w:numPr>
          <w:ilvl w:val="0"/>
          <w:numId w:val="13"/>
        </w:numPr>
        <w:tabs>
          <w:tab w:val="clear" w:pos="360"/>
          <w:tab w:val="num" w:pos="720"/>
        </w:tabs>
        <w:ind w:left="720"/>
        <w:jc w:val="both"/>
        <w:outlineLvl w:val="0"/>
        <w:rPr>
          <w:sz w:val="24"/>
          <w:szCs w:val="24"/>
          <w:vertAlign w:val="superscript"/>
        </w:rPr>
      </w:pPr>
      <w:proofErr w:type="spellStart"/>
      <w:r w:rsidRPr="00C569C5">
        <w:rPr>
          <w:sz w:val="24"/>
          <w:szCs w:val="24"/>
        </w:rPr>
        <w:t>avg</w:t>
      </w:r>
      <w:proofErr w:type="spellEnd"/>
      <w:r w:rsidRPr="00C569C5">
        <w:rPr>
          <w:sz w:val="24"/>
          <w:szCs w:val="24"/>
        </w:rPr>
        <w:t xml:space="preserve"> PSV = 108 +/- 18 cm/s (mean +/-S.D.)</w:t>
      </w:r>
      <w:r w:rsidRPr="00C569C5">
        <w:rPr>
          <w:sz w:val="24"/>
          <w:szCs w:val="24"/>
          <w:vertAlign w:val="superscript"/>
        </w:rPr>
        <w:t>9</w:t>
      </w:r>
    </w:p>
    <w:p w14:paraId="412B2074" w14:textId="77777777" w:rsidR="00706766" w:rsidRPr="003815DA" w:rsidRDefault="00706766">
      <w:pPr>
        <w:numPr>
          <w:ilvl w:val="0"/>
          <w:numId w:val="14"/>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78-108 cm/s </w:t>
      </w:r>
      <w:r w:rsidRPr="003815DA">
        <w:rPr>
          <w:sz w:val="24"/>
          <w:szCs w:val="24"/>
          <w:vertAlign w:val="superscript"/>
        </w:rPr>
        <w:t>7</w:t>
      </w:r>
    </w:p>
    <w:p w14:paraId="2E88C820" w14:textId="77777777" w:rsidR="00706766" w:rsidRPr="003815DA" w:rsidRDefault="00706766">
      <w:pPr>
        <w:numPr>
          <w:ilvl w:val="0"/>
          <w:numId w:val="14"/>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99cm/s, </w:t>
      </w:r>
      <w:proofErr w:type="spellStart"/>
      <w:r w:rsidRPr="003815DA">
        <w:rPr>
          <w:sz w:val="24"/>
          <w:szCs w:val="24"/>
        </w:rPr>
        <w:t>avg</w:t>
      </w:r>
      <w:proofErr w:type="spellEnd"/>
      <w:r w:rsidRPr="003815DA">
        <w:rPr>
          <w:sz w:val="24"/>
          <w:szCs w:val="24"/>
        </w:rPr>
        <w:t xml:space="preserve"> EDV = 27cm/s </w:t>
      </w:r>
      <w:r w:rsidRPr="003815DA">
        <w:rPr>
          <w:sz w:val="24"/>
          <w:szCs w:val="24"/>
          <w:vertAlign w:val="superscript"/>
        </w:rPr>
        <w:t>5</w:t>
      </w:r>
    </w:p>
    <w:p w14:paraId="50724020" w14:textId="77777777" w:rsidR="00706766" w:rsidRPr="003815DA" w:rsidRDefault="00706766">
      <w:pPr>
        <w:numPr>
          <w:ilvl w:val="0"/>
          <w:numId w:val="14"/>
        </w:numPr>
        <w:tabs>
          <w:tab w:val="clear" w:pos="360"/>
          <w:tab w:val="num" w:pos="720"/>
        </w:tabs>
        <w:ind w:left="720"/>
        <w:jc w:val="both"/>
        <w:rPr>
          <w:sz w:val="24"/>
          <w:szCs w:val="24"/>
        </w:rPr>
      </w:pPr>
      <w:r w:rsidRPr="003815DA">
        <w:rPr>
          <w:sz w:val="24"/>
          <w:szCs w:val="24"/>
        </w:rPr>
        <w:t xml:space="preserve">on average, PSV in L CCA exceeds PSV in R CCA by 5cm/s </w:t>
      </w:r>
      <w:r w:rsidRPr="003815DA">
        <w:rPr>
          <w:sz w:val="24"/>
          <w:szCs w:val="24"/>
          <w:vertAlign w:val="superscript"/>
        </w:rPr>
        <w:t>9</w:t>
      </w:r>
    </w:p>
    <w:p w14:paraId="4A12F6EC" w14:textId="77777777" w:rsidR="00706766" w:rsidRPr="003815DA" w:rsidRDefault="00706766">
      <w:pPr>
        <w:numPr>
          <w:ilvl w:val="0"/>
          <w:numId w:val="14"/>
        </w:numPr>
        <w:tabs>
          <w:tab w:val="clear" w:pos="360"/>
          <w:tab w:val="num" w:pos="720"/>
        </w:tabs>
        <w:ind w:left="720"/>
        <w:jc w:val="both"/>
        <w:rPr>
          <w:sz w:val="24"/>
          <w:szCs w:val="24"/>
        </w:rPr>
      </w:pPr>
      <w:r w:rsidRPr="003815DA">
        <w:rPr>
          <w:sz w:val="24"/>
          <w:szCs w:val="24"/>
        </w:rPr>
        <w:t>velocity slightly elevated if patient hypertensive</w:t>
      </w:r>
      <w:r w:rsidRPr="003815DA">
        <w:rPr>
          <w:sz w:val="24"/>
          <w:szCs w:val="24"/>
          <w:vertAlign w:val="superscript"/>
        </w:rPr>
        <w:t>6</w:t>
      </w:r>
    </w:p>
    <w:p w14:paraId="549799C5" w14:textId="77777777" w:rsidR="00706766" w:rsidRPr="003815DA" w:rsidRDefault="00706766" w:rsidP="00706766">
      <w:pPr>
        <w:jc w:val="both"/>
        <w:rPr>
          <w:b/>
          <w:sz w:val="24"/>
          <w:szCs w:val="24"/>
        </w:rPr>
      </w:pPr>
    </w:p>
    <w:p w14:paraId="56F2F2D5" w14:textId="77777777" w:rsidR="00706766" w:rsidRPr="003815DA" w:rsidRDefault="00706766" w:rsidP="00706766">
      <w:pPr>
        <w:jc w:val="both"/>
        <w:rPr>
          <w:b/>
          <w:sz w:val="24"/>
          <w:szCs w:val="24"/>
        </w:rPr>
      </w:pPr>
    </w:p>
    <w:p w14:paraId="415AAE2B" w14:textId="77777777" w:rsidR="00706766" w:rsidRPr="003815DA" w:rsidRDefault="00706766" w:rsidP="00706766">
      <w:pPr>
        <w:jc w:val="both"/>
        <w:rPr>
          <w:b/>
          <w:sz w:val="24"/>
          <w:szCs w:val="24"/>
        </w:rPr>
      </w:pPr>
      <w:r w:rsidRPr="003815DA">
        <w:rPr>
          <w:b/>
          <w:sz w:val="24"/>
          <w:szCs w:val="24"/>
        </w:rPr>
        <w:t>Carotid Criteria</w:t>
      </w:r>
    </w:p>
    <w:p w14:paraId="4ED88AD3" w14:textId="77777777" w:rsidR="00706766" w:rsidRPr="003815DA" w:rsidRDefault="00706766" w:rsidP="00706766">
      <w:pPr>
        <w:jc w:val="both"/>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2"/>
        <w:gridCol w:w="1483"/>
        <w:gridCol w:w="1367"/>
        <w:gridCol w:w="1357"/>
        <w:gridCol w:w="1474"/>
        <w:gridCol w:w="1202"/>
      </w:tblGrid>
      <w:tr w:rsidR="00706766" w:rsidRPr="003815DA" w14:paraId="2B9872B9" w14:textId="77777777" w:rsidTr="00C85C33">
        <w:tc>
          <w:tcPr>
            <w:tcW w:w="1442" w:type="dxa"/>
          </w:tcPr>
          <w:p w14:paraId="6452AD5F" w14:textId="77777777" w:rsidR="00706766" w:rsidRPr="003815DA" w:rsidRDefault="00706766" w:rsidP="00C85C33">
            <w:pPr>
              <w:jc w:val="both"/>
              <w:rPr>
                <w:b/>
                <w:sz w:val="24"/>
                <w:szCs w:val="24"/>
              </w:rPr>
            </w:pPr>
            <w:r w:rsidRPr="003815DA">
              <w:rPr>
                <w:b/>
                <w:sz w:val="24"/>
                <w:szCs w:val="24"/>
              </w:rPr>
              <w:t>Diameter Stenosis</w:t>
            </w:r>
          </w:p>
        </w:tc>
        <w:tc>
          <w:tcPr>
            <w:tcW w:w="1483" w:type="dxa"/>
          </w:tcPr>
          <w:p w14:paraId="52D204DB" w14:textId="77777777" w:rsidR="00706766" w:rsidRPr="003815DA" w:rsidRDefault="00706766" w:rsidP="00C85C33">
            <w:pPr>
              <w:jc w:val="both"/>
              <w:rPr>
                <w:b/>
                <w:sz w:val="24"/>
                <w:szCs w:val="24"/>
              </w:rPr>
            </w:pPr>
            <w:r w:rsidRPr="003815DA">
              <w:rPr>
                <w:b/>
                <w:sz w:val="24"/>
                <w:szCs w:val="24"/>
              </w:rPr>
              <w:t>Morphology</w:t>
            </w:r>
          </w:p>
        </w:tc>
        <w:tc>
          <w:tcPr>
            <w:tcW w:w="1432" w:type="dxa"/>
          </w:tcPr>
          <w:p w14:paraId="5E111C40" w14:textId="77777777" w:rsidR="00706766" w:rsidRPr="003815DA" w:rsidRDefault="00706766" w:rsidP="00C85C33">
            <w:pPr>
              <w:jc w:val="both"/>
              <w:rPr>
                <w:b/>
                <w:sz w:val="24"/>
                <w:szCs w:val="24"/>
              </w:rPr>
            </w:pPr>
            <w:r w:rsidRPr="003815DA">
              <w:rPr>
                <w:b/>
                <w:sz w:val="24"/>
                <w:szCs w:val="24"/>
              </w:rPr>
              <w:t>ICA PSV</w:t>
            </w:r>
          </w:p>
          <w:p w14:paraId="5175A328" w14:textId="77777777" w:rsidR="00706766" w:rsidRPr="003815DA" w:rsidRDefault="00706766" w:rsidP="00C85C33">
            <w:pPr>
              <w:jc w:val="both"/>
              <w:rPr>
                <w:b/>
                <w:sz w:val="24"/>
                <w:szCs w:val="24"/>
              </w:rPr>
            </w:pPr>
            <w:r w:rsidRPr="003815DA">
              <w:rPr>
                <w:b/>
                <w:sz w:val="24"/>
                <w:szCs w:val="24"/>
              </w:rPr>
              <w:t>(cm/s)</w:t>
            </w:r>
          </w:p>
        </w:tc>
        <w:tc>
          <w:tcPr>
            <w:tcW w:w="1421" w:type="dxa"/>
          </w:tcPr>
          <w:p w14:paraId="2901228E" w14:textId="77777777" w:rsidR="00706766" w:rsidRPr="003815DA" w:rsidRDefault="00706766" w:rsidP="00C85C33">
            <w:pPr>
              <w:jc w:val="both"/>
              <w:rPr>
                <w:b/>
                <w:sz w:val="24"/>
                <w:szCs w:val="24"/>
              </w:rPr>
            </w:pPr>
            <w:r w:rsidRPr="003815DA">
              <w:rPr>
                <w:b/>
                <w:sz w:val="24"/>
                <w:szCs w:val="24"/>
              </w:rPr>
              <w:t>ICA EDV (cm/s)</w:t>
            </w:r>
          </w:p>
        </w:tc>
        <w:tc>
          <w:tcPr>
            <w:tcW w:w="1529" w:type="dxa"/>
          </w:tcPr>
          <w:p w14:paraId="2B976014" w14:textId="77777777" w:rsidR="00706766" w:rsidRPr="003815DA" w:rsidRDefault="00706766" w:rsidP="00C85C33">
            <w:pPr>
              <w:jc w:val="both"/>
              <w:rPr>
                <w:b/>
                <w:sz w:val="24"/>
                <w:szCs w:val="24"/>
              </w:rPr>
            </w:pPr>
            <w:proofErr w:type="spellStart"/>
            <w:r w:rsidRPr="003815DA">
              <w:rPr>
                <w:b/>
                <w:sz w:val="24"/>
                <w:szCs w:val="24"/>
              </w:rPr>
              <w:t>PSVica</w:t>
            </w:r>
            <w:proofErr w:type="spellEnd"/>
            <w:r w:rsidRPr="003815DA">
              <w:rPr>
                <w:b/>
                <w:sz w:val="24"/>
                <w:szCs w:val="24"/>
              </w:rPr>
              <w:t>/</w:t>
            </w:r>
          </w:p>
          <w:p w14:paraId="694DA579" w14:textId="77777777" w:rsidR="00706766" w:rsidRPr="003815DA" w:rsidRDefault="00706766" w:rsidP="00C85C33">
            <w:pPr>
              <w:jc w:val="both"/>
              <w:rPr>
                <w:b/>
                <w:sz w:val="24"/>
                <w:szCs w:val="24"/>
              </w:rPr>
            </w:pPr>
            <w:proofErr w:type="spellStart"/>
            <w:r w:rsidRPr="003815DA">
              <w:rPr>
                <w:b/>
                <w:sz w:val="24"/>
                <w:szCs w:val="24"/>
              </w:rPr>
              <w:t>PSVcca</w:t>
            </w:r>
            <w:proofErr w:type="spellEnd"/>
          </w:p>
        </w:tc>
        <w:tc>
          <w:tcPr>
            <w:tcW w:w="1214" w:type="dxa"/>
          </w:tcPr>
          <w:p w14:paraId="62D1F45D" w14:textId="77777777" w:rsidR="00706766" w:rsidRPr="003815DA" w:rsidRDefault="00706766" w:rsidP="00C85C33">
            <w:pPr>
              <w:jc w:val="both"/>
              <w:rPr>
                <w:b/>
                <w:sz w:val="24"/>
                <w:szCs w:val="24"/>
              </w:rPr>
            </w:pPr>
            <w:r w:rsidRPr="003815DA">
              <w:rPr>
                <w:b/>
                <w:sz w:val="24"/>
                <w:szCs w:val="24"/>
              </w:rPr>
              <w:t>St Mary’s ratio</w:t>
            </w:r>
          </w:p>
        </w:tc>
      </w:tr>
      <w:tr w:rsidR="00706766" w:rsidRPr="003815DA" w14:paraId="59274684" w14:textId="77777777" w:rsidTr="00C85C33">
        <w:tc>
          <w:tcPr>
            <w:tcW w:w="1442" w:type="dxa"/>
          </w:tcPr>
          <w:p w14:paraId="1275DC01" w14:textId="77777777" w:rsidR="00706766" w:rsidRPr="003815DA" w:rsidRDefault="00706766" w:rsidP="00C85C33">
            <w:pPr>
              <w:jc w:val="both"/>
              <w:rPr>
                <w:b/>
                <w:sz w:val="24"/>
                <w:szCs w:val="24"/>
              </w:rPr>
            </w:pPr>
            <w:r w:rsidRPr="003815DA">
              <w:rPr>
                <w:b/>
                <w:sz w:val="24"/>
                <w:szCs w:val="24"/>
              </w:rPr>
              <w:t>&lt;25%</w:t>
            </w:r>
          </w:p>
        </w:tc>
        <w:tc>
          <w:tcPr>
            <w:tcW w:w="1483" w:type="dxa"/>
          </w:tcPr>
          <w:p w14:paraId="4E85E010" w14:textId="77777777" w:rsidR="00706766" w:rsidRPr="003815DA" w:rsidRDefault="00706766" w:rsidP="00C85C33">
            <w:pPr>
              <w:jc w:val="both"/>
              <w:rPr>
                <w:b/>
                <w:sz w:val="24"/>
                <w:szCs w:val="24"/>
              </w:rPr>
            </w:pPr>
            <w:r w:rsidRPr="003815DA">
              <w:rPr>
                <w:b/>
                <w:sz w:val="24"/>
                <w:szCs w:val="24"/>
              </w:rPr>
              <w:t>Normal</w:t>
            </w:r>
          </w:p>
        </w:tc>
        <w:tc>
          <w:tcPr>
            <w:tcW w:w="1432" w:type="dxa"/>
          </w:tcPr>
          <w:p w14:paraId="00F1AD84" w14:textId="3776A922" w:rsidR="00706766" w:rsidRPr="003815DA" w:rsidRDefault="00706766" w:rsidP="00C85C33">
            <w:pPr>
              <w:jc w:val="both"/>
              <w:rPr>
                <w:b/>
                <w:sz w:val="24"/>
                <w:szCs w:val="24"/>
              </w:rPr>
            </w:pPr>
            <w:r w:rsidRPr="003815DA">
              <w:rPr>
                <w:b/>
                <w:sz w:val="24"/>
                <w:szCs w:val="24"/>
              </w:rPr>
              <w:t>&lt;1</w:t>
            </w:r>
            <w:r w:rsidR="00DA2A6C">
              <w:rPr>
                <w:b/>
                <w:sz w:val="24"/>
                <w:szCs w:val="24"/>
              </w:rPr>
              <w:t>25</w:t>
            </w:r>
          </w:p>
        </w:tc>
        <w:tc>
          <w:tcPr>
            <w:tcW w:w="1421" w:type="dxa"/>
          </w:tcPr>
          <w:p w14:paraId="529A636A" w14:textId="77777777" w:rsidR="00706766" w:rsidRPr="003815DA" w:rsidRDefault="00706766" w:rsidP="00C85C33">
            <w:pPr>
              <w:jc w:val="both"/>
              <w:rPr>
                <w:b/>
                <w:sz w:val="24"/>
                <w:szCs w:val="24"/>
              </w:rPr>
            </w:pPr>
            <w:r w:rsidRPr="003815DA">
              <w:rPr>
                <w:b/>
                <w:sz w:val="24"/>
                <w:szCs w:val="24"/>
              </w:rPr>
              <w:t>&lt;40</w:t>
            </w:r>
          </w:p>
        </w:tc>
        <w:tc>
          <w:tcPr>
            <w:tcW w:w="1529" w:type="dxa"/>
          </w:tcPr>
          <w:p w14:paraId="07E4B7C6" w14:textId="77777777" w:rsidR="00706766" w:rsidRPr="003815DA" w:rsidRDefault="00706766" w:rsidP="00C85C33">
            <w:pPr>
              <w:jc w:val="both"/>
              <w:rPr>
                <w:b/>
                <w:sz w:val="24"/>
                <w:szCs w:val="24"/>
              </w:rPr>
            </w:pPr>
          </w:p>
        </w:tc>
        <w:tc>
          <w:tcPr>
            <w:tcW w:w="1214" w:type="dxa"/>
          </w:tcPr>
          <w:p w14:paraId="6C6AD2D6" w14:textId="77777777" w:rsidR="00706766" w:rsidRPr="003815DA" w:rsidRDefault="00706766" w:rsidP="00C85C33">
            <w:pPr>
              <w:jc w:val="both"/>
              <w:rPr>
                <w:b/>
                <w:sz w:val="24"/>
                <w:szCs w:val="24"/>
              </w:rPr>
            </w:pPr>
          </w:p>
        </w:tc>
      </w:tr>
      <w:tr w:rsidR="00706766" w:rsidRPr="003815DA" w14:paraId="113B32AA" w14:textId="77777777" w:rsidTr="00C85C33">
        <w:tc>
          <w:tcPr>
            <w:tcW w:w="1442" w:type="dxa"/>
          </w:tcPr>
          <w:p w14:paraId="52C909A6" w14:textId="77777777" w:rsidR="00706766" w:rsidRPr="003815DA" w:rsidRDefault="00706766" w:rsidP="00C85C33">
            <w:pPr>
              <w:jc w:val="both"/>
              <w:rPr>
                <w:b/>
                <w:sz w:val="24"/>
                <w:szCs w:val="24"/>
              </w:rPr>
            </w:pPr>
            <w:r w:rsidRPr="003815DA">
              <w:rPr>
                <w:b/>
                <w:sz w:val="24"/>
                <w:szCs w:val="24"/>
              </w:rPr>
              <w:t>&lt;30%</w:t>
            </w:r>
          </w:p>
        </w:tc>
        <w:tc>
          <w:tcPr>
            <w:tcW w:w="1483" w:type="dxa"/>
          </w:tcPr>
          <w:p w14:paraId="0583FB07" w14:textId="77777777" w:rsidR="00706766" w:rsidRPr="003815DA" w:rsidRDefault="00706766" w:rsidP="00C85C33">
            <w:pPr>
              <w:jc w:val="both"/>
              <w:rPr>
                <w:b/>
                <w:sz w:val="24"/>
                <w:szCs w:val="24"/>
              </w:rPr>
            </w:pPr>
            <w:r w:rsidRPr="003815DA">
              <w:rPr>
                <w:b/>
                <w:sz w:val="24"/>
                <w:szCs w:val="24"/>
              </w:rPr>
              <w:t xml:space="preserve">Intimal </w:t>
            </w:r>
          </w:p>
          <w:p w14:paraId="3341E73A" w14:textId="77777777" w:rsidR="00706766" w:rsidRPr="003815DA" w:rsidRDefault="00706766" w:rsidP="00C85C33">
            <w:pPr>
              <w:jc w:val="both"/>
              <w:rPr>
                <w:b/>
                <w:sz w:val="24"/>
                <w:szCs w:val="24"/>
              </w:rPr>
            </w:pPr>
            <w:r w:rsidRPr="003815DA">
              <w:rPr>
                <w:b/>
                <w:sz w:val="24"/>
                <w:szCs w:val="24"/>
              </w:rPr>
              <w:t>Thickening</w:t>
            </w:r>
          </w:p>
        </w:tc>
        <w:tc>
          <w:tcPr>
            <w:tcW w:w="1432" w:type="dxa"/>
          </w:tcPr>
          <w:p w14:paraId="025071F1" w14:textId="3E2D6040" w:rsidR="00706766" w:rsidRPr="003815DA" w:rsidRDefault="00DA2A6C" w:rsidP="00C85C33">
            <w:pPr>
              <w:jc w:val="both"/>
              <w:rPr>
                <w:b/>
                <w:sz w:val="24"/>
                <w:szCs w:val="24"/>
              </w:rPr>
            </w:pPr>
            <w:r>
              <w:rPr>
                <w:b/>
                <w:sz w:val="24"/>
                <w:szCs w:val="24"/>
              </w:rPr>
              <w:t>&lt;125</w:t>
            </w:r>
          </w:p>
        </w:tc>
        <w:tc>
          <w:tcPr>
            <w:tcW w:w="1421" w:type="dxa"/>
          </w:tcPr>
          <w:p w14:paraId="632FE42B" w14:textId="77777777" w:rsidR="00706766" w:rsidRPr="003815DA" w:rsidRDefault="00706766" w:rsidP="00C85C33">
            <w:pPr>
              <w:jc w:val="both"/>
              <w:rPr>
                <w:b/>
                <w:sz w:val="24"/>
                <w:szCs w:val="24"/>
              </w:rPr>
            </w:pPr>
            <w:r w:rsidRPr="003815DA">
              <w:rPr>
                <w:b/>
                <w:sz w:val="24"/>
                <w:szCs w:val="24"/>
              </w:rPr>
              <w:t>&lt;40</w:t>
            </w:r>
          </w:p>
        </w:tc>
        <w:tc>
          <w:tcPr>
            <w:tcW w:w="1529" w:type="dxa"/>
          </w:tcPr>
          <w:p w14:paraId="3F51399D" w14:textId="77777777" w:rsidR="00706766" w:rsidRPr="003815DA" w:rsidRDefault="00706766" w:rsidP="00C85C33">
            <w:pPr>
              <w:jc w:val="both"/>
              <w:rPr>
                <w:b/>
                <w:sz w:val="24"/>
                <w:szCs w:val="24"/>
              </w:rPr>
            </w:pPr>
          </w:p>
        </w:tc>
        <w:tc>
          <w:tcPr>
            <w:tcW w:w="1214" w:type="dxa"/>
          </w:tcPr>
          <w:p w14:paraId="2A1C0D69" w14:textId="77777777" w:rsidR="00706766" w:rsidRPr="003815DA" w:rsidRDefault="00706766" w:rsidP="00C85C33">
            <w:pPr>
              <w:jc w:val="both"/>
              <w:rPr>
                <w:b/>
                <w:sz w:val="24"/>
                <w:szCs w:val="24"/>
              </w:rPr>
            </w:pPr>
          </w:p>
        </w:tc>
      </w:tr>
      <w:tr w:rsidR="00706766" w:rsidRPr="003815DA" w14:paraId="16081726" w14:textId="77777777" w:rsidTr="00C85C33">
        <w:tc>
          <w:tcPr>
            <w:tcW w:w="1442" w:type="dxa"/>
          </w:tcPr>
          <w:p w14:paraId="27135C1B" w14:textId="77777777" w:rsidR="00706766" w:rsidRPr="003815DA" w:rsidRDefault="00706766" w:rsidP="00C85C33">
            <w:pPr>
              <w:jc w:val="both"/>
              <w:rPr>
                <w:b/>
                <w:sz w:val="24"/>
                <w:szCs w:val="24"/>
              </w:rPr>
            </w:pPr>
            <w:r w:rsidRPr="003815DA">
              <w:rPr>
                <w:b/>
                <w:sz w:val="24"/>
                <w:szCs w:val="24"/>
              </w:rPr>
              <w:t>&lt;30%</w:t>
            </w:r>
          </w:p>
        </w:tc>
        <w:tc>
          <w:tcPr>
            <w:tcW w:w="1483" w:type="dxa"/>
          </w:tcPr>
          <w:p w14:paraId="2CC14210" w14:textId="77777777" w:rsidR="00706766" w:rsidRPr="003815DA" w:rsidRDefault="00706766" w:rsidP="00C85C33">
            <w:pPr>
              <w:jc w:val="both"/>
              <w:rPr>
                <w:b/>
                <w:sz w:val="24"/>
                <w:szCs w:val="24"/>
              </w:rPr>
            </w:pPr>
            <w:r w:rsidRPr="003815DA">
              <w:rPr>
                <w:b/>
                <w:sz w:val="24"/>
                <w:szCs w:val="24"/>
              </w:rPr>
              <w:t>Plaque</w:t>
            </w:r>
          </w:p>
        </w:tc>
        <w:tc>
          <w:tcPr>
            <w:tcW w:w="1432" w:type="dxa"/>
          </w:tcPr>
          <w:p w14:paraId="0D1039E1" w14:textId="6AE6D27B" w:rsidR="00706766" w:rsidRPr="003815DA" w:rsidRDefault="00DA2A6C" w:rsidP="00C85C33">
            <w:pPr>
              <w:jc w:val="both"/>
              <w:rPr>
                <w:b/>
                <w:sz w:val="24"/>
                <w:szCs w:val="24"/>
              </w:rPr>
            </w:pPr>
            <w:r>
              <w:rPr>
                <w:b/>
                <w:sz w:val="24"/>
                <w:szCs w:val="24"/>
              </w:rPr>
              <w:t>&lt;125</w:t>
            </w:r>
          </w:p>
        </w:tc>
        <w:tc>
          <w:tcPr>
            <w:tcW w:w="1421" w:type="dxa"/>
          </w:tcPr>
          <w:p w14:paraId="42892CF4" w14:textId="77777777" w:rsidR="00706766" w:rsidRPr="003815DA" w:rsidRDefault="00706766" w:rsidP="00C85C33">
            <w:pPr>
              <w:jc w:val="both"/>
              <w:rPr>
                <w:b/>
                <w:sz w:val="24"/>
                <w:szCs w:val="24"/>
              </w:rPr>
            </w:pPr>
            <w:r w:rsidRPr="003815DA">
              <w:rPr>
                <w:b/>
                <w:sz w:val="24"/>
                <w:szCs w:val="24"/>
              </w:rPr>
              <w:t>&lt;40</w:t>
            </w:r>
          </w:p>
        </w:tc>
        <w:tc>
          <w:tcPr>
            <w:tcW w:w="1529" w:type="dxa"/>
          </w:tcPr>
          <w:p w14:paraId="238E59AB" w14:textId="77777777" w:rsidR="00706766" w:rsidRPr="003815DA" w:rsidRDefault="00706766" w:rsidP="00C85C33">
            <w:pPr>
              <w:jc w:val="both"/>
              <w:rPr>
                <w:b/>
                <w:sz w:val="24"/>
                <w:szCs w:val="24"/>
              </w:rPr>
            </w:pPr>
          </w:p>
        </w:tc>
        <w:tc>
          <w:tcPr>
            <w:tcW w:w="1214" w:type="dxa"/>
          </w:tcPr>
          <w:p w14:paraId="2712C479" w14:textId="77777777" w:rsidR="00706766" w:rsidRPr="003815DA" w:rsidRDefault="00706766" w:rsidP="00C85C33">
            <w:pPr>
              <w:jc w:val="both"/>
              <w:rPr>
                <w:b/>
                <w:sz w:val="24"/>
                <w:szCs w:val="24"/>
              </w:rPr>
            </w:pPr>
          </w:p>
        </w:tc>
      </w:tr>
      <w:tr w:rsidR="00706766" w:rsidRPr="003815DA" w14:paraId="4A36D171" w14:textId="77777777" w:rsidTr="00C85C33">
        <w:tc>
          <w:tcPr>
            <w:tcW w:w="1442" w:type="dxa"/>
          </w:tcPr>
          <w:p w14:paraId="4F6CC154" w14:textId="77777777" w:rsidR="00706766" w:rsidRPr="003815DA" w:rsidRDefault="00706766" w:rsidP="00C85C33">
            <w:pPr>
              <w:jc w:val="both"/>
              <w:rPr>
                <w:b/>
                <w:sz w:val="24"/>
                <w:szCs w:val="24"/>
              </w:rPr>
            </w:pPr>
            <w:r w:rsidRPr="003815DA">
              <w:rPr>
                <w:b/>
                <w:sz w:val="24"/>
                <w:szCs w:val="24"/>
              </w:rPr>
              <w:t>&lt;40%</w:t>
            </w:r>
          </w:p>
        </w:tc>
        <w:tc>
          <w:tcPr>
            <w:tcW w:w="1483" w:type="dxa"/>
          </w:tcPr>
          <w:p w14:paraId="1A419A05" w14:textId="77777777" w:rsidR="00706766" w:rsidRPr="003815DA" w:rsidRDefault="00706766" w:rsidP="00C85C33">
            <w:pPr>
              <w:jc w:val="both"/>
              <w:rPr>
                <w:b/>
                <w:sz w:val="24"/>
                <w:szCs w:val="24"/>
              </w:rPr>
            </w:pPr>
            <w:r w:rsidRPr="003815DA">
              <w:rPr>
                <w:b/>
                <w:sz w:val="24"/>
                <w:szCs w:val="24"/>
              </w:rPr>
              <w:t>Plaque</w:t>
            </w:r>
          </w:p>
        </w:tc>
        <w:tc>
          <w:tcPr>
            <w:tcW w:w="1432" w:type="dxa"/>
          </w:tcPr>
          <w:p w14:paraId="61BE77DF" w14:textId="0F79564E" w:rsidR="00706766" w:rsidRPr="003815DA" w:rsidRDefault="00DA2A6C" w:rsidP="00C85C33">
            <w:pPr>
              <w:jc w:val="both"/>
              <w:rPr>
                <w:b/>
                <w:sz w:val="24"/>
                <w:szCs w:val="24"/>
              </w:rPr>
            </w:pPr>
            <w:r>
              <w:rPr>
                <w:b/>
                <w:sz w:val="24"/>
                <w:szCs w:val="24"/>
              </w:rPr>
              <w:t>&lt;125</w:t>
            </w:r>
          </w:p>
        </w:tc>
        <w:tc>
          <w:tcPr>
            <w:tcW w:w="1421" w:type="dxa"/>
          </w:tcPr>
          <w:p w14:paraId="63099FD8" w14:textId="77777777" w:rsidR="00706766" w:rsidRPr="003815DA" w:rsidRDefault="00706766" w:rsidP="00C85C33">
            <w:pPr>
              <w:jc w:val="both"/>
              <w:rPr>
                <w:b/>
                <w:sz w:val="24"/>
                <w:szCs w:val="24"/>
              </w:rPr>
            </w:pPr>
            <w:r w:rsidRPr="003815DA">
              <w:rPr>
                <w:b/>
                <w:sz w:val="24"/>
                <w:szCs w:val="24"/>
              </w:rPr>
              <w:t>&lt;40</w:t>
            </w:r>
          </w:p>
        </w:tc>
        <w:tc>
          <w:tcPr>
            <w:tcW w:w="1529" w:type="dxa"/>
          </w:tcPr>
          <w:p w14:paraId="034608A6" w14:textId="77777777" w:rsidR="00706766" w:rsidRPr="003815DA" w:rsidRDefault="00706766" w:rsidP="00C85C33">
            <w:pPr>
              <w:jc w:val="both"/>
              <w:rPr>
                <w:b/>
                <w:sz w:val="24"/>
                <w:szCs w:val="24"/>
              </w:rPr>
            </w:pPr>
          </w:p>
        </w:tc>
        <w:tc>
          <w:tcPr>
            <w:tcW w:w="1214" w:type="dxa"/>
          </w:tcPr>
          <w:p w14:paraId="30C6805A" w14:textId="77777777" w:rsidR="00706766" w:rsidRPr="003815DA" w:rsidRDefault="00706766" w:rsidP="00C85C33">
            <w:pPr>
              <w:jc w:val="both"/>
              <w:rPr>
                <w:b/>
                <w:sz w:val="24"/>
                <w:szCs w:val="24"/>
              </w:rPr>
            </w:pPr>
          </w:p>
        </w:tc>
      </w:tr>
      <w:tr w:rsidR="00706766" w:rsidRPr="003815DA" w14:paraId="3BDC8E4B" w14:textId="77777777" w:rsidTr="00C85C33">
        <w:tc>
          <w:tcPr>
            <w:tcW w:w="1442" w:type="dxa"/>
          </w:tcPr>
          <w:p w14:paraId="340DB73D" w14:textId="77777777" w:rsidR="00706766" w:rsidRPr="003815DA" w:rsidRDefault="00706766" w:rsidP="00C85C33">
            <w:pPr>
              <w:jc w:val="both"/>
              <w:rPr>
                <w:b/>
                <w:sz w:val="24"/>
                <w:szCs w:val="24"/>
              </w:rPr>
            </w:pPr>
            <w:r w:rsidRPr="003815DA">
              <w:rPr>
                <w:b/>
                <w:sz w:val="24"/>
                <w:szCs w:val="24"/>
              </w:rPr>
              <w:t>&lt;50%</w:t>
            </w:r>
          </w:p>
        </w:tc>
        <w:tc>
          <w:tcPr>
            <w:tcW w:w="1483" w:type="dxa"/>
          </w:tcPr>
          <w:p w14:paraId="0D3B7B2D" w14:textId="77777777" w:rsidR="00706766" w:rsidRPr="003815DA" w:rsidRDefault="00706766" w:rsidP="00C85C33">
            <w:pPr>
              <w:jc w:val="both"/>
              <w:rPr>
                <w:b/>
                <w:sz w:val="24"/>
                <w:szCs w:val="24"/>
              </w:rPr>
            </w:pPr>
            <w:r w:rsidRPr="003815DA">
              <w:rPr>
                <w:b/>
                <w:sz w:val="24"/>
                <w:szCs w:val="24"/>
              </w:rPr>
              <w:t>Plaque</w:t>
            </w:r>
          </w:p>
        </w:tc>
        <w:tc>
          <w:tcPr>
            <w:tcW w:w="1432" w:type="dxa"/>
          </w:tcPr>
          <w:p w14:paraId="3DF122EC" w14:textId="3C41C526" w:rsidR="00706766" w:rsidRPr="003815DA" w:rsidRDefault="00DA2A6C" w:rsidP="00C85C33">
            <w:pPr>
              <w:jc w:val="both"/>
              <w:rPr>
                <w:b/>
                <w:sz w:val="24"/>
                <w:szCs w:val="24"/>
              </w:rPr>
            </w:pPr>
            <w:r>
              <w:rPr>
                <w:b/>
                <w:sz w:val="24"/>
                <w:szCs w:val="24"/>
              </w:rPr>
              <w:t>&lt;125</w:t>
            </w:r>
          </w:p>
        </w:tc>
        <w:tc>
          <w:tcPr>
            <w:tcW w:w="1421" w:type="dxa"/>
          </w:tcPr>
          <w:p w14:paraId="66D58CB3" w14:textId="77777777" w:rsidR="00706766" w:rsidRPr="003815DA" w:rsidRDefault="00706766" w:rsidP="00C85C33">
            <w:pPr>
              <w:jc w:val="both"/>
              <w:rPr>
                <w:b/>
                <w:sz w:val="24"/>
                <w:szCs w:val="24"/>
              </w:rPr>
            </w:pPr>
            <w:r w:rsidRPr="003815DA">
              <w:rPr>
                <w:b/>
                <w:sz w:val="24"/>
                <w:szCs w:val="24"/>
              </w:rPr>
              <w:t>&lt;40</w:t>
            </w:r>
          </w:p>
        </w:tc>
        <w:tc>
          <w:tcPr>
            <w:tcW w:w="1529" w:type="dxa"/>
          </w:tcPr>
          <w:p w14:paraId="2983AE7B" w14:textId="77777777" w:rsidR="00706766" w:rsidRPr="003815DA" w:rsidRDefault="00706766" w:rsidP="00C85C33">
            <w:pPr>
              <w:jc w:val="both"/>
              <w:rPr>
                <w:b/>
                <w:sz w:val="24"/>
                <w:szCs w:val="24"/>
              </w:rPr>
            </w:pPr>
            <w:r w:rsidRPr="003815DA">
              <w:rPr>
                <w:b/>
                <w:sz w:val="24"/>
                <w:szCs w:val="24"/>
              </w:rPr>
              <w:t>&lt;2</w:t>
            </w:r>
          </w:p>
        </w:tc>
        <w:tc>
          <w:tcPr>
            <w:tcW w:w="1214" w:type="dxa"/>
          </w:tcPr>
          <w:p w14:paraId="3BC97D66" w14:textId="77777777" w:rsidR="00706766" w:rsidRPr="003815DA" w:rsidRDefault="00706766" w:rsidP="00C85C33">
            <w:pPr>
              <w:jc w:val="both"/>
              <w:rPr>
                <w:b/>
                <w:sz w:val="24"/>
                <w:szCs w:val="24"/>
              </w:rPr>
            </w:pPr>
            <w:r w:rsidRPr="003815DA">
              <w:rPr>
                <w:b/>
                <w:sz w:val="24"/>
                <w:szCs w:val="24"/>
              </w:rPr>
              <w:t>&lt;8</w:t>
            </w:r>
          </w:p>
        </w:tc>
      </w:tr>
      <w:tr w:rsidR="00706766" w:rsidRPr="003815DA" w14:paraId="53AEAF79" w14:textId="77777777" w:rsidTr="00C85C33">
        <w:tc>
          <w:tcPr>
            <w:tcW w:w="1442" w:type="dxa"/>
          </w:tcPr>
          <w:p w14:paraId="174B9DBA" w14:textId="77777777" w:rsidR="00706766" w:rsidRPr="003815DA" w:rsidRDefault="00706766" w:rsidP="00C85C33">
            <w:pPr>
              <w:jc w:val="both"/>
              <w:rPr>
                <w:b/>
                <w:sz w:val="24"/>
                <w:szCs w:val="24"/>
              </w:rPr>
            </w:pPr>
            <w:r w:rsidRPr="003815DA">
              <w:rPr>
                <w:b/>
                <w:sz w:val="24"/>
                <w:szCs w:val="24"/>
              </w:rPr>
              <w:t>50-59%</w:t>
            </w:r>
          </w:p>
        </w:tc>
        <w:tc>
          <w:tcPr>
            <w:tcW w:w="1483" w:type="dxa"/>
          </w:tcPr>
          <w:p w14:paraId="4AEEB12D" w14:textId="77777777" w:rsidR="00706766" w:rsidRPr="003815DA" w:rsidRDefault="00706766" w:rsidP="00C85C33">
            <w:pPr>
              <w:jc w:val="both"/>
              <w:rPr>
                <w:b/>
                <w:sz w:val="24"/>
                <w:szCs w:val="24"/>
              </w:rPr>
            </w:pPr>
            <w:r w:rsidRPr="003815DA">
              <w:rPr>
                <w:b/>
                <w:sz w:val="24"/>
                <w:szCs w:val="24"/>
              </w:rPr>
              <w:t>Plaque</w:t>
            </w:r>
          </w:p>
        </w:tc>
        <w:tc>
          <w:tcPr>
            <w:tcW w:w="1432" w:type="dxa"/>
          </w:tcPr>
          <w:p w14:paraId="420FE590" w14:textId="6E4AC41D" w:rsidR="00706766" w:rsidRPr="003815DA" w:rsidRDefault="00DA2A6C" w:rsidP="00C85C33">
            <w:pPr>
              <w:jc w:val="both"/>
              <w:rPr>
                <w:b/>
                <w:sz w:val="24"/>
                <w:szCs w:val="24"/>
              </w:rPr>
            </w:pPr>
            <w:r>
              <w:rPr>
                <w:b/>
                <w:sz w:val="24"/>
                <w:szCs w:val="24"/>
              </w:rPr>
              <w:t>&gt;125</w:t>
            </w:r>
          </w:p>
        </w:tc>
        <w:tc>
          <w:tcPr>
            <w:tcW w:w="1421" w:type="dxa"/>
          </w:tcPr>
          <w:p w14:paraId="76E69376" w14:textId="77777777" w:rsidR="00706766" w:rsidRPr="003815DA" w:rsidRDefault="00706766" w:rsidP="00C85C33">
            <w:pPr>
              <w:jc w:val="both"/>
              <w:rPr>
                <w:b/>
                <w:sz w:val="24"/>
                <w:szCs w:val="24"/>
              </w:rPr>
            </w:pPr>
            <w:r w:rsidRPr="003815DA">
              <w:rPr>
                <w:b/>
                <w:sz w:val="24"/>
                <w:szCs w:val="24"/>
              </w:rPr>
              <w:t>&lt;40</w:t>
            </w:r>
          </w:p>
        </w:tc>
        <w:tc>
          <w:tcPr>
            <w:tcW w:w="1529" w:type="dxa"/>
          </w:tcPr>
          <w:p w14:paraId="06B40105" w14:textId="77777777" w:rsidR="00706766" w:rsidRPr="003815DA" w:rsidRDefault="00706766" w:rsidP="00C85C33">
            <w:pPr>
              <w:jc w:val="both"/>
              <w:rPr>
                <w:b/>
                <w:sz w:val="24"/>
                <w:szCs w:val="24"/>
              </w:rPr>
            </w:pPr>
            <w:r w:rsidRPr="003815DA">
              <w:rPr>
                <w:b/>
                <w:sz w:val="24"/>
                <w:szCs w:val="24"/>
              </w:rPr>
              <w:t>&lt;3.2</w:t>
            </w:r>
          </w:p>
        </w:tc>
        <w:tc>
          <w:tcPr>
            <w:tcW w:w="1214" w:type="dxa"/>
          </w:tcPr>
          <w:p w14:paraId="4297C6B4" w14:textId="77777777" w:rsidR="00706766" w:rsidRPr="003815DA" w:rsidRDefault="00706766" w:rsidP="00C85C33">
            <w:pPr>
              <w:jc w:val="both"/>
              <w:rPr>
                <w:b/>
                <w:sz w:val="24"/>
                <w:szCs w:val="24"/>
              </w:rPr>
            </w:pPr>
            <w:r w:rsidRPr="003815DA">
              <w:rPr>
                <w:b/>
                <w:sz w:val="24"/>
                <w:szCs w:val="24"/>
              </w:rPr>
              <w:t>8.0-10</w:t>
            </w:r>
          </w:p>
        </w:tc>
      </w:tr>
      <w:tr w:rsidR="00706766" w:rsidRPr="003815DA" w14:paraId="1473D933" w14:textId="77777777" w:rsidTr="00C85C33">
        <w:tc>
          <w:tcPr>
            <w:tcW w:w="1442" w:type="dxa"/>
          </w:tcPr>
          <w:p w14:paraId="6F8E84C1" w14:textId="77777777" w:rsidR="00706766" w:rsidRPr="003815DA" w:rsidRDefault="00706766" w:rsidP="00C85C33">
            <w:pPr>
              <w:jc w:val="both"/>
              <w:rPr>
                <w:b/>
                <w:sz w:val="24"/>
                <w:szCs w:val="24"/>
              </w:rPr>
            </w:pPr>
            <w:r w:rsidRPr="003815DA">
              <w:rPr>
                <w:b/>
                <w:sz w:val="24"/>
                <w:szCs w:val="24"/>
              </w:rPr>
              <w:t>60-69%</w:t>
            </w:r>
          </w:p>
        </w:tc>
        <w:tc>
          <w:tcPr>
            <w:tcW w:w="1483" w:type="dxa"/>
          </w:tcPr>
          <w:p w14:paraId="4987CB1C" w14:textId="77777777" w:rsidR="00706766" w:rsidRPr="003815DA" w:rsidRDefault="00706766" w:rsidP="00C85C33">
            <w:pPr>
              <w:jc w:val="both"/>
              <w:rPr>
                <w:b/>
                <w:sz w:val="24"/>
                <w:szCs w:val="24"/>
              </w:rPr>
            </w:pPr>
            <w:r w:rsidRPr="003815DA">
              <w:rPr>
                <w:b/>
                <w:sz w:val="24"/>
                <w:szCs w:val="24"/>
              </w:rPr>
              <w:t>Plaque</w:t>
            </w:r>
          </w:p>
        </w:tc>
        <w:tc>
          <w:tcPr>
            <w:tcW w:w="1432" w:type="dxa"/>
          </w:tcPr>
          <w:p w14:paraId="7987D9B2" w14:textId="1EA33CAA" w:rsidR="00706766" w:rsidRPr="003815DA" w:rsidRDefault="00DA2A6C" w:rsidP="00C85C33">
            <w:pPr>
              <w:jc w:val="both"/>
              <w:rPr>
                <w:b/>
                <w:sz w:val="24"/>
                <w:szCs w:val="24"/>
              </w:rPr>
            </w:pPr>
            <w:r>
              <w:rPr>
                <w:b/>
                <w:sz w:val="24"/>
                <w:szCs w:val="24"/>
              </w:rPr>
              <w:t>&gt;125</w:t>
            </w:r>
          </w:p>
        </w:tc>
        <w:tc>
          <w:tcPr>
            <w:tcW w:w="1421" w:type="dxa"/>
          </w:tcPr>
          <w:p w14:paraId="6BB76A69" w14:textId="61FC5A59" w:rsidR="00706766" w:rsidRPr="003815DA" w:rsidRDefault="008C65D8" w:rsidP="00C85C33">
            <w:pPr>
              <w:jc w:val="both"/>
              <w:rPr>
                <w:b/>
                <w:sz w:val="24"/>
                <w:szCs w:val="24"/>
              </w:rPr>
            </w:pPr>
            <w:r>
              <w:rPr>
                <w:b/>
                <w:sz w:val="24"/>
                <w:szCs w:val="24"/>
              </w:rPr>
              <w:t>40-110</w:t>
            </w:r>
          </w:p>
        </w:tc>
        <w:tc>
          <w:tcPr>
            <w:tcW w:w="1529" w:type="dxa"/>
          </w:tcPr>
          <w:p w14:paraId="767A3BF2" w14:textId="77777777" w:rsidR="00706766" w:rsidRPr="003815DA" w:rsidRDefault="00706766" w:rsidP="00C85C33">
            <w:pPr>
              <w:jc w:val="both"/>
              <w:rPr>
                <w:b/>
                <w:sz w:val="24"/>
                <w:szCs w:val="24"/>
              </w:rPr>
            </w:pPr>
            <w:r w:rsidRPr="003815DA">
              <w:rPr>
                <w:b/>
                <w:sz w:val="24"/>
                <w:szCs w:val="24"/>
              </w:rPr>
              <w:t>3.2-4.0</w:t>
            </w:r>
          </w:p>
        </w:tc>
        <w:tc>
          <w:tcPr>
            <w:tcW w:w="1214" w:type="dxa"/>
          </w:tcPr>
          <w:p w14:paraId="4A5AB238" w14:textId="77777777" w:rsidR="00706766" w:rsidRPr="003815DA" w:rsidRDefault="00706766" w:rsidP="00C85C33">
            <w:pPr>
              <w:jc w:val="both"/>
              <w:rPr>
                <w:b/>
                <w:sz w:val="24"/>
                <w:szCs w:val="24"/>
              </w:rPr>
            </w:pPr>
            <w:r w:rsidRPr="003815DA">
              <w:rPr>
                <w:b/>
                <w:sz w:val="24"/>
                <w:szCs w:val="24"/>
              </w:rPr>
              <w:t>11-13</w:t>
            </w:r>
          </w:p>
        </w:tc>
      </w:tr>
      <w:tr w:rsidR="00706766" w:rsidRPr="003815DA" w14:paraId="4659A1A4" w14:textId="77777777" w:rsidTr="00C85C33">
        <w:tc>
          <w:tcPr>
            <w:tcW w:w="1442" w:type="dxa"/>
          </w:tcPr>
          <w:p w14:paraId="3B603E9D" w14:textId="77777777" w:rsidR="00706766" w:rsidRPr="003815DA" w:rsidRDefault="00706766" w:rsidP="00C85C33">
            <w:pPr>
              <w:jc w:val="both"/>
              <w:rPr>
                <w:b/>
                <w:sz w:val="24"/>
                <w:szCs w:val="24"/>
              </w:rPr>
            </w:pPr>
            <w:r w:rsidRPr="003815DA">
              <w:rPr>
                <w:b/>
                <w:sz w:val="24"/>
                <w:szCs w:val="24"/>
              </w:rPr>
              <w:t>70-79%</w:t>
            </w:r>
          </w:p>
        </w:tc>
        <w:tc>
          <w:tcPr>
            <w:tcW w:w="1483" w:type="dxa"/>
          </w:tcPr>
          <w:p w14:paraId="764ED2A4" w14:textId="77777777" w:rsidR="00706766" w:rsidRPr="003815DA" w:rsidRDefault="00706766" w:rsidP="00C85C33">
            <w:pPr>
              <w:jc w:val="both"/>
              <w:rPr>
                <w:b/>
                <w:sz w:val="24"/>
                <w:szCs w:val="24"/>
              </w:rPr>
            </w:pPr>
            <w:r w:rsidRPr="003815DA">
              <w:rPr>
                <w:b/>
                <w:sz w:val="24"/>
                <w:szCs w:val="24"/>
              </w:rPr>
              <w:t>Plaque</w:t>
            </w:r>
          </w:p>
        </w:tc>
        <w:tc>
          <w:tcPr>
            <w:tcW w:w="1432" w:type="dxa"/>
          </w:tcPr>
          <w:p w14:paraId="48F3D3F7" w14:textId="77777777" w:rsidR="00706766" w:rsidRPr="003815DA" w:rsidRDefault="00706766" w:rsidP="00C85C33">
            <w:pPr>
              <w:jc w:val="both"/>
              <w:rPr>
                <w:b/>
                <w:sz w:val="24"/>
                <w:szCs w:val="24"/>
              </w:rPr>
            </w:pPr>
            <w:r w:rsidRPr="003815DA">
              <w:rPr>
                <w:b/>
                <w:sz w:val="24"/>
                <w:szCs w:val="24"/>
              </w:rPr>
              <w:t>&gt;230</w:t>
            </w:r>
          </w:p>
        </w:tc>
        <w:tc>
          <w:tcPr>
            <w:tcW w:w="1421" w:type="dxa"/>
          </w:tcPr>
          <w:p w14:paraId="4D178445" w14:textId="77777777" w:rsidR="00706766" w:rsidRPr="003815DA" w:rsidRDefault="00706766" w:rsidP="00C85C33">
            <w:pPr>
              <w:jc w:val="both"/>
              <w:rPr>
                <w:b/>
                <w:sz w:val="24"/>
                <w:szCs w:val="24"/>
              </w:rPr>
            </w:pPr>
            <w:r w:rsidRPr="003815DA">
              <w:rPr>
                <w:b/>
                <w:sz w:val="24"/>
                <w:szCs w:val="24"/>
              </w:rPr>
              <w:t xml:space="preserve"> 110-140</w:t>
            </w:r>
          </w:p>
        </w:tc>
        <w:tc>
          <w:tcPr>
            <w:tcW w:w="1529" w:type="dxa"/>
          </w:tcPr>
          <w:p w14:paraId="1A3A273B" w14:textId="77777777" w:rsidR="00706766" w:rsidRPr="003815DA" w:rsidRDefault="00706766" w:rsidP="00C85C33">
            <w:pPr>
              <w:jc w:val="both"/>
              <w:rPr>
                <w:b/>
                <w:sz w:val="24"/>
                <w:szCs w:val="24"/>
              </w:rPr>
            </w:pPr>
            <w:r w:rsidRPr="003815DA">
              <w:rPr>
                <w:b/>
                <w:sz w:val="24"/>
                <w:szCs w:val="24"/>
              </w:rPr>
              <w:t>&gt;4.0</w:t>
            </w:r>
          </w:p>
        </w:tc>
        <w:tc>
          <w:tcPr>
            <w:tcW w:w="1214" w:type="dxa"/>
          </w:tcPr>
          <w:p w14:paraId="43FFC5F2" w14:textId="77777777" w:rsidR="00706766" w:rsidRPr="003815DA" w:rsidRDefault="00706766" w:rsidP="00C85C33">
            <w:pPr>
              <w:jc w:val="both"/>
              <w:rPr>
                <w:b/>
                <w:sz w:val="24"/>
                <w:szCs w:val="24"/>
              </w:rPr>
            </w:pPr>
            <w:r w:rsidRPr="003815DA">
              <w:rPr>
                <w:b/>
                <w:sz w:val="24"/>
                <w:szCs w:val="24"/>
              </w:rPr>
              <w:t>14-21</w:t>
            </w:r>
          </w:p>
        </w:tc>
      </w:tr>
      <w:tr w:rsidR="00706766" w:rsidRPr="003815DA" w14:paraId="53466B4E" w14:textId="77777777" w:rsidTr="00C85C33">
        <w:tc>
          <w:tcPr>
            <w:tcW w:w="1442" w:type="dxa"/>
          </w:tcPr>
          <w:p w14:paraId="779AEA6A" w14:textId="77777777" w:rsidR="00706766" w:rsidRPr="003815DA" w:rsidRDefault="00706766" w:rsidP="00C85C33">
            <w:pPr>
              <w:jc w:val="both"/>
              <w:rPr>
                <w:b/>
                <w:sz w:val="24"/>
                <w:szCs w:val="24"/>
              </w:rPr>
            </w:pPr>
            <w:r w:rsidRPr="003815DA">
              <w:rPr>
                <w:b/>
                <w:sz w:val="24"/>
                <w:szCs w:val="24"/>
              </w:rPr>
              <w:t>80-89%</w:t>
            </w:r>
          </w:p>
        </w:tc>
        <w:tc>
          <w:tcPr>
            <w:tcW w:w="1483" w:type="dxa"/>
          </w:tcPr>
          <w:p w14:paraId="0D1FDC8C" w14:textId="77777777" w:rsidR="00706766" w:rsidRPr="003815DA" w:rsidRDefault="00706766" w:rsidP="00C85C33">
            <w:pPr>
              <w:jc w:val="both"/>
              <w:rPr>
                <w:b/>
                <w:sz w:val="24"/>
                <w:szCs w:val="24"/>
              </w:rPr>
            </w:pPr>
            <w:r w:rsidRPr="003815DA">
              <w:rPr>
                <w:b/>
                <w:sz w:val="24"/>
                <w:szCs w:val="24"/>
              </w:rPr>
              <w:t>Plaque</w:t>
            </w:r>
          </w:p>
        </w:tc>
        <w:tc>
          <w:tcPr>
            <w:tcW w:w="1432" w:type="dxa"/>
          </w:tcPr>
          <w:p w14:paraId="1A5C9A0A" w14:textId="77777777" w:rsidR="00706766" w:rsidRPr="003815DA" w:rsidRDefault="00706766" w:rsidP="00C85C33">
            <w:pPr>
              <w:jc w:val="both"/>
              <w:rPr>
                <w:b/>
                <w:sz w:val="24"/>
                <w:szCs w:val="24"/>
              </w:rPr>
            </w:pPr>
            <w:r w:rsidRPr="003815DA">
              <w:rPr>
                <w:b/>
                <w:sz w:val="24"/>
                <w:szCs w:val="24"/>
              </w:rPr>
              <w:t>&gt;230</w:t>
            </w:r>
          </w:p>
        </w:tc>
        <w:tc>
          <w:tcPr>
            <w:tcW w:w="1421" w:type="dxa"/>
          </w:tcPr>
          <w:p w14:paraId="6D8E276E" w14:textId="77777777" w:rsidR="00706766" w:rsidRPr="003815DA" w:rsidRDefault="00706766" w:rsidP="00C85C33">
            <w:pPr>
              <w:jc w:val="both"/>
              <w:rPr>
                <w:b/>
                <w:sz w:val="24"/>
                <w:szCs w:val="24"/>
              </w:rPr>
            </w:pPr>
            <w:r w:rsidRPr="003815DA">
              <w:rPr>
                <w:b/>
                <w:sz w:val="24"/>
                <w:szCs w:val="24"/>
              </w:rPr>
              <w:t>&gt;140</w:t>
            </w:r>
          </w:p>
        </w:tc>
        <w:tc>
          <w:tcPr>
            <w:tcW w:w="1529" w:type="dxa"/>
          </w:tcPr>
          <w:p w14:paraId="018B90D7" w14:textId="77777777" w:rsidR="00706766" w:rsidRPr="003815DA" w:rsidRDefault="00706766" w:rsidP="00C85C33">
            <w:pPr>
              <w:jc w:val="both"/>
              <w:rPr>
                <w:b/>
                <w:sz w:val="24"/>
                <w:szCs w:val="24"/>
              </w:rPr>
            </w:pPr>
            <w:r w:rsidRPr="003815DA">
              <w:rPr>
                <w:b/>
                <w:sz w:val="24"/>
                <w:szCs w:val="24"/>
              </w:rPr>
              <w:t>&gt;4.0</w:t>
            </w:r>
          </w:p>
        </w:tc>
        <w:tc>
          <w:tcPr>
            <w:tcW w:w="1214" w:type="dxa"/>
          </w:tcPr>
          <w:p w14:paraId="62402E8B" w14:textId="77777777" w:rsidR="00706766" w:rsidRPr="003815DA" w:rsidRDefault="00706766" w:rsidP="00C85C33">
            <w:pPr>
              <w:jc w:val="both"/>
              <w:rPr>
                <w:b/>
                <w:sz w:val="24"/>
                <w:szCs w:val="24"/>
              </w:rPr>
            </w:pPr>
            <w:r w:rsidRPr="003815DA">
              <w:rPr>
                <w:b/>
                <w:sz w:val="24"/>
                <w:szCs w:val="24"/>
              </w:rPr>
              <w:t>22-29</w:t>
            </w:r>
          </w:p>
        </w:tc>
      </w:tr>
      <w:tr w:rsidR="00706766" w:rsidRPr="003815DA" w14:paraId="2CC59C04" w14:textId="77777777" w:rsidTr="00C85C33">
        <w:tc>
          <w:tcPr>
            <w:tcW w:w="1442" w:type="dxa"/>
          </w:tcPr>
          <w:p w14:paraId="4F8F685A" w14:textId="77777777" w:rsidR="00706766" w:rsidRPr="003815DA" w:rsidRDefault="00706766" w:rsidP="00C85C33">
            <w:pPr>
              <w:jc w:val="both"/>
              <w:rPr>
                <w:b/>
                <w:sz w:val="24"/>
                <w:szCs w:val="24"/>
              </w:rPr>
            </w:pPr>
            <w:r w:rsidRPr="003815DA">
              <w:rPr>
                <w:b/>
                <w:sz w:val="24"/>
                <w:szCs w:val="24"/>
              </w:rPr>
              <w:t>90-95%</w:t>
            </w:r>
          </w:p>
        </w:tc>
        <w:tc>
          <w:tcPr>
            <w:tcW w:w="1483" w:type="dxa"/>
          </w:tcPr>
          <w:p w14:paraId="4BA31671" w14:textId="77777777" w:rsidR="00706766" w:rsidRPr="003815DA" w:rsidRDefault="00706766" w:rsidP="00C85C33">
            <w:pPr>
              <w:jc w:val="both"/>
              <w:rPr>
                <w:b/>
                <w:sz w:val="24"/>
                <w:szCs w:val="24"/>
              </w:rPr>
            </w:pPr>
            <w:r w:rsidRPr="003815DA">
              <w:rPr>
                <w:b/>
                <w:sz w:val="24"/>
                <w:szCs w:val="24"/>
              </w:rPr>
              <w:t>Plaque</w:t>
            </w:r>
          </w:p>
        </w:tc>
        <w:tc>
          <w:tcPr>
            <w:tcW w:w="1432" w:type="dxa"/>
          </w:tcPr>
          <w:p w14:paraId="4AA0CD69" w14:textId="77777777" w:rsidR="00706766" w:rsidRPr="003815DA" w:rsidRDefault="00706766" w:rsidP="00C85C33">
            <w:pPr>
              <w:jc w:val="both"/>
              <w:rPr>
                <w:b/>
                <w:sz w:val="24"/>
                <w:szCs w:val="24"/>
              </w:rPr>
            </w:pPr>
            <w:r w:rsidRPr="003815DA">
              <w:rPr>
                <w:b/>
                <w:sz w:val="24"/>
                <w:szCs w:val="24"/>
              </w:rPr>
              <w:t>&gt;400</w:t>
            </w:r>
          </w:p>
        </w:tc>
        <w:tc>
          <w:tcPr>
            <w:tcW w:w="1421" w:type="dxa"/>
          </w:tcPr>
          <w:p w14:paraId="15F4FF40" w14:textId="77777777" w:rsidR="00706766" w:rsidRPr="003815DA" w:rsidRDefault="00706766" w:rsidP="00C85C33">
            <w:pPr>
              <w:jc w:val="both"/>
              <w:rPr>
                <w:b/>
                <w:sz w:val="24"/>
                <w:szCs w:val="24"/>
              </w:rPr>
            </w:pPr>
            <w:r w:rsidRPr="003815DA">
              <w:rPr>
                <w:b/>
                <w:sz w:val="24"/>
                <w:szCs w:val="24"/>
              </w:rPr>
              <w:t>&gt;140</w:t>
            </w:r>
          </w:p>
        </w:tc>
        <w:tc>
          <w:tcPr>
            <w:tcW w:w="1529" w:type="dxa"/>
          </w:tcPr>
          <w:p w14:paraId="72F10660" w14:textId="033A05CE" w:rsidR="00706766" w:rsidRPr="003815DA" w:rsidRDefault="00BA3904" w:rsidP="00C85C33">
            <w:pPr>
              <w:jc w:val="both"/>
              <w:rPr>
                <w:b/>
                <w:sz w:val="24"/>
                <w:szCs w:val="24"/>
              </w:rPr>
            </w:pPr>
            <w:r>
              <w:rPr>
                <w:b/>
                <w:sz w:val="24"/>
                <w:szCs w:val="24"/>
              </w:rPr>
              <w:t>&gt;5.0</w:t>
            </w:r>
          </w:p>
        </w:tc>
        <w:tc>
          <w:tcPr>
            <w:tcW w:w="1214" w:type="dxa"/>
          </w:tcPr>
          <w:p w14:paraId="238E7FB2" w14:textId="77777777" w:rsidR="00706766" w:rsidRPr="003815DA" w:rsidRDefault="00706766" w:rsidP="00C85C33">
            <w:pPr>
              <w:jc w:val="both"/>
              <w:rPr>
                <w:b/>
                <w:sz w:val="24"/>
                <w:szCs w:val="24"/>
              </w:rPr>
            </w:pPr>
            <w:r w:rsidRPr="003815DA">
              <w:rPr>
                <w:b/>
                <w:sz w:val="24"/>
                <w:szCs w:val="24"/>
              </w:rPr>
              <w:t>&gt;30</w:t>
            </w:r>
          </w:p>
        </w:tc>
      </w:tr>
      <w:tr w:rsidR="00706766" w:rsidRPr="003815DA" w14:paraId="079B9246" w14:textId="77777777" w:rsidTr="00C85C33">
        <w:tc>
          <w:tcPr>
            <w:tcW w:w="1442" w:type="dxa"/>
          </w:tcPr>
          <w:p w14:paraId="33FF22D1" w14:textId="77777777" w:rsidR="00706766" w:rsidRPr="003815DA" w:rsidRDefault="00706766" w:rsidP="00C85C33">
            <w:pPr>
              <w:jc w:val="both"/>
              <w:rPr>
                <w:b/>
                <w:sz w:val="24"/>
                <w:szCs w:val="24"/>
              </w:rPr>
            </w:pPr>
            <w:r w:rsidRPr="003815DA">
              <w:rPr>
                <w:b/>
                <w:sz w:val="24"/>
                <w:szCs w:val="24"/>
              </w:rPr>
              <w:t>96-99%</w:t>
            </w:r>
          </w:p>
        </w:tc>
        <w:tc>
          <w:tcPr>
            <w:tcW w:w="1483" w:type="dxa"/>
          </w:tcPr>
          <w:p w14:paraId="5DE76BD7" w14:textId="77777777" w:rsidR="00706766" w:rsidRPr="003815DA" w:rsidRDefault="00706766" w:rsidP="00C85C33">
            <w:pPr>
              <w:jc w:val="both"/>
              <w:rPr>
                <w:b/>
                <w:sz w:val="24"/>
                <w:szCs w:val="24"/>
              </w:rPr>
            </w:pPr>
            <w:r w:rsidRPr="003815DA">
              <w:rPr>
                <w:b/>
                <w:sz w:val="24"/>
                <w:szCs w:val="24"/>
              </w:rPr>
              <w:t>Plaque</w:t>
            </w:r>
          </w:p>
        </w:tc>
        <w:tc>
          <w:tcPr>
            <w:tcW w:w="4382" w:type="dxa"/>
            <w:gridSpan w:val="3"/>
          </w:tcPr>
          <w:p w14:paraId="1220EEA0" w14:textId="77777777" w:rsidR="00706766" w:rsidRPr="003815DA" w:rsidRDefault="00706766" w:rsidP="00C85C33">
            <w:pPr>
              <w:jc w:val="both"/>
              <w:rPr>
                <w:b/>
                <w:sz w:val="24"/>
                <w:szCs w:val="24"/>
              </w:rPr>
            </w:pPr>
            <w:r w:rsidRPr="003815DA">
              <w:rPr>
                <w:b/>
                <w:sz w:val="24"/>
                <w:szCs w:val="24"/>
              </w:rPr>
              <w:t>Trickle flow</w:t>
            </w:r>
          </w:p>
        </w:tc>
        <w:tc>
          <w:tcPr>
            <w:tcW w:w="1214" w:type="dxa"/>
          </w:tcPr>
          <w:p w14:paraId="146F2999" w14:textId="77777777" w:rsidR="00706766" w:rsidRPr="003815DA" w:rsidRDefault="00706766" w:rsidP="00C85C33">
            <w:pPr>
              <w:jc w:val="both"/>
              <w:rPr>
                <w:b/>
                <w:sz w:val="24"/>
                <w:szCs w:val="24"/>
              </w:rPr>
            </w:pPr>
            <w:r w:rsidRPr="003815DA">
              <w:rPr>
                <w:b/>
                <w:sz w:val="24"/>
                <w:szCs w:val="24"/>
              </w:rPr>
              <w:t>Variable</w:t>
            </w:r>
          </w:p>
        </w:tc>
      </w:tr>
      <w:tr w:rsidR="00706766" w:rsidRPr="003815DA" w14:paraId="2518AEA5" w14:textId="77777777" w:rsidTr="00C85C33">
        <w:tc>
          <w:tcPr>
            <w:tcW w:w="1442" w:type="dxa"/>
          </w:tcPr>
          <w:p w14:paraId="76474A0A" w14:textId="77777777" w:rsidR="00706766" w:rsidRPr="003815DA" w:rsidRDefault="00706766" w:rsidP="00C85C33">
            <w:pPr>
              <w:jc w:val="both"/>
              <w:rPr>
                <w:b/>
                <w:sz w:val="24"/>
                <w:szCs w:val="24"/>
              </w:rPr>
            </w:pPr>
            <w:r w:rsidRPr="003815DA">
              <w:rPr>
                <w:b/>
                <w:sz w:val="24"/>
                <w:szCs w:val="24"/>
              </w:rPr>
              <w:t>100%</w:t>
            </w:r>
          </w:p>
        </w:tc>
        <w:tc>
          <w:tcPr>
            <w:tcW w:w="1483" w:type="dxa"/>
          </w:tcPr>
          <w:p w14:paraId="27F04DD5" w14:textId="77777777" w:rsidR="00706766" w:rsidRPr="003815DA" w:rsidRDefault="00706766" w:rsidP="00C85C33">
            <w:pPr>
              <w:jc w:val="both"/>
              <w:rPr>
                <w:b/>
                <w:sz w:val="24"/>
                <w:szCs w:val="24"/>
              </w:rPr>
            </w:pPr>
            <w:r w:rsidRPr="003815DA">
              <w:rPr>
                <w:b/>
                <w:sz w:val="24"/>
                <w:szCs w:val="24"/>
              </w:rPr>
              <w:t>Plaque</w:t>
            </w:r>
          </w:p>
        </w:tc>
        <w:tc>
          <w:tcPr>
            <w:tcW w:w="4382" w:type="dxa"/>
            <w:gridSpan w:val="3"/>
          </w:tcPr>
          <w:p w14:paraId="48E6A2F2" w14:textId="77777777" w:rsidR="00706766" w:rsidRPr="003815DA" w:rsidRDefault="00706766" w:rsidP="00C85C33">
            <w:pPr>
              <w:jc w:val="both"/>
              <w:rPr>
                <w:b/>
                <w:sz w:val="24"/>
                <w:szCs w:val="24"/>
              </w:rPr>
            </w:pPr>
            <w:r w:rsidRPr="003815DA">
              <w:rPr>
                <w:b/>
                <w:sz w:val="24"/>
                <w:szCs w:val="24"/>
              </w:rPr>
              <w:t>Absence of flow</w:t>
            </w:r>
          </w:p>
        </w:tc>
        <w:tc>
          <w:tcPr>
            <w:tcW w:w="1214" w:type="dxa"/>
          </w:tcPr>
          <w:p w14:paraId="5305EB17" w14:textId="77777777" w:rsidR="00706766" w:rsidRPr="003815DA" w:rsidRDefault="00706766" w:rsidP="00C85C33">
            <w:pPr>
              <w:jc w:val="both"/>
              <w:rPr>
                <w:b/>
                <w:sz w:val="24"/>
                <w:szCs w:val="24"/>
              </w:rPr>
            </w:pPr>
            <w:r w:rsidRPr="003815DA">
              <w:rPr>
                <w:b/>
                <w:sz w:val="24"/>
                <w:szCs w:val="24"/>
              </w:rPr>
              <w:t>N/A</w:t>
            </w:r>
          </w:p>
        </w:tc>
      </w:tr>
    </w:tbl>
    <w:p w14:paraId="3EF0A8E3" w14:textId="77777777" w:rsidR="00706766" w:rsidRPr="003815DA" w:rsidRDefault="00706766" w:rsidP="00706766">
      <w:pPr>
        <w:jc w:val="both"/>
        <w:rPr>
          <w:sz w:val="24"/>
          <w:szCs w:val="24"/>
        </w:rPr>
      </w:pPr>
    </w:p>
    <w:p w14:paraId="318BE81A" w14:textId="77777777" w:rsidR="00706766" w:rsidRPr="003815DA" w:rsidRDefault="00706766" w:rsidP="00706766">
      <w:pPr>
        <w:jc w:val="both"/>
        <w:rPr>
          <w:sz w:val="24"/>
          <w:szCs w:val="24"/>
        </w:rPr>
      </w:pPr>
      <w:r w:rsidRPr="003815DA">
        <w:rPr>
          <w:sz w:val="24"/>
          <w:szCs w:val="24"/>
        </w:rPr>
        <w:t>Sidhu and Allan. Ultrasound Assessment of Internal Carotid Artery Stenosis.  Clinical Radiology, (1997) 52, 654-658. (Developed using data from Moneta et al. 1993, 1995).</w:t>
      </w:r>
    </w:p>
    <w:p w14:paraId="5F540CE7" w14:textId="77777777" w:rsidR="00706766" w:rsidRPr="003815DA" w:rsidRDefault="00706766" w:rsidP="00706766">
      <w:pPr>
        <w:jc w:val="both"/>
        <w:rPr>
          <w:sz w:val="24"/>
          <w:szCs w:val="24"/>
        </w:rPr>
      </w:pPr>
      <w:r w:rsidRPr="003815DA">
        <w:rPr>
          <w:sz w:val="24"/>
          <w:szCs w:val="24"/>
        </w:rPr>
        <w:t xml:space="preserve">CP Oates et al. Joint recommendations for Reporting Carotid Ultrasound Investigations in the UK.  </w:t>
      </w:r>
      <w:proofErr w:type="spellStart"/>
      <w:r w:rsidRPr="003815DA">
        <w:rPr>
          <w:sz w:val="24"/>
          <w:szCs w:val="24"/>
        </w:rPr>
        <w:t>EurJ</w:t>
      </w:r>
      <w:proofErr w:type="spellEnd"/>
      <w:r w:rsidRPr="003815DA">
        <w:rPr>
          <w:sz w:val="24"/>
          <w:szCs w:val="24"/>
        </w:rPr>
        <w:t xml:space="preserve"> </w:t>
      </w:r>
      <w:proofErr w:type="spellStart"/>
      <w:r w:rsidRPr="003815DA">
        <w:rPr>
          <w:sz w:val="24"/>
          <w:szCs w:val="24"/>
        </w:rPr>
        <w:t>Vasc</w:t>
      </w:r>
      <w:proofErr w:type="spellEnd"/>
      <w:r w:rsidRPr="003815DA">
        <w:rPr>
          <w:sz w:val="24"/>
          <w:szCs w:val="24"/>
        </w:rPr>
        <w:t xml:space="preserve"> </w:t>
      </w:r>
      <w:proofErr w:type="spellStart"/>
      <w:r w:rsidRPr="003815DA">
        <w:rPr>
          <w:sz w:val="24"/>
          <w:szCs w:val="24"/>
        </w:rPr>
        <w:t>Endovasc</w:t>
      </w:r>
      <w:proofErr w:type="spellEnd"/>
      <w:r w:rsidRPr="003815DA">
        <w:rPr>
          <w:sz w:val="24"/>
          <w:szCs w:val="24"/>
        </w:rPr>
        <w:t xml:space="preserve"> </w:t>
      </w:r>
      <w:proofErr w:type="spellStart"/>
      <w:r w:rsidRPr="003815DA">
        <w:rPr>
          <w:sz w:val="24"/>
          <w:szCs w:val="24"/>
        </w:rPr>
        <w:t>Surg</w:t>
      </w:r>
      <w:proofErr w:type="spellEnd"/>
      <w:r w:rsidRPr="003815DA">
        <w:rPr>
          <w:sz w:val="24"/>
          <w:szCs w:val="24"/>
        </w:rPr>
        <w:t xml:space="preserve"> (2008) 20, 1-11.</w:t>
      </w:r>
    </w:p>
    <w:p w14:paraId="367FE37E" w14:textId="77777777" w:rsidR="00706766" w:rsidRPr="003815DA" w:rsidRDefault="00706766" w:rsidP="00706766">
      <w:pPr>
        <w:jc w:val="both"/>
        <w:rPr>
          <w:sz w:val="24"/>
          <w:szCs w:val="24"/>
        </w:rPr>
      </w:pPr>
    </w:p>
    <w:p w14:paraId="63472FFD" w14:textId="77777777" w:rsidR="00706766" w:rsidRPr="003815DA" w:rsidRDefault="00706766" w:rsidP="00706766">
      <w:pPr>
        <w:jc w:val="both"/>
        <w:rPr>
          <w:sz w:val="24"/>
          <w:szCs w:val="24"/>
        </w:rPr>
      </w:pPr>
      <w:r w:rsidRPr="003815DA">
        <w:rPr>
          <w:sz w:val="24"/>
          <w:szCs w:val="24"/>
        </w:rPr>
        <w:t xml:space="preserve">Criteria are only reliable for internal carotid artery stenosis³. </w:t>
      </w:r>
    </w:p>
    <w:p w14:paraId="3D08E73C" w14:textId="77777777" w:rsidR="00706766" w:rsidRPr="003815DA" w:rsidRDefault="00706766" w:rsidP="00706766">
      <w:pPr>
        <w:jc w:val="both"/>
        <w:rPr>
          <w:sz w:val="24"/>
          <w:szCs w:val="24"/>
        </w:rPr>
      </w:pPr>
    </w:p>
    <w:p w14:paraId="199BB8F9" w14:textId="77777777" w:rsidR="00706766" w:rsidRPr="00EE03AE" w:rsidRDefault="00706766" w:rsidP="00706766">
      <w:pPr>
        <w:jc w:val="both"/>
        <w:rPr>
          <w:sz w:val="24"/>
          <w:szCs w:val="24"/>
        </w:rPr>
      </w:pPr>
      <w:r w:rsidRPr="003815DA">
        <w:rPr>
          <w:sz w:val="24"/>
          <w:szCs w:val="24"/>
        </w:rPr>
        <w:t xml:space="preserve">ICA peak systolic velocities are less reliable in the presence of CCA disease and ratios should </w:t>
      </w:r>
      <w:r w:rsidRPr="00EE03AE">
        <w:rPr>
          <w:sz w:val="24"/>
          <w:szCs w:val="24"/>
        </w:rPr>
        <w:t>be used. The use of the ICA: CCA PSV ratio normalises ICA PSV measurements² ³.</w:t>
      </w:r>
    </w:p>
    <w:p w14:paraId="0613E993" w14:textId="77777777" w:rsidR="00706766" w:rsidRPr="00045756" w:rsidRDefault="00706766" w:rsidP="00706766">
      <w:pPr>
        <w:jc w:val="both"/>
        <w:rPr>
          <w:sz w:val="24"/>
          <w:szCs w:val="24"/>
        </w:rPr>
      </w:pPr>
      <w:r w:rsidRPr="00045756">
        <w:rPr>
          <w:sz w:val="24"/>
          <w:szCs w:val="24"/>
        </w:rPr>
        <w:t>Elevated velocities can be produced in the CCA, ICA</w:t>
      </w:r>
      <w:r w:rsidRPr="00045756">
        <w:rPr>
          <w:sz w:val="24"/>
          <w:szCs w:val="24"/>
          <w:vertAlign w:val="superscript"/>
        </w:rPr>
        <w:t>19</w:t>
      </w:r>
      <w:r w:rsidRPr="00045756">
        <w:rPr>
          <w:sz w:val="24"/>
          <w:szCs w:val="24"/>
        </w:rPr>
        <w:t xml:space="preserve"> and ECA in the presence of contralateral CCA or ICA stenosis or occlusion.</w:t>
      </w:r>
    </w:p>
    <w:p w14:paraId="44F459F5" w14:textId="77777777" w:rsidR="00706766" w:rsidRPr="00045756" w:rsidRDefault="00706766" w:rsidP="00706766">
      <w:pPr>
        <w:jc w:val="both"/>
        <w:rPr>
          <w:sz w:val="24"/>
          <w:szCs w:val="24"/>
        </w:rPr>
      </w:pPr>
      <w:r w:rsidRPr="00045756">
        <w:rPr>
          <w:sz w:val="24"/>
          <w:szCs w:val="24"/>
        </w:rPr>
        <w:t xml:space="preserve">A significant proximal (CCA origin or </w:t>
      </w:r>
      <w:proofErr w:type="spellStart"/>
      <w:r w:rsidRPr="00045756">
        <w:rPr>
          <w:sz w:val="24"/>
          <w:szCs w:val="24"/>
        </w:rPr>
        <w:t>brachio</w:t>
      </w:r>
      <w:proofErr w:type="spellEnd"/>
      <w:r w:rsidRPr="00045756">
        <w:rPr>
          <w:sz w:val="24"/>
          <w:szCs w:val="24"/>
        </w:rPr>
        <w:t>-cephalic) ipsilateral stenosis can reduce velocities in the CCA, ICA and ECA.</w:t>
      </w:r>
    </w:p>
    <w:p w14:paraId="6D2BF6A0" w14:textId="77777777" w:rsidR="00706766" w:rsidRPr="00045756" w:rsidRDefault="00706766" w:rsidP="00706766">
      <w:pPr>
        <w:jc w:val="both"/>
        <w:rPr>
          <w:sz w:val="24"/>
          <w:szCs w:val="24"/>
        </w:rPr>
      </w:pPr>
      <w:r w:rsidRPr="00045756">
        <w:rPr>
          <w:sz w:val="24"/>
          <w:szCs w:val="24"/>
        </w:rPr>
        <w:lastRenderedPageBreak/>
        <w:t>Aortic stenosis can reduce the velocities in the CCA only.</w:t>
      </w:r>
    </w:p>
    <w:p w14:paraId="4AA1442C" w14:textId="77777777" w:rsidR="00706766" w:rsidRPr="00045756" w:rsidRDefault="00706766" w:rsidP="00706766">
      <w:pPr>
        <w:jc w:val="both"/>
        <w:rPr>
          <w:sz w:val="24"/>
          <w:szCs w:val="24"/>
        </w:rPr>
      </w:pPr>
      <w:r w:rsidRPr="00045756">
        <w:rPr>
          <w:sz w:val="24"/>
          <w:szCs w:val="24"/>
        </w:rPr>
        <w:t>Peak systolic velocities from large carotid bulbs may be unreliable, estimate degree of stenosis using grey scale and diameter/area reduction measurement.</w:t>
      </w:r>
    </w:p>
    <w:p w14:paraId="27C12321" w14:textId="77777777" w:rsidR="00706766" w:rsidRPr="00045756" w:rsidRDefault="00706766" w:rsidP="00706766">
      <w:pPr>
        <w:jc w:val="both"/>
        <w:rPr>
          <w:sz w:val="24"/>
          <w:szCs w:val="24"/>
        </w:rPr>
      </w:pPr>
    </w:p>
    <w:p w14:paraId="1CFB84B7" w14:textId="5908437D" w:rsidR="00706766" w:rsidRPr="003815DA" w:rsidRDefault="00A702CA" w:rsidP="00706766">
      <w:pPr>
        <w:jc w:val="both"/>
        <w:rPr>
          <w:sz w:val="24"/>
          <w:szCs w:val="24"/>
          <w:u w:val="single"/>
        </w:rPr>
      </w:pPr>
      <w:r>
        <w:rPr>
          <w:b/>
          <w:sz w:val="24"/>
          <w:szCs w:val="24"/>
        </w:rPr>
        <w:t>D</w:t>
      </w:r>
      <w:r w:rsidR="00706766" w:rsidRPr="003815DA">
        <w:rPr>
          <w:b/>
          <w:sz w:val="24"/>
          <w:szCs w:val="24"/>
        </w:rPr>
        <w:t>oppler Waveforms</w:t>
      </w:r>
      <w:r w:rsidR="00706766" w:rsidRPr="00A702CA">
        <w:rPr>
          <w:sz w:val="24"/>
          <w:szCs w:val="24"/>
        </w:rPr>
        <w:t>:</w:t>
      </w:r>
    </w:p>
    <w:p w14:paraId="781F244A" w14:textId="77777777" w:rsidR="00706766" w:rsidRPr="003815DA" w:rsidRDefault="00706766" w:rsidP="00706766">
      <w:pPr>
        <w:jc w:val="both"/>
        <w:rPr>
          <w:sz w:val="24"/>
          <w:szCs w:val="24"/>
          <w:u w:val="single"/>
        </w:rPr>
      </w:pPr>
    </w:p>
    <w:p w14:paraId="5DC0137B" w14:textId="77777777" w:rsidR="00706766" w:rsidRPr="003D0B51" w:rsidRDefault="00706766">
      <w:pPr>
        <w:numPr>
          <w:ilvl w:val="1"/>
          <w:numId w:val="2"/>
        </w:numPr>
        <w:jc w:val="both"/>
        <w:rPr>
          <w:sz w:val="24"/>
          <w:szCs w:val="24"/>
        </w:rPr>
      </w:pPr>
      <w:r w:rsidRPr="003D0B51">
        <w:rPr>
          <w:sz w:val="24"/>
          <w:szCs w:val="24"/>
        </w:rPr>
        <w:t>CCA waveform has a low-resistance pattern (most of the CCA flow goes to the brain). Note that a small amount of post systolic flow reversal (giving rise to a triphasic waveform) is normal; reversal of flow evident for more than 50% of the duration of diastole should be regarded as abnormal (see point 5 below)</w:t>
      </w:r>
      <w:r w:rsidRPr="003D0B51">
        <w:rPr>
          <w:sz w:val="24"/>
          <w:szCs w:val="24"/>
          <w:vertAlign w:val="superscript"/>
        </w:rPr>
        <w:t>10</w:t>
      </w:r>
      <w:r w:rsidRPr="003D0B51">
        <w:rPr>
          <w:sz w:val="24"/>
          <w:szCs w:val="24"/>
        </w:rPr>
        <w:t>.</w:t>
      </w:r>
    </w:p>
    <w:p w14:paraId="2CB84567" w14:textId="77777777" w:rsidR="00706766" w:rsidRPr="003D0B51" w:rsidRDefault="00706766" w:rsidP="00706766">
      <w:pPr>
        <w:jc w:val="both"/>
        <w:rPr>
          <w:sz w:val="24"/>
          <w:szCs w:val="24"/>
        </w:rPr>
      </w:pPr>
    </w:p>
    <w:p w14:paraId="344B5397" w14:textId="77777777" w:rsidR="00706766" w:rsidRPr="003D0B51" w:rsidRDefault="00706766">
      <w:pPr>
        <w:numPr>
          <w:ilvl w:val="1"/>
          <w:numId w:val="2"/>
        </w:numPr>
        <w:jc w:val="both"/>
        <w:rPr>
          <w:sz w:val="24"/>
          <w:szCs w:val="24"/>
        </w:rPr>
      </w:pPr>
      <w:r w:rsidRPr="003D0B51">
        <w:rPr>
          <w:sz w:val="24"/>
          <w:szCs w:val="24"/>
        </w:rPr>
        <w:t xml:space="preserve"> Normal ICA waveform has low-resistance pattern (all of the </w:t>
      </w:r>
      <w:r>
        <w:rPr>
          <w:sz w:val="24"/>
          <w:szCs w:val="24"/>
        </w:rPr>
        <w:t>ICA flow goes to brain)</w:t>
      </w:r>
      <w:r>
        <w:rPr>
          <w:sz w:val="24"/>
          <w:szCs w:val="24"/>
          <w:vertAlign w:val="superscript"/>
        </w:rPr>
        <w:t>18</w:t>
      </w:r>
      <w:r>
        <w:rPr>
          <w:sz w:val="24"/>
          <w:szCs w:val="24"/>
        </w:rPr>
        <w:t xml:space="preserve">. </w:t>
      </w:r>
    </w:p>
    <w:p w14:paraId="48D29328" w14:textId="77777777" w:rsidR="00706766" w:rsidRPr="003815DA" w:rsidRDefault="00706766" w:rsidP="00706766">
      <w:pPr>
        <w:jc w:val="both"/>
        <w:rPr>
          <w:sz w:val="24"/>
          <w:szCs w:val="24"/>
        </w:rPr>
      </w:pPr>
    </w:p>
    <w:p w14:paraId="5164546D" w14:textId="77777777" w:rsidR="00706766" w:rsidRPr="003815DA" w:rsidRDefault="00706766" w:rsidP="00706766">
      <w:pPr>
        <w:jc w:val="both"/>
        <w:rPr>
          <w:sz w:val="24"/>
          <w:szCs w:val="24"/>
        </w:rPr>
      </w:pPr>
      <w:r w:rsidRPr="003815DA">
        <w:rPr>
          <w:sz w:val="24"/>
          <w:szCs w:val="24"/>
        </w:rPr>
        <w:t>3. Normal ECA waveform has a high-resistance pattern (vessel supplies a high resistance vascular bed). Note the prominent dicrotic notch, which represents closure of the aortic valve and the onset of diastole</w:t>
      </w:r>
      <w:r w:rsidRPr="003815DA">
        <w:rPr>
          <w:sz w:val="24"/>
          <w:szCs w:val="24"/>
          <w:vertAlign w:val="superscript"/>
        </w:rPr>
        <w:t>10</w:t>
      </w:r>
      <w:r w:rsidRPr="003815DA">
        <w:rPr>
          <w:sz w:val="24"/>
          <w:szCs w:val="24"/>
        </w:rPr>
        <w:t>.</w:t>
      </w:r>
    </w:p>
    <w:p w14:paraId="1107ACD9" w14:textId="77777777" w:rsidR="00706766" w:rsidRPr="003815DA" w:rsidRDefault="00706766" w:rsidP="00706766">
      <w:pPr>
        <w:jc w:val="both"/>
        <w:rPr>
          <w:sz w:val="24"/>
          <w:szCs w:val="24"/>
        </w:rPr>
      </w:pPr>
    </w:p>
    <w:p w14:paraId="6E7EACBD" w14:textId="77777777" w:rsidR="00706766" w:rsidRPr="003815DA" w:rsidRDefault="00706766" w:rsidP="00706766">
      <w:pPr>
        <w:jc w:val="both"/>
        <w:rPr>
          <w:sz w:val="24"/>
          <w:szCs w:val="24"/>
        </w:rPr>
      </w:pPr>
      <w:bookmarkStart w:id="0" w:name="_Hlk64371166"/>
      <w:r w:rsidRPr="003815DA">
        <w:rPr>
          <w:sz w:val="24"/>
          <w:szCs w:val="24"/>
        </w:rPr>
        <w:t>4. Severe proximal stenosis (innominate artery, CCA origin, aortic valve) produces a damped waveform (“</w:t>
      </w:r>
      <w:proofErr w:type="spellStart"/>
      <w:r w:rsidRPr="003815DA">
        <w:rPr>
          <w:sz w:val="24"/>
          <w:szCs w:val="24"/>
        </w:rPr>
        <w:t>tardus-parvus</w:t>
      </w:r>
      <w:proofErr w:type="spellEnd"/>
      <w:r w:rsidRPr="003815DA">
        <w:rPr>
          <w:sz w:val="24"/>
          <w:szCs w:val="24"/>
        </w:rPr>
        <w:t xml:space="preserve">”, where </w:t>
      </w:r>
      <w:proofErr w:type="spellStart"/>
      <w:r w:rsidRPr="003815DA">
        <w:rPr>
          <w:sz w:val="24"/>
          <w:szCs w:val="24"/>
        </w:rPr>
        <w:t>tardus</w:t>
      </w:r>
      <w:proofErr w:type="spellEnd"/>
      <w:r w:rsidRPr="003815DA">
        <w:rPr>
          <w:sz w:val="24"/>
          <w:szCs w:val="24"/>
        </w:rPr>
        <w:t xml:space="preserve"> infers the pulse is slow to rise and fall and </w:t>
      </w:r>
      <w:proofErr w:type="spellStart"/>
      <w:r w:rsidRPr="003815DA">
        <w:rPr>
          <w:sz w:val="24"/>
          <w:szCs w:val="24"/>
        </w:rPr>
        <w:t>parvus</w:t>
      </w:r>
      <w:proofErr w:type="spellEnd"/>
      <w:r w:rsidRPr="003815DA">
        <w:rPr>
          <w:sz w:val="24"/>
          <w:szCs w:val="24"/>
        </w:rPr>
        <w:t xml:space="preserve"> infers a small pulse.)</w:t>
      </w:r>
      <w:r w:rsidRPr="003815DA">
        <w:rPr>
          <w:sz w:val="24"/>
          <w:szCs w:val="24"/>
          <w:vertAlign w:val="superscript"/>
        </w:rPr>
        <w:t>4, 8</w:t>
      </w:r>
      <w:r w:rsidRPr="003815DA">
        <w:rPr>
          <w:sz w:val="24"/>
          <w:szCs w:val="24"/>
        </w:rPr>
        <w:t xml:space="preserve">. </w:t>
      </w:r>
      <w:r w:rsidRPr="002033EB">
        <w:rPr>
          <w:color w:val="FF0000"/>
          <w:sz w:val="24"/>
          <w:szCs w:val="24"/>
        </w:rPr>
        <w:t>Essentially, the acceleration time to systole is increased, hence the slope of the systolic upstroke is reduced, and there is blunting and smoothing of the sharp peak representing a reduction in waveform pulsatility</w:t>
      </w:r>
      <w:r w:rsidRPr="002033EB">
        <w:rPr>
          <w:color w:val="FF0000"/>
          <w:sz w:val="24"/>
          <w:szCs w:val="24"/>
          <w:vertAlign w:val="superscript"/>
        </w:rPr>
        <w:t>9</w:t>
      </w:r>
      <w:r w:rsidRPr="003815DA">
        <w:rPr>
          <w:sz w:val="24"/>
          <w:szCs w:val="24"/>
        </w:rPr>
        <w:t xml:space="preserve">. </w:t>
      </w:r>
      <w:bookmarkEnd w:id="0"/>
      <w:r w:rsidRPr="003815DA">
        <w:rPr>
          <w:sz w:val="24"/>
          <w:szCs w:val="24"/>
        </w:rPr>
        <w:t xml:space="preserve">This effect is usually most prominent in the CCA, but is also </w:t>
      </w:r>
      <w:r>
        <w:rPr>
          <w:sz w:val="24"/>
          <w:szCs w:val="24"/>
        </w:rPr>
        <w:t>sometimes</w:t>
      </w:r>
      <w:r w:rsidRPr="003815DA">
        <w:rPr>
          <w:sz w:val="24"/>
          <w:szCs w:val="24"/>
        </w:rPr>
        <w:t xml:space="preserve"> seen in the ICA &amp; ECA. Note that in the case of aortic valve disease or diminished cardiac output, damping is symmetrical (seen in both CCAs)</w:t>
      </w:r>
      <w:r w:rsidRPr="003815DA">
        <w:rPr>
          <w:sz w:val="24"/>
          <w:szCs w:val="24"/>
          <w:vertAlign w:val="superscript"/>
        </w:rPr>
        <w:t>4</w:t>
      </w:r>
      <w:r w:rsidRPr="003815DA">
        <w:rPr>
          <w:sz w:val="24"/>
          <w:szCs w:val="24"/>
        </w:rPr>
        <w:t>.</w:t>
      </w:r>
    </w:p>
    <w:p w14:paraId="0CB5B970" w14:textId="77777777" w:rsidR="00706766" w:rsidRPr="003815DA" w:rsidRDefault="00706766" w:rsidP="00706766"/>
    <w:p w14:paraId="3297AB05" w14:textId="2316FEBF" w:rsidR="00706766" w:rsidRPr="00BD3D01" w:rsidRDefault="00BD3D01" w:rsidP="00BD3D01">
      <w:pPr>
        <w:jc w:val="both"/>
        <w:rPr>
          <w:sz w:val="24"/>
          <w:szCs w:val="24"/>
        </w:rPr>
      </w:pPr>
      <w:r w:rsidRPr="00BD3D01">
        <w:rPr>
          <w:sz w:val="24"/>
          <w:szCs w:val="24"/>
        </w:rPr>
        <w:t>5.</w:t>
      </w:r>
      <w:r>
        <w:rPr>
          <w:sz w:val="24"/>
          <w:szCs w:val="24"/>
        </w:rPr>
        <w:t xml:space="preserve"> </w:t>
      </w:r>
      <w:r w:rsidR="00706766" w:rsidRPr="00BD3D01">
        <w:rPr>
          <w:sz w:val="24"/>
          <w:szCs w:val="24"/>
        </w:rPr>
        <w:t xml:space="preserve">Severe aortic incompetence with or without the presence of significant aortic stenosis often produces either a </w:t>
      </w:r>
      <w:proofErr w:type="spellStart"/>
      <w:r w:rsidR="00706766" w:rsidRPr="00BD3D01">
        <w:rPr>
          <w:sz w:val="24"/>
          <w:szCs w:val="24"/>
        </w:rPr>
        <w:t>bisferious</w:t>
      </w:r>
      <w:proofErr w:type="spellEnd"/>
      <w:r w:rsidR="00706766" w:rsidRPr="00BD3D01">
        <w:rPr>
          <w:sz w:val="24"/>
          <w:szCs w:val="24"/>
        </w:rPr>
        <w:t xml:space="preserve"> (two systolic peaks, well separated from the dicrotic notch, with the second peak being the same height as or higher than the first) waveform</w:t>
      </w:r>
      <w:r w:rsidR="00706766" w:rsidRPr="00BD3D01">
        <w:rPr>
          <w:sz w:val="24"/>
          <w:szCs w:val="24"/>
          <w:vertAlign w:val="superscript"/>
        </w:rPr>
        <w:t>10</w:t>
      </w:r>
      <w:r w:rsidR="00706766" w:rsidRPr="00BD3D01">
        <w:rPr>
          <w:sz w:val="24"/>
          <w:szCs w:val="24"/>
        </w:rPr>
        <w:t>, or persistent reverse diastolic flow in the CCA, or both. Note that these effects are not usually seen in the ICA, but are evident in both the CCA &amp; ECA.</w:t>
      </w:r>
    </w:p>
    <w:p w14:paraId="7F88B488" w14:textId="77777777" w:rsidR="00706766" w:rsidRPr="003815DA" w:rsidRDefault="00706766" w:rsidP="00706766">
      <w:pPr>
        <w:jc w:val="both"/>
        <w:rPr>
          <w:sz w:val="24"/>
          <w:szCs w:val="24"/>
        </w:rPr>
      </w:pPr>
    </w:p>
    <w:p w14:paraId="3A82BDD1" w14:textId="44379A70" w:rsidR="00706766" w:rsidRPr="003815DA" w:rsidRDefault="00706766" w:rsidP="00706766">
      <w:pPr>
        <w:jc w:val="both"/>
        <w:rPr>
          <w:sz w:val="24"/>
          <w:szCs w:val="24"/>
        </w:rPr>
      </w:pPr>
      <w:r w:rsidRPr="003815DA">
        <w:rPr>
          <w:sz w:val="24"/>
          <w:szCs w:val="24"/>
        </w:rPr>
        <w:t>6.</w:t>
      </w:r>
      <w:r w:rsidR="00BD3D01">
        <w:rPr>
          <w:sz w:val="24"/>
          <w:szCs w:val="24"/>
        </w:rPr>
        <w:t xml:space="preserve"> </w:t>
      </w:r>
      <w:r w:rsidRPr="003815DA">
        <w:rPr>
          <w:sz w:val="24"/>
          <w:szCs w:val="24"/>
        </w:rPr>
        <w:t>Significant stenosis or occlusion of the distal CCA or the ICA causes a high-resistance ipsilateral CCA waveform; reverse flow is evident and often there is complete loss of end diastolic flow. Note that significant ECA disease does not usually impact on the CCA waveform due to its relatively low flow volume</w:t>
      </w:r>
      <w:r w:rsidRPr="003815DA">
        <w:rPr>
          <w:sz w:val="24"/>
          <w:szCs w:val="24"/>
          <w:vertAlign w:val="superscript"/>
        </w:rPr>
        <w:t>4</w:t>
      </w:r>
      <w:r w:rsidRPr="003815DA">
        <w:rPr>
          <w:sz w:val="24"/>
          <w:szCs w:val="24"/>
        </w:rPr>
        <w:t>.</w:t>
      </w:r>
    </w:p>
    <w:p w14:paraId="44B8D0DE" w14:textId="77777777" w:rsidR="00706766" w:rsidRPr="003815DA" w:rsidRDefault="00706766" w:rsidP="00706766">
      <w:pPr>
        <w:jc w:val="both"/>
        <w:rPr>
          <w:sz w:val="24"/>
          <w:szCs w:val="24"/>
        </w:rPr>
      </w:pPr>
    </w:p>
    <w:p w14:paraId="0131BB9B" w14:textId="77777777" w:rsidR="00706766" w:rsidRPr="003815DA" w:rsidRDefault="00706766" w:rsidP="00706766">
      <w:pPr>
        <w:jc w:val="both"/>
        <w:rPr>
          <w:b/>
          <w:sz w:val="24"/>
          <w:szCs w:val="24"/>
        </w:rPr>
      </w:pPr>
      <w:r w:rsidRPr="003815DA">
        <w:rPr>
          <w:b/>
          <w:sz w:val="24"/>
          <w:szCs w:val="24"/>
        </w:rPr>
        <w:t>External Carotid Artery Assessment</w:t>
      </w:r>
    </w:p>
    <w:p w14:paraId="6BF6CC73" w14:textId="77777777" w:rsidR="00706766" w:rsidRPr="003815DA" w:rsidRDefault="00706766" w:rsidP="00706766">
      <w:pPr>
        <w:jc w:val="both"/>
        <w:rPr>
          <w:b/>
          <w:sz w:val="24"/>
          <w:szCs w:val="24"/>
        </w:rPr>
      </w:pPr>
    </w:p>
    <w:p w14:paraId="760E38E2" w14:textId="77777777" w:rsidR="00706766" w:rsidRPr="003815DA" w:rsidRDefault="00706766" w:rsidP="00706766">
      <w:pPr>
        <w:jc w:val="both"/>
        <w:rPr>
          <w:sz w:val="24"/>
          <w:szCs w:val="24"/>
        </w:rPr>
      </w:pPr>
      <w:r w:rsidRPr="003815DA">
        <w:rPr>
          <w:sz w:val="24"/>
          <w:szCs w:val="24"/>
        </w:rPr>
        <w:t>From searching the literature (</w:t>
      </w:r>
      <w:proofErr w:type="spellStart"/>
      <w:r w:rsidRPr="003815DA">
        <w:rPr>
          <w:sz w:val="24"/>
          <w:szCs w:val="24"/>
        </w:rPr>
        <w:t>pubmed</w:t>
      </w:r>
      <w:proofErr w:type="spellEnd"/>
      <w:r w:rsidRPr="003815DA">
        <w:rPr>
          <w:sz w:val="24"/>
          <w:szCs w:val="24"/>
        </w:rPr>
        <w:t xml:space="preserve">, </w:t>
      </w:r>
      <w:proofErr w:type="spellStart"/>
      <w:r w:rsidRPr="003815DA">
        <w:rPr>
          <w:sz w:val="24"/>
          <w:szCs w:val="24"/>
        </w:rPr>
        <w:t>medline</w:t>
      </w:r>
      <w:proofErr w:type="spellEnd"/>
      <w:r w:rsidRPr="003815DA">
        <w:rPr>
          <w:sz w:val="24"/>
          <w:szCs w:val="24"/>
        </w:rPr>
        <w:t xml:space="preserve">, science direct, quest) there is no evidence of a radiologically validated method for grading </w:t>
      </w:r>
      <w:r>
        <w:rPr>
          <w:sz w:val="24"/>
          <w:szCs w:val="24"/>
        </w:rPr>
        <w:t>ECA</w:t>
      </w:r>
      <w:r w:rsidRPr="003815DA">
        <w:rPr>
          <w:sz w:val="24"/>
          <w:szCs w:val="24"/>
        </w:rPr>
        <w:t xml:space="preserve"> disease using a velocity </w:t>
      </w:r>
      <w:proofErr w:type="gramStart"/>
      <w:r w:rsidRPr="003815DA">
        <w:rPr>
          <w:sz w:val="24"/>
          <w:szCs w:val="24"/>
        </w:rPr>
        <w:t>criteria</w:t>
      </w:r>
      <w:proofErr w:type="gramEnd"/>
      <w:r w:rsidRPr="003815DA">
        <w:rPr>
          <w:sz w:val="24"/>
          <w:szCs w:val="24"/>
        </w:rPr>
        <w:t>.</w:t>
      </w:r>
    </w:p>
    <w:p w14:paraId="1AA92B11" w14:textId="77777777" w:rsidR="00706766" w:rsidRPr="003815DA" w:rsidRDefault="00706766" w:rsidP="00706766">
      <w:pPr>
        <w:jc w:val="both"/>
        <w:rPr>
          <w:sz w:val="24"/>
          <w:szCs w:val="24"/>
        </w:rPr>
      </w:pPr>
      <w:r w:rsidRPr="003815DA">
        <w:rPr>
          <w:sz w:val="24"/>
          <w:szCs w:val="24"/>
        </w:rPr>
        <w:t xml:space="preserve">There is normally little requirement for the grading of </w:t>
      </w:r>
      <w:r>
        <w:rPr>
          <w:sz w:val="24"/>
          <w:szCs w:val="24"/>
        </w:rPr>
        <w:t xml:space="preserve">ECA </w:t>
      </w:r>
      <w:r w:rsidRPr="003815DA">
        <w:rPr>
          <w:sz w:val="24"/>
          <w:szCs w:val="24"/>
        </w:rPr>
        <w:t>disease due to its highly branched vascular network and non-cerebral involvement</w:t>
      </w:r>
      <w:r w:rsidRPr="003815DA">
        <w:rPr>
          <w:sz w:val="24"/>
          <w:szCs w:val="24"/>
          <w:vertAlign w:val="superscript"/>
        </w:rPr>
        <w:t>13,15</w:t>
      </w:r>
      <w:r w:rsidRPr="003815DA">
        <w:rPr>
          <w:sz w:val="24"/>
          <w:szCs w:val="24"/>
        </w:rPr>
        <w:t xml:space="preserve">.  In cases where a patient experiences cerebral or ocular symptoms in the presence of ipsilateral </w:t>
      </w:r>
      <w:r>
        <w:rPr>
          <w:sz w:val="24"/>
          <w:szCs w:val="24"/>
        </w:rPr>
        <w:t>ICA</w:t>
      </w:r>
      <w:r w:rsidRPr="003815DA">
        <w:rPr>
          <w:sz w:val="24"/>
          <w:szCs w:val="24"/>
        </w:rPr>
        <w:t xml:space="preserve"> occlusion it may be useful to grade and characterise </w:t>
      </w:r>
      <w:r>
        <w:rPr>
          <w:sz w:val="24"/>
          <w:szCs w:val="24"/>
        </w:rPr>
        <w:t>ECA</w:t>
      </w:r>
      <w:r w:rsidRPr="003815DA">
        <w:rPr>
          <w:sz w:val="24"/>
          <w:szCs w:val="24"/>
        </w:rPr>
        <w:t xml:space="preserve"> disease as a possible cause of emboli and </w:t>
      </w:r>
      <w:r>
        <w:rPr>
          <w:sz w:val="24"/>
          <w:szCs w:val="24"/>
        </w:rPr>
        <w:t>transient ischaemic attack (</w:t>
      </w:r>
      <w:r w:rsidRPr="003815DA">
        <w:rPr>
          <w:sz w:val="24"/>
          <w:szCs w:val="24"/>
        </w:rPr>
        <w:t>TIA</w:t>
      </w:r>
      <w:r>
        <w:rPr>
          <w:sz w:val="24"/>
          <w:szCs w:val="24"/>
        </w:rPr>
        <w:t>)</w:t>
      </w:r>
      <w:r w:rsidRPr="003815DA">
        <w:rPr>
          <w:sz w:val="24"/>
          <w:szCs w:val="24"/>
        </w:rPr>
        <w:t xml:space="preserve">.  There is much published evidence extolling the </w:t>
      </w:r>
      <w:r w:rsidRPr="003815DA">
        <w:rPr>
          <w:sz w:val="24"/>
          <w:szCs w:val="24"/>
        </w:rPr>
        <w:lastRenderedPageBreak/>
        <w:t>benefit of surgical or radiological intervention for the treatment of ECA disease where there is ipsilateral ICA occlusion and a thorough examination of disease is important in these cases</w:t>
      </w:r>
      <w:r w:rsidRPr="003815DA">
        <w:rPr>
          <w:sz w:val="24"/>
          <w:szCs w:val="24"/>
          <w:vertAlign w:val="superscript"/>
        </w:rPr>
        <w:t>13,14,15</w:t>
      </w:r>
      <w:r w:rsidRPr="003815DA">
        <w:rPr>
          <w:sz w:val="24"/>
          <w:szCs w:val="24"/>
        </w:rPr>
        <w:t>.</w:t>
      </w:r>
    </w:p>
    <w:p w14:paraId="66E5F37B" w14:textId="77777777" w:rsidR="00706766" w:rsidRPr="003815DA" w:rsidRDefault="00706766" w:rsidP="00706766">
      <w:pPr>
        <w:jc w:val="both"/>
        <w:rPr>
          <w:sz w:val="24"/>
          <w:szCs w:val="24"/>
        </w:rPr>
      </w:pPr>
      <w:r w:rsidRPr="003815DA">
        <w:rPr>
          <w:sz w:val="24"/>
          <w:szCs w:val="24"/>
        </w:rPr>
        <w:t>At present staff use a visual estimation and/or use of electronic callipers to measure degree and extent of stenotic disease.</w:t>
      </w:r>
    </w:p>
    <w:p w14:paraId="1EBA9A64" w14:textId="77777777" w:rsidR="00706766" w:rsidRPr="003815DA" w:rsidRDefault="00706766" w:rsidP="00706766">
      <w:pPr>
        <w:jc w:val="both"/>
        <w:rPr>
          <w:sz w:val="24"/>
          <w:szCs w:val="24"/>
        </w:rPr>
      </w:pPr>
      <w:r w:rsidRPr="003815DA">
        <w:rPr>
          <w:sz w:val="24"/>
          <w:szCs w:val="24"/>
        </w:rPr>
        <w:t>In the presence of an ICA occlusion, electronic callipers should be used in the transverse and longitudinal planes to measure degree of ECA stenosis. Length of stenosis, plaque characterisation and degree of turbulence should also be recorded in the report.</w:t>
      </w:r>
    </w:p>
    <w:p w14:paraId="77C1A699" w14:textId="77777777" w:rsidR="00706766" w:rsidRPr="003815DA" w:rsidRDefault="00706766" w:rsidP="00706766">
      <w:pPr>
        <w:jc w:val="both"/>
        <w:rPr>
          <w:sz w:val="24"/>
          <w:szCs w:val="24"/>
        </w:rPr>
      </w:pPr>
    </w:p>
    <w:p w14:paraId="5B21253B" w14:textId="77777777" w:rsidR="00706766" w:rsidRPr="003815DA" w:rsidRDefault="00706766" w:rsidP="00706766">
      <w:pPr>
        <w:jc w:val="both"/>
        <w:rPr>
          <w:b/>
          <w:sz w:val="24"/>
          <w:szCs w:val="24"/>
        </w:rPr>
      </w:pPr>
    </w:p>
    <w:p w14:paraId="219E26C5" w14:textId="77777777" w:rsidR="00706766" w:rsidRPr="003815DA" w:rsidRDefault="00706766" w:rsidP="00706766">
      <w:pPr>
        <w:jc w:val="both"/>
        <w:rPr>
          <w:b/>
          <w:sz w:val="24"/>
          <w:szCs w:val="24"/>
        </w:rPr>
      </w:pPr>
      <w:r w:rsidRPr="003815DA">
        <w:rPr>
          <w:b/>
          <w:sz w:val="24"/>
          <w:szCs w:val="24"/>
        </w:rPr>
        <w:t>Vertebral artery assessment</w:t>
      </w:r>
    </w:p>
    <w:p w14:paraId="4B422157" w14:textId="77777777" w:rsidR="00706766" w:rsidRPr="003815DA" w:rsidRDefault="00706766" w:rsidP="00706766">
      <w:pPr>
        <w:jc w:val="both"/>
        <w:rPr>
          <w:b/>
          <w:sz w:val="24"/>
          <w:szCs w:val="24"/>
          <w:u w:val="single"/>
        </w:rPr>
      </w:pPr>
    </w:p>
    <w:p w14:paraId="4305F546" w14:textId="14453F83" w:rsidR="00706766" w:rsidRPr="003815DA" w:rsidRDefault="00706766" w:rsidP="00706766">
      <w:pPr>
        <w:jc w:val="both"/>
        <w:rPr>
          <w:sz w:val="24"/>
          <w:szCs w:val="24"/>
        </w:rPr>
      </w:pPr>
      <w:r w:rsidRPr="003815DA">
        <w:rPr>
          <w:sz w:val="24"/>
          <w:szCs w:val="24"/>
        </w:rPr>
        <w:t xml:space="preserve">The vertebral artery </w:t>
      </w:r>
      <w:r>
        <w:rPr>
          <w:sz w:val="24"/>
          <w:szCs w:val="24"/>
        </w:rPr>
        <w:t xml:space="preserve">(VA) </w:t>
      </w:r>
      <w:r w:rsidRPr="003815DA">
        <w:rPr>
          <w:sz w:val="24"/>
          <w:szCs w:val="24"/>
        </w:rPr>
        <w:t xml:space="preserve">can be viewed if the transducer is angled posterior. The flow direction should be the same as the carotid flow direction and is checked using the </w:t>
      </w:r>
      <w:proofErr w:type="spellStart"/>
      <w:r w:rsidRPr="003815DA">
        <w:rPr>
          <w:sz w:val="24"/>
          <w:szCs w:val="24"/>
        </w:rPr>
        <w:t>colourflow</w:t>
      </w:r>
      <w:proofErr w:type="spellEnd"/>
      <w:r>
        <w:rPr>
          <w:sz w:val="24"/>
          <w:szCs w:val="24"/>
        </w:rPr>
        <w:t>,</w:t>
      </w:r>
      <w:r w:rsidRPr="003815DA">
        <w:rPr>
          <w:sz w:val="24"/>
          <w:szCs w:val="24"/>
        </w:rPr>
        <w:t xml:space="preserve"> </w:t>
      </w:r>
      <w:r w:rsidRPr="003815DA">
        <w:rPr>
          <w:b/>
          <w:sz w:val="24"/>
          <w:szCs w:val="24"/>
        </w:rPr>
        <w:t>but more</w:t>
      </w:r>
      <w:r w:rsidRPr="003815DA">
        <w:rPr>
          <w:sz w:val="24"/>
          <w:szCs w:val="24"/>
        </w:rPr>
        <w:t xml:space="preserve"> importantly the Doppler sample volume. Vertebral flow is graded as orthograde, oscillatory (</w:t>
      </w:r>
      <w:proofErr w:type="gramStart"/>
      <w:r w:rsidRPr="003815DA">
        <w:rPr>
          <w:sz w:val="24"/>
          <w:szCs w:val="24"/>
        </w:rPr>
        <w:t>i.e.</w:t>
      </w:r>
      <w:proofErr w:type="gramEnd"/>
      <w:r w:rsidRPr="003815DA">
        <w:rPr>
          <w:sz w:val="24"/>
          <w:szCs w:val="24"/>
        </w:rPr>
        <w:t xml:space="preserve"> reversed in either systole or diastole alone) or retrograde</w:t>
      </w:r>
      <w:r w:rsidRPr="003815DA">
        <w:rPr>
          <w:sz w:val="24"/>
          <w:szCs w:val="24"/>
          <w:vertAlign w:val="superscript"/>
        </w:rPr>
        <w:t>2,3</w:t>
      </w:r>
      <w:r w:rsidRPr="003815DA">
        <w:rPr>
          <w:sz w:val="24"/>
          <w:szCs w:val="24"/>
        </w:rPr>
        <w:t xml:space="preserve">. If no </w:t>
      </w:r>
      <w:proofErr w:type="spellStart"/>
      <w:r w:rsidRPr="003815DA">
        <w:rPr>
          <w:sz w:val="24"/>
          <w:szCs w:val="24"/>
        </w:rPr>
        <w:t>colourflow</w:t>
      </w:r>
      <w:proofErr w:type="spellEnd"/>
      <w:r w:rsidR="007A4100">
        <w:rPr>
          <w:sz w:val="24"/>
          <w:szCs w:val="24"/>
        </w:rPr>
        <w:t xml:space="preserve"> is</w:t>
      </w:r>
      <w:r w:rsidRPr="003815DA">
        <w:rPr>
          <w:sz w:val="24"/>
          <w:szCs w:val="24"/>
        </w:rPr>
        <w:t xml:space="preserve"> identified within the vessel lumen – use </w:t>
      </w:r>
      <w:r w:rsidR="007A4100">
        <w:rPr>
          <w:sz w:val="24"/>
          <w:szCs w:val="24"/>
        </w:rPr>
        <w:t xml:space="preserve">spectral or power </w:t>
      </w:r>
      <w:r w:rsidRPr="003815DA">
        <w:rPr>
          <w:sz w:val="24"/>
          <w:szCs w:val="24"/>
        </w:rPr>
        <w:t xml:space="preserve">Doppler to investigate as </w:t>
      </w:r>
      <w:r>
        <w:rPr>
          <w:sz w:val="24"/>
          <w:szCs w:val="24"/>
        </w:rPr>
        <w:t xml:space="preserve">it is </w:t>
      </w:r>
      <w:r w:rsidRPr="003815DA">
        <w:rPr>
          <w:sz w:val="24"/>
          <w:szCs w:val="24"/>
        </w:rPr>
        <w:t>more sensitive than colourflow</w:t>
      </w:r>
      <w:r w:rsidRPr="003815DA">
        <w:rPr>
          <w:sz w:val="24"/>
          <w:szCs w:val="24"/>
          <w:vertAlign w:val="superscript"/>
        </w:rPr>
        <w:t>4</w:t>
      </w:r>
      <w:r w:rsidRPr="003815DA">
        <w:rPr>
          <w:sz w:val="24"/>
          <w:szCs w:val="24"/>
        </w:rPr>
        <w:t xml:space="preserve">.  </w:t>
      </w:r>
    </w:p>
    <w:p w14:paraId="569F6322" w14:textId="77777777" w:rsidR="00706766" w:rsidRPr="003815DA" w:rsidRDefault="00706766" w:rsidP="00706766">
      <w:pPr>
        <w:jc w:val="both"/>
        <w:rPr>
          <w:smallCaps/>
          <w:sz w:val="24"/>
          <w:szCs w:val="24"/>
          <w:u w:val="single"/>
        </w:rPr>
      </w:pPr>
    </w:p>
    <w:p w14:paraId="3BAAEDFD" w14:textId="77777777" w:rsidR="00706766" w:rsidRPr="003815DA" w:rsidRDefault="00706766" w:rsidP="00706766">
      <w:pPr>
        <w:jc w:val="both"/>
        <w:rPr>
          <w:b/>
          <w:bCs/>
          <w:smallCaps/>
          <w:sz w:val="24"/>
          <w:szCs w:val="24"/>
        </w:rPr>
      </w:pPr>
      <w:r w:rsidRPr="003815DA">
        <w:rPr>
          <w:b/>
          <w:bCs/>
          <w:smallCaps/>
          <w:sz w:val="24"/>
          <w:szCs w:val="24"/>
        </w:rPr>
        <w:t>Normal Velocities:</w:t>
      </w:r>
    </w:p>
    <w:p w14:paraId="2778C633" w14:textId="77777777" w:rsidR="00706766" w:rsidRPr="003815DA" w:rsidRDefault="00706766" w:rsidP="00706766">
      <w:pPr>
        <w:jc w:val="both"/>
        <w:rPr>
          <w:sz w:val="24"/>
          <w:szCs w:val="24"/>
        </w:rPr>
      </w:pPr>
    </w:p>
    <w:p w14:paraId="5F584A59" w14:textId="77777777" w:rsidR="00706766" w:rsidRPr="003815DA" w:rsidRDefault="00706766">
      <w:pPr>
        <w:numPr>
          <w:ilvl w:val="0"/>
          <w:numId w:val="11"/>
        </w:numPr>
        <w:tabs>
          <w:tab w:val="clear" w:pos="360"/>
          <w:tab w:val="num" w:pos="720"/>
        </w:tabs>
        <w:ind w:left="720"/>
        <w:jc w:val="both"/>
        <w:rPr>
          <w:sz w:val="24"/>
          <w:szCs w:val="24"/>
        </w:rPr>
      </w:pPr>
      <w:proofErr w:type="spellStart"/>
      <w:r w:rsidRPr="003815DA">
        <w:rPr>
          <w:sz w:val="24"/>
          <w:szCs w:val="24"/>
        </w:rPr>
        <w:t>avg</w:t>
      </w:r>
      <w:proofErr w:type="spellEnd"/>
      <w:r w:rsidRPr="003815DA">
        <w:rPr>
          <w:sz w:val="24"/>
          <w:szCs w:val="24"/>
        </w:rPr>
        <w:t xml:space="preserve"> PSV = 20-40 cm/s</w:t>
      </w:r>
      <w:r w:rsidRPr="003815DA">
        <w:rPr>
          <w:sz w:val="24"/>
          <w:szCs w:val="24"/>
          <w:vertAlign w:val="superscript"/>
        </w:rPr>
        <w:t>2,3</w:t>
      </w:r>
      <w:r w:rsidRPr="003815DA">
        <w:rPr>
          <w:sz w:val="24"/>
          <w:szCs w:val="24"/>
        </w:rPr>
        <w:t xml:space="preserve"> </w:t>
      </w:r>
    </w:p>
    <w:p w14:paraId="59291E88" w14:textId="77777777" w:rsidR="00706766" w:rsidRPr="003815DA" w:rsidRDefault="00706766">
      <w:pPr>
        <w:numPr>
          <w:ilvl w:val="0"/>
          <w:numId w:val="11"/>
        </w:numPr>
        <w:tabs>
          <w:tab w:val="clear" w:pos="360"/>
          <w:tab w:val="num" w:pos="720"/>
        </w:tabs>
        <w:ind w:left="720"/>
        <w:jc w:val="both"/>
        <w:rPr>
          <w:sz w:val="24"/>
          <w:szCs w:val="24"/>
        </w:rPr>
      </w:pPr>
      <w:r w:rsidRPr="003815DA">
        <w:rPr>
          <w:sz w:val="24"/>
          <w:szCs w:val="24"/>
        </w:rPr>
        <w:t>PSV&lt;10cm/s should be regarded as potentially abnormal</w:t>
      </w:r>
      <w:r w:rsidRPr="003815DA">
        <w:rPr>
          <w:sz w:val="24"/>
          <w:szCs w:val="24"/>
          <w:vertAlign w:val="superscript"/>
        </w:rPr>
        <w:t>4</w:t>
      </w:r>
    </w:p>
    <w:p w14:paraId="19853E52" w14:textId="77777777" w:rsidR="00706766" w:rsidRPr="003815DA" w:rsidRDefault="00706766">
      <w:pPr>
        <w:numPr>
          <w:ilvl w:val="0"/>
          <w:numId w:val="17"/>
        </w:numPr>
        <w:tabs>
          <w:tab w:val="clear" w:pos="360"/>
          <w:tab w:val="num" w:pos="720"/>
        </w:tabs>
        <w:ind w:left="720"/>
        <w:jc w:val="both"/>
        <w:rPr>
          <w:sz w:val="24"/>
          <w:szCs w:val="24"/>
        </w:rPr>
      </w:pPr>
      <w:r w:rsidRPr="003815DA">
        <w:rPr>
          <w:sz w:val="24"/>
          <w:szCs w:val="24"/>
        </w:rPr>
        <w:t>Higher velocities may be normal in the dominant VA of an asymmetric pair.</w:t>
      </w:r>
      <w:r w:rsidRPr="003815DA">
        <w:rPr>
          <w:sz w:val="24"/>
          <w:szCs w:val="24"/>
          <w:vertAlign w:val="superscript"/>
        </w:rPr>
        <w:t>2,3</w:t>
      </w:r>
    </w:p>
    <w:p w14:paraId="27B48D62" w14:textId="77777777" w:rsidR="00706766" w:rsidRPr="00BC2DDC" w:rsidRDefault="00706766">
      <w:pPr>
        <w:numPr>
          <w:ilvl w:val="0"/>
          <w:numId w:val="17"/>
        </w:numPr>
        <w:tabs>
          <w:tab w:val="clear" w:pos="360"/>
          <w:tab w:val="num" w:pos="720"/>
        </w:tabs>
        <w:ind w:left="720"/>
        <w:jc w:val="both"/>
        <w:rPr>
          <w:sz w:val="24"/>
          <w:szCs w:val="24"/>
        </w:rPr>
      </w:pPr>
      <w:r w:rsidRPr="003815DA">
        <w:rPr>
          <w:sz w:val="24"/>
          <w:szCs w:val="24"/>
        </w:rPr>
        <w:t xml:space="preserve">Higher velocities may be normal with contralateral VA occlusion. </w:t>
      </w:r>
      <w:r w:rsidRPr="003815DA">
        <w:rPr>
          <w:sz w:val="24"/>
          <w:szCs w:val="24"/>
          <w:vertAlign w:val="superscript"/>
        </w:rPr>
        <w:t>2,3</w:t>
      </w:r>
    </w:p>
    <w:p w14:paraId="54A0A7EA" w14:textId="77777777" w:rsidR="00706766" w:rsidRPr="003815DA" w:rsidRDefault="00706766">
      <w:pPr>
        <w:numPr>
          <w:ilvl w:val="0"/>
          <w:numId w:val="17"/>
        </w:numPr>
        <w:tabs>
          <w:tab w:val="clear" w:pos="360"/>
          <w:tab w:val="num" w:pos="720"/>
        </w:tabs>
        <w:ind w:left="720"/>
        <w:jc w:val="both"/>
        <w:rPr>
          <w:sz w:val="24"/>
          <w:szCs w:val="24"/>
        </w:rPr>
      </w:pPr>
    </w:p>
    <w:p w14:paraId="3256A881" w14:textId="77777777" w:rsidR="00706766" w:rsidRPr="003815DA" w:rsidRDefault="00706766" w:rsidP="00706766">
      <w:pPr>
        <w:jc w:val="both"/>
        <w:rPr>
          <w:sz w:val="24"/>
          <w:szCs w:val="24"/>
        </w:rPr>
      </w:pPr>
      <w:r w:rsidRPr="003815DA">
        <w:rPr>
          <w:b/>
          <w:smallCaps/>
          <w:sz w:val="24"/>
          <w:szCs w:val="24"/>
        </w:rPr>
        <w:t>Doppler Waveforms:</w:t>
      </w:r>
    </w:p>
    <w:p w14:paraId="418B374D" w14:textId="77777777" w:rsidR="00706766" w:rsidRPr="003815DA" w:rsidRDefault="00706766" w:rsidP="00706766">
      <w:pPr>
        <w:jc w:val="both"/>
        <w:rPr>
          <w:b/>
          <w:sz w:val="24"/>
          <w:szCs w:val="24"/>
        </w:rPr>
      </w:pPr>
    </w:p>
    <w:p w14:paraId="14D56808" w14:textId="77777777" w:rsidR="00706766" w:rsidRPr="003815DA" w:rsidRDefault="00706766">
      <w:pPr>
        <w:numPr>
          <w:ilvl w:val="0"/>
          <w:numId w:val="16"/>
        </w:numPr>
        <w:jc w:val="both"/>
        <w:rPr>
          <w:sz w:val="24"/>
          <w:szCs w:val="24"/>
        </w:rPr>
      </w:pPr>
      <w:r w:rsidRPr="003815DA">
        <w:rPr>
          <w:sz w:val="24"/>
          <w:szCs w:val="24"/>
        </w:rPr>
        <w:t xml:space="preserve">Normal VA waveform has </w:t>
      </w:r>
      <w:r>
        <w:rPr>
          <w:sz w:val="24"/>
          <w:szCs w:val="24"/>
        </w:rPr>
        <w:t xml:space="preserve">a </w:t>
      </w:r>
      <w:r w:rsidRPr="003815DA">
        <w:rPr>
          <w:sz w:val="24"/>
          <w:szCs w:val="24"/>
        </w:rPr>
        <w:t>low-resistance pattern (supplying the brain), with cephalad flow throughout the cycle</w:t>
      </w:r>
      <w:r w:rsidRPr="003815DA">
        <w:rPr>
          <w:sz w:val="24"/>
          <w:szCs w:val="24"/>
          <w:vertAlign w:val="superscript"/>
        </w:rPr>
        <w:t>2,4</w:t>
      </w:r>
      <w:r w:rsidRPr="003815DA">
        <w:rPr>
          <w:sz w:val="24"/>
          <w:szCs w:val="24"/>
        </w:rPr>
        <w:t>.</w:t>
      </w:r>
    </w:p>
    <w:p w14:paraId="5A04B353" w14:textId="77777777" w:rsidR="00706766" w:rsidRPr="003815DA" w:rsidRDefault="00706766" w:rsidP="00706766">
      <w:pPr>
        <w:ind w:left="360"/>
        <w:jc w:val="both"/>
        <w:rPr>
          <w:sz w:val="24"/>
          <w:szCs w:val="24"/>
        </w:rPr>
      </w:pPr>
    </w:p>
    <w:p w14:paraId="01606EBE" w14:textId="77777777" w:rsidR="00706766" w:rsidRPr="003815DA" w:rsidRDefault="00706766">
      <w:pPr>
        <w:numPr>
          <w:ilvl w:val="0"/>
          <w:numId w:val="16"/>
        </w:numPr>
        <w:jc w:val="both"/>
        <w:rPr>
          <w:sz w:val="24"/>
          <w:szCs w:val="24"/>
        </w:rPr>
      </w:pPr>
      <w:r w:rsidRPr="003815DA">
        <w:rPr>
          <w:sz w:val="24"/>
          <w:szCs w:val="24"/>
        </w:rPr>
        <w:t>If the VA has a high-resistance, antegrade (cephalic) flow pattern, there is probably a significant obstruction distal to the site of examination. (The second most common site of VA atheroma is intracranially, just beyond the C1 arch)</w:t>
      </w:r>
      <w:r w:rsidRPr="003815DA">
        <w:rPr>
          <w:sz w:val="24"/>
          <w:szCs w:val="24"/>
          <w:vertAlign w:val="superscript"/>
        </w:rPr>
        <w:t>3</w:t>
      </w:r>
      <w:r w:rsidRPr="003815DA">
        <w:rPr>
          <w:sz w:val="24"/>
          <w:szCs w:val="24"/>
        </w:rPr>
        <w:t>.</w:t>
      </w:r>
    </w:p>
    <w:p w14:paraId="6B851E9A" w14:textId="77777777" w:rsidR="00706766" w:rsidRPr="003815DA" w:rsidRDefault="00706766" w:rsidP="00706766">
      <w:pPr>
        <w:jc w:val="both"/>
        <w:rPr>
          <w:sz w:val="24"/>
          <w:szCs w:val="24"/>
        </w:rPr>
      </w:pPr>
    </w:p>
    <w:p w14:paraId="6CF3E0E5" w14:textId="77777777" w:rsidR="00706766" w:rsidRPr="003815DA" w:rsidRDefault="00706766">
      <w:pPr>
        <w:numPr>
          <w:ilvl w:val="0"/>
          <w:numId w:val="16"/>
        </w:numPr>
        <w:jc w:val="both"/>
        <w:rPr>
          <w:sz w:val="24"/>
          <w:szCs w:val="24"/>
        </w:rPr>
      </w:pPr>
      <w:r w:rsidRPr="003815DA">
        <w:rPr>
          <w:sz w:val="24"/>
          <w:szCs w:val="24"/>
        </w:rPr>
        <w:t>Severe proximal stenosis produces a damped waveform; note that the most common site of VA atheroma is the VA origin, although this can be difficult to image as it originates from the posterior aspect of the subclavian artery</w:t>
      </w:r>
      <w:r w:rsidRPr="003815DA">
        <w:rPr>
          <w:sz w:val="24"/>
          <w:szCs w:val="24"/>
          <w:vertAlign w:val="superscript"/>
        </w:rPr>
        <w:t>3</w:t>
      </w:r>
      <w:r w:rsidRPr="003815DA">
        <w:rPr>
          <w:sz w:val="24"/>
          <w:szCs w:val="24"/>
        </w:rPr>
        <w:t>.</w:t>
      </w:r>
    </w:p>
    <w:p w14:paraId="6307AC99" w14:textId="77777777" w:rsidR="00706766" w:rsidRPr="003815DA" w:rsidRDefault="00706766" w:rsidP="00706766">
      <w:pPr>
        <w:spacing w:after="200" w:line="276" w:lineRule="auto"/>
        <w:ind w:left="720"/>
        <w:contextualSpacing/>
        <w:rPr>
          <w:sz w:val="24"/>
          <w:szCs w:val="24"/>
          <w:lang w:val="en-US"/>
        </w:rPr>
      </w:pPr>
    </w:p>
    <w:p w14:paraId="387549B7" w14:textId="77777777" w:rsidR="00706766" w:rsidRPr="003815DA" w:rsidRDefault="00706766">
      <w:pPr>
        <w:numPr>
          <w:ilvl w:val="0"/>
          <w:numId w:val="16"/>
        </w:numPr>
        <w:jc w:val="both"/>
        <w:rPr>
          <w:sz w:val="24"/>
          <w:szCs w:val="24"/>
        </w:rPr>
      </w:pPr>
      <w:r w:rsidRPr="003815DA">
        <w:rPr>
          <w:sz w:val="24"/>
          <w:szCs w:val="24"/>
        </w:rPr>
        <w:t xml:space="preserve">Subclavian artery origin stenosis can have varying effects on the VA waveform shape and </w:t>
      </w:r>
      <w:r>
        <w:rPr>
          <w:sz w:val="24"/>
          <w:szCs w:val="24"/>
        </w:rPr>
        <w:t xml:space="preserve">the </w:t>
      </w:r>
      <w:r w:rsidRPr="003815DA">
        <w:rPr>
          <w:sz w:val="24"/>
          <w:szCs w:val="24"/>
        </w:rPr>
        <w:t>direction of flow, dependent on the degree of stenosis and the presence of other collateral pathways.</w:t>
      </w:r>
    </w:p>
    <w:p w14:paraId="0699CD0C" w14:textId="77777777" w:rsidR="00706766" w:rsidRPr="003815DA" w:rsidRDefault="00706766" w:rsidP="00706766">
      <w:pPr>
        <w:ind w:left="360"/>
        <w:jc w:val="both"/>
        <w:rPr>
          <w:sz w:val="24"/>
          <w:szCs w:val="24"/>
        </w:rPr>
      </w:pPr>
    </w:p>
    <w:p w14:paraId="555BF77C" w14:textId="77777777" w:rsidR="00706766" w:rsidRPr="003815DA" w:rsidRDefault="00706766" w:rsidP="00706766">
      <w:pPr>
        <w:jc w:val="both"/>
        <w:rPr>
          <w:sz w:val="24"/>
          <w:szCs w:val="24"/>
        </w:rPr>
      </w:pPr>
    </w:p>
    <w:p w14:paraId="0A963559" w14:textId="77777777" w:rsidR="00BF4443" w:rsidRDefault="00BF4443" w:rsidP="00706766">
      <w:pPr>
        <w:jc w:val="both"/>
        <w:rPr>
          <w:b/>
          <w:sz w:val="24"/>
          <w:szCs w:val="24"/>
          <w:u w:val="single"/>
        </w:rPr>
      </w:pPr>
    </w:p>
    <w:p w14:paraId="3F89517A" w14:textId="77777777" w:rsidR="00BF4443" w:rsidRDefault="00BF4443" w:rsidP="00706766">
      <w:pPr>
        <w:jc w:val="both"/>
        <w:rPr>
          <w:b/>
          <w:sz w:val="24"/>
          <w:szCs w:val="24"/>
          <w:u w:val="single"/>
        </w:rPr>
      </w:pPr>
    </w:p>
    <w:p w14:paraId="12078D5D" w14:textId="77777777" w:rsidR="00BF4443" w:rsidRDefault="00BF4443" w:rsidP="00706766">
      <w:pPr>
        <w:jc w:val="both"/>
        <w:rPr>
          <w:b/>
          <w:sz w:val="24"/>
          <w:szCs w:val="24"/>
          <w:u w:val="single"/>
        </w:rPr>
      </w:pPr>
    </w:p>
    <w:p w14:paraId="44323DBE" w14:textId="77777777" w:rsidR="00706766" w:rsidRPr="003815DA" w:rsidRDefault="00706766" w:rsidP="00706766">
      <w:pPr>
        <w:jc w:val="both"/>
        <w:rPr>
          <w:sz w:val="24"/>
          <w:szCs w:val="24"/>
          <w:u w:val="single"/>
        </w:rPr>
      </w:pPr>
      <w:r w:rsidRPr="003815DA">
        <w:rPr>
          <w:b/>
          <w:sz w:val="24"/>
          <w:szCs w:val="24"/>
          <w:u w:val="single"/>
        </w:rPr>
        <w:lastRenderedPageBreak/>
        <w:t>Pre-operative carotid assessment</w:t>
      </w:r>
      <w:r w:rsidRPr="003815DA">
        <w:rPr>
          <w:sz w:val="24"/>
          <w:szCs w:val="24"/>
          <w:u w:val="single"/>
        </w:rPr>
        <w:t>.</w:t>
      </w:r>
    </w:p>
    <w:p w14:paraId="567778DD" w14:textId="77777777" w:rsidR="00706766" w:rsidRPr="003815DA" w:rsidRDefault="00706766" w:rsidP="00706766">
      <w:pPr>
        <w:jc w:val="both"/>
        <w:rPr>
          <w:sz w:val="24"/>
          <w:szCs w:val="24"/>
        </w:rPr>
      </w:pPr>
    </w:p>
    <w:p w14:paraId="4064A421" w14:textId="77777777" w:rsidR="00706766" w:rsidRPr="003815DA" w:rsidRDefault="00706766" w:rsidP="00706766">
      <w:pPr>
        <w:jc w:val="both"/>
        <w:rPr>
          <w:sz w:val="24"/>
          <w:szCs w:val="24"/>
        </w:rPr>
      </w:pPr>
      <w:r w:rsidRPr="003815DA">
        <w:rPr>
          <w:sz w:val="24"/>
          <w:szCs w:val="24"/>
        </w:rPr>
        <w:t>Staff must follow additional criteria when performing a pre-operative scan for carotid endarterectomy.</w:t>
      </w:r>
    </w:p>
    <w:p w14:paraId="6FF96AC4" w14:textId="77777777" w:rsidR="00706766" w:rsidRPr="003815DA" w:rsidRDefault="00706766" w:rsidP="00706766">
      <w:pPr>
        <w:jc w:val="both"/>
        <w:rPr>
          <w:sz w:val="24"/>
          <w:szCs w:val="24"/>
        </w:rPr>
      </w:pPr>
    </w:p>
    <w:p w14:paraId="4E81C6CE" w14:textId="77777777" w:rsidR="00706766" w:rsidRPr="003815DA" w:rsidRDefault="00706766">
      <w:pPr>
        <w:numPr>
          <w:ilvl w:val="0"/>
          <w:numId w:val="9"/>
        </w:numPr>
        <w:jc w:val="both"/>
        <w:rPr>
          <w:sz w:val="24"/>
          <w:szCs w:val="24"/>
        </w:rPr>
      </w:pPr>
      <w:r w:rsidRPr="003815DA">
        <w:rPr>
          <w:sz w:val="24"/>
          <w:szCs w:val="24"/>
        </w:rPr>
        <w:t xml:space="preserve">Length of disease from the bifurcation, into the </w:t>
      </w:r>
      <w:r>
        <w:rPr>
          <w:sz w:val="24"/>
          <w:szCs w:val="24"/>
        </w:rPr>
        <w:t>ICA</w:t>
      </w:r>
      <w:r w:rsidRPr="003815DA">
        <w:rPr>
          <w:sz w:val="24"/>
          <w:szCs w:val="24"/>
        </w:rPr>
        <w:t>, must be documented.</w:t>
      </w:r>
    </w:p>
    <w:p w14:paraId="63B4B25D" w14:textId="77777777" w:rsidR="00706766" w:rsidRPr="003815DA" w:rsidRDefault="00706766" w:rsidP="00706766">
      <w:pPr>
        <w:ind w:left="283"/>
        <w:jc w:val="both"/>
        <w:rPr>
          <w:sz w:val="24"/>
          <w:szCs w:val="24"/>
        </w:rPr>
      </w:pPr>
    </w:p>
    <w:p w14:paraId="262B7859" w14:textId="5B006B19" w:rsidR="00706766" w:rsidRPr="003815DA" w:rsidRDefault="00706766">
      <w:pPr>
        <w:numPr>
          <w:ilvl w:val="0"/>
          <w:numId w:val="9"/>
        </w:numPr>
        <w:jc w:val="both"/>
        <w:rPr>
          <w:sz w:val="24"/>
          <w:szCs w:val="24"/>
        </w:rPr>
      </w:pPr>
      <w:r w:rsidRPr="003815DA">
        <w:rPr>
          <w:sz w:val="24"/>
          <w:szCs w:val="24"/>
        </w:rPr>
        <w:t>Bifurcation needs to be marked on the skin surface – the image of the bifurcation is obtained then the probe</w:t>
      </w:r>
      <w:r>
        <w:rPr>
          <w:sz w:val="24"/>
          <w:szCs w:val="24"/>
        </w:rPr>
        <w:t xml:space="preserve"> is</w:t>
      </w:r>
      <w:r w:rsidRPr="003815DA">
        <w:rPr>
          <w:sz w:val="24"/>
          <w:szCs w:val="24"/>
        </w:rPr>
        <w:t xml:space="preserve"> moved until the bifurcation is just off the leading edge of the probe, marks are made </w:t>
      </w:r>
      <w:r>
        <w:rPr>
          <w:sz w:val="24"/>
          <w:szCs w:val="24"/>
        </w:rPr>
        <w:t>on the skin surface in transverse and longitudinal section</w:t>
      </w:r>
      <w:r w:rsidRPr="003815DA">
        <w:rPr>
          <w:sz w:val="24"/>
          <w:szCs w:val="24"/>
        </w:rPr>
        <w:t xml:space="preserve">. Where these lines transverse is the position of the bifurcation and </w:t>
      </w:r>
      <w:r>
        <w:rPr>
          <w:sz w:val="24"/>
          <w:szCs w:val="24"/>
        </w:rPr>
        <w:t xml:space="preserve">an </w:t>
      </w:r>
      <w:r w:rsidR="00BD3D01">
        <w:rPr>
          <w:sz w:val="24"/>
          <w:szCs w:val="24"/>
        </w:rPr>
        <w:t>arrow</w:t>
      </w:r>
      <w:r>
        <w:rPr>
          <w:sz w:val="24"/>
          <w:szCs w:val="24"/>
        </w:rPr>
        <w:t xml:space="preserve"> should be drawn to mark the tip</w:t>
      </w:r>
      <w:r w:rsidRPr="003815DA">
        <w:rPr>
          <w:sz w:val="24"/>
          <w:szCs w:val="24"/>
        </w:rPr>
        <w:t>.</w:t>
      </w:r>
    </w:p>
    <w:p w14:paraId="6CB4AAA6" w14:textId="77777777" w:rsidR="00706766" w:rsidRPr="003815DA" w:rsidRDefault="00706766" w:rsidP="00706766">
      <w:pPr>
        <w:jc w:val="both"/>
        <w:rPr>
          <w:sz w:val="24"/>
          <w:szCs w:val="24"/>
        </w:rPr>
      </w:pPr>
    </w:p>
    <w:p w14:paraId="6A03849C" w14:textId="77777777" w:rsidR="00706766" w:rsidRPr="003815DA" w:rsidRDefault="00706766">
      <w:pPr>
        <w:numPr>
          <w:ilvl w:val="0"/>
          <w:numId w:val="9"/>
        </w:numPr>
        <w:jc w:val="both"/>
        <w:rPr>
          <w:sz w:val="24"/>
          <w:szCs w:val="24"/>
        </w:rPr>
      </w:pPr>
      <w:r w:rsidRPr="003815DA">
        <w:rPr>
          <w:sz w:val="24"/>
          <w:szCs w:val="24"/>
        </w:rPr>
        <w:t>Take a picture of the disease and keep with our hardcopy.</w:t>
      </w:r>
    </w:p>
    <w:p w14:paraId="24033A80" w14:textId="77777777" w:rsidR="00706766" w:rsidRPr="003815DA" w:rsidRDefault="00706766" w:rsidP="00706766">
      <w:pPr>
        <w:jc w:val="both"/>
        <w:rPr>
          <w:sz w:val="24"/>
          <w:szCs w:val="24"/>
        </w:rPr>
      </w:pPr>
    </w:p>
    <w:p w14:paraId="2AE81492" w14:textId="77777777" w:rsidR="00706766" w:rsidRDefault="00706766">
      <w:pPr>
        <w:numPr>
          <w:ilvl w:val="0"/>
          <w:numId w:val="9"/>
        </w:numPr>
        <w:jc w:val="both"/>
        <w:rPr>
          <w:sz w:val="24"/>
          <w:szCs w:val="24"/>
        </w:rPr>
      </w:pPr>
      <w:r w:rsidRPr="003815DA">
        <w:rPr>
          <w:sz w:val="24"/>
          <w:szCs w:val="24"/>
        </w:rPr>
        <w:t>Mark MCA signal – see TCD section</w:t>
      </w:r>
    </w:p>
    <w:p w14:paraId="2469F73D" w14:textId="77777777" w:rsidR="00706766" w:rsidRDefault="00706766" w:rsidP="00706766">
      <w:pPr>
        <w:jc w:val="both"/>
        <w:rPr>
          <w:sz w:val="24"/>
          <w:szCs w:val="24"/>
        </w:rPr>
      </w:pPr>
    </w:p>
    <w:p w14:paraId="6FD97ED9" w14:textId="77777777" w:rsidR="00706766" w:rsidRPr="003815DA" w:rsidRDefault="00706766" w:rsidP="00706766">
      <w:pPr>
        <w:jc w:val="both"/>
        <w:rPr>
          <w:sz w:val="24"/>
          <w:szCs w:val="24"/>
          <w:lang w:val="en-AU"/>
        </w:rPr>
      </w:pPr>
      <w:r w:rsidRPr="003815DA">
        <w:rPr>
          <w:sz w:val="24"/>
          <w:szCs w:val="24"/>
          <w:lang w:val="en-AU"/>
        </w:rPr>
        <w:t>REFERENCES:</w:t>
      </w:r>
    </w:p>
    <w:p w14:paraId="05E42C78" w14:textId="77777777" w:rsidR="00706766" w:rsidRPr="003815DA" w:rsidRDefault="00706766">
      <w:pPr>
        <w:numPr>
          <w:ilvl w:val="0"/>
          <w:numId w:val="21"/>
        </w:numPr>
        <w:spacing w:after="200"/>
        <w:contextualSpacing/>
        <w:jc w:val="both"/>
        <w:rPr>
          <w:sz w:val="24"/>
          <w:szCs w:val="24"/>
          <w:lang w:val="en-AU"/>
        </w:rPr>
      </w:pPr>
      <w:r w:rsidRPr="003815DA">
        <w:rPr>
          <w:sz w:val="24"/>
          <w:szCs w:val="24"/>
          <w:lang w:val="en-AU"/>
        </w:rPr>
        <w:t xml:space="preserve">CP Oates et al. Joint Recommendations for Reporting Carotid Ultrasound Investigations in the United Kingdom.  </w:t>
      </w:r>
      <w:proofErr w:type="spellStart"/>
      <w:r w:rsidRPr="003815DA">
        <w:rPr>
          <w:sz w:val="24"/>
          <w:szCs w:val="24"/>
          <w:lang w:val="en-AU"/>
        </w:rPr>
        <w:t>Eur</w:t>
      </w:r>
      <w:proofErr w:type="spellEnd"/>
      <w:r w:rsidRPr="003815DA">
        <w:rPr>
          <w:sz w:val="24"/>
          <w:szCs w:val="24"/>
          <w:lang w:val="en-AU"/>
        </w:rPr>
        <w:t xml:space="preserve"> J </w:t>
      </w:r>
      <w:proofErr w:type="spellStart"/>
      <w:r w:rsidRPr="003815DA">
        <w:rPr>
          <w:sz w:val="24"/>
          <w:szCs w:val="24"/>
          <w:lang w:val="en-AU"/>
        </w:rPr>
        <w:t>Vasc</w:t>
      </w:r>
      <w:proofErr w:type="spellEnd"/>
      <w:r w:rsidRPr="003815DA">
        <w:rPr>
          <w:sz w:val="24"/>
          <w:szCs w:val="24"/>
          <w:lang w:val="en-AU"/>
        </w:rPr>
        <w:t xml:space="preserve"> </w:t>
      </w:r>
      <w:proofErr w:type="spellStart"/>
      <w:r w:rsidRPr="003815DA">
        <w:rPr>
          <w:sz w:val="24"/>
          <w:szCs w:val="24"/>
          <w:lang w:val="en-AU"/>
        </w:rPr>
        <w:t>Endovasc</w:t>
      </w:r>
      <w:proofErr w:type="spellEnd"/>
      <w:r w:rsidRPr="003815DA">
        <w:rPr>
          <w:sz w:val="24"/>
          <w:szCs w:val="24"/>
          <w:lang w:val="en-AU"/>
        </w:rPr>
        <w:t xml:space="preserve"> Surg (2008) 20, 1-11.</w:t>
      </w:r>
    </w:p>
    <w:p w14:paraId="1D8A9EC9" w14:textId="77777777" w:rsidR="00706766" w:rsidRPr="003815DA" w:rsidRDefault="00706766">
      <w:pPr>
        <w:numPr>
          <w:ilvl w:val="0"/>
          <w:numId w:val="21"/>
        </w:numPr>
        <w:spacing w:after="200"/>
        <w:contextualSpacing/>
        <w:jc w:val="both"/>
        <w:rPr>
          <w:sz w:val="24"/>
          <w:szCs w:val="24"/>
          <w:lang w:val="en-AU"/>
        </w:rPr>
      </w:pPr>
      <w:r w:rsidRPr="003815DA">
        <w:rPr>
          <w:sz w:val="24"/>
          <w:szCs w:val="24"/>
          <w:lang w:val="en-AU"/>
        </w:rPr>
        <w:t>Thrush and Hartshorn Vascular Ultrasound, How, Why and When. 3</w:t>
      </w:r>
      <w:r w:rsidRPr="003815DA">
        <w:rPr>
          <w:sz w:val="24"/>
          <w:szCs w:val="24"/>
          <w:vertAlign w:val="superscript"/>
          <w:lang w:val="en-AU"/>
        </w:rPr>
        <w:t>rd</w:t>
      </w:r>
      <w:r w:rsidRPr="003815DA">
        <w:rPr>
          <w:sz w:val="24"/>
          <w:szCs w:val="24"/>
          <w:lang w:val="en-AU"/>
        </w:rPr>
        <w:t xml:space="preserve"> Ed 2010</w:t>
      </w:r>
    </w:p>
    <w:p w14:paraId="69FA386B" w14:textId="77777777" w:rsidR="00706766" w:rsidRPr="003815DA" w:rsidRDefault="00706766">
      <w:pPr>
        <w:numPr>
          <w:ilvl w:val="0"/>
          <w:numId w:val="21"/>
        </w:numPr>
        <w:spacing w:after="200"/>
        <w:contextualSpacing/>
        <w:jc w:val="both"/>
        <w:rPr>
          <w:sz w:val="24"/>
          <w:szCs w:val="24"/>
          <w:lang w:val="en-AU"/>
        </w:rPr>
      </w:pPr>
      <w:r w:rsidRPr="003815DA">
        <w:rPr>
          <w:sz w:val="24"/>
          <w:szCs w:val="24"/>
          <w:lang w:val="en-AU"/>
        </w:rPr>
        <w:t>Vascular Laboratory Practice Part II, IPEM 1</w:t>
      </w:r>
      <w:r w:rsidRPr="003815DA">
        <w:rPr>
          <w:sz w:val="24"/>
          <w:szCs w:val="24"/>
          <w:vertAlign w:val="superscript"/>
          <w:lang w:val="en-AU"/>
        </w:rPr>
        <w:t>st</w:t>
      </w:r>
      <w:r w:rsidRPr="003815DA">
        <w:rPr>
          <w:sz w:val="24"/>
          <w:szCs w:val="24"/>
          <w:lang w:val="en-AU"/>
        </w:rPr>
        <w:t xml:space="preserve"> Ed 2001.</w:t>
      </w:r>
    </w:p>
    <w:p w14:paraId="3F5351F0" w14:textId="77777777" w:rsidR="00706766" w:rsidRPr="003815DA" w:rsidRDefault="00706766">
      <w:pPr>
        <w:numPr>
          <w:ilvl w:val="0"/>
          <w:numId w:val="21"/>
        </w:numPr>
        <w:spacing w:after="200"/>
        <w:contextualSpacing/>
        <w:jc w:val="both"/>
        <w:rPr>
          <w:sz w:val="24"/>
          <w:szCs w:val="24"/>
          <w:lang w:val="en-AU"/>
        </w:rPr>
      </w:pPr>
      <w:proofErr w:type="spellStart"/>
      <w:r w:rsidRPr="003815DA">
        <w:rPr>
          <w:sz w:val="24"/>
          <w:szCs w:val="24"/>
          <w:lang w:val="en-US"/>
        </w:rPr>
        <w:t>Zwiebel</w:t>
      </w:r>
      <w:proofErr w:type="spellEnd"/>
      <w:r w:rsidRPr="003815DA">
        <w:rPr>
          <w:sz w:val="24"/>
          <w:szCs w:val="24"/>
          <w:lang w:val="en-US"/>
        </w:rPr>
        <w:t xml:space="preserve"> WJ. Introduction to Vascular Sonography, 4</w:t>
      </w:r>
      <w:r w:rsidRPr="003815DA">
        <w:rPr>
          <w:sz w:val="24"/>
          <w:szCs w:val="24"/>
          <w:vertAlign w:val="superscript"/>
          <w:lang w:val="en-US"/>
        </w:rPr>
        <w:t>th</w:t>
      </w:r>
      <w:r w:rsidRPr="003815DA">
        <w:rPr>
          <w:sz w:val="24"/>
          <w:szCs w:val="24"/>
          <w:lang w:val="en-US"/>
        </w:rPr>
        <w:t xml:space="preserve"> Ed. 2000.</w:t>
      </w:r>
    </w:p>
    <w:p w14:paraId="7A7B41B2" w14:textId="77777777" w:rsidR="00706766" w:rsidRPr="003815DA" w:rsidRDefault="00706766">
      <w:pPr>
        <w:numPr>
          <w:ilvl w:val="0"/>
          <w:numId w:val="21"/>
        </w:numPr>
        <w:spacing w:after="200"/>
        <w:contextualSpacing/>
        <w:jc w:val="both"/>
        <w:rPr>
          <w:sz w:val="24"/>
          <w:szCs w:val="24"/>
          <w:lang w:val="en-AU"/>
        </w:rPr>
      </w:pPr>
      <w:r w:rsidRPr="003815DA">
        <w:rPr>
          <w:sz w:val="24"/>
          <w:szCs w:val="24"/>
          <w:lang w:val="en-US"/>
        </w:rPr>
        <w:t>Halpern EJ, Merton DA, Forsberg F. Effect of distal resistance on Doppler US flow patterns. Radiology 1998; 206:761-766.</w:t>
      </w:r>
    </w:p>
    <w:p w14:paraId="65943DE0" w14:textId="77777777" w:rsidR="00706766" w:rsidRPr="003815DA" w:rsidRDefault="00706766">
      <w:pPr>
        <w:numPr>
          <w:ilvl w:val="0"/>
          <w:numId w:val="21"/>
        </w:numPr>
        <w:jc w:val="both"/>
        <w:rPr>
          <w:sz w:val="24"/>
          <w:szCs w:val="24"/>
          <w:lang w:val="en-AU"/>
        </w:rPr>
      </w:pPr>
      <w:r w:rsidRPr="003815DA">
        <w:rPr>
          <w:sz w:val="24"/>
          <w:szCs w:val="24"/>
          <w:lang w:val="en-AU"/>
        </w:rPr>
        <w:t xml:space="preserve">Ferrara LA, Mancini M, </w:t>
      </w:r>
      <w:proofErr w:type="spellStart"/>
      <w:r w:rsidRPr="003815DA">
        <w:rPr>
          <w:sz w:val="24"/>
          <w:szCs w:val="24"/>
          <w:lang w:val="en-AU"/>
        </w:rPr>
        <w:t>Iannuzzi</w:t>
      </w:r>
      <w:proofErr w:type="spellEnd"/>
      <w:r w:rsidRPr="003815DA">
        <w:rPr>
          <w:sz w:val="24"/>
          <w:szCs w:val="24"/>
          <w:lang w:val="en-AU"/>
        </w:rPr>
        <w:t xml:space="preserve"> R, Marotta T, Gaeta I, </w:t>
      </w:r>
      <w:proofErr w:type="spellStart"/>
      <w:r w:rsidRPr="003815DA">
        <w:rPr>
          <w:sz w:val="24"/>
          <w:szCs w:val="24"/>
          <w:lang w:val="en-AU"/>
        </w:rPr>
        <w:t>Pasanisi</w:t>
      </w:r>
      <w:proofErr w:type="spellEnd"/>
      <w:r w:rsidRPr="003815DA">
        <w:rPr>
          <w:sz w:val="24"/>
          <w:szCs w:val="24"/>
          <w:lang w:val="en-AU"/>
        </w:rPr>
        <w:t xml:space="preserve"> F, </w:t>
      </w:r>
      <w:proofErr w:type="spellStart"/>
      <w:r w:rsidRPr="003815DA">
        <w:rPr>
          <w:sz w:val="24"/>
          <w:szCs w:val="24"/>
          <w:lang w:val="en-AU"/>
        </w:rPr>
        <w:t>Postiglione</w:t>
      </w:r>
      <w:proofErr w:type="spellEnd"/>
      <w:r w:rsidRPr="003815DA">
        <w:rPr>
          <w:sz w:val="24"/>
          <w:szCs w:val="24"/>
          <w:lang w:val="en-AU"/>
        </w:rPr>
        <w:t xml:space="preserve"> A, </w:t>
      </w:r>
      <w:proofErr w:type="spellStart"/>
      <w:r w:rsidRPr="003815DA">
        <w:rPr>
          <w:sz w:val="24"/>
          <w:szCs w:val="24"/>
          <w:lang w:val="en-AU"/>
        </w:rPr>
        <w:t>Guida</w:t>
      </w:r>
      <w:proofErr w:type="spellEnd"/>
      <w:r w:rsidRPr="003815DA">
        <w:rPr>
          <w:sz w:val="24"/>
          <w:szCs w:val="24"/>
          <w:lang w:val="en-AU"/>
        </w:rPr>
        <w:t xml:space="preserve"> L. Carotid diameter and blood flow velocities in cerebral circulation in hypertensive patients. Stroke, 1995;26:418-421.</w:t>
      </w:r>
    </w:p>
    <w:p w14:paraId="0316B017" w14:textId="77777777" w:rsidR="00706766" w:rsidRPr="003815DA" w:rsidRDefault="00706766">
      <w:pPr>
        <w:numPr>
          <w:ilvl w:val="0"/>
          <w:numId w:val="21"/>
        </w:numPr>
        <w:jc w:val="both"/>
        <w:rPr>
          <w:sz w:val="24"/>
          <w:szCs w:val="24"/>
          <w:lang w:val="en-AU"/>
        </w:rPr>
      </w:pPr>
      <w:r w:rsidRPr="003815DA">
        <w:rPr>
          <w:sz w:val="24"/>
          <w:szCs w:val="24"/>
          <w:lang w:val="en-AU"/>
        </w:rPr>
        <w:t xml:space="preserve">Meyer JI, Khalil RM, Obuchowski NA, </w:t>
      </w:r>
      <w:proofErr w:type="spellStart"/>
      <w:r w:rsidRPr="003815DA">
        <w:rPr>
          <w:sz w:val="24"/>
          <w:szCs w:val="24"/>
          <w:lang w:val="en-AU"/>
        </w:rPr>
        <w:t>Baus</w:t>
      </w:r>
      <w:proofErr w:type="spellEnd"/>
      <w:r w:rsidRPr="003815DA">
        <w:rPr>
          <w:sz w:val="24"/>
          <w:szCs w:val="24"/>
          <w:lang w:val="en-AU"/>
        </w:rPr>
        <w:t xml:space="preserve"> LK. Common carotid artery: variability of Doppler US velocity measurements. Radiology </w:t>
      </w:r>
      <w:proofErr w:type="gramStart"/>
      <w:r w:rsidRPr="003815DA">
        <w:rPr>
          <w:sz w:val="24"/>
          <w:szCs w:val="24"/>
          <w:lang w:val="en-AU"/>
        </w:rPr>
        <w:t>1997;204:339</w:t>
      </w:r>
      <w:proofErr w:type="gramEnd"/>
      <w:r w:rsidRPr="003815DA">
        <w:rPr>
          <w:sz w:val="24"/>
          <w:szCs w:val="24"/>
          <w:lang w:val="en-AU"/>
        </w:rPr>
        <w:t>-341.</w:t>
      </w:r>
    </w:p>
    <w:p w14:paraId="186E238C" w14:textId="77777777" w:rsidR="00706766" w:rsidRPr="003815DA" w:rsidRDefault="00706766">
      <w:pPr>
        <w:numPr>
          <w:ilvl w:val="0"/>
          <w:numId w:val="21"/>
        </w:numPr>
        <w:jc w:val="both"/>
        <w:rPr>
          <w:sz w:val="24"/>
          <w:szCs w:val="24"/>
          <w:lang w:val="en-AU"/>
        </w:rPr>
      </w:pPr>
      <w:r w:rsidRPr="003815DA">
        <w:rPr>
          <w:sz w:val="24"/>
          <w:szCs w:val="24"/>
          <w:lang w:val="en-AU"/>
        </w:rPr>
        <w:t xml:space="preserve">O’Boyle MK, </w:t>
      </w:r>
      <w:proofErr w:type="spellStart"/>
      <w:r w:rsidRPr="003815DA">
        <w:rPr>
          <w:sz w:val="24"/>
          <w:szCs w:val="24"/>
          <w:lang w:val="en-AU"/>
        </w:rPr>
        <w:t>Vibhakar</w:t>
      </w:r>
      <w:proofErr w:type="spellEnd"/>
      <w:r w:rsidRPr="003815DA">
        <w:rPr>
          <w:sz w:val="24"/>
          <w:szCs w:val="24"/>
          <w:lang w:val="en-AU"/>
        </w:rPr>
        <w:t xml:space="preserve"> NI, Chung J, Keen WD, </w:t>
      </w:r>
      <w:proofErr w:type="spellStart"/>
      <w:r w:rsidRPr="003815DA">
        <w:rPr>
          <w:sz w:val="24"/>
          <w:szCs w:val="24"/>
          <w:lang w:val="en-AU"/>
        </w:rPr>
        <w:t>Gosink</w:t>
      </w:r>
      <w:proofErr w:type="spellEnd"/>
      <w:r w:rsidRPr="003815DA">
        <w:rPr>
          <w:sz w:val="24"/>
          <w:szCs w:val="24"/>
          <w:lang w:val="en-AU"/>
        </w:rPr>
        <w:t xml:space="preserve"> BB. Duplex sonography of the carotid arteries in patients with isolated aortic stenosis: image findings and relation to severity of stenosis. AJR, 1996:166:197-202.</w:t>
      </w:r>
    </w:p>
    <w:p w14:paraId="54566663" w14:textId="77777777" w:rsidR="00706766" w:rsidRPr="003815DA" w:rsidRDefault="00706766">
      <w:pPr>
        <w:numPr>
          <w:ilvl w:val="0"/>
          <w:numId w:val="21"/>
        </w:numPr>
        <w:jc w:val="both"/>
        <w:rPr>
          <w:sz w:val="24"/>
          <w:szCs w:val="24"/>
          <w:lang w:val="en-AU"/>
        </w:rPr>
      </w:pPr>
      <w:r w:rsidRPr="003815DA">
        <w:rPr>
          <w:sz w:val="24"/>
          <w:szCs w:val="24"/>
          <w:lang w:val="en-AU"/>
        </w:rPr>
        <w:t xml:space="preserve">Holdsworth DW, </w:t>
      </w:r>
      <w:proofErr w:type="spellStart"/>
      <w:r w:rsidRPr="003815DA">
        <w:rPr>
          <w:sz w:val="24"/>
          <w:szCs w:val="24"/>
          <w:lang w:val="en-AU"/>
        </w:rPr>
        <w:t>Norley</w:t>
      </w:r>
      <w:proofErr w:type="spellEnd"/>
      <w:r w:rsidRPr="003815DA">
        <w:rPr>
          <w:sz w:val="24"/>
          <w:szCs w:val="24"/>
          <w:lang w:val="en-AU"/>
        </w:rPr>
        <w:t xml:space="preserve"> CJD, Frayne R, Steinman DA, </w:t>
      </w:r>
      <w:proofErr w:type="spellStart"/>
      <w:r w:rsidRPr="003815DA">
        <w:rPr>
          <w:sz w:val="24"/>
          <w:szCs w:val="24"/>
          <w:lang w:val="en-AU"/>
        </w:rPr>
        <w:t>Rutt</w:t>
      </w:r>
      <w:proofErr w:type="spellEnd"/>
      <w:r w:rsidRPr="003815DA">
        <w:rPr>
          <w:sz w:val="24"/>
          <w:szCs w:val="24"/>
          <w:lang w:val="en-AU"/>
        </w:rPr>
        <w:t xml:space="preserve"> BK. Characterisation of common carotid artery blood-flow waveforms in normal human subjects. Physiological Measurements, 1999;20:219-240.</w:t>
      </w:r>
    </w:p>
    <w:p w14:paraId="11A2BB1C" w14:textId="77777777" w:rsidR="00706766" w:rsidRPr="003815DA" w:rsidRDefault="00706766">
      <w:pPr>
        <w:numPr>
          <w:ilvl w:val="0"/>
          <w:numId w:val="21"/>
        </w:numPr>
        <w:jc w:val="both"/>
        <w:rPr>
          <w:sz w:val="24"/>
          <w:szCs w:val="24"/>
          <w:lang w:val="en-AU"/>
        </w:rPr>
      </w:pPr>
      <w:proofErr w:type="spellStart"/>
      <w:r w:rsidRPr="003815DA">
        <w:rPr>
          <w:sz w:val="24"/>
          <w:szCs w:val="24"/>
          <w:lang w:val="en-AU"/>
        </w:rPr>
        <w:t>Kallman</w:t>
      </w:r>
      <w:proofErr w:type="spellEnd"/>
      <w:r w:rsidRPr="003815DA">
        <w:rPr>
          <w:sz w:val="24"/>
          <w:szCs w:val="24"/>
          <w:lang w:val="en-AU"/>
        </w:rPr>
        <w:t xml:space="preserve"> CE, </w:t>
      </w:r>
      <w:proofErr w:type="spellStart"/>
      <w:r w:rsidRPr="003815DA">
        <w:rPr>
          <w:sz w:val="24"/>
          <w:szCs w:val="24"/>
          <w:lang w:val="en-AU"/>
        </w:rPr>
        <w:t>Gosnik</w:t>
      </w:r>
      <w:proofErr w:type="spellEnd"/>
      <w:r w:rsidRPr="003815DA">
        <w:rPr>
          <w:sz w:val="24"/>
          <w:szCs w:val="24"/>
          <w:lang w:val="en-AU"/>
        </w:rPr>
        <w:t xml:space="preserve"> BB Gardner DJ. Carotid Duplex sonography: </w:t>
      </w:r>
      <w:proofErr w:type="spellStart"/>
      <w:r w:rsidRPr="003815DA">
        <w:rPr>
          <w:sz w:val="24"/>
          <w:szCs w:val="24"/>
          <w:lang w:val="en-AU"/>
        </w:rPr>
        <w:t>bisferious</w:t>
      </w:r>
      <w:proofErr w:type="spellEnd"/>
      <w:r w:rsidRPr="003815DA">
        <w:rPr>
          <w:sz w:val="24"/>
          <w:szCs w:val="24"/>
          <w:lang w:val="en-AU"/>
        </w:rPr>
        <w:t xml:space="preserve"> pulse contour in patients with aortic valvular disease. AJR, 1991: 157:403-407.</w:t>
      </w:r>
    </w:p>
    <w:p w14:paraId="2AF0DE2A" w14:textId="77777777" w:rsidR="00706766" w:rsidRPr="003815DA" w:rsidRDefault="00706766">
      <w:pPr>
        <w:numPr>
          <w:ilvl w:val="0"/>
          <w:numId w:val="21"/>
        </w:numPr>
        <w:jc w:val="both"/>
        <w:rPr>
          <w:sz w:val="24"/>
          <w:szCs w:val="24"/>
          <w:lang w:val="en-AU"/>
        </w:rPr>
      </w:pPr>
      <w:r w:rsidRPr="003815DA">
        <w:rPr>
          <w:sz w:val="24"/>
          <w:szCs w:val="24"/>
          <w:lang w:val="en-AU"/>
        </w:rPr>
        <w:t xml:space="preserve">Malaterre HR, </w:t>
      </w:r>
      <w:proofErr w:type="spellStart"/>
      <w:r w:rsidRPr="003815DA">
        <w:rPr>
          <w:sz w:val="24"/>
          <w:szCs w:val="24"/>
          <w:lang w:val="en-AU"/>
        </w:rPr>
        <w:t>Kallee</w:t>
      </w:r>
      <w:proofErr w:type="spellEnd"/>
      <w:r w:rsidRPr="003815DA">
        <w:rPr>
          <w:sz w:val="24"/>
          <w:szCs w:val="24"/>
          <w:lang w:val="en-AU"/>
        </w:rPr>
        <w:t xml:space="preserve"> K, </w:t>
      </w:r>
      <w:proofErr w:type="spellStart"/>
      <w:r w:rsidRPr="003815DA">
        <w:rPr>
          <w:sz w:val="24"/>
          <w:szCs w:val="24"/>
          <w:lang w:val="en-AU"/>
        </w:rPr>
        <w:t>Giusiano</w:t>
      </w:r>
      <w:proofErr w:type="spellEnd"/>
      <w:r w:rsidRPr="003815DA">
        <w:rPr>
          <w:sz w:val="24"/>
          <w:szCs w:val="24"/>
          <w:lang w:val="en-AU"/>
        </w:rPr>
        <w:t xml:space="preserve"> B, </w:t>
      </w:r>
      <w:proofErr w:type="spellStart"/>
      <w:r w:rsidRPr="003815DA">
        <w:rPr>
          <w:sz w:val="24"/>
          <w:szCs w:val="24"/>
          <w:lang w:val="en-AU"/>
        </w:rPr>
        <w:t>Letallec</w:t>
      </w:r>
      <w:proofErr w:type="spellEnd"/>
      <w:r w:rsidRPr="003815DA">
        <w:rPr>
          <w:sz w:val="24"/>
          <w:szCs w:val="24"/>
          <w:lang w:val="en-AU"/>
        </w:rPr>
        <w:t xml:space="preserve"> L, </w:t>
      </w:r>
      <w:proofErr w:type="spellStart"/>
      <w:r w:rsidRPr="003815DA">
        <w:rPr>
          <w:sz w:val="24"/>
          <w:szCs w:val="24"/>
          <w:lang w:val="en-AU"/>
        </w:rPr>
        <w:t>Djiane</w:t>
      </w:r>
      <w:proofErr w:type="spellEnd"/>
      <w:r w:rsidRPr="003815DA">
        <w:rPr>
          <w:sz w:val="24"/>
          <w:szCs w:val="24"/>
          <w:lang w:val="en-AU"/>
        </w:rPr>
        <w:t xml:space="preserve"> P. </w:t>
      </w:r>
      <w:proofErr w:type="spellStart"/>
      <w:r w:rsidRPr="003815DA">
        <w:rPr>
          <w:sz w:val="24"/>
          <w:szCs w:val="24"/>
          <w:lang w:val="en-AU"/>
        </w:rPr>
        <w:t>Holodiastolic</w:t>
      </w:r>
      <w:proofErr w:type="spellEnd"/>
      <w:r w:rsidRPr="003815DA">
        <w:rPr>
          <w:sz w:val="24"/>
          <w:szCs w:val="24"/>
          <w:lang w:val="en-AU"/>
        </w:rPr>
        <w:t xml:space="preserve"> reversal flow in the common carotid: another indicator of the severity of aortic regurgitation. International Journal of Cardiovascular Imaging, 2001; 17(5): 333-337.</w:t>
      </w:r>
    </w:p>
    <w:p w14:paraId="7587C58D" w14:textId="77777777" w:rsidR="00706766" w:rsidRPr="003815DA" w:rsidRDefault="00706766">
      <w:pPr>
        <w:numPr>
          <w:ilvl w:val="0"/>
          <w:numId w:val="21"/>
        </w:numPr>
        <w:jc w:val="both"/>
        <w:rPr>
          <w:sz w:val="24"/>
          <w:szCs w:val="24"/>
          <w:lang w:val="en-AU"/>
        </w:rPr>
      </w:pPr>
      <w:r w:rsidRPr="003815DA">
        <w:rPr>
          <w:sz w:val="24"/>
          <w:szCs w:val="24"/>
          <w:lang w:val="en-AU"/>
        </w:rPr>
        <w:t>iu22 Ultrasound System.  Getting Started handbook.  Philips, Sept 2005.</w:t>
      </w:r>
    </w:p>
    <w:p w14:paraId="74B29952" w14:textId="77777777" w:rsidR="00706766" w:rsidRPr="003815DA" w:rsidRDefault="00706766">
      <w:pPr>
        <w:numPr>
          <w:ilvl w:val="0"/>
          <w:numId w:val="21"/>
        </w:numPr>
        <w:jc w:val="both"/>
        <w:rPr>
          <w:sz w:val="24"/>
          <w:szCs w:val="24"/>
          <w:lang w:val="en-AU"/>
        </w:rPr>
      </w:pPr>
      <w:proofErr w:type="spellStart"/>
      <w:r w:rsidRPr="003815DA">
        <w:rPr>
          <w:sz w:val="24"/>
          <w:szCs w:val="24"/>
          <w:lang w:val="en-AU"/>
        </w:rPr>
        <w:t>Louvelos</w:t>
      </w:r>
      <w:proofErr w:type="spellEnd"/>
      <w:r w:rsidRPr="003815DA">
        <w:rPr>
          <w:sz w:val="24"/>
          <w:szCs w:val="24"/>
          <w:lang w:val="en-AU"/>
        </w:rPr>
        <w:t xml:space="preserve">, GN et al. (2012) ‘Endovascular repair of external carotid artery disease’. Journal of </w:t>
      </w:r>
      <w:r>
        <w:rPr>
          <w:sz w:val="24"/>
          <w:szCs w:val="24"/>
          <w:lang w:val="en-AU"/>
        </w:rPr>
        <w:t xml:space="preserve">endovascular therapy.19 (4), </w:t>
      </w:r>
      <w:r w:rsidRPr="003815DA">
        <w:rPr>
          <w:sz w:val="24"/>
          <w:szCs w:val="24"/>
          <w:lang w:val="en-AU"/>
        </w:rPr>
        <w:t>504-11</w:t>
      </w:r>
    </w:p>
    <w:p w14:paraId="02B0DC99" w14:textId="77777777" w:rsidR="00706766" w:rsidRPr="003815DA" w:rsidRDefault="00706766">
      <w:pPr>
        <w:numPr>
          <w:ilvl w:val="0"/>
          <w:numId w:val="21"/>
        </w:numPr>
        <w:jc w:val="both"/>
        <w:rPr>
          <w:sz w:val="24"/>
          <w:szCs w:val="24"/>
          <w:lang w:val="en-AU"/>
        </w:rPr>
      </w:pPr>
      <w:r w:rsidRPr="003815DA">
        <w:rPr>
          <w:sz w:val="24"/>
          <w:szCs w:val="24"/>
          <w:lang w:val="en-AU"/>
        </w:rPr>
        <w:t>Eisenberg, J et al. (2005</w:t>
      </w:r>
      <w:proofErr w:type="gramStart"/>
      <w:r w:rsidRPr="003815DA">
        <w:rPr>
          <w:sz w:val="24"/>
          <w:szCs w:val="24"/>
          <w:lang w:val="en-AU"/>
        </w:rPr>
        <w:t>)  ‘</w:t>
      </w:r>
      <w:proofErr w:type="gramEnd"/>
      <w:r w:rsidRPr="003815DA">
        <w:rPr>
          <w:sz w:val="24"/>
          <w:szCs w:val="24"/>
          <w:lang w:val="en-AU"/>
        </w:rPr>
        <w:t>Endovascular repair of symptomatic external carotid artery stenosis’. Journ</w:t>
      </w:r>
      <w:r>
        <w:rPr>
          <w:sz w:val="24"/>
          <w:szCs w:val="24"/>
          <w:lang w:val="en-AU"/>
        </w:rPr>
        <w:t xml:space="preserve">al of vascular surgery. 42(6), </w:t>
      </w:r>
      <w:r w:rsidRPr="003815DA">
        <w:rPr>
          <w:sz w:val="24"/>
          <w:szCs w:val="24"/>
          <w:lang w:val="en-AU"/>
        </w:rPr>
        <w:t>1210–1212</w:t>
      </w:r>
    </w:p>
    <w:p w14:paraId="560B8C28" w14:textId="77777777" w:rsidR="00706766" w:rsidRDefault="00706766">
      <w:pPr>
        <w:numPr>
          <w:ilvl w:val="0"/>
          <w:numId w:val="21"/>
        </w:numPr>
        <w:jc w:val="both"/>
        <w:rPr>
          <w:sz w:val="24"/>
          <w:szCs w:val="24"/>
          <w:lang w:val="en-AU"/>
        </w:rPr>
      </w:pPr>
      <w:r w:rsidRPr="003815DA">
        <w:rPr>
          <w:sz w:val="24"/>
          <w:szCs w:val="24"/>
          <w:lang w:val="en-AU"/>
        </w:rPr>
        <w:t xml:space="preserve">Dwivedi AJ et al. (2011) ‘Symptomatic external carotid artery </w:t>
      </w:r>
      <w:proofErr w:type="spellStart"/>
      <w:r w:rsidRPr="003815DA">
        <w:rPr>
          <w:sz w:val="24"/>
          <w:szCs w:val="24"/>
          <w:lang w:val="en-AU"/>
        </w:rPr>
        <w:t>stenosis’The</w:t>
      </w:r>
      <w:proofErr w:type="spellEnd"/>
      <w:r w:rsidRPr="003815DA">
        <w:rPr>
          <w:sz w:val="24"/>
          <w:szCs w:val="24"/>
          <w:lang w:val="en-AU"/>
        </w:rPr>
        <w:t xml:space="preserve"> American Surgeon. 77(11) pE238-239.</w:t>
      </w:r>
    </w:p>
    <w:p w14:paraId="140CCBAE" w14:textId="77777777" w:rsidR="00706766" w:rsidRDefault="00706766">
      <w:pPr>
        <w:numPr>
          <w:ilvl w:val="0"/>
          <w:numId w:val="21"/>
        </w:numPr>
        <w:jc w:val="both"/>
        <w:rPr>
          <w:sz w:val="24"/>
          <w:szCs w:val="24"/>
          <w:lang w:val="en-AU"/>
        </w:rPr>
      </w:pPr>
      <w:r w:rsidRPr="00285403">
        <w:rPr>
          <w:sz w:val="24"/>
          <w:szCs w:val="24"/>
        </w:rPr>
        <w:lastRenderedPageBreak/>
        <w:t>Prabhakaran, S. et al.</w:t>
      </w:r>
      <w:r>
        <w:rPr>
          <w:sz w:val="24"/>
          <w:szCs w:val="24"/>
        </w:rPr>
        <w:t xml:space="preserve"> (2006) ‘</w:t>
      </w:r>
      <w:r w:rsidRPr="00285403">
        <w:rPr>
          <w:sz w:val="24"/>
          <w:szCs w:val="24"/>
        </w:rPr>
        <w:t>Carotid Plaque Surface Irregularity Predicts Ischemic Strok</w:t>
      </w:r>
      <w:r>
        <w:rPr>
          <w:sz w:val="24"/>
          <w:szCs w:val="24"/>
        </w:rPr>
        <w:t>e: The Northern Manhattan Study’</w:t>
      </w:r>
      <w:r w:rsidRPr="00285403">
        <w:rPr>
          <w:sz w:val="24"/>
          <w:szCs w:val="24"/>
        </w:rPr>
        <w:t>. </w:t>
      </w:r>
      <w:r w:rsidRPr="00285403">
        <w:rPr>
          <w:iCs/>
          <w:sz w:val="24"/>
          <w:szCs w:val="24"/>
        </w:rPr>
        <w:t>Stroke</w:t>
      </w:r>
      <w:r w:rsidRPr="00285403">
        <w:rPr>
          <w:sz w:val="24"/>
          <w:szCs w:val="24"/>
        </w:rPr>
        <w:t> </w:t>
      </w:r>
      <w:r>
        <w:rPr>
          <w:sz w:val="24"/>
          <w:szCs w:val="24"/>
        </w:rPr>
        <w:t xml:space="preserve">37 (11), 2696-2701 </w:t>
      </w:r>
    </w:p>
    <w:p w14:paraId="49EE80F7" w14:textId="77777777" w:rsidR="00706766" w:rsidRDefault="00706766">
      <w:pPr>
        <w:numPr>
          <w:ilvl w:val="0"/>
          <w:numId w:val="21"/>
        </w:numPr>
        <w:jc w:val="both"/>
        <w:rPr>
          <w:sz w:val="24"/>
          <w:szCs w:val="24"/>
          <w:lang w:val="en-AU"/>
        </w:rPr>
      </w:pPr>
      <w:proofErr w:type="spellStart"/>
      <w:r>
        <w:rPr>
          <w:sz w:val="24"/>
          <w:szCs w:val="24"/>
          <w:lang w:val="en-AU"/>
        </w:rPr>
        <w:t>Gaitini</w:t>
      </w:r>
      <w:proofErr w:type="spellEnd"/>
      <w:r>
        <w:rPr>
          <w:sz w:val="24"/>
          <w:szCs w:val="24"/>
          <w:lang w:val="en-AU"/>
        </w:rPr>
        <w:t xml:space="preserve">, D. and </w:t>
      </w:r>
      <w:proofErr w:type="spellStart"/>
      <w:r>
        <w:rPr>
          <w:sz w:val="24"/>
          <w:szCs w:val="24"/>
          <w:lang w:val="en-AU"/>
        </w:rPr>
        <w:t>Soudack</w:t>
      </w:r>
      <w:proofErr w:type="spellEnd"/>
      <w:r>
        <w:rPr>
          <w:sz w:val="24"/>
          <w:szCs w:val="24"/>
          <w:lang w:val="en-AU"/>
        </w:rPr>
        <w:t>, M. (2005) ‘</w:t>
      </w:r>
      <w:r w:rsidRPr="000E1CD4">
        <w:rPr>
          <w:sz w:val="24"/>
          <w:szCs w:val="24"/>
          <w:lang w:val="en-AU"/>
        </w:rPr>
        <w:t>Diagnosing Carotid Stenosis by Doppler Sonography</w:t>
      </w:r>
      <w:r>
        <w:rPr>
          <w:sz w:val="24"/>
          <w:szCs w:val="24"/>
          <w:lang w:val="en-AU"/>
        </w:rPr>
        <w:t xml:space="preserve">’. JUM 24 (8), </w:t>
      </w:r>
      <w:r w:rsidRPr="000E1CD4">
        <w:rPr>
          <w:sz w:val="24"/>
          <w:szCs w:val="24"/>
          <w:lang w:val="en-AU"/>
        </w:rPr>
        <w:t>1127-1136</w:t>
      </w:r>
    </w:p>
    <w:p w14:paraId="5DD66AC1" w14:textId="77777777" w:rsidR="00706766" w:rsidRDefault="00706766">
      <w:pPr>
        <w:numPr>
          <w:ilvl w:val="0"/>
          <w:numId w:val="21"/>
        </w:numPr>
        <w:jc w:val="both"/>
        <w:rPr>
          <w:sz w:val="24"/>
          <w:szCs w:val="24"/>
          <w:lang w:val="en-AU"/>
        </w:rPr>
      </w:pPr>
      <w:proofErr w:type="spellStart"/>
      <w:r>
        <w:rPr>
          <w:sz w:val="24"/>
          <w:szCs w:val="24"/>
          <w:lang w:val="en-AU"/>
        </w:rPr>
        <w:t>Rohren</w:t>
      </w:r>
      <w:proofErr w:type="spellEnd"/>
      <w:r>
        <w:rPr>
          <w:sz w:val="24"/>
          <w:szCs w:val="24"/>
          <w:lang w:val="en-AU"/>
        </w:rPr>
        <w:t>, Eric M. et al. (2003) ‘</w:t>
      </w:r>
      <w:r w:rsidRPr="008D107E">
        <w:rPr>
          <w:sz w:val="24"/>
          <w:szCs w:val="24"/>
          <w:lang w:val="en-AU"/>
        </w:rPr>
        <w:t xml:space="preserve">A Spectrum </w:t>
      </w:r>
      <w:proofErr w:type="gramStart"/>
      <w:r w:rsidRPr="008D107E">
        <w:rPr>
          <w:sz w:val="24"/>
          <w:szCs w:val="24"/>
          <w:lang w:val="en-AU"/>
        </w:rPr>
        <w:t>Of</w:t>
      </w:r>
      <w:proofErr w:type="gramEnd"/>
      <w:r w:rsidRPr="008D107E">
        <w:rPr>
          <w:sz w:val="24"/>
          <w:szCs w:val="24"/>
          <w:lang w:val="en-AU"/>
        </w:rPr>
        <w:t xml:space="preserve"> Doppler Waveforms In The</w:t>
      </w:r>
      <w:r>
        <w:rPr>
          <w:sz w:val="24"/>
          <w:szCs w:val="24"/>
          <w:lang w:val="en-AU"/>
        </w:rPr>
        <w:t xml:space="preserve"> Carotid And Vertebral Arteries’</w:t>
      </w:r>
      <w:r w:rsidRPr="008D107E">
        <w:rPr>
          <w:sz w:val="24"/>
          <w:szCs w:val="24"/>
          <w:lang w:val="en-AU"/>
        </w:rPr>
        <w:t>. Americ</w:t>
      </w:r>
      <w:r>
        <w:rPr>
          <w:sz w:val="24"/>
          <w:szCs w:val="24"/>
          <w:lang w:val="en-AU"/>
        </w:rPr>
        <w:t>an Journal of Roentgenology 181 (</w:t>
      </w:r>
      <w:r w:rsidRPr="008D107E">
        <w:rPr>
          <w:sz w:val="24"/>
          <w:szCs w:val="24"/>
          <w:lang w:val="en-AU"/>
        </w:rPr>
        <w:t>6</w:t>
      </w:r>
      <w:r>
        <w:rPr>
          <w:sz w:val="24"/>
          <w:szCs w:val="24"/>
          <w:lang w:val="en-AU"/>
        </w:rPr>
        <w:t>), 1695-1704.</w:t>
      </w:r>
    </w:p>
    <w:p w14:paraId="05CA64F4" w14:textId="77777777" w:rsidR="00706766" w:rsidRPr="005C32C1" w:rsidRDefault="00706766">
      <w:pPr>
        <w:numPr>
          <w:ilvl w:val="0"/>
          <w:numId w:val="21"/>
        </w:numPr>
        <w:jc w:val="both"/>
        <w:rPr>
          <w:sz w:val="24"/>
          <w:szCs w:val="24"/>
          <w:lang w:val="en-AU"/>
        </w:rPr>
      </w:pPr>
      <w:r>
        <w:rPr>
          <w:sz w:val="24"/>
          <w:szCs w:val="24"/>
          <w:lang w:val="en-AU"/>
        </w:rPr>
        <w:t>Henderson RD. et al. (2000) ‘</w:t>
      </w:r>
      <w:r w:rsidRPr="005C32C1">
        <w:rPr>
          <w:sz w:val="24"/>
          <w:szCs w:val="24"/>
          <w:lang w:val="en-AU"/>
        </w:rPr>
        <w:t>Effect of Contralateral Carotid Artery Stenosis on Carotid</w:t>
      </w:r>
      <w:r>
        <w:rPr>
          <w:sz w:val="24"/>
          <w:szCs w:val="24"/>
          <w:lang w:val="en-AU"/>
        </w:rPr>
        <w:t xml:space="preserve"> Ultrasound Velocity Measurements’. Stroke. 31, </w:t>
      </w:r>
      <w:r w:rsidRPr="005C32C1">
        <w:rPr>
          <w:sz w:val="24"/>
          <w:szCs w:val="24"/>
          <w:lang w:val="en-AU"/>
        </w:rPr>
        <w:t>2636-2640</w:t>
      </w:r>
    </w:p>
    <w:p w14:paraId="1B98E75C" w14:textId="77777777" w:rsidR="00115C2A" w:rsidRPr="00F77F77" w:rsidRDefault="00115C2A" w:rsidP="00A577D6">
      <w:pPr>
        <w:suppressAutoHyphens w:val="0"/>
        <w:jc w:val="both"/>
        <w:rPr>
          <w:sz w:val="24"/>
          <w:szCs w:val="24"/>
          <w:lang w:val="en-AU"/>
        </w:rPr>
      </w:pPr>
    </w:p>
    <w:p w14:paraId="53F06A25" w14:textId="77777777" w:rsidR="00115C2A" w:rsidRPr="00F77F77" w:rsidRDefault="00115C2A" w:rsidP="00A577D6">
      <w:pPr>
        <w:suppressAutoHyphens w:val="0"/>
        <w:jc w:val="both"/>
        <w:rPr>
          <w:sz w:val="24"/>
          <w:szCs w:val="24"/>
          <w:lang w:val="en-AU"/>
        </w:rPr>
      </w:pPr>
    </w:p>
    <w:p w14:paraId="4924F059" w14:textId="77777777" w:rsidR="00115C2A" w:rsidRPr="00F77F77" w:rsidRDefault="00115C2A" w:rsidP="00A577D6">
      <w:pPr>
        <w:suppressAutoHyphens w:val="0"/>
        <w:jc w:val="both"/>
        <w:rPr>
          <w:sz w:val="24"/>
          <w:szCs w:val="24"/>
          <w:lang w:val="en-AU"/>
        </w:rPr>
      </w:pPr>
    </w:p>
    <w:p w14:paraId="2925572E" w14:textId="77777777" w:rsidR="00115C2A" w:rsidRPr="00F77F77" w:rsidRDefault="00115C2A" w:rsidP="00A577D6">
      <w:pPr>
        <w:suppressAutoHyphens w:val="0"/>
        <w:jc w:val="both"/>
        <w:rPr>
          <w:sz w:val="24"/>
          <w:szCs w:val="24"/>
          <w:lang w:val="en-AU"/>
        </w:rPr>
      </w:pPr>
    </w:p>
    <w:p w14:paraId="188E592E" w14:textId="77777777" w:rsidR="00115C2A" w:rsidRPr="00F77F77" w:rsidRDefault="00115C2A" w:rsidP="00A577D6">
      <w:pPr>
        <w:suppressAutoHyphens w:val="0"/>
        <w:jc w:val="both"/>
        <w:rPr>
          <w:sz w:val="24"/>
          <w:szCs w:val="24"/>
          <w:lang w:val="en-AU"/>
        </w:rPr>
      </w:pPr>
    </w:p>
    <w:p w14:paraId="27FFE88B" w14:textId="77777777" w:rsidR="00115C2A" w:rsidRPr="00F77F77" w:rsidRDefault="00115C2A" w:rsidP="00A577D6">
      <w:pPr>
        <w:suppressAutoHyphens w:val="0"/>
        <w:jc w:val="both"/>
        <w:rPr>
          <w:sz w:val="24"/>
          <w:szCs w:val="24"/>
          <w:lang w:val="en-AU"/>
        </w:rPr>
      </w:pPr>
    </w:p>
    <w:p w14:paraId="1F88E421" w14:textId="77777777" w:rsidR="00115C2A" w:rsidRPr="00F77F77" w:rsidRDefault="00115C2A" w:rsidP="00A577D6">
      <w:pPr>
        <w:suppressAutoHyphens w:val="0"/>
        <w:jc w:val="both"/>
        <w:rPr>
          <w:sz w:val="24"/>
          <w:szCs w:val="24"/>
          <w:lang w:val="en-AU"/>
        </w:rPr>
      </w:pPr>
    </w:p>
    <w:p w14:paraId="61A49257" w14:textId="77777777" w:rsidR="00115C2A" w:rsidRPr="00F77F77" w:rsidRDefault="00115C2A" w:rsidP="00A577D6">
      <w:pPr>
        <w:suppressAutoHyphens w:val="0"/>
        <w:jc w:val="both"/>
        <w:rPr>
          <w:sz w:val="24"/>
          <w:szCs w:val="24"/>
          <w:lang w:val="en-AU"/>
        </w:rPr>
      </w:pPr>
    </w:p>
    <w:p w14:paraId="018EF0F8" w14:textId="77777777" w:rsidR="004F6446" w:rsidRDefault="004F6446" w:rsidP="00A577D6">
      <w:pPr>
        <w:suppressAutoHyphens w:val="0"/>
        <w:jc w:val="both"/>
        <w:rPr>
          <w:sz w:val="24"/>
          <w:szCs w:val="24"/>
          <w:lang w:val="en-AU"/>
        </w:rPr>
      </w:pPr>
      <w:r>
        <w:rPr>
          <w:sz w:val="24"/>
          <w:szCs w:val="24"/>
          <w:lang w:val="en-AU"/>
        </w:rPr>
        <w:br w:type="page"/>
      </w:r>
    </w:p>
    <w:p w14:paraId="63BF1A01" w14:textId="1F266D67" w:rsidR="00115C2A" w:rsidRPr="00BD3D01" w:rsidRDefault="00BD3D01" w:rsidP="00BD3D01">
      <w:pPr>
        <w:jc w:val="both"/>
        <w:rPr>
          <w:b/>
          <w:sz w:val="24"/>
          <w:szCs w:val="24"/>
          <w:u w:val="single"/>
        </w:rPr>
      </w:pPr>
      <w:r w:rsidRPr="00BD3D01">
        <w:rPr>
          <w:b/>
          <w:sz w:val="24"/>
          <w:szCs w:val="24"/>
          <w:u w:val="single"/>
        </w:rPr>
        <w:lastRenderedPageBreak/>
        <w:t>4.</w:t>
      </w:r>
      <w:r>
        <w:rPr>
          <w:b/>
          <w:sz w:val="24"/>
          <w:szCs w:val="24"/>
          <w:u w:val="single"/>
        </w:rPr>
        <w:t xml:space="preserve"> </w:t>
      </w:r>
      <w:r w:rsidR="001C3ACC">
        <w:rPr>
          <w:noProof/>
        </w:rPr>
        <mc:AlternateContent>
          <mc:Choice Requires="wps">
            <w:drawing>
              <wp:anchor distT="0" distB="0" distL="114300" distR="114300" simplePos="0" relativeHeight="251659264" behindDoc="0" locked="0" layoutInCell="1" allowOverlap="1" wp14:anchorId="7039AC9E" wp14:editId="6FA00A21">
                <wp:simplePos x="0" y="0"/>
                <wp:positionH relativeFrom="column">
                  <wp:posOffset>-923925</wp:posOffset>
                </wp:positionH>
                <wp:positionV relativeFrom="paragraph">
                  <wp:posOffset>127635</wp:posOffset>
                </wp:positionV>
                <wp:extent cx="714375" cy="295275"/>
                <wp:effectExtent l="0" t="0" r="28575" b="28575"/>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69EF597F" w14:textId="77777777" w:rsidR="00B82ADC" w:rsidRPr="00F20285" w:rsidRDefault="00B82ADC">
                            <w:pPr>
                              <w:rPr>
                                <w:b/>
                                <w:sz w:val="24"/>
                                <w:szCs w:val="24"/>
                              </w:rPr>
                            </w:pPr>
                            <w:r>
                              <w:rPr>
                                <w:b/>
                                <w:sz w:val="24"/>
                                <w:szCs w:val="24"/>
                              </w:rPr>
                              <w:t>CL1.4</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7039AC9E" id="_x0000_s1029" type="#_x0000_t202" style="position:absolute;left:0;text-align:left;margin-left:-72.75pt;margin-top:10.05pt;width:56.25pt;height:23.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">
                <v:textbox>
                  <w:txbxContent>
                    <w:p w14:paraId="69EF597F" w14:textId="77777777" w:rsidR="00B82ADC" w:rsidRPr="00F20285" w:rsidRDefault="00B82ADC">
                      <w:pPr>
                        <w:rPr>
                          <w:b/>
                          <w:sz w:val="24"/>
                          <w:szCs w:val="24"/>
                        </w:rPr>
                      </w:pPr>
                      <w:r>
                        <w:rPr>
                          <w:b/>
                          <w:sz w:val="24"/>
                          <w:szCs w:val="24"/>
                        </w:rPr>
                        <w:t>CL1.4</w:t>
                      </w:r>
                    </w:p>
                  </w:txbxContent>
                </v:textbox>
              </v:shape>
            </w:pict>
          </mc:Fallback>
        </mc:AlternateContent>
      </w:r>
      <w:r w:rsidR="00115C2A" w:rsidRPr="00BD3D01">
        <w:rPr>
          <w:b/>
          <w:sz w:val="24"/>
          <w:szCs w:val="24"/>
          <w:u w:val="single"/>
        </w:rPr>
        <w:t xml:space="preserve">Transcranial Doppler (TCD) assessment </w:t>
      </w:r>
    </w:p>
    <w:p w14:paraId="3555963F" w14:textId="77777777" w:rsidR="00115C2A" w:rsidRPr="00F77F77" w:rsidRDefault="00115C2A" w:rsidP="00B131FE">
      <w:pPr>
        <w:tabs>
          <w:tab w:val="left" w:pos="7797"/>
        </w:tabs>
        <w:jc w:val="both"/>
        <w:rPr>
          <w:sz w:val="24"/>
          <w:szCs w:val="24"/>
        </w:rPr>
      </w:pPr>
    </w:p>
    <w:p w14:paraId="2F71B3D2" w14:textId="77777777" w:rsidR="00115C2A" w:rsidRPr="00F77F77" w:rsidRDefault="00115C2A" w:rsidP="00B131FE">
      <w:pPr>
        <w:tabs>
          <w:tab w:val="left" w:pos="7797"/>
        </w:tabs>
        <w:jc w:val="both"/>
        <w:rPr>
          <w:sz w:val="24"/>
          <w:szCs w:val="24"/>
        </w:rPr>
      </w:pPr>
      <w:r w:rsidRPr="00F77F77">
        <w:rPr>
          <w:sz w:val="24"/>
          <w:szCs w:val="24"/>
        </w:rPr>
        <w:t>Two prerequisites must be fulfilled before a TCD examination. The status of the extra-cranial arteries must be known and the patient must be positioned comfortably</w:t>
      </w:r>
      <w:r w:rsidRPr="00F77F77">
        <w:rPr>
          <w:sz w:val="24"/>
          <w:szCs w:val="24"/>
          <w:vertAlign w:val="superscript"/>
        </w:rPr>
        <w:t>1,2</w:t>
      </w:r>
      <w:r w:rsidRPr="00F77F77">
        <w:rPr>
          <w:sz w:val="24"/>
          <w:szCs w:val="24"/>
        </w:rPr>
        <w:t>. This avoids major fluctuations of Carbon dioxide pressure (PCO</w:t>
      </w:r>
      <w:r w:rsidRPr="00F77F77">
        <w:rPr>
          <w:sz w:val="24"/>
          <w:szCs w:val="24"/>
          <w:vertAlign w:val="subscript"/>
        </w:rPr>
        <w:t>2</w:t>
      </w:r>
      <w:r w:rsidRPr="00F77F77">
        <w:rPr>
          <w:sz w:val="24"/>
          <w:szCs w:val="24"/>
        </w:rPr>
        <w:t>)</w:t>
      </w:r>
      <w:r w:rsidRPr="00F77F77">
        <w:rPr>
          <w:sz w:val="24"/>
          <w:szCs w:val="24"/>
          <w:vertAlign w:val="subscript"/>
        </w:rPr>
        <w:t xml:space="preserve"> </w:t>
      </w:r>
      <w:r w:rsidRPr="00F77F77">
        <w:rPr>
          <w:sz w:val="24"/>
          <w:szCs w:val="24"/>
        </w:rPr>
        <w:t>and movement artefacts. A 2Mhz pulsed, range gated Doppler with good directional resolution are instrumental requirements for a TCD examination</w:t>
      </w:r>
      <w:r w:rsidRPr="00F77F77">
        <w:rPr>
          <w:sz w:val="24"/>
          <w:szCs w:val="24"/>
          <w:vertAlign w:val="superscript"/>
        </w:rPr>
        <w:t>1,2,3</w:t>
      </w:r>
      <w:r w:rsidRPr="00F77F77">
        <w:rPr>
          <w:sz w:val="24"/>
          <w:szCs w:val="24"/>
        </w:rPr>
        <w:t>.</w:t>
      </w:r>
    </w:p>
    <w:p w14:paraId="380C5D53" w14:textId="77777777" w:rsidR="00115C2A" w:rsidRPr="00F77F77" w:rsidRDefault="00115C2A" w:rsidP="00B131FE">
      <w:pPr>
        <w:tabs>
          <w:tab w:val="left" w:pos="7797"/>
        </w:tabs>
        <w:jc w:val="both"/>
        <w:rPr>
          <w:sz w:val="24"/>
          <w:szCs w:val="24"/>
        </w:rPr>
      </w:pPr>
    </w:p>
    <w:p w14:paraId="4D65116B" w14:textId="2A2F3449" w:rsidR="00115C2A" w:rsidRPr="00F77F77" w:rsidRDefault="00115C2A" w:rsidP="00B131FE">
      <w:pPr>
        <w:pStyle w:val="WW-BodyText2"/>
        <w:jc w:val="both"/>
        <w:rPr>
          <w:szCs w:val="24"/>
        </w:rPr>
      </w:pPr>
      <w:r w:rsidRPr="00F77F77">
        <w:rPr>
          <w:szCs w:val="24"/>
        </w:rPr>
        <w:t xml:space="preserve">TCD </w:t>
      </w:r>
      <w:proofErr w:type="spellStart"/>
      <w:r w:rsidRPr="00F77F77">
        <w:rPr>
          <w:szCs w:val="24"/>
        </w:rPr>
        <w:t>insonates</w:t>
      </w:r>
      <w:proofErr w:type="spellEnd"/>
      <w:r w:rsidRPr="00F77F77">
        <w:rPr>
          <w:szCs w:val="24"/>
        </w:rPr>
        <w:t xml:space="preserve"> the cerebral arteries though </w:t>
      </w:r>
      <w:proofErr w:type="spellStart"/>
      <w:r w:rsidRPr="00F77F77">
        <w:rPr>
          <w:szCs w:val="24"/>
        </w:rPr>
        <w:t>formina</w:t>
      </w:r>
      <w:proofErr w:type="spellEnd"/>
      <w:r w:rsidRPr="00F77F77">
        <w:rPr>
          <w:szCs w:val="24"/>
        </w:rPr>
        <w:t xml:space="preserve"> or “windows” within the skull that can be penetrated with the ultrasonic beam. The main TCD approach is via transtemporal window</w:t>
      </w:r>
      <w:r w:rsidRPr="00F77F77">
        <w:rPr>
          <w:szCs w:val="24"/>
          <w:vertAlign w:val="superscript"/>
        </w:rPr>
        <w:t>1,2,3</w:t>
      </w:r>
      <w:r w:rsidRPr="00F77F77">
        <w:rPr>
          <w:szCs w:val="24"/>
        </w:rPr>
        <w:t xml:space="preserve">. The probe is placed on the temporal aspect of the head, cephalad to the zygomatic arch, anterior and slightly superior to the tragus of the ear. Using an anterior orientation of the beam allows for the </w:t>
      </w:r>
      <w:proofErr w:type="spellStart"/>
      <w:r w:rsidRPr="00F77F77">
        <w:rPr>
          <w:szCs w:val="24"/>
        </w:rPr>
        <w:t>insonation</w:t>
      </w:r>
      <w:proofErr w:type="spellEnd"/>
      <w:r w:rsidRPr="00F77F77">
        <w:rPr>
          <w:szCs w:val="24"/>
        </w:rPr>
        <w:t xml:space="preserve"> of the middle cere</w:t>
      </w:r>
      <w:r w:rsidR="006961D0">
        <w:rPr>
          <w:szCs w:val="24"/>
        </w:rPr>
        <w:t>bral artery at a depth of 50-55m</w:t>
      </w:r>
      <w:r w:rsidRPr="00F77F77">
        <w:rPr>
          <w:szCs w:val="24"/>
        </w:rPr>
        <w:t>m.</w:t>
      </w:r>
    </w:p>
    <w:p w14:paraId="395A0EA9" w14:textId="77777777" w:rsidR="00115C2A" w:rsidRPr="00F77F77" w:rsidRDefault="00115C2A" w:rsidP="00B131FE">
      <w:pPr>
        <w:tabs>
          <w:tab w:val="left" w:pos="7797"/>
        </w:tabs>
        <w:jc w:val="both"/>
        <w:rPr>
          <w:sz w:val="24"/>
          <w:szCs w:val="24"/>
        </w:rPr>
      </w:pPr>
    </w:p>
    <w:p w14:paraId="4EF14C99" w14:textId="77777777" w:rsidR="00115C2A" w:rsidRPr="00F77F77" w:rsidRDefault="00115C2A" w:rsidP="00B131FE">
      <w:pPr>
        <w:tabs>
          <w:tab w:val="left" w:pos="7797"/>
        </w:tabs>
        <w:jc w:val="both"/>
        <w:rPr>
          <w:sz w:val="24"/>
          <w:szCs w:val="24"/>
        </w:rPr>
      </w:pPr>
    </w:p>
    <w:p w14:paraId="1A14764E" w14:textId="77777777" w:rsidR="00115C2A" w:rsidRPr="00F77F77" w:rsidRDefault="00115C2A" w:rsidP="00B131FE">
      <w:pPr>
        <w:tabs>
          <w:tab w:val="left" w:pos="7797"/>
        </w:tabs>
        <w:jc w:val="both"/>
        <w:rPr>
          <w:sz w:val="24"/>
          <w:szCs w:val="24"/>
        </w:rPr>
      </w:pPr>
    </w:p>
    <w:p w14:paraId="1E0B5752" w14:textId="77777777" w:rsidR="00115C2A" w:rsidRPr="00F77F77" w:rsidRDefault="00115C2A" w:rsidP="00B131FE">
      <w:pPr>
        <w:tabs>
          <w:tab w:val="left" w:pos="7797"/>
        </w:tabs>
        <w:jc w:val="both"/>
        <w:rPr>
          <w:b/>
          <w:sz w:val="24"/>
          <w:szCs w:val="24"/>
        </w:rPr>
      </w:pPr>
      <w:r w:rsidRPr="00F77F77">
        <w:rPr>
          <w:b/>
          <w:sz w:val="24"/>
          <w:szCs w:val="24"/>
        </w:rPr>
        <w:t>a) Pre-operative assessment.</w:t>
      </w:r>
    </w:p>
    <w:p w14:paraId="3421951E" w14:textId="77777777" w:rsidR="00115C2A" w:rsidRPr="00F77F77" w:rsidRDefault="00115C2A" w:rsidP="00B131FE">
      <w:pPr>
        <w:tabs>
          <w:tab w:val="left" w:pos="7797"/>
        </w:tabs>
        <w:jc w:val="both"/>
        <w:rPr>
          <w:sz w:val="24"/>
          <w:szCs w:val="24"/>
        </w:rPr>
      </w:pPr>
    </w:p>
    <w:p w14:paraId="07627FCF" w14:textId="77777777" w:rsidR="00115C2A" w:rsidRPr="00F77F77" w:rsidRDefault="00115C2A" w:rsidP="00B131FE">
      <w:pPr>
        <w:tabs>
          <w:tab w:val="left" w:pos="7797"/>
        </w:tabs>
        <w:jc w:val="both"/>
        <w:rPr>
          <w:sz w:val="24"/>
          <w:szCs w:val="24"/>
        </w:rPr>
      </w:pPr>
      <w:r w:rsidRPr="00F77F77">
        <w:rPr>
          <w:sz w:val="24"/>
          <w:szCs w:val="24"/>
        </w:rPr>
        <w:t xml:space="preserve">Turn on the TCD and alter parameters, (depth, power, and gain) to the appropriate settings. Place the probe with jelly on the patient’s head at the transtemporal position. Making small movements of the probe try to locate the middle cerebral artery, (MCA) and maximise the signal. To determine it is the MCA, blood flow should be towards the probe and it will be possible to trace the vessel for a 10mm distance between 45-55mm depth. In 30% of </w:t>
      </w:r>
      <w:proofErr w:type="gramStart"/>
      <w:r w:rsidRPr="00F77F77">
        <w:rPr>
          <w:sz w:val="24"/>
          <w:szCs w:val="24"/>
        </w:rPr>
        <w:t>cases</w:t>
      </w:r>
      <w:proofErr w:type="gramEnd"/>
      <w:r w:rsidRPr="00F77F77">
        <w:rPr>
          <w:sz w:val="24"/>
          <w:szCs w:val="24"/>
        </w:rPr>
        <w:t xml:space="preserve"> it will not be possible to identify any intercranial arterial signal due to the thickness of the skull</w:t>
      </w:r>
      <w:r w:rsidRPr="00F77F77">
        <w:rPr>
          <w:sz w:val="24"/>
          <w:szCs w:val="24"/>
          <w:vertAlign w:val="superscript"/>
        </w:rPr>
        <w:t>1,2,3</w:t>
      </w:r>
      <w:r w:rsidRPr="00F77F77">
        <w:rPr>
          <w:sz w:val="24"/>
          <w:szCs w:val="24"/>
        </w:rPr>
        <w:t>.</w:t>
      </w:r>
    </w:p>
    <w:p w14:paraId="68CDEEDB" w14:textId="77777777" w:rsidR="00115C2A" w:rsidRPr="00F77F77" w:rsidRDefault="00115C2A" w:rsidP="00B131FE">
      <w:pPr>
        <w:tabs>
          <w:tab w:val="left" w:pos="7797"/>
        </w:tabs>
        <w:jc w:val="both"/>
        <w:rPr>
          <w:sz w:val="24"/>
          <w:szCs w:val="24"/>
        </w:rPr>
      </w:pPr>
      <w:r w:rsidRPr="00F77F77">
        <w:rPr>
          <w:sz w:val="24"/>
          <w:szCs w:val="24"/>
        </w:rPr>
        <w:t>The location of the MCA signal is marked on the skin with a marker pen. This is to assist in signal location in the theatre environment the following day.</w:t>
      </w:r>
    </w:p>
    <w:p w14:paraId="3F512C6A" w14:textId="77777777" w:rsidR="00115C2A" w:rsidRPr="00F77F77" w:rsidRDefault="00115C2A" w:rsidP="00B131FE">
      <w:pPr>
        <w:tabs>
          <w:tab w:val="left" w:pos="7797"/>
        </w:tabs>
        <w:jc w:val="both"/>
        <w:rPr>
          <w:sz w:val="24"/>
          <w:szCs w:val="24"/>
        </w:rPr>
      </w:pPr>
    </w:p>
    <w:p w14:paraId="2821A4B8" w14:textId="77777777" w:rsidR="00115C2A" w:rsidRPr="00F77F77" w:rsidRDefault="00115C2A" w:rsidP="00B131FE">
      <w:pPr>
        <w:tabs>
          <w:tab w:val="left" w:pos="7797"/>
        </w:tabs>
        <w:jc w:val="both"/>
        <w:rPr>
          <w:sz w:val="24"/>
          <w:szCs w:val="24"/>
        </w:rPr>
      </w:pPr>
    </w:p>
    <w:p w14:paraId="2DB8E1E4" w14:textId="77777777" w:rsidR="00115C2A" w:rsidRPr="00F77F77" w:rsidRDefault="00115C2A" w:rsidP="00B131FE">
      <w:pPr>
        <w:tabs>
          <w:tab w:val="left" w:pos="7797"/>
        </w:tabs>
        <w:jc w:val="both"/>
        <w:rPr>
          <w:sz w:val="24"/>
          <w:szCs w:val="24"/>
        </w:rPr>
      </w:pPr>
      <w:r w:rsidRPr="00F77F77">
        <w:rPr>
          <w:b/>
          <w:sz w:val="24"/>
          <w:szCs w:val="24"/>
        </w:rPr>
        <w:t>b) Intra-operative assessment</w:t>
      </w:r>
      <w:r w:rsidRPr="00F77F77">
        <w:rPr>
          <w:b/>
          <w:sz w:val="24"/>
          <w:szCs w:val="24"/>
          <w:vertAlign w:val="superscript"/>
        </w:rPr>
        <w:t>1,2,3,4</w:t>
      </w:r>
      <w:r w:rsidRPr="00F77F77">
        <w:rPr>
          <w:sz w:val="24"/>
          <w:szCs w:val="24"/>
        </w:rPr>
        <w:t>.</w:t>
      </w:r>
    </w:p>
    <w:p w14:paraId="28BEA067" w14:textId="77777777" w:rsidR="00115C2A" w:rsidRPr="00F77F77" w:rsidRDefault="00115C2A" w:rsidP="00B131FE">
      <w:pPr>
        <w:tabs>
          <w:tab w:val="left" w:pos="7797"/>
        </w:tabs>
        <w:jc w:val="both"/>
        <w:rPr>
          <w:sz w:val="24"/>
          <w:szCs w:val="24"/>
        </w:rPr>
      </w:pPr>
    </w:p>
    <w:p w14:paraId="341C4837" w14:textId="77777777" w:rsidR="00115C2A" w:rsidRPr="00F77F77" w:rsidRDefault="00115C2A" w:rsidP="00B131FE">
      <w:pPr>
        <w:tabs>
          <w:tab w:val="left" w:pos="7797"/>
        </w:tabs>
        <w:jc w:val="both"/>
        <w:rPr>
          <w:sz w:val="24"/>
          <w:szCs w:val="24"/>
        </w:rPr>
      </w:pPr>
      <w:r w:rsidRPr="00F77F77">
        <w:rPr>
          <w:sz w:val="24"/>
          <w:szCs w:val="24"/>
        </w:rPr>
        <w:t xml:space="preserve">The patient enters the theatre in a supine position. It is necessary to place a bracket on the head of the patient to hold the probe in place for the duration of the operation. It needs to be firmly in place, but comfortable for the patient. Using arm </w:t>
      </w:r>
      <w:proofErr w:type="gramStart"/>
      <w:r w:rsidRPr="00F77F77">
        <w:rPr>
          <w:sz w:val="24"/>
          <w:szCs w:val="24"/>
        </w:rPr>
        <w:t>pieces</w:t>
      </w:r>
      <w:proofErr w:type="gramEnd"/>
      <w:r w:rsidRPr="00F77F77">
        <w:rPr>
          <w:sz w:val="24"/>
          <w:szCs w:val="24"/>
        </w:rPr>
        <w:t xml:space="preserve"> the probe is attached to the bracket and placed over the mark from the pre-operative assessment. Once the MCA signal is located the arm is tightened to the bracket to prevent movement artefact.</w:t>
      </w:r>
    </w:p>
    <w:p w14:paraId="3C0B33AF" w14:textId="77777777" w:rsidR="00115C2A" w:rsidRPr="00F77F77" w:rsidRDefault="00115C2A" w:rsidP="00B131FE">
      <w:pPr>
        <w:pStyle w:val="WW-BodyText2"/>
        <w:jc w:val="both"/>
        <w:rPr>
          <w:szCs w:val="24"/>
        </w:rPr>
      </w:pPr>
      <w:r w:rsidRPr="00F77F77">
        <w:rPr>
          <w:szCs w:val="24"/>
        </w:rPr>
        <w:t xml:space="preserve">The peak and mean velocity of the MCA is </w:t>
      </w:r>
      <w:proofErr w:type="gramStart"/>
      <w:r w:rsidRPr="00F77F77">
        <w:rPr>
          <w:szCs w:val="24"/>
        </w:rPr>
        <w:t>recorded .A</w:t>
      </w:r>
      <w:proofErr w:type="gramEnd"/>
      <w:r w:rsidRPr="00F77F77">
        <w:rPr>
          <w:szCs w:val="24"/>
        </w:rPr>
        <w:t xml:space="preserve"> baseline reading is taken before the operation starts. Readings are taken at key points throughout the operation. During the carotid endarterectomy operation, one of key points is the use of the arterial clamps. If this causes a greater than 80% drop in the mean velocity of the MCA coupled with a greater than 12% fall in oximetry (Prof. McCollum’s criteria), (Registrars criteria – 60% TCD fall and 10% fall in oximetry</w:t>
      </w:r>
      <w:proofErr w:type="gramStart"/>
      <w:r w:rsidRPr="00F77F77">
        <w:rPr>
          <w:szCs w:val="24"/>
        </w:rPr>
        <w:t>)..</w:t>
      </w:r>
      <w:proofErr w:type="gramEnd"/>
      <w:r w:rsidRPr="00F77F77">
        <w:rPr>
          <w:szCs w:val="24"/>
        </w:rPr>
        <w:t xml:space="preserve"> Then the clinical vascular scientist recommends that shunt should be employed. When the clamps are removed, readings need to be taken to observe for a 100% increase in the mean MCA blood flow to guard against hyper-perfusion injuries.</w:t>
      </w:r>
    </w:p>
    <w:p w14:paraId="14CA81EA" w14:textId="77777777" w:rsidR="00115C2A" w:rsidRPr="00F77F77" w:rsidRDefault="00115C2A" w:rsidP="00B131FE">
      <w:pPr>
        <w:pStyle w:val="WW-BodyText2"/>
        <w:jc w:val="both"/>
        <w:rPr>
          <w:szCs w:val="24"/>
        </w:rPr>
      </w:pPr>
      <w:r w:rsidRPr="00F77F77">
        <w:rPr>
          <w:szCs w:val="24"/>
        </w:rPr>
        <w:lastRenderedPageBreak/>
        <w:t xml:space="preserve">Throughout the course of the operation the TCD will count the number of emboli (air or particulate) that are caused by the invasive nature of the procedure. When </w:t>
      </w:r>
      <w:proofErr w:type="spellStart"/>
      <w:r w:rsidRPr="00F77F77">
        <w:rPr>
          <w:szCs w:val="24"/>
        </w:rPr>
        <w:t>declamping</w:t>
      </w:r>
      <w:proofErr w:type="spellEnd"/>
      <w:r w:rsidRPr="00F77F77">
        <w:rPr>
          <w:szCs w:val="24"/>
        </w:rPr>
        <w:t xml:space="preserve"> the arteries an embolic shower is often heard and the number of emboli recorded. </w:t>
      </w:r>
    </w:p>
    <w:p w14:paraId="37E6B078" w14:textId="67B65EC7" w:rsidR="00115C2A" w:rsidRPr="00F77F77" w:rsidRDefault="00115C2A" w:rsidP="00B131FE">
      <w:pPr>
        <w:pStyle w:val="WW-BodyText2"/>
        <w:jc w:val="both"/>
        <w:rPr>
          <w:szCs w:val="24"/>
        </w:rPr>
      </w:pPr>
      <w:r w:rsidRPr="00F77F77">
        <w:rPr>
          <w:szCs w:val="24"/>
        </w:rPr>
        <w:t xml:space="preserve">Mr Welch only uses TCD unless there is no window, then he will use oximetry. Prof. </w:t>
      </w:r>
      <w:proofErr w:type="spellStart"/>
      <w:r w:rsidRPr="00F77F77">
        <w:rPr>
          <w:szCs w:val="24"/>
        </w:rPr>
        <w:t>Baguneid</w:t>
      </w:r>
      <w:proofErr w:type="spellEnd"/>
      <w:r w:rsidRPr="00F77F77">
        <w:rPr>
          <w:szCs w:val="24"/>
        </w:rPr>
        <w:t>, Mr Ghosh and Mr Richardson do not use monitoring for routine carotids but may require TCD for redo caro</w:t>
      </w:r>
      <w:r w:rsidR="00BD3D01">
        <w:rPr>
          <w:szCs w:val="24"/>
        </w:rPr>
        <w:t xml:space="preserve">tid surgery or combined carotid, </w:t>
      </w:r>
      <w:r w:rsidRPr="00F77F77">
        <w:rPr>
          <w:szCs w:val="24"/>
        </w:rPr>
        <w:t xml:space="preserve">CABG or CBT dissection. </w:t>
      </w:r>
    </w:p>
    <w:p w14:paraId="280CC9DB" w14:textId="77777777" w:rsidR="00115C2A" w:rsidRPr="00F77F77" w:rsidRDefault="00115C2A" w:rsidP="00B131FE">
      <w:pPr>
        <w:pStyle w:val="WW-BodyText2"/>
        <w:jc w:val="both"/>
        <w:rPr>
          <w:szCs w:val="24"/>
        </w:rPr>
      </w:pPr>
    </w:p>
    <w:p w14:paraId="0DA89D5F" w14:textId="77777777" w:rsidR="00115C2A" w:rsidRPr="00F77F77" w:rsidRDefault="00115C2A" w:rsidP="00B131FE">
      <w:pPr>
        <w:tabs>
          <w:tab w:val="left" w:pos="7797"/>
        </w:tabs>
        <w:jc w:val="both"/>
        <w:rPr>
          <w:sz w:val="24"/>
          <w:szCs w:val="24"/>
        </w:rPr>
      </w:pPr>
    </w:p>
    <w:p w14:paraId="18A9EB94" w14:textId="77777777" w:rsidR="00115C2A" w:rsidRPr="00F77F77" w:rsidRDefault="00115C2A" w:rsidP="00B131FE">
      <w:pPr>
        <w:tabs>
          <w:tab w:val="left" w:pos="7797"/>
        </w:tabs>
        <w:jc w:val="both"/>
        <w:rPr>
          <w:sz w:val="24"/>
          <w:szCs w:val="24"/>
        </w:rPr>
      </w:pPr>
      <w:r w:rsidRPr="00F77F77">
        <w:rPr>
          <w:b/>
          <w:sz w:val="24"/>
          <w:szCs w:val="24"/>
        </w:rPr>
        <w:t>c) Post – operative TCD</w:t>
      </w:r>
      <w:r w:rsidRPr="00F77F77">
        <w:rPr>
          <w:b/>
          <w:sz w:val="24"/>
          <w:szCs w:val="24"/>
          <w:vertAlign w:val="superscript"/>
        </w:rPr>
        <w:t>2,3,</w:t>
      </w:r>
      <w:proofErr w:type="gramStart"/>
      <w:r w:rsidRPr="00F77F77">
        <w:rPr>
          <w:b/>
          <w:sz w:val="24"/>
          <w:szCs w:val="24"/>
          <w:vertAlign w:val="superscript"/>
        </w:rPr>
        <w:t>4,5,</w:t>
      </w:r>
      <w:r w:rsidRPr="00F77F77">
        <w:rPr>
          <w:sz w:val="24"/>
          <w:szCs w:val="24"/>
        </w:rPr>
        <w:t>.</w:t>
      </w:r>
      <w:proofErr w:type="gramEnd"/>
    </w:p>
    <w:p w14:paraId="49BF4ABB" w14:textId="77777777" w:rsidR="00115C2A" w:rsidRPr="00F77F77" w:rsidRDefault="00115C2A" w:rsidP="00B131FE">
      <w:pPr>
        <w:tabs>
          <w:tab w:val="left" w:pos="7797"/>
        </w:tabs>
        <w:jc w:val="both"/>
        <w:rPr>
          <w:sz w:val="24"/>
          <w:szCs w:val="24"/>
        </w:rPr>
      </w:pPr>
    </w:p>
    <w:p w14:paraId="4AA2CA17" w14:textId="77777777" w:rsidR="00115C2A" w:rsidRPr="00F77F77" w:rsidRDefault="00115C2A" w:rsidP="00B131FE">
      <w:pPr>
        <w:pStyle w:val="BodyText"/>
        <w:jc w:val="both"/>
        <w:rPr>
          <w:b w:val="0"/>
          <w:sz w:val="24"/>
          <w:szCs w:val="24"/>
        </w:rPr>
      </w:pPr>
      <w:r w:rsidRPr="00F77F77">
        <w:rPr>
          <w:b w:val="0"/>
          <w:sz w:val="24"/>
          <w:szCs w:val="24"/>
        </w:rPr>
        <w:t>The number of emboli being detected should stop once the operation has finished. If emboli are still being detected it will be necessary to continue monitoring the MCA in the recovery area. In extreme circumstances when the number of emboli fails to diminish, the patient may be returned to theatre for further exploration of the carotid arteries.</w:t>
      </w:r>
    </w:p>
    <w:p w14:paraId="622FAC3F" w14:textId="77777777" w:rsidR="00115C2A" w:rsidRPr="00F77F77" w:rsidRDefault="00115C2A" w:rsidP="00B131FE">
      <w:pPr>
        <w:tabs>
          <w:tab w:val="left" w:pos="7797"/>
        </w:tabs>
        <w:jc w:val="both"/>
        <w:rPr>
          <w:sz w:val="24"/>
          <w:szCs w:val="24"/>
        </w:rPr>
      </w:pPr>
    </w:p>
    <w:p w14:paraId="59EFC932" w14:textId="77777777" w:rsidR="00115C2A" w:rsidRPr="00F77F77" w:rsidRDefault="00115C2A" w:rsidP="00B131FE">
      <w:pPr>
        <w:tabs>
          <w:tab w:val="left" w:pos="7797"/>
        </w:tabs>
        <w:jc w:val="both"/>
        <w:rPr>
          <w:sz w:val="24"/>
          <w:szCs w:val="24"/>
        </w:rPr>
      </w:pPr>
    </w:p>
    <w:p w14:paraId="5F067AF9" w14:textId="77777777" w:rsidR="00115C2A" w:rsidRPr="00F77F77" w:rsidRDefault="00115C2A" w:rsidP="00B131FE">
      <w:pPr>
        <w:tabs>
          <w:tab w:val="left" w:pos="7797"/>
        </w:tabs>
        <w:jc w:val="both"/>
        <w:rPr>
          <w:b/>
          <w:sz w:val="24"/>
          <w:szCs w:val="24"/>
          <w:vertAlign w:val="superscript"/>
        </w:rPr>
      </w:pPr>
      <w:r w:rsidRPr="00F77F77">
        <w:rPr>
          <w:b/>
          <w:sz w:val="24"/>
          <w:szCs w:val="24"/>
        </w:rPr>
        <w:t xml:space="preserve">d) Patent Foramen </w:t>
      </w:r>
      <w:proofErr w:type="spellStart"/>
      <w:r w:rsidRPr="00F77F77">
        <w:rPr>
          <w:b/>
          <w:sz w:val="24"/>
          <w:szCs w:val="24"/>
        </w:rPr>
        <w:t>Ovale</w:t>
      </w:r>
      <w:proofErr w:type="spellEnd"/>
      <w:r w:rsidRPr="00F77F77">
        <w:rPr>
          <w:b/>
          <w:sz w:val="24"/>
          <w:szCs w:val="24"/>
        </w:rPr>
        <w:t>, PFO investigation</w:t>
      </w:r>
      <w:r w:rsidRPr="00F77F77">
        <w:rPr>
          <w:b/>
          <w:sz w:val="24"/>
          <w:szCs w:val="24"/>
          <w:vertAlign w:val="superscript"/>
        </w:rPr>
        <w:t>6</w:t>
      </w:r>
    </w:p>
    <w:p w14:paraId="16A88D4F" w14:textId="77777777" w:rsidR="00115C2A" w:rsidRPr="00F77F77" w:rsidRDefault="00115C2A" w:rsidP="00B131FE">
      <w:pPr>
        <w:tabs>
          <w:tab w:val="left" w:pos="7797"/>
        </w:tabs>
        <w:jc w:val="both"/>
        <w:rPr>
          <w:sz w:val="24"/>
          <w:szCs w:val="24"/>
        </w:rPr>
      </w:pPr>
    </w:p>
    <w:p w14:paraId="5B41C3EC" w14:textId="77777777" w:rsidR="00115C2A" w:rsidRPr="00F77F77" w:rsidRDefault="00115C2A" w:rsidP="00B131FE">
      <w:pPr>
        <w:tabs>
          <w:tab w:val="left" w:pos="7797"/>
        </w:tabs>
        <w:jc w:val="both"/>
        <w:rPr>
          <w:sz w:val="24"/>
          <w:szCs w:val="24"/>
        </w:rPr>
      </w:pPr>
      <w:r w:rsidRPr="00F77F77">
        <w:rPr>
          <w:sz w:val="24"/>
          <w:szCs w:val="24"/>
        </w:rPr>
        <w:t xml:space="preserve">The TCD equipment is set up as outlined above. The technique involves </w:t>
      </w:r>
      <w:proofErr w:type="spellStart"/>
      <w:r w:rsidRPr="00F77F77">
        <w:rPr>
          <w:sz w:val="24"/>
          <w:szCs w:val="24"/>
        </w:rPr>
        <w:t>insonating</w:t>
      </w:r>
      <w:proofErr w:type="spellEnd"/>
      <w:r w:rsidRPr="00F77F77">
        <w:rPr>
          <w:sz w:val="24"/>
          <w:szCs w:val="24"/>
        </w:rPr>
        <w:t xml:space="preserve"> blood flowing in the MCA to detect air micro-emboli entering the cerebral circulation. A microbubble suspension is injected via an antecubital vein and the TCD detects the emboli if a PFO is present. A venous to arterial shunt (v-</w:t>
      </w:r>
      <w:proofErr w:type="spellStart"/>
      <w:r w:rsidRPr="00F77F77">
        <w:rPr>
          <w:sz w:val="24"/>
          <w:szCs w:val="24"/>
        </w:rPr>
        <w:t>aCS</w:t>
      </w:r>
      <w:proofErr w:type="spellEnd"/>
      <w:r w:rsidRPr="00F77F77">
        <w:rPr>
          <w:sz w:val="24"/>
          <w:szCs w:val="24"/>
        </w:rPr>
        <w:t>) may be spontaneous or stimulated by coughing or a Valsalva.</w:t>
      </w:r>
    </w:p>
    <w:p w14:paraId="050625BB" w14:textId="77777777" w:rsidR="00115C2A" w:rsidRPr="00F77F77" w:rsidRDefault="00115C2A" w:rsidP="00B131FE">
      <w:pPr>
        <w:tabs>
          <w:tab w:val="left" w:pos="7797"/>
        </w:tabs>
        <w:jc w:val="both"/>
        <w:rPr>
          <w:sz w:val="24"/>
          <w:szCs w:val="24"/>
        </w:rPr>
      </w:pPr>
      <w:r w:rsidRPr="00F77F77">
        <w:rPr>
          <w:sz w:val="24"/>
          <w:szCs w:val="24"/>
        </w:rPr>
        <w:t>The cardiac cycle and the number of emboli after each provocation test are recorded.</w:t>
      </w:r>
    </w:p>
    <w:p w14:paraId="57E2271D" w14:textId="77777777" w:rsidR="00115C2A" w:rsidRPr="00F77F77" w:rsidRDefault="00115C2A" w:rsidP="00B131FE">
      <w:pPr>
        <w:tabs>
          <w:tab w:val="left" w:pos="7797"/>
        </w:tabs>
        <w:jc w:val="both"/>
        <w:rPr>
          <w:sz w:val="24"/>
          <w:szCs w:val="24"/>
        </w:rPr>
      </w:pPr>
    </w:p>
    <w:p w14:paraId="1A035582" w14:textId="77777777" w:rsidR="00115C2A" w:rsidRPr="00F77F77" w:rsidRDefault="00115C2A" w:rsidP="00B131FE">
      <w:pPr>
        <w:tabs>
          <w:tab w:val="left" w:pos="7797"/>
        </w:tabs>
        <w:jc w:val="both"/>
        <w:rPr>
          <w:sz w:val="24"/>
          <w:szCs w:val="24"/>
        </w:rPr>
      </w:pPr>
    </w:p>
    <w:p w14:paraId="0CF42B21" w14:textId="77777777" w:rsidR="00115C2A" w:rsidRPr="00F77F77" w:rsidRDefault="00115C2A" w:rsidP="00B131FE">
      <w:pPr>
        <w:jc w:val="both"/>
        <w:rPr>
          <w:sz w:val="24"/>
          <w:szCs w:val="24"/>
        </w:rPr>
      </w:pPr>
    </w:p>
    <w:p w14:paraId="0E274EBC" w14:textId="77777777" w:rsidR="00115C2A" w:rsidRPr="00F77F77" w:rsidRDefault="00115C2A" w:rsidP="00B131FE">
      <w:pPr>
        <w:jc w:val="both"/>
        <w:rPr>
          <w:b/>
          <w:sz w:val="24"/>
          <w:szCs w:val="24"/>
        </w:rPr>
      </w:pPr>
      <w:r w:rsidRPr="00F77F77">
        <w:rPr>
          <w:b/>
          <w:sz w:val="24"/>
          <w:szCs w:val="24"/>
        </w:rPr>
        <w:t>e) Oximetry.</w:t>
      </w:r>
    </w:p>
    <w:p w14:paraId="15042930" w14:textId="77777777" w:rsidR="00115C2A" w:rsidRPr="00F77F77" w:rsidRDefault="00115C2A" w:rsidP="00B131FE">
      <w:pPr>
        <w:jc w:val="both"/>
        <w:rPr>
          <w:sz w:val="24"/>
          <w:szCs w:val="24"/>
        </w:rPr>
      </w:pPr>
    </w:p>
    <w:p w14:paraId="5BACD454" w14:textId="77777777" w:rsidR="00115C2A" w:rsidRPr="00F77F77" w:rsidRDefault="00115C2A" w:rsidP="00B131FE">
      <w:pPr>
        <w:jc w:val="both"/>
        <w:rPr>
          <w:sz w:val="24"/>
          <w:szCs w:val="24"/>
        </w:rPr>
      </w:pPr>
      <w:r w:rsidRPr="00F77F77">
        <w:rPr>
          <w:sz w:val="24"/>
          <w:szCs w:val="24"/>
        </w:rPr>
        <w:t>Throughout the carotid endarterectomy the patient is monitored in a number of ways. The TCD is used to measure the velocity of blood in the MCA – this is outlined above. In addition, infrared spectroscopy is utilised to measure the oxygen saturation of the brain tissue. To make this possible an area of scalp has to be shaved and the sensor containing the infrared emitter and detectors is adhered to the skin. It is made clear to the patient prior to the operation</w:t>
      </w:r>
      <w:r w:rsidRPr="00F77F77">
        <w:rPr>
          <w:sz w:val="24"/>
          <w:szCs w:val="24"/>
          <w:vertAlign w:val="superscript"/>
        </w:rPr>
        <w:t>2,3</w:t>
      </w:r>
      <w:r w:rsidRPr="00F77F77">
        <w:rPr>
          <w:sz w:val="24"/>
          <w:szCs w:val="24"/>
        </w:rPr>
        <w:t>.</w:t>
      </w:r>
    </w:p>
    <w:p w14:paraId="105A75B5" w14:textId="77777777" w:rsidR="00115C2A" w:rsidRPr="00F77F77" w:rsidRDefault="00115C2A" w:rsidP="00B131FE">
      <w:pPr>
        <w:jc w:val="both"/>
        <w:rPr>
          <w:sz w:val="24"/>
          <w:szCs w:val="24"/>
        </w:rPr>
      </w:pPr>
      <w:r w:rsidRPr="00F77F77">
        <w:rPr>
          <w:sz w:val="24"/>
          <w:szCs w:val="24"/>
        </w:rPr>
        <w:t>The sensor is secured to the scalp at the same time as connecting the TCD equipment.</w:t>
      </w:r>
    </w:p>
    <w:p w14:paraId="79625666" w14:textId="77777777" w:rsidR="00115C2A" w:rsidRPr="00F77F77" w:rsidRDefault="00115C2A" w:rsidP="00B131FE">
      <w:pPr>
        <w:jc w:val="both"/>
        <w:rPr>
          <w:sz w:val="24"/>
          <w:szCs w:val="24"/>
        </w:rPr>
      </w:pPr>
      <w:r w:rsidRPr="00F77F77">
        <w:rPr>
          <w:sz w:val="24"/>
          <w:szCs w:val="24"/>
        </w:rPr>
        <w:t xml:space="preserve">The oxygen saturation can then be monitored continuously throughout the operation. Any abnormalities are reported to the surgeon, </w:t>
      </w:r>
      <w:proofErr w:type="gramStart"/>
      <w:r w:rsidRPr="00F77F77">
        <w:rPr>
          <w:sz w:val="24"/>
          <w:szCs w:val="24"/>
        </w:rPr>
        <w:t>( mainly</w:t>
      </w:r>
      <w:proofErr w:type="gramEnd"/>
      <w:r w:rsidRPr="00F77F77">
        <w:rPr>
          <w:sz w:val="24"/>
          <w:szCs w:val="24"/>
        </w:rPr>
        <w:t xml:space="preserve"> Prof. McCollum). Together with the TCD, criteria are used to determine whether an arterial shunt is required, (12% fall in oximetry and an 80% fall in TCD)</w:t>
      </w:r>
      <w:r w:rsidRPr="00F77F77">
        <w:rPr>
          <w:sz w:val="24"/>
          <w:szCs w:val="24"/>
          <w:vertAlign w:val="superscript"/>
        </w:rPr>
        <w:t>2,3,4</w:t>
      </w:r>
      <w:r w:rsidRPr="00F77F77">
        <w:rPr>
          <w:sz w:val="24"/>
          <w:szCs w:val="24"/>
        </w:rPr>
        <w:t>.</w:t>
      </w:r>
    </w:p>
    <w:p w14:paraId="4C99895B" w14:textId="77777777" w:rsidR="00115C2A" w:rsidRPr="00F77F77" w:rsidRDefault="00115C2A" w:rsidP="00B131FE">
      <w:pPr>
        <w:jc w:val="both"/>
        <w:rPr>
          <w:sz w:val="24"/>
          <w:szCs w:val="24"/>
        </w:rPr>
      </w:pPr>
    </w:p>
    <w:p w14:paraId="39373D1A" w14:textId="77777777" w:rsidR="00115C2A" w:rsidRDefault="00115C2A" w:rsidP="006931B2">
      <w:pPr>
        <w:jc w:val="both"/>
        <w:rPr>
          <w:sz w:val="24"/>
          <w:szCs w:val="24"/>
        </w:rPr>
      </w:pPr>
    </w:p>
    <w:p w14:paraId="172FEE82" w14:textId="77777777" w:rsidR="004F6446" w:rsidRDefault="004F6446" w:rsidP="006931B2">
      <w:pPr>
        <w:jc w:val="both"/>
        <w:rPr>
          <w:b/>
          <w:sz w:val="24"/>
          <w:szCs w:val="24"/>
        </w:rPr>
      </w:pPr>
    </w:p>
    <w:p w14:paraId="24DD9F76" w14:textId="77777777" w:rsidR="004F6446" w:rsidRDefault="004F6446" w:rsidP="006931B2">
      <w:pPr>
        <w:jc w:val="both"/>
        <w:rPr>
          <w:b/>
          <w:sz w:val="24"/>
          <w:szCs w:val="24"/>
        </w:rPr>
      </w:pPr>
    </w:p>
    <w:p w14:paraId="653B281D" w14:textId="77777777" w:rsidR="004F6446" w:rsidRDefault="004F6446" w:rsidP="006931B2">
      <w:pPr>
        <w:jc w:val="both"/>
        <w:rPr>
          <w:b/>
          <w:sz w:val="24"/>
          <w:szCs w:val="24"/>
        </w:rPr>
      </w:pPr>
    </w:p>
    <w:p w14:paraId="297ECDDB" w14:textId="405A8D09" w:rsidR="00115C2A" w:rsidRPr="00BD3D01" w:rsidRDefault="00BD3D01" w:rsidP="00BD3D01">
      <w:pPr>
        <w:jc w:val="both"/>
        <w:rPr>
          <w:b/>
          <w:sz w:val="24"/>
          <w:szCs w:val="24"/>
        </w:rPr>
      </w:pPr>
      <w:r w:rsidRPr="00BD3D01">
        <w:rPr>
          <w:b/>
          <w:sz w:val="24"/>
          <w:szCs w:val="24"/>
        </w:rPr>
        <w:lastRenderedPageBreak/>
        <w:t>f)</w:t>
      </w:r>
      <w:r>
        <w:rPr>
          <w:b/>
          <w:sz w:val="24"/>
          <w:szCs w:val="24"/>
        </w:rPr>
        <w:t xml:space="preserve"> </w:t>
      </w:r>
      <w:r w:rsidR="00115C2A" w:rsidRPr="00BD3D01">
        <w:rPr>
          <w:b/>
          <w:sz w:val="24"/>
          <w:szCs w:val="24"/>
        </w:rPr>
        <w:t>Cerebral reactivity</w:t>
      </w:r>
    </w:p>
    <w:p w14:paraId="00AC24ED" w14:textId="77777777" w:rsidR="00115C2A" w:rsidRPr="00F77F77" w:rsidRDefault="00115C2A" w:rsidP="00B131FE">
      <w:pPr>
        <w:jc w:val="both"/>
        <w:rPr>
          <w:b/>
          <w:sz w:val="24"/>
          <w:szCs w:val="24"/>
        </w:rPr>
      </w:pPr>
    </w:p>
    <w:p w14:paraId="67114DD2" w14:textId="77777777" w:rsidR="00115C2A" w:rsidRPr="00F77F77" w:rsidRDefault="00115C2A" w:rsidP="00B131FE">
      <w:pPr>
        <w:jc w:val="both"/>
        <w:rPr>
          <w:b/>
          <w:sz w:val="24"/>
          <w:szCs w:val="24"/>
        </w:rPr>
      </w:pPr>
      <w:r w:rsidRPr="00F77F77">
        <w:rPr>
          <w:b/>
          <w:sz w:val="24"/>
          <w:szCs w:val="24"/>
        </w:rPr>
        <w:t>General</w:t>
      </w:r>
    </w:p>
    <w:p w14:paraId="1DE35433" w14:textId="5853FE60" w:rsidR="00115C2A" w:rsidRPr="00F77F77" w:rsidRDefault="00115C2A" w:rsidP="00B131FE">
      <w:pPr>
        <w:jc w:val="both"/>
        <w:rPr>
          <w:sz w:val="24"/>
          <w:szCs w:val="24"/>
        </w:rPr>
      </w:pPr>
      <w:r w:rsidRPr="00F77F77">
        <w:rPr>
          <w:sz w:val="24"/>
          <w:szCs w:val="24"/>
        </w:rPr>
        <w:t xml:space="preserve">Some patients develop symptoms as a consequence </w:t>
      </w:r>
      <w:proofErr w:type="gramStart"/>
      <w:r w:rsidRPr="00F77F77">
        <w:rPr>
          <w:sz w:val="24"/>
          <w:szCs w:val="24"/>
        </w:rPr>
        <w:t xml:space="preserve">of </w:t>
      </w:r>
      <w:r w:rsidR="00FC26B3">
        <w:rPr>
          <w:sz w:val="24"/>
          <w:szCs w:val="24"/>
        </w:rPr>
        <w:t xml:space="preserve"> </w:t>
      </w:r>
      <w:r w:rsidR="003723F3">
        <w:rPr>
          <w:sz w:val="24"/>
          <w:szCs w:val="24"/>
        </w:rPr>
        <w:t>diminished</w:t>
      </w:r>
      <w:proofErr w:type="gramEnd"/>
      <w:r w:rsidRPr="00F77F77">
        <w:rPr>
          <w:sz w:val="24"/>
          <w:szCs w:val="24"/>
        </w:rPr>
        <w:t xml:space="preserve"> </w:t>
      </w:r>
      <w:proofErr w:type="spellStart"/>
      <w:r w:rsidRPr="00F77F77">
        <w:rPr>
          <w:sz w:val="24"/>
          <w:szCs w:val="24"/>
        </w:rPr>
        <w:t>cerebro</w:t>
      </w:r>
      <w:proofErr w:type="spellEnd"/>
      <w:r w:rsidRPr="00F77F77">
        <w:rPr>
          <w:sz w:val="24"/>
          <w:szCs w:val="24"/>
        </w:rPr>
        <w:t xml:space="preserve">-vascular function, (CBF); they have cerebrovascular insufficiency. In the presence of extracranial disease, cerebral autoregulation operates to maintain cerebral blood flow which results in progressive arteriolar dilatation, this is known as the cerebrovascular reserve. </w:t>
      </w:r>
    </w:p>
    <w:p w14:paraId="3521DE7A" w14:textId="77777777" w:rsidR="00115C2A" w:rsidRPr="00F77F77" w:rsidRDefault="00115C2A" w:rsidP="00B131FE">
      <w:pPr>
        <w:jc w:val="both"/>
        <w:rPr>
          <w:sz w:val="24"/>
          <w:szCs w:val="24"/>
        </w:rPr>
      </w:pPr>
      <w:r w:rsidRPr="00F77F77">
        <w:rPr>
          <w:sz w:val="24"/>
          <w:szCs w:val="24"/>
        </w:rPr>
        <w:t xml:space="preserve">When the cerebral micro-circulation is fully dilated it can become less responsive to changes in pCO2 and hyperventilation. Despite compensation via the Circle of Willis, a state may be reached where the cerebrovascular reserve is exhausted, </w:t>
      </w:r>
      <w:proofErr w:type="gramStart"/>
      <w:r w:rsidRPr="00F77F77">
        <w:rPr>
          <w:sz w:val="24"/>
          <w:szCs w:val="24"/>
        </w:rPr>
        <w:t>i.e.</w:t>
      </w:r>
      <w:proofErr w:type="gramEnd"/>
      <w:r w:rsidRPr="00F77F77">
        <w:rPr>
          <w:sz w:val="24"/>
          <w:szCs w:val="24"/>
        </w:rPr>
        <w:t xml:space="preserve"> there is no more capacity to increase the cerebral blood flow as the micro circulation is fully dilated.</w:t>
      </w:r>
    </w:p>
    <w:p w14:paraId="6F60BFC4" w14:textId="77777777" w:rsidR="00115C2A" w:rsidRPr="00F77F77" w:rsidRDefault="00115C2A" w:rsidP="00B131FE">
      <w:pPr>
        <w:jc w:val="both"/>
        <w:rPr>
          <w:sz w:val="24"/>
          <w:szCs w:val="24"/>
        </w:rPr>
      </w:pPr>
      <w:r w:rsidRPr="00F77F77">
        <w:rPr>
          <w:sz w:val="24"/>
          <w:szCs w:val="24"/>
        </w:rPr>
        <w:t>The changes in cerebral blood flow may be measured using changes in velocity in the basal cerebral arteries, (MCA). The greater the change in blood flow velocity in response to pCO2 and hyperventilation the better the cerebrovascular reactivity, (CVR).</w:t>
      </w:r>
    </w:p>
    <w:p w14:paraId="6DA9AD0C" w14:textId="77777777" w:rsidR="00115C2A" w:rsidRPr="00F77F77" w:rsidRDefault="00115C2A" w:rsidP="00B131FE">
      <w:pPr>
        <w:jc w:val="both"/>
        <w:rPr>
          <w:sz w:val="24"/>
          <w:szCs w:val="24"/>
        </w:rPr>
      </w:pPr>
      <w:r w:rsidRPr="00F77F77">
        <w:rPr>
          <w:sz w:val="24"/>
          <w:szCs w:val="24"/>
        </w:rPr>
        <w:t>Absolute blood flow velocity varies with age, sex, posture and blood pressure</w:t>
      </w:r>
    </w:p>
    <w:p w14:paraId="2160A677" w14:textId="77777777" w:rsidR="00115C2A" w:rsidRPr="00F77F77" w:rsidRDefault="00115C2A" w:rsidP="00B131FE">
      <w:pPr>
        <w:jc w:val="both"/>
        <w:rPr>
          <w:sz w:val="24"/>
          <w:szCs w:val="24"/>
        </w:rPr>
      </w:pPr>
    </w:p>
    <w:p w14:paraId="13DED583" w14:textId="77777777" w:rsidR="00115C2A" w:rsidRPr="00F77F77" w:rsidRDefault="00115C2A" w:rsidP="00B131FE">
      <w:pPr>
        <w:jc w:val="both"/>
        <w:rPr>
          <w:b/>
          <w:sz w:val="24"/>
          <w:szCs w:val="24"/>
        </w:rPr>
      </w:pPr>
      <w:r w:rsidRPr="00F77F77">
        <w:rPr>
          <w:b/>
          <w:sz w:val="24"/>
          <w:szCs w:val="24"/>
        </w:rPr>
        <w:t>Technique</w:t>
      </w:r>
    </w:p>
    <w:p w14:paraId="66B1B17E" w14:textId="77777777" w:rsidR="00115C2A" w:rsidRPr="00F77F77" w:rsidRDefault="00115C2A" w:rsidP="00B131FE">
      <w:pPr>
        <w:jc w:val="both"/>
        <w:rPr>
          <w:sz w:val="24"/>
          <w:szCs w:val="24"/>
        </w:rPr>
      </w:pPr>
      <w:r w:rsidRPr="00F77F77">
        <w:rPr>
          <w:sz w:val="24"/>
          <w:szCs w:val="24"/>
        </w:rPr>
        <w:t>The patient is asked to rest supine for 5 minutes prior to the test.</w:t>
      </w:r>
    </w:p>
    <w:p w14:paraId="49F323BC" w14:textId="77777777" w:rsidR="00115C2A" w:rsidRPr="00F77F77" w:rsidRDefault="00115C2A" w:rsidP="00B131FE">
      <w:pPr>
        <w:jc w:val="both"/>
        <w:rPr>
          <w:sz w:val="24"/>
          <w:szCs w:val="24"/>
        </w:rPr>
      </w:pPr>
      <w:r w:rsidRPr="00F77F77">
        <w:rPr>
          <w:sz w:val="24"/>
          <w:szCs w:val="24"/>
        </w:rPr>
        <w:t xml:space="preserve">The relative change in mean blood flow velocity can then be calculated non-invasively with transcranial Doppler ultrasound. Two 2MHz pulsed wave Doppler probes </w:t>
      </w:r>
      <w:proofErr w:type="spellStart"/>
      <w:r w:rsidRPr="00F77F77">
        <w:rPr>
          <w:sz w:val="24"/>
          <w:szCs w:val="24"/>
        </w:rPr>
        <w:t>insonate</w:t>
      </w:r>
      <w:proofErr w:type="spellEnd"/>
      <w:r w:rsidRPr="00F77F77">
        <w:rPr>
          <w:sz w:val="24"/>
          <w:szCs w:val="24"/>
        </w:rPr>
        <w:t xml:space="preserve"> the MCA bilaterally via the temporal windows. Mean MCA blood flow velocity is measured at rest, after inhalation of 5% carbon dioxide and after hyperventilation. The relative change in blood flow velocity is calculated as the cerebrovascular reactivity, (CVR).</w:t>
      </w:r>
    </w:p>
    <w:p w14:paraId="0FAED1E5" w14:textId="77777777" w:rsidR="00115C2A" w:rsidRPr="00F77F77" w:rsidRDefault="00115C2A" w:rsidP="00B131FE">
      <w:pPr>
        <w:jc w:val="both"/>
        <w:rPr>
          <w:sz w:val="24"/>
          <w:szCs w:val="24"/>
        </w:rPr>
      </w:pPr>
      <w:r w:rsidRPr="00F77F77">
        <w:rPr>
          <w:sz w:val="24"/>
          <w:szCs w:val="24"/>
        </w:rPr>
        <w:t>The relative change in mean MCA blood flow velocity was taken to be the CVR:</w:t>
      </w:r>
    </w:p>
    <w:p w14:paraId="40B6F590" w14:textId="77777777" w:rsidR="00115C2A" w:rsidRPr="00F77F77" w:rsidRDefault="00115C2A" w:rsidP="00B131FE">
      <w:pPr>
        <w:jc w:val="both"/>
        <w:rPr>
          <w:sz w:val="24"/>
          <w:szCs w:val="24"/>
        </w:rPr>
      </w:pPr>
    </w:p>
    <w:p w14:paraId="45F77811" w14:textId="77777777" w:rsidR="00115C2A" w:rsidRPr="00F77F77" w:rsidRDefault="00115C2A" w:rsidP="00B131FE">
      <w:pPr>
        <w:jc w:val="both"/>
        <w:rPr>
          <w:sz w:val="24"/>
          <w:szCs w:val="24"/>
        </w:rPr>
      </w:pPr>
      <w:r w:rsidRPr="00F77F77">
        <w:rPr>
          <w:sz w:val="24"/>
          <w:szCs w:val="24"/>
        </w:rPr>
        <w:t xml:space="preserve">CVR = (Vmax – </w:t>
      </w:r>
      <w:proofErr w:type="spellStart"/>
      <w:r w:rsidRPr="00F77F77">
        <w:rPr>
          <w:sz w:val="24"/>
          <w:szCs w:val="24"/>
        </w:rPr>
        <w:t>Vmin</w:t>
      </w:r>
      <w:proofErr w:type="spellEnd"/>
      <w:r w:rsidRPr="00F77F77">
        <w:rPr>
          <w:sz w:val="24"/>
          <w:szCs w:val="24"/>
        </w:rPr>
        <w:t>)/V mean</w:t>
      </w:r>
    </w:p>
    <w:p w14:paraId="41C60D73" w14:textId="77777777" w:rsidR="00115C2A" w:rsidRPr="00F77F77" w:rsidRDefault="00115C2A" w:rsidP="00B131FE">
      <w:pPr>
        <w:jc w:val="both"/>
        <w:rPr>
          <w:sz w:val="24"/>
          <w:szCs w:val="24"/>
        </w:rPr>
      </w:pPr>
    </w:p>
    <w:p w14:paraId="65FED67B" w14:textId="77777777" w:rsidR="00115C2A" w:rsidRPr="00F77F77" w:rsidRDefault="00115C2A" w:rsidP="00B131FE">
      <w:pPr>
        <w:jc w:val="both"/>
        <w:rPr>
          <w:sz w:val="24"/>
          <w:szCs w:val="24"/>
        </w:rPr>
      </w:pPr>
      <w:r w:rsidRPr="00F77F77">
        <w:rPr>
          <w:sz w:val="24"/>
          <w:szCs w:val="24"/>
        </w:rPr>
        <w:t>Where:</w:t>
      </w:r>
      <w:r w:rsidRPr="00F77F77">
        <w:rPr>
          <w:sz w:val="24"/>
          <w:szCs w:val="24"/>
        </w:rPr>
        <w:tab/>
      </w:r>
      <w:r w:rsidRPr="00F77F77">
        <w:rPr>
          <w:sz w:val="24"/>
          <w:szCs w:val="24"/>
        </w:rPr>
        <w:tab/>
        <w:t>Vmax = maximum mean MCA blood flow velocity</w:t>
      </w:r>
    </w:p>
    <w:p w14:paraId="7C77277D"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r>
      <w:proofErr w:type="gramStart"/>
      <w:r w:rsidRPr="00F77F77">
        <w:rPr>
          <w:sz w:val="24"/>
          <w:szCs w:val="24"/>
        </w:rPr>
        <w:t>i.e.</w:t>
      </w:r>
      <w:proofErr w:type="gramEnd"/>
      <w:r w:rsidRPr="00F77F77">
        <w:rPr>
          <w:sz w:val="24"/>
          <w:szCs w:val="24"/>
        </w:rPr>
        <w:t xml:space="preserve"> after breathing a mixture of 5% CO2 in air</w:t>
      </w:r>
    </w:p>
    <w:p w14:paraId="0232DB74" w14:textId="77777777" w:rsidR="00115C2A" w:rsidRPr="00F77F77" w:rsidRDefault="00115C2A" w:rsidP="00B131FE">
      <w:pPr>
        <w:jc w:val="both"/>
        <w:rPr>
          <w:sz w:val="24"/>
          <w:szCs w:val="24"/>
        </w:rPr>
      </w:pPr>
    </w:p>
    <w:p w14:paraId="74199A20" w14:textId="77777777" w:rsidR="00115C2A" w:rsidRPr="00F77F77" w:rsidRDefault="00115C2A" w:rsidP="00B131FE">
      <w:pPr>
        <w:jc w:val="both"/>
        <w:rPr>
          <w:sz w:val="24"/>
          <w:szCs w:val="24"/>
        </w:rPr>
      </w:pPr>
      <w:r w:rsidRPr="00F77F77">
        <w:rPr>
          <w:sz w:val="24"/>
          <w:szCs w:val="24"/>
        </w:rPr>
        <w:tab/>
      </w:r>
      <w:r w:rsidRPr="00F77F77">
        <w:rPr>
          <w:sz w:val="24"/>
          <w:szCs w:val="24"/>
        </w:rPr>
        <w:tab/>
      </w:r>
      <w:proofErr w:type="spellStart"/>
      <w:r w:rsidRPr="00F77F77">
        <w:rPr>
          <w:sz w:val="24"/>
          <w:szCs w:val="24"/>
        </w:rPr>
        <w:t>Vmin</w:t>
      </w:r>
      <w:proofErr w:type="spellEnd"/>
      <w:r w:rsidRPr="00F77F77">
        <w:rPr>
          <w:sz w:val="24"/>
          <w:szCs w:val="24"/>
        </w:rPr>
        <w:t xml:space="preserve"> = minimum mean MCA blood flow velocity</w:t>
      </w:r>
    </w:p>
    <w:p w14:paraId="153AA52E"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r>
      <w:proofErr w:type="gramStart"/>
      <w:r w:rsidRPr="00F77F77">
        <w:rPr>
          <w:sz w:val="24"/>
          <w:szCs w:val="24"/>
        </w:rPr>
        <w:t>i.e.</w:t>
      </w:r>
      <w:proofErr w:type="gramEnd"/>
      <w:r w:rsidRPr="00F77F77">
        <w:rPr>
          <w:sz w:val="24"/>
          <w:szCs w:val="24"/>
        </w:rPr>
        <w:t xml:space="preserve"> after hyperventilation</w:t>
      </w:r>
    </w:p>
    <w:p w14:paraId="05DFA151" w14:textId="77777777" w:rsidR="00115C2A" w:rsidRPr="00F77F77" w:rsidRDefault="00115C2A" w:rsidP="00B131FE">
      <w:pPr>
        <w:jc w:val="both"/>
        <w:rPr>
          <w:sz w:val="24"/>
          <w:szCs w:val="24"/>
        </w:rPr>
      </w:pPr>
    </w:p>
    <w:p w14:paraId="6F3C5E77" w14:textId="77777777" w:rsidR="00115C2A" w:rsidRPr="00F77F77" w:rsidRDefault="00115C2A" w:rsidP="00B131FE">
      <w:pPr>
        <w:jc w:val="both"/>
        <w:rPr>
          <w:sz w:val="24"/>
          <w:szCs w:val="24"/>
        </w:rPr>
      </w:pPr>
      <w:r w:rsidRPr="00F77F77">
        <w:rPr>
          <w:sz w:val="24"/>
          <w:szCs w:val="24"/>
        </w:rPr>
        <w:tab/>
      </w:r>
      <w:r w:rsidRPr="00F77F77">
        <w:rPr>
          <w:sz w:val="24"/>
          <w:szCs w:val="24"/>
        </w:rPr>
        <w:tab/>
      </w:r>
      <w:proofErr w:type="spellStart"/>
      <w:r w:rsidRPr="00F77F77">
        <w:rPr>
          <w:sz w:val="24"/>
          <w:szCs w:val="24"/>
        </w:rPr>
        <w:t>Vmean</w:t>
      </w:r>
      <w:proofErr w:type="spellEnd"/>
      <w:r w:rsidRPr="00F77F77">
        <w:rPr>
          <w:sz w:val="24"/>
          <w:szCs w:val="24"/>
        </w:rPr>
        <w:t xml:space="preserve"> = mean MCA blood flow velocity </w:t>
      </w:r>
    </w:p>
    <w:p w14:paraId="7A00E45A" w14:textId="77777777" w:rsidR="00115C2A" w:rsidRPr="00F77F77" w:rsidRDefault="00115C2A" w:rsidP="00B131FE">
      <w:pPr>
        <w:jc w:val="both"/>
        <w:rPr>
          <w:sz w:val="24"/>
          <w:szCs w:val="24"/>
        </w:rPr>
      </w:pPr>
      <w:r w:rsidRPr="00F77F77">
        <w:rPr>
          <w:sz w:val="24"/>
          <w:szCs w:val="24"/>
        </w:rPr>
        <w:tab/>
      </w:r>
      <w:r w:rsidRPr="00F77F77">
        <w:rPr>
          <w:sz w:val="24"/>
          <w:szCs w:val="24"/>
        </w:rPr>
        <w:tab/>
      </w:r>
      <w:r w:rsidRPr="00F77F77">
        <w:rPr>
          <w:sz w:val="24"/>
          <w:szCs w:val="24"/>
        </w:rPr>
        <w:tab/>
      </w:r>
      <w:proofErr w:type="gramStart"/>
      <w:r w:rsidRPr="00F77F77">
        <w:rPr>
          <w:sz w:val="24"/>
          <w:szCs w:val="24"/>
        </w:rPr>
        <w:t>i.e.</w:t>
      </w:r>
      <w:proofErr w:type="gramEnd"/>
      <w:r w:rsidRPr="00F77F77">
        <w:rPr>
          <w:sz w:val="24"/>
          <w:szCs w:val="24"/>
        </w:rPr>
        <w:t xml:space="preserve"> after resting supine</w:t>
      </w:r>
    </w:p>
    <w:p w14:paraId="0F454AE8" w14:textId="77777777" w:rsidR="00115C2A" w:rsidRPr="00F77F77" w:rsidRDefault="00115C2A" w:rsidP="00B131FE">
      <w:pPr>
        <w:jc w:val="both"/>
        <w:rPr>
          <w:sz w:val="24"/>
          <w:szCs w:val="24"/>
        </w:rPr>
      </w:pPr>
    </w:p>
    <w:p w14:paraId="705763A5" w14:textId="29528A5C" w:rsidR="00115C2A" w:rsidRPr="00F77F77" w:rsidRDefault="00115C2A" w:rsidP="00B131FE">
      <w:pPr>
        <w:jc w:val="both"/>
        <w:rPr>
          <w:sz w:val="24"/>
          <w:szCs w:val="24"/>
        </w:rPr>
      </w:pPr>
      <w:r w:rsidRPr="00F77F77">
        <w:rPr>
          <w:sz w:val="24"/>
          <w:szCs w:val="24"/>
        </w:rPr>
        <w:t>CVR is 86% in normal (0.86) and significantly reduced in carotid occlusion. CVR has been categorized as follows:</w:t>
      </w:r>
    </w:p>
    <w:p w14:paraId="6396A813" w14:textId="77777777" w:rsidR="00115C2A" w:rsidRPr="00F77F77" w:rsidRDefault="00115C2A" w:rsidP="00B131FE">
      <w:pPr>
        <w:jc w:val="both"/>
        <w:rPr>
          <w:sz w:val="24"/>
          <w:szCs w:val="24"/>
        </w:rPr>
      </w:pPr>
      <w:r w:rsidRPr="00F77F77">
        <w:rPr>
          <w:sz w:val="24"/>
          <w:szCs w:val="24"/>
        </w:rPr>
        <w:tab/>
      </w:r>
      <w:r w:rsidRPr="00F77F77">
        <w:rPr>
          <w:sz w:val="24"/>
          <w:szCs w:val="24"/>
        </w:rPr>
        <w:tab/>
        <w:t>Severe = less than 34% change</w:t>
      </w:r>
    </w:p>
    <w:p w14:paraId="25BAD9EA" w14:textId="77777777" w:rsidR="00115C2A" w:rsidRPr="00F77F77" w:rsidRDefault="00115C2A" w:rsidP="00B131FE">
      <w:pPr>
        <w:jc w:val="both"/>
        <w:rPr>
          <w:sz w:val="24"/>
          <w:szCs w:val="24"/>
        </w:rPr>
      </w:pPr>
      <w:r w:rsidRPr="00F77F77">
        <w:rPr>
          <w:sz w:val="24"/>
          <w:szCs w:val="24"/>
        </w:rPr>
        <w:tab/>
      </w:r>
      <w:r w:rsidRPr="00F77F77">
        <w:rPr>
          <w:sz w:val="24"/>
          <w:szCs w:val="24"/>
        </w:rPr>
        <w:tab/>
        <w:t>Moderate = 34-66% change</w:t>
      </w:r>
    </w:p>
    <w:p w14:paraId="0C46A6E6" w14:textId="77777777" w:rsidR="00115C2A" w:rsidRPr="00F77F77" w:rsidRDefault="00115C2A" w:rsidP="00B131FE">
      <w:pPr>
        <w:jc w:val="both"/>
        <w:rPr>
          <w:sz w:val="24"/>
          <w:szCs w:val="24"/>
        </w:rPr>
      </w:pPr>
      <w:r w:rsidRPr="00F77F77">
        <w:rPr>
          <w:sz w:val="24"/>
          <w:szCs w:val="24"/>
        </w:rPr>
        <w:tab/>
      </w:r>
      <w:r w:rsidRPr="00F77F77">
        <w:rPr>
          <w:sz w:val="24"/>
          <w:szCs w:val="24"/>
        </w:rPr>
        <w:tab/>
        <w:t>Mild = 66-85% change</w:t>
      </w:r>
    </w:p>
    <w:p w14:paraId="0D7D8493" w14:textId="77777777" w:rsidR="00115C2A" w:rsidRPr="00F77F77" w:rsidRDefault="00115C2A" w:rsidP="00B131FE">
      <w:pPr>
        <w:jc w:val="both"/>
        <w:rPr>
          <w:sz w:val="24"/>
          <w:szCs w:val="24"/>
        </w:rPr>
      </w:pPr>
    </w:p>
    <w:p w14:paraId="2353A5AA" w14:textId="77777777" w:rsidR="00115C2A" w:rsidRPr="00F77F77" w:rsidRDefault="00115C2A" w:rsidP="00B131FE">
      <w:pPr>
        <w:jc w:val="both"/>
        <w:rPr>
          <w:sz w:val="24"/>
          <w:szCs w:val="24"/>
        </w:rPr>
      </w:pPr>
    </w:p>
    <w:p w14:paraId="5B072F51" w14:textId="77777777" w:rsidR="00115C2A" w:rsidRPr="00F77F77" w:rsidRDefault="00115C2A" w:rsidP="00B131FE">
      <w:pPr>
        <w:jc w:val="both"/>
        <w:rPr>
          <w:sz w:val="24"/>
          <w:szCs w:val="24"/>
        </w:rPr>
      </w:pPr>
    </w:p>
    <w:p w14:paraId="3DAF17FC" w14:textId="77777777" w:rsidR="00115C2A" w:rsidRPr="00F77F77" w:rsidRDefault="00115C2A" w:rsidP="00B131FE">
      <w:pPr>
        <w:jc w:val="both"/>
        <w:rPr>
          <w:sz w:val="24"/>
          <w:szCs w:val="24"/>
        </w:rPr>
      </w:pPr>
    </w:p>
    <w:p w14:paraId="0137E50F" w14:textId="77777777" w:rsidR="00115C2A" w:rsidRDefault="00115C2A" w:rsidP="00B131FE">
      <w:pPr>
        <w:jc w:val="both"/>
        <w:rPr>
          <w:sz w:val="24"/>
          <w:szCs w:val="24"/>
        </w:rPr>
      </w:pPr>
    </w:p>
    <w:p w14:paraId="585B2100" w14:textId="77777777" w:rsidR="00115C2A" w:rsidRPr="00F77F77" w:rsidRDefault="00115C2A" w:rsidP="00B131FE">
      <w:pPr>
        <w:jc w:val="both"/>
        <w:rPr>
          <w:sz w:val="24"/>
          <w:szCs w:val="24"/>
        </w:rPr>
      </w:pPr>
      <w:r w:rsidRPr="00F77F77">
        <w:rPr>
          <w:sz w:val="24"/>
          <w:szCs w:val="24"/>
        </w:rPr>
        <w:t>References:</w:t>
      </w:r>
    </w:p>
    <w:p w14:paraId="3B0DF1D1" w14:textId="77777777" w:rsidR="00115C2A" w:rsidRPr="00F77F77" w:rsidRDefault="00115C2A" w:rsidP="00B131FE">
      <w:pPr>
        <w:jc w:val="both"/>
        <w:rPr>
          <w:sz w:val="24"/>
          <w:szCs w:val="24"/>
        </w:rPr>
      </w:pPr>
      <w:r w:rsidRPr="00F77F77">
        <w:rPr>
          <w:sz w:val="24"/>
          <w:szCs w:val="24"/>
        </w:rPr>
        <w:t xml:space="preserve">1.Williams, IM et al.  Cerebral oxygen saturation, trans-cranial Doppler and stump pressure compared in carotid artery surgery.  Br J Surg. </w:t>
      </w:r>
      <w:proofErr w:type="gramStart"/>
      <w:r w:rsidRPr="00F77F77">
        <w:rPr>
          <w:sz w:val="24"/>
          <w:szCs w:val="24"/>
        </w:rPr>
        <w:t>1994;81:1960</w:t>
      </w:r>
      <w:proofErr w:type="gramEnd"/>
      <w:r w:rsidRPr="00F77F77">
        <w:rPr>
          <w:sz w:val="24"/>
          <w:szCs w:val="24"/>
        </w:rPr>
        <w:t>-1964</w:t>
      </w:r>
    </w:p>
    <w:p w14:paraId="2102A4B0" w14:textId="77777777" w:rsidR="00115C2A" w:rsidRPr="00F77F77" w:rsidRDefault="00115C2A" w:rsidP="00B131FE">
      <w:pPr>
        <w:jc w:val="both"/>
        <w:rPr>
          <w:sz w:val="24"/>
          <w:szCs w:val="24"/>
        </w:rPr>
      </w:pPr>
      <w:r w:rsidRPr="00F77F77">
        <w:rPr>
          <w:sz w:val="24"/>
          <w:szCs w:val="24"/>
        </w:rPr>
        <w:t xml:space="preserve">2. Williams, IM et al.  Light reflective cerebral Oximetry and jugular bulb saturation during carotid endarterectomy.  Br J </w:t>
      </w:r>
      <w:proofErr w:type="spellStart"/>
      <w:r w:rsidRPr="00F77F77">
        <w:rPr>
          <w:sz w:val="24"/>
          <w:szCs w:val="24"/>
        </w:rPr>
        <w:t>Surg</w:t>
      </w:r>
      <w:proofErr w:type="spellEnd"/>
      <w:r w:rsidRPr="00F77F77">
        <w:rPr>
          <w:sz w:val="24"/>
          <w:szCs w:val="24"/>
        </w:rPr>
        <w:t xml:space="preserve"> </w:t>
      </w:r>
      <w:proofErr w:type="gramStart"/>
      <w:r w:rsidRPr="00F77F77">
        <w:rPr>
          <w:sz w:val="24"/>
          <w:szCs w:val="24"/>
        </w:rPr>
        <w:t>1994;81:1291</w:t>
      </w:r>
      <w:proofErr w:type="gramEnd"/>
      <w:r w:rsidRPr="00F77F77">
        <w:rPr>
          <w:sz w:val="24"/>
          <w:szCs w:val="24"/>
        </w:rPr>
        <w:t>-1295</w:t>
      </w:r>
    </w:p>
    <w:p w14:paraId="7D74AB88" w14:textId="77777777" w:rsidR="00115C2A" w:rsidRPr="00F77F77" w:rsidRDefault="00115C2A" w:rsidP="00B131FE">
      <w:pPr>
        <w:jc w:val="both"/>
        <w:rPr>
          <w:sz w:val="24"/>
          <w:szCs w:val="24"/>
        </w:rPr>
      </w:pPr>
      <w:r w:rsidRPr="00F77F77">
        <w:rPr>
          <w:sz w:val="24"/>
          <w:szCs w:val="24"/>
        </w:rPr>
        <w:t xml:space="preserve">3.Williams IM et al. The influence of contralateral occlusion on cerebral oxygen during carotid </w:t>
      </w:r>
      <w:proofErr w:type="spellStart"/>
      <w:r w:rsidRPr="00F77F77">
        <w:rPr>
          <w:sz w:val="24"/>
          <w:szCs w:val="24"/>
        </w:rPr>
        <w:t>surery</w:t>
      </w:r>
      <w:proofErr w:type="spellEnd"/>
      <w:r w:rsidRPr="00F77F77">
        <w:rPr>
          <w:sz w:val="24"/>
          <w:szCs w:val="24"/>
        </w:rPr>
        <w:t xml:space="preserve">.  European J </w:t>
      </w:r>
      <w:proofErr w:type="spellStart"/>
      <w:r w:rsidRPr="00F77F77">
        <w:rPr>
          <w:sz w:val="24"/>
          <w:szCs w:val="24"/>
        </w:rPr>
        <w:t>vasc</w:t>
      </w:r>
      <w:proofErr w:type="spellEnd"/>
      <w:r w:rsidRPr="00F77F77">
        <w:rPr>
          <w:sz w:val="24"/>
          <w:szCs w:val="24"/>
        </w:rPr>
        <w:t xml:space="preserve"> </w:t>
      </w:r>
      <w:proofErr w:type="spellStart"/>
      <w:r w:rsidRPr="00F77F77">
        <w:rPr>
          <w:sz w:val="24"/>
          <w:szCs w:val="24"/>
        </w:rPr>
        <w:t>surg</w:t>
      </w:r>
      <w:proofErr w:type="spellEnd"/>
    </w:p>
    <w:p w14:paraId="7FE57810" w14:textId="77777777" w:rsidR="00115C2A" w:rsidRPr="00F77F77" w:rsidRDefault="00115C2A" w:rsidP="00B131FE">
      <w:pPr>
        <w:jc w:val="both"/>
        <w:rPr>
          <w:sz w:val="24"/>
          <w:szCs w:val="24"/>
        </w:rPr>
      </w:pPr>
      <w:r w:rsidRPr="00F77F77">
        <w:rPr>
          <w:sz w:val="24"/>
          <w:szCs w:val="24"/>
        </w:rPr>
        <w:t xml:space="preserve">4. Kalra, M. et al.  Comparison of measurement of stump pressure and </w:t>
      </w:r>
      <w:proofErr w:type="spellStart"/>
      <w:r w:rsidRPr="00F77F77">
        <w:rPr>
          <w:sz w:val="24"/>
          <w:szCs w:val="24"/>
        </w:rPr>
        <w:t>trasncranial</w:t>
      </w:r>
      <w:proofErr w:type="spellEnd"/>
      <w:r w:rsidRPr="00F77F77">
        <w:rPr>
          <w:sz w:val="24"/>
          <w:szCs w:val="24"/>
        </w:rPr>
        <w:t xml:space="preserve"> measurement of flow velocity in the middle cerebral artery in carotid </w:t>
      </w:r>
      <w:proofErr w:type="spellStart"/>
      <w:r w:rsidRPr="00F77F77">
        <w:rPr>
          <w:sz w:val="24"/>
          <w:szCs w:val="24"/>
        </w:rPr>
        <w:t>surery</w:t>
      </w:r>
      <w:proofErr w:type="spellEnd"/>
      <w:r w:rsidRPr="00F77F77">
        <w:rPr>
          <w:sz w:val="24"/>
          <w:szCs w:val="24"/>
        </w:rPr>
        <w:t>,</w:t>
      </w:r>
    </w:p>
    <w:p w14:paraId="213C012A" w14:textId="77777777" w:rsidR="00115C2A" w:rsidRPr="00F77F77" w:rsidRDefault="00115C2A" w:rsidP="00B131FE">
      <w:pPr>
        <w:jc w:val="both"/>
        <w:rPr>
          <w:sz w:val="24"/>
          <w:szCs w:val="24"/>
        </w:rPr>
      </w:pPr>
      <w:r w:rsidRPr="00F77F77">
        <w:rPr>
          <w:sz w:val="24"/>
          <w:szCs w:val="24"/>
        </w:rPr>
        <w:t xml:space="preserve">Annal of </w:t>
      </w:r>
      <w:proofErr w:type="spellStart"/>
      <w:r w:rsidRPr="00F77F77">
        <w:rPr>
          <w:sz w:val="24"/>
          <w:szCs w:val="24"/>
        </w:rPr>
        <w:t>vasc</w:t>
      </w:r>
      <w:proofErr w:type="spellEnd"/>
      <w:r w:rsidRPr="00F77F77">
        <w:rPr>
          <w:sz w:val="24"/>
          <w:szCs w:val="24"/>
        </w:rPr>
        <w:t xml:space="preserve"> surg. Vol.</w:t>
      </w:r>
      <w:proofErr w:type="gramStart"/>
      <w:r w:rsidRPr="00F77F77">
        <w:rPr>
          <w:sz w:val="24"/>
          <w:szCs w:val="24"/>
        </w:rPr>
        <w:t>8;No.</w:t>
      </w:r>
      <w:proofErr w:type="gramEnd"/>
      <w:r w:rsidRPr="00F77F77">
        <w:rPr>
          <w:sz w:val="24"/>
          <w:szCs w:val="24"/>
        </w:rPr>
        <w:t>3, 1994, p225-231</w:t>
      </w:r>
    </w:p>
    <w:p w14:paraId="16056BC5" w14:textId="77777777" w:rsidR="00115C2A" w:rsidRPr="00F77F77" w:rsidRDefault="00115C2A" w:rsidP="00B131FE">
      <w:pPr>
        <w:jc w:val="both"/>
        <w:rPr>
          <w:sz w:val="24"/>
          <w:szCs w:val="24"/>
        </w:rPr>
      </w:pPr>
      <w:r w:rsidRPr="00F77F77">
        <w:rPr>
          <w:sz w:val="24"/>
          <w:szCs w:val="24"/>
        </w:rPr>
        <w:t xml:space="preserve">5.Zbornikova et al.  Early haemodynamic changes in the ophthalmic artery, siphon and intercranial arteries after carotid endarterectomy estimated by transcranial Doppler and duplex scanning.  Euro J of </w:t>
      </w:r>
      <w:proofErr w:type="spellStart"/>
      <w:r w:rsidRPr="00F77F77">
        <w:rPr>
          <w:sz w:val="24"/>
          <w:szCs w:val="24"/>
        </w:rPr>
        <w:t>vasc</w:t>
      </w:r>
      <w:proofErr w:type="spellEnd"/>
      <w:r w:rsidRPr="00F77F77">
        <w:rPr>
          <w:sz w:val="24"/>
          <w:szCs w:val="24"/>
        </w:rPr>
        <w:t xml:space="preserve"> and </w:t>
      </w:r>
      <w:proofErr w:type="spellStart"/>
      <w:r w:rsidRPr="00F77F77">
        <w:rPr>
          <w:sz w:val="24"/>
          <w:szCs w:val="24"/>
        </w:rPr>
        <w:t>endovasc</w:t>
      </w:r>
      <w:proofErr w:type="spellEnd"/>
      <w:r w:rsidRPr="00F77F77">
        <w:rPr>
          <w:sz w:val="24"/>
          <w:szCs w:val="24"/>
        </w:rPr>
        <w:t xml:space="preserve"> </w:t>
      </w:r>
      <w:proofErr w:type="spellStart"/>
      <w:r w:rsidRPr="00F77F77">
        <w:rPr>
          <w:sz w:val="24"/>
          <w:szCs w:val="24"/>
        </w:rPr>
        <w:t>surg</w:t>
      </w:r>
      <w:proofErr w:type="spellEnd"/>
      <w:r w:rsidRPr="00F77F77">
        <w:rPr>
          <w:sz w:val="24"/>
          <w:szCs w:val="24"/>
        </w:rPr>
        <w:t>, vol 15, issue1, Jan1998 p67-77.</w:t>
      </w:r>
    </w:p>
    <w:p w14:paraId="6904314A" w14:textId="77777777" w:rsidR="00115C2A" w:rsidRPr="00F77F77" w:rsidRDefault="00115C2A" w:rsidP="00B131FE">
      <w:pPr>
        <w:jc w:val="both"/>
        <w:rPr>
          <w:sz w:val="24"/>
          <w:szCs w:val="24"/>
        </w:rPr>
      </w:pPr>
      <w:r w:rsidRPr="00F77F77">
        <w:rPr>
          <w:sz w:val="24"/>
          <w:szCs w:val="24"/>
        </w:rPr>
        <w:t>6.</w:t>
      </w:r>
      <w:proofErr w:type="gramStart"/>
      <w:r w:rsidRPr="00F77F77">
        <w:rPr>
          <w:sz w:val="24"/>
          <w:szCs w:val="24"/>
        </w:rPr>
        <w:t>Brott,T</w:t>
      </w:r>
      <w:proofErr w:type="gramEnd"/>
      <w:r w:rsidRPr="00F77F77">
        <w:rPr>
          <w:sz w:val="24"/>
          <w:szCs w:val="24"/>
        </w:rPr>
        <w:t xml:space="preserve">.G et al.  Guidelines on the management of patients </w:t>
      </w:r>
      <w:proofErr w:type="spellStart"/>
      <w:r w:rsidRPr="00F77F77">
        <w:rPr>
          <w:sz w:val="24"/>
          <w:szCs w:val="24"/>
        </w:rPr>
        <w:t>wth</w:t>
      </w:r>
      <w:proofErr w:type="spellEnd"/>
      <w:r w:rsidRPr="00F77F77">
        <w:rPr>
          <w:sz w:val="24"/>
          <w:szCs w:val="24"/>
        </w:rPr>
        <w:t xml:space="preserve"> extracranial carotid and vertebral artery disease. J Am college cardiology. Vol57, issue8, Feb2011 pe16-e94.</w:t>
      </w:r>
    </w:p>
    <w:p w14:paraId="60E3E415" w14:textId="77777777" w:rsidR="004F6446" w:rsidRDefault="004F6446" w:rsidP="00B131FE">
      <w:pPr>
        <w:jc w:val="both"/>
        <w:rPr>
          <w:sz w:val="24"/>
          <w:szCs w:val="24"/>
        </w:rPr>
      </w:pPr>
    </w:p>
    <w:p w14:paraId="21B1F1AB" w14:textId="77777777" w:rsidR="004F6446" w:rsidRDefault="004F6446" w:rsidP="00B131FE">
      <w:pPr>
        <w:jc w:val="both"/>
        <w:rPr>
          <w:sz w:val="24"/>
          <w:szCs w:val="24"/>
        </w:rPr>
      </w:pPr>
      <w:r>
        <w:rPr>
          <w:sz w:val="24"/>
          <w:szCs w:val="24"/>
        </w:rPr>
        <w:br w:type="page"/>
      </w:r>
    </w:p>
    <w:p w14:paraId="6D78567E" w14:textId="7BDC0C0F" w:rsidR="00A52F32" w:rsidRPr="00F77F77" w:rsidRDefault="00A52F32" w:rsidP="00A52F32">
      <w:pPr>
        <w:suppressAutoHyphens w:val="0"/>
        <w:jc w:val="both"/>
        <w:rPr>
          <w:b/>
          <w:sz w:val="24"/>
          <w:szCs w:val="24"/>
          <w:u w:val="single"/>
        </w:rPr>
      </w:pPr>
      <w:r>
        <w:rPr>
          <w:noProof/>
        </w:rPr>
        <w:lastRenderedPageBreak/>
        <mc:AlternateContent>
          <mc:Choice Requires="wps">
            <w:drawing>
              <wp:anchor distT="0" distB="0" distL="114300" distR="114300" simplePos="0" relativeHeight="251678720" behindDoc="0" locked="0" layoutInCell="1" allowOverlap="1" wp14:anchorId="43C7A0E6" wp14:editId="2BA56A61">
                <wp:simplePos x="0" y="0"/>
                <wp:positionH relativeFrom="leftMargin">
                  <wp:posOffset>161925</wp:posOffset>
                </wp:positionH>
                <wp:positionV relativeFrom="paragraph">
                  <wp:posOffset>9525</wp:posOffset>
                </wp:positionV>
                <wp:extent cx="714375" cy="295275"/>
                <wp:effectExtent l="0" t="0" r="28575" b="2857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3A12BCA6" w14:textId="71A72E03" w:rsidR="00B82ADC" w:rsidRPr="00F20285" w:rsidRDefault="00B82ADC" w:rsidP="00A52F32">
                            <w:pPr>
                              <w:rPr>
                                <w:b/>
                                <w:sz w:val="24"/>
                                <w:szCs w:val="24"/>
                              </w:rPr>
                            </w:pPr>
                            <w:r>
                              <w:rPr>
                                <w:b/>
                                <w:sz w:val="24"/>
                                <w:szCs w:val="24"/>
                              </w:rPr>
                              <w:t>CL1.5</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3C7A0E6" id="_x0000_s1030" type="#_x0000_t202" style="position:absolute;left:0;text-align:left;margin-left:12.75pt;margin-top:.75pt;width:56.25pt;height:23.25pt;z-index:25167872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">
                <v:textbox>
                  <w:txbxContent>
                    <w:p w14:paraId="3A12BCA6" w14:textId="71A72E03" w:rsidR="00B82ADC" w:rsidRPr="00F20285" w:rsidRDefault="00B82ADC" w:rsidP="00A52F32">
                      <w:pPr>
                        <w:rPr>
                          <w:b/>
                          <w:sz w:val="24"/>
                          <w:szCs w:val="24"/>
                        </w:rPr>
                      </w:pPr>
                      <w:r>
                        <w:rPr>
                          <w:b/>
                          <w:sz w:val="24"/>
                          <w:szCs w:val="24"/>
                        </w:rPr>
                        <w:t>CL1.5</w:t>
                      </w:r>
                    </w:p>
                  </w:txbxContent>
                </v:textbox>
                <w10:wrap anchorx="margin"/>
              </v:shape>
            </w:pict>
          </mc:Fallback>
        </mc:AlternateContent>
      </w:r>
      <w:r w:rsidRPr="00F77F77">
        <w:rPr>
          <w:b/>
          <w:sz w:val="24"/>
          <w:szCs w:val="24"/>
          <w:u w:val="single"/>
        </w:rPr>
        <w:t>5.  Peripheral waveform assessment and segmental pressure ratios</w:t>
      </w:r>
    </w:p>
    <w:p w14:paraId="3C9B0E71" w14:textId="77777777" w:rsidR="00A52F32" w:rsidRPr="00F77F77" w:rsidRDefault="00A52F32" w:rsidP="00A52F32">
      <w:pPr>
        <w:jc w:val="both"/>
        <w:rPr>
          <w:sz w:val="24"/>
          <w:szCs w:val="24"/>
        </w:rPr>
      </w:pPr>
    </w:p>
    <w:p w14:paraId="2385E9D5" w14:textId="77777777" w:rsidR="00A52F32" w:rsidRPr="00F77F77" w:rsidRDefault="00A52F32" w:rsidP="00A52F32">
      <w:pPr>
        <w:jc w:val="both"/>
        <w:rPr>
          <w:b/>
          <w:sz w:val="24"/>
          <w:szCs w:val="24"/>
        </w:rPr>
      </w:pPr>
      <w:r w:rsidRPr="00F77F77">
        <w:rPr>
          <w:b/>
          <w:sz w:val="24"/>
          <w:szCs w:val="24"/>
        </w:rPr>
        <w:t>General</w:t>
      </w:r>
    </w:p>
    <w:p w14:paraId="63684F9E" w14:textId="77777777" w:rsidR="00A52F32" w:rsidRPr="00F77F77" w:rsidRDefault="00A52F32" w:rsidP="00A52F32">
      <w:pPr>
        <w:jc w:val="both"/>
        <w:rPr>
          <w:sz w:val="24"/>
          <w:szCs w:val="24"/>
        </w:rPr>
      </w:pPr>
      <w:r w:rsidRPr="00F77F77">
        <w:rPr>
          <w:sz w:val="24"/>
          <w:szCs w:val="24"/>
        </w:rPr>
        <w:t xml:space="preserve">The continuous wave Doppler probe is placed directly above the vessel at a </w:t>
      </w:r>
      <w:proofErr w:type="gramStart"/>
      <w:r w:rsidRPr="00F77F77">
        <w:rPr>
          <w:sz w:val="24"/>
          <w:szCs w:val="24"/>
        </w:rPr>
        <w:t>45-60 degree</w:t>
      </w:r>
      <w:proofErr w:type="gramEnd"/>
      <w:r w:rsidRPr="00F77F77">
        <w:rPr>
          <w:sz w:val="24"/>
          <w:szCs w:val="24"/>
        </w:rPr>
        <w:t xml:space="preserve"> angle to the skin surface</w:t>
      </w:r>
      <w:r w:rsidRPr="00F77F77">
        <w:rPr>
          <w:sz w:val="24"/>
          <w:szCs w:val="24"/>
          <w:vertAlign w:val="superscript"/>
        </w:rPr>
        <w:t>1</w:t>
      </w:r>
      <w:r>
        <w:rPr>
          <w:sz w:val="24"/>
          <w:szCs w:val="24"/>
        </w:rPr>
        <w:t>.</w:t>
      </w:r>
      <w:r w:rsidRPr="00F77F77">
        <w:rPr>
          <w:sz w:val="24"/>
          <w:szCs w:val="24"/>
        </w:rPr>
        <w:t xml:space="preserve"> Slow movements are used to identify the loudest volume signal then adjustments are made to the angle to ach</w:t>
      </w:r>
      <w:r>
        <w:rPr>
          <w:sz w:val="24"/>
          <w:szCs w:val="24"/>
        </w:rPr>
        <w:t>ieve the optimum Doppler signal</w:t>
      </w:r>
      <w:r w:rsidRPr="00F77F77">
        <w:rPr>
          <w:sz w:val="24"/>
          <w:szCs w:val="24"/>
          <w:vertAlign w:val="superscript"/>
        </w:rPr>
        <w:t>2</w:t>
      </w:r>
      <w:r>
        <w:rPr>
          <w:sz w:val="24"/>
          <w:szCs w:val="24"/>
        </w:rPr>
        <w:t>.</w:t>
      </w:r>
      <w:r w:rsidRPr="00F77F77">
        <w:rPr>
          <w:sz w:val="24"/>
          <w:szCs w:val="24"/>
        </w:rPr>
        <w:t xml:space="preserve"> </w:t>
      </w:r>
      <w:proofErr w:type="gramStart"/>
      <w:r>
        <w:rPr>
          <w:sz w:val="24"/>
          <w:szCs w:val="24"/>
        </w:rPr>
        <w:t>Alternatively</w:t>
      </w:r>
      <w:proofErr w:type="gramEnd"/>
      <w:r>
        <w:rPr>
          <w:sz w:val="24"/>
          <w:szCs w:val="24"/>
        </w:rPr>
        <w:t xml:space="preserve"> the assessment can be completed using pulsed wave duplex ultrasound. </w:t>
      </w:r>
    </w:p>
    <w:p w14:paraId="33C345ED" w14:textId="77777777" w:rsidR="00A52F32" w:rsidRPr="00F77F77" w:rsidRDefault="00A52F32" w:rsidP="00A52F32">
      <w:pPr>
        <w:jc w:val="both"/>
        <w:rPr>
          <w:sz w:val="24"/>
          <w:szCs w:val="24"/>
        </w:rPr>
      </w:pPr>
    </w:p>
    <w:p w14:paraId="655E73A8" w14:textId="77777777" w:rsidR="00A52F32" w:rsidRPr="00FA511E" w:rsidRDefault="00A52F32" w:rsidP="00A52F32">
      <w:pPr>
        <w:jc w:val="both"/>
        <w:rPr>
          <w:sz w:val="24"/>
          <w:szCs w:val="24"/>
        </w:rPr>
      </w:pPr>
      <w:r w:rsidRPr="00F77F77">
        <w:rPr>
          <w:sz w:val="24"/>
          <w:szCs w:val="24"/>
        </w:rPr>
        <w:t>Patient is rested supine for at least 10 minutes – during this time waveforms can be taken. If patient is unable to lie flat, ABPI should still be taken but the patient position should be noted in the report</w:t>
      </w:r>
      <w:r>
        <w:rPr>
          <w:sz w:val="24"/>
          <w:szCs w:val="24"/>
          <w:vertAlign w:val="superscript"/>
        </w:rPr>
        <w:t>2.4</w:t>
      </w:r>
      <w:r w:rsidRPr="00F77F77">
        <w:rPr>
          <w:sz w:val="24"/>
          <w:szCs w:val="24"/>
        </w:rPr>
        <w:t>. If it is not possible to obtain ABPI – the reason for not being able to obtain ankle or arm pressures n</w:t>
      </w:r>
      <w:r>
        <w:rPr>
          <w:sz w:val="24"/>
          <w:szCs w:val="24"/>
        </w:rPr>
        <w:t>eeds to be stated in the report</w:t>
      </w:r>
      <w:r w:rsidRPr="00F77F77">
        <w:rPr>
          <w:sz w:val="24"/>
          <w:szCs w:val="24"/>
          <w:vertAlign w:val="superscript"/>
        </w:rPr>
        <w:t>2,3</w:t>
      </w:r>
      <w:r>
        <w:rPr>
          <w:sz w:val="24"/>
          <w:szCs w:val="24"/>
        </w:rPr>
        <w:t>.</w:t>
      </w:r>
    </w:p>
    <w:p w14:paraId="7387D6B6" w14:textId="77777777" w:rsidR="00A52F32" w:rsidRPr="00F77F77" w:rsidRDefault="00A52F32" w:rsidP="00A52F32">
      <w:pPr>
        <w:jc w:val="both"/>
        <w:rPr>
          <w:sz w:val="24"/>
          <w:szCs w:val="24"/>
        </w:rPr>
      </w:pPr>
    </w:p>
    <w:p w14:paraId="3D44E66C" w14:textId="77777777" w:rsidR="00A52F32" w:rsidRPr="00FA511E" w:rsidRDefault="00A52F32" w:rsidP="00A52F32">
      <w:pPr>
        <w:rPr>
          <w:b/>
          <w:sz w:val="24"/>
        </w:rPr>
      </w:pPr>
    </w:p>
    <w:p w14:paraId="1748A311" w14:textId="77777777" w:rsidR="00A52F32" w:rsidRPr="00FA511E" w:rsidRDefault="00A52F32" w:rsidP="00A52F32">
      <w:pPr>
        <w:rPr>
          <w:b/>
          <w:sz w:val="24"/>
        </w:rPr>
      </w:pPr>
      <w:r w:rsidRPr="00FA511E">
        <w:rPr>
          <w:b/>
          <w:sz w:val="24"/>
        </w:rPr>
        <w:t>Technique</w:t>
      </w:r>
    </w:p>
    <w:p w14:paraId="58A470E2" w14:textId="4A7330F3" w:rsidR="00A52F32" w:rsidRPr="00FA511E" w:rsidRDefault="00A52F32" w:rsidP="00A52F32">
      <w:pPr>
        <w:jc w:val="both"/>
        <w:rPr>
          <w:sz w:val="24"/>
          <w:szCs w:val="24"/>
        </w:rPr>
      </w:pPr>
      <w:r w:rsidRPr="00F77F77">
        <w:rPr>
          <w:sz w:val="24"/>
          <w:szCs w:val="24"/>
        </w:rPr>
        <w:t>The common femoral artery i</w:t>
      </w:r>
      <w:r w:rsidR="0023305F">
        <w:rPr>
          <w:sz w:val="24"/>
          <w:szCs w:val="24"/>
        </w:rPr>
        <w:t>s located in the groin using a 12-3</w:t>
      </w:r>
      <w:r w:rsidRPr="00F77F77">
        <w:rPr>
          <w:sz w:val="24"/>
          <w:szCs w:val="24"/>
        </w:rPr>
        <w:t>MHz probe. Once</w:t>
      </w:r>
      <w:r>
        <w:rPr>
          <w:sz w:val="24"/>
          <w:szCs w:val="24"/>
        </w:rPr>
        <w:t xml:space="preserve"> the optimum signal is achieved, the </w:t>
      </w:r>
      <w:r w:rsidRPr="00F77F77">
        <w:rPr>
          <w:sz w:val="24"/>
          <w:szCs w:val="24"/>
        </w:rPr>
        <w:t>waveform shape</w:t>
      </w:r>
      <w:r>
        <w:rPr>
          <w:sz w:val="24"/>
          <w:szCs w:val="24"/>
        </w:rPr>
        <w:t xml:space="preserve"> and quality</w:t>
      </w:r>
      <w:r w:rsidRPr="00F77F77">
        <w:rPr>
          <w:sz w:val="24"/>
          <w:szCs w:val="24"/>
        </w:rPr>
        <w:t xml:space="preserve"> (triphasic, biphasic or monop</w:t>
      </w:r>
      <w:r>
        <w:rPr>
          <w:sz w:val="24"/>
          <w:szCs w:val="24"/>
        </w:rPr>
        <w:t>hasic) are recorded</w:t>
      </w:r>
      <w:r w:rsidRPr="00F77F77">
        <w:rPr>
          <w:sz w:val="24"/>
          <w:szCs w:val="24"/>
          <w:vertAlign w:val="superscript"/>
        </w:rPr>
        <w:t>4</w:t>
      </w:r>
      <w:r>
        <w:rPr>
          <w:sz w:val="24"/>
          <w:szCs w:val="24"/>
        </w:rPr>
        <w:t xml:space="preserve">. </w:t>
      </w:r>
      <w:r w:rsidRPr="00F77F77">
        <w:rPr>
          <w:sz w:val="24"/>
          <w:szCs w:val="24"/>
        </w:rPr>
        <w:t xml:space="preserve">The strength (volume) of the signal </w:t>
      </w:r>
      <w:r>
        <w:rPr>
          <w:sz w:val="24"/>
          <w:szCs w:val="24"/>
        </w:rPr>
        <w:t>is recorded as either: - good, slightly reduced</w:t>
      </w:r>
      <w:r w:rsidR="000237E2">
        <w:rPr>
          <w:sz w:val="24"/>
          <w:szCs w:val="24"/>
        </w:rPr>
        <w:t xml:space="preserve"> (slow </w:t>
      </w:r>
      <w:r w:rsidR="000521DC">
        <w:rPr>
          <w:sz w:val="24"/>
          <w:szCs w:val="24"/>
        </w:rPr>
        <w:t xml:space="preserve">systolic </w:t>
      </w:r>
      <w:r w:rsidR="000237E2">
        <w:rPr>
          <w:sz w:val="24"/>
          <w:szCs w:val="24"/>
        </w:rPr>
        <w:t>rise time</w:t>
      </w:r>
      <w:r w:rsidR="000521DC">
        <w:rPr>
          <w:sz w:val="24"/>
          <w:szCs w:val="24"/>
        </w:rPr>
        <w:t>)</w:t>
      </w:r>
      <w:r w:rsidRPr="00F77F77">
        <w:rPr>
          <w:sz w:val="24"/>
          <w:szCs w:val="24"/>
        </w:rPr>
        <w:t xml:space="preserve">, </w:t>
      </w:r>
      <w:r>
        <w:rPr>
          <w:sz w:val="24"/>
          <w:szCs w:val="24"/>
        </w:rPr>
        <w:t>reduced</w:t>
      </w:r>
      <w:r w:rsidR="000521DC">
        <w:rPr>
          <w:sz w:val="24"/>
          <w:szCs w:val="24"/>
        </w:rPr>
        <w:t xml:space="preserve"> (slow systolic rise time, damped sound)</w:t>
      </w:r>
      <w:r w:rsidRPr="00F77F77">
        <w:rPr>
          <w:sz w:val="24"/>
          <w:szCs w:val="24"/>
        </w:rPr>
        <w:t xml:space="preserve">, weak </w:t>
      </w:r>
      <w:proofErr w:type="gramStart"/>
      <w:r>
        <w:rPr>
          <w:sz w:val="24"/>
          <w:szCs w:val="24"/>
        </w:rPr>
        <w:t>(</w:t>
      </w:r>
      <w:r w:rsidRPr="00F77F77">
        <w:rPr>
          <w:sz w:val="24"/>
          <w:szCs w:val="24"/>
        </w:rPr>
        <w:t>?art</w:t>
      </w:r>
      <w:r>
        <w:rPr>
          <w:sz w:val="24"/>
          <w:szCs w:val="24"/>
        </w:rPr>
        <w:t>erial</w:t>
      </w:r>
      <w:proofErr w:type="gramEnd"/>
      <w:r>
        <w:rPr>
          <w:sz w:val="24"/>
          <w:szCs w:val="24"/>
        </w:rPr>
        <w:t>/venous) or absent</w:t>
      </w:r>
      <w:r w:rsidRPr="00F77F77">
        <w:rPr>
          <w:sz w:val="24"/>
          <w:szCs w:val="24"/>
          <w:vertAlign w:val="superscript"/>
        </w:rPr>
        <w:t>1,6</w:t>
      </w:r>
      <w:r>
        <w:rPr>
          <w:sz w:val="24"/>
          <w:szCs w:val="24"/>
        </w:rPr>
        <w:t>.</w:t>
      </w:r>
    </w:p>
    <w:p w14:paraId="378B604C" w14:textId="77777777" w:rsidR="00A52F32" w:rsidRPr="00F77F77" w:rsidRDefault="00A52F32" w:rsidP="00A52F32">
      <w:pPr>
        <w:jc w:val="both"/>
        <w:rPr>
          <w:sz w:val="24"/>
          <w:szCs w:val="24"/>
        </w:rPr>
      </w:pPr>
    </w:p>
    <w:p w14:paraId="78FA2769" w14:textId="0A3DC276" w:rsidR="00A52F32" w:rsidRPr="009D09C2" w:rsidRDefault="00A52F32" w:rsidP="00A52F32">
      <w:pPr>
        <w:jc w:val="both"/>
        <w:rPr>
          <w:sz w:val="24"/>
          <w:szCs w:val="24"/>
        </w:rPr>
      </w:pPr>
      <w:r w:rsidRPr="00F77F77">
        <w:rPr>
          <w:sz w:val="24"/>
          <w:szCs w:val="24"/>
        </w:rPr>
        <w:t xml:space="preserve">The patient’s leg is flexed to a </w:t>
      </w:r>
      <w:proofErr w:type="gramStart"/>
      <w:r w:rsidRPr="00F77F77">
        <w:rPr>
          <w:sz w:val="24"/>
          <w:szCs w:val="24"/>
        </w:rPr>
        <w:t>45</w:t>
      </w:r>
      <w:r w:rsidR="00FA3954">
        <w:rPr>
          <w:sz w:val="24"/>
          <w:szCs w:val="24"/>
        </w:rPr>
        <w:t xml:space="preserve"> </w:t>
      </w:r>
      <w:r w:rsidR="0023305F">
        <w:rPr>
          <w:sz w:val="24"/>
          <w:szCs w:val="24"/>
        </w:rPr>
        <w:t>degree</w:t>
      </w:r>
      <w:proofErr w:type="gramEnd"/>
      <w:r w:rsidR="0023305F">
        <w:rPr>
          <w:sz w:val="24"/>
          <w:szCs w:val="24"/>
        </w:rPr>
        <w:t xml:space="preserve"> angle and the 12-3</w:t>
      </w:r>
      <w:r w:rsidRPr="00F77F77">
        <w:rPr>
          <w:sz w:val="24"/>
          <w:szCs w:val="24"/>
        </w:rPr>
        <w:t>MHz probe is placed in the popliteal fossa. The popliteal artery Doppler waveform signal is recorded</w:t>
      </w:r>
      <w:r w:rsidRPr="00F77F77">
        <w:rPr>
          <w:sz w:val="24"/>
          <w:szCs w:val="24"/>
          <w:vertAlign w:val="superscript"/>
        </w:rPr>
        <w:t>2</w:t>
      </w:r>
      <w:r>
        <w:rPr>
          <w:sz w:val="24"/>
          <w:szCs w:val="24"/>
        </w:rPr>
        <w:t>.</w:t>
      </w:r>
    </w:p>
    <w:p w14:paraId="2FC6E540" w14:textId="77777777" w:rsidR="00A52F32" w:rsidRPr="00F77F77" w:rsidRDefault="00A52F32" w:rsidP="00A52F32">
      <w:pPr>
        <w:jc w:val="both"/>
        <w:rPr>
          <w:sz w:val="24"/>
          <w:szCs w:val="24"/>
        </w:rPr>
      </w:pPr>
    </w:p>
    <w:p w14:paraId="7C5596B2" w14:textId="5AF93006" w:rsidR="00A52F32" w:rsidRPr="00F77F77" w:rsidRDefault="0023305F" w:rsidP="00A52F32">
      <w:pPr>
        <w:jc w:val="both"/>
        <w:rPr>
          <w:sz w:val="24"/>
          <w:szCs w:val="24"/>
        </w:rPr>
      </w:pPr>
      <w:r>
        <w:rPr>
          <w:sz w:val="24"/>
          <w:szCs w:val="24"/>
        </w:rPr>
        <w:t>A 12-3</w:t>
      </w:r>
      <w:r w:rsidR="00A52F32" w:rsidRPr="00F77F77">
        <w:rPr>
          <w:sz w:val="24"/>
          <w:szCs w:val="24"/>
        </w:rPr>
        <w:t>MHz probe is placed posterior to the medial malleolus with light pressure (excessive pressure on pedal p</w:t>
      </w:r>
      <w:r w:rsidR="00A52F32">
        <w:rPr>
          <w:sz w:val="24"/>
          <w:szCs w:val="24"/>
        </w:rPr>
        <w:t>ulses may occlude the arteries)</w:t>
      </w:r>
      <w:r w:rsidR="00A52F32" w:rsidRPr="00F77F77">
        <w:rPr>
          <w:sz w:val="24"/>
          <w:szCs w:val="24"/>
          <w:vertAlign w:val="superscript"/>
        </w:rPr>
        <w:t>2</w:t>
      </w:r>
      <w:r w:rsidR="00A52F32">
        <w:rPr>
          <w:sz w:val="24"/>
          <w:szCs w:val="24"/>
        </w:rPr>
        <w:t>.</w:t>
      </w:r>
      <w:r w:rsidR="00A52F32" w:rsidRPr="00F77F77">
        <w:rPr>
          <w:sz w:val="24"/>
          <w:szCs w:val="24"/>
        </w:rPr>
        <w:t xml:space="preserve"> The posterior tibial artery is identified and the signal recorded. The same probe is then used to id</w:t>
      </w:r>
      <w:r w:rsidR="00A52F32">
        <w:rPr>
          <w:sz w:val="24"/>
          <w:szCs w:val="24"/>
        </w:rPr>
        <w:t>entify</w:t>
      </w:r>
      <w:r w:rsidR="00A52F32" w:rsidRPr="00F77F77">
        <w:rPr>
          <w:sz w:val="24"/>
          <w:szCs w:val="24"/>
        </w:rPr>
        <w:t xml:space="preserve"> and record the strength of the anterior tibial artery on t</w:t>
      </w:r>
      <w:r w:rsidR="00A52F32">
        <w:rPr>
          <w:sz w:val="24"/>
          <w:szCs w:val="24"/>
        </w:rPr>
        <w:t>he anterior aspect of the ankle. If you are unable to access or identify the ATA and PTA,</w:t>
      </w:r>
      <w:r w:rsidR="00A52F32" w:rsidRPr="00F77F77">
        <w:rPr>
          <w:sz w:val="24"/>
          <w:szCs w:val="24"/>
        </w:rPr>
        <w:t xml:space="preserve"> the dorsalis pedis signal on the dorsum of the foot, and the peroneal artery on the lateral aspect of the ankle</w:t>
      </w:r>
      <w:r w:rsidR="00A52F32">
        <w:rPr>
          <w:sz w:val="24"/>
          <w:szCs w:val="24"/>
        </w:rPr>
        <w:t xml:space="preserve"> can be assessed. The waveform shape and quality </w:t>
      </w:r>
      <w:r w:rsidR="00A52F32" w:rsidRPr="00F77F77">
        <w:rPr>
          <w:sz w:val="24"/>
          <w:szCs w:val="24"/>
        </w:rPr>
        <w:t>of all the present signals are recorded.</w:t>
      </w:r>
      <w:r w:rsidR="00A52F32" w:rsidRPr="00F77F77">
        <w:rPr>
          <w:sz w:val="24"/>
          <w:szCs w:val="24"/>
          <w:vertAlign w:val="superscript"/>
        </w:rPr>
        <w:t>5</w:t>
      </w:r>
    </w:p>
    <w:p w14:paraId="7A8331AE" w14:textId="77777777" w:rsidR="00A52F32" w:rsidRPr="00F77F77" w:rsidRDefault="00A52F32" w:rsidP="00A52F32">
      <w:pPr>
        <w:jc w:val="both"/>
        <w:rPr>
          <w:sz w:val="24"/>
          <w:szCs w:val="24"/>
        </w:rPr>
      </w:pPr>
    </w:p>
    <w:p w14:paraId="1615ECB4" w14:textId="12326ECF" w:rsidR="00A52F32" w:rsidRPr="009D09C2" w:rsidRDefault="00FA3954" w:rsidP="00A52F32">
      <w:pPr>
        <w:jc w:val="both"/>
        <w:rPr>
          <w:sz w:val="24"/>
          <w:szCs w:val="24"/>
        </w:rPr>
      </w:pPr>
      <w:r>
        <w:rPr>
          <w:sz w:val="24"/>
          <w:szCs w:val="24"/>
        </w:rPr>
        <w:t>A s</w:t>
      </w:r>
      <w:r w:rsidR="00A52F32" w:rsidRPr="00F77F77">
        <w:rPr>
          <w:sz w:val="24"/>
          <w:szCs w:val="24"/>
        </w:rPr>
        <w:t xml:space="preserve">tandard blood pressure cuff is placed around the right upper arm. </w:t>
      </w:r>
      <w:r>
        <w:rPr>
          <w:sz w:val="24"/>
          <w:szCs w:val="24"/>
        </w:rPr>
        <w:t>The b</w:t>
      </w:r>
      <w:r w:rsidR="00A52F32" w:rsidRPr="00F77F77">
        <w:rPr>
          <w:sz w:val="24"/>
          <w:szCs w:val="24"/>
        </w:rPr>
        <w:t xml:space="preserve">rachial signal is obtained using either an 8 </w:t>
      </w:r>
      <w:r w:rsidR="00A52F32">
        <w:rPr>
          <w:sz w:val="24"/>
          <w:szCs w:val="24"/>
        </w:rPr>
        <w:t>MHz</w:t>
      </w:r>
      <w:r w:rsidR="00A52F32" w:rsidRPr="00F77F77">
        <w:rPr>
          <w:sz w:val="24"/>
          <w:szCs w:val="24"/>
        </w:rPr>
        <w:t xml:space="preserve"> or a 4 </w:t>
      </w:r>
      <w:r w:rsidR="00A52F32">
        <w:rPr>
          <w:sz w:val="24"/>
          <w:szCs w:val="24"/>
        </w:rPr>
        <w:t>MHz</w:t>
      </w:r>
      <w:r w:rsidR="00A52F32" w:rsidRPr="00F77F77">
        <w:rPr>
          <w:sz w:val="24"/>
          <w:szCs w:val="24"/>
        </w:rPr>
        <w:t xml:space="preserve"> continuous Doppler probe connected</w:t>
      </w:r>
      <w:r w:rsidR="00A52F32">
        <w:rPr>
          <w:sz w:val="24"/>
          <w:szCs w:val="24"/>
        </w:rPr>
        <w:t xml:space="preserve"> to a Doppler waveform analyser</w:t>
      </w:r>
      <w:r w:rsidR="00A52F32" w:rsidRPr="00F77F77">
        <w:rPr>
          <w:sz w:val="24"/>
          <w:szCs w:val="24"/>
          <w:vertAlign w:val="superscript"/>
        </w:rPr>
        <w:t>2</w:t>
      </w:r>
      <w:r w:rsidR="00A52F32">
        <w:rPr>
          <w:sz w:val="24"/>
          <w:szCs w:val="24"/>
        </w:rPr>
        <w:t>.</w:t>
      </w:r>
      <w:r w:rsidR="00A52F32" w:rsidRPr="00F77F77">
        <w:rPr>
          <w:sz w:val="24"/>
          <w:szCs w:val="24"/>
        </w:rPr>
        <w:t xml:space="preserve"> If the Doppler waveform is of a good volume with a triphasic or biphasic waveform then the blood pressure cuff is inflated until the Doppler signals is lost. The cuff is then slowly deflated and the brachial systolic blood pressure is recorded when the Doppler signal is first heard. If the pressure in the right arm is reduced</w:t>
      </w:r>
      <w:r w:rsidR="000521DC">
        <w:rPr>
          <w:sz w:val="24"/>
          <w:szCs w:val="24"/>
        </w:rPr>
        <w:t xml:space="preserve"> (slow </w:t>
      </w:r>
      <w:r w:rsidR="002033EB">
        <w:rPr>
          <w:sz w:val="24"/>
          <w:szCs w:val="24"/>
        </w:rPr>
        <w:t xml:space="preserve">systolic </w:t>
      </w:r>
      <w:r w:rsidR="000521DC">
        <w:rPr>
          <w:sz w:val="24"/>
          <w:szCs w:val="24"/>
        </w:rPr>
        <w:t>rise time, damped sound)</w:t>
      </w:r>
      <w:r w:rsidR="00A52F32" w:rsidRPr="00F77F77">
        <w:rPr>
          <w:sz w:val="24"/>
          <w:szCs w:val="24"/>
        </w:rPr>
        <w:t>/ brachial signa</w:t>
      </w:r>
      <w:r w:rsidR="00A52F32">
        <w:rPr>
          <w:sz w:val="24"/>
          <w:szCs w:val="24"/>
        </w:rPr>
        <w:t>l is poor then use the left arm</w:t>
      </w:r>
      <w:r w:rsidR="00A52F32" w:rsidRPr="00F77F77">
        <w:rPr>
          <w:sz w:val="24"/>
          <w:szCs w:val="24"/>
          <w:vertAlign w:val="superscript"/>
        </w:rPr>
        <w:t>1,7</w:t>
      </w:r>
      <w:r w:rsidR="00A52F32">
        <w:rPr>
          <w:sz w:val="24"/>
          <w:szCs w:val="24"/>
        </w:rPr>
        <w:t>.</w:t>
      </w:r>
    </w:p>
    <w:p w14:paraId="62267F0B" w14:textId="77777777" w:rsidR="00A52F32" w:rsidRPr="00F77F77" w:rsidRDefault="00A52F32" w:rsidP="00A52F32">
      <w:pPr>
        <w:jc w:val="both"/>
        <w:rPr>
          <w:sz w:val="24"/>
          <w:szCs w:val="24"/>
        </w:rPr>
      </w:pPr>
    </w:p>
    <w:p w14:paraId="79E4B809" w14:textId="24B43F02" w:rsidR="00A52F32" w:rsidRPr="00F77F77" w:rsidRDefault="00A52F32" w:rsidP="00A52F32">
      <w:pPr>
        <w:jc w:val="both"/>
        <w:rPr>
          <w:sz w:val="24"/>
          <w:szCs w:val="24"/>
        </w:rPr>
      </w:pPr>
      <w:r w:rsidRPr="00F77F77">
        <w:rPr>
          <w:sz w:val="24"/>
          <w:szCs w:val="24"/>
        </w:rPr>
        <w:t xml:space="preserve">A standard cuff is placed around the ankle just above the medial malleolus. If an ulcer is present at the ankle a non-adherent dressing is placed beneath the cuff to prevent soiling. The strongest ankle signal is identified </w:t>
      </w:r>
      <w:r w:rsidR="0023305F">
        <w:rPr>
          <w:sz w:val="24"/>
          <w:szCs w:val="24"/>
        </w:rPr>
        <w:t xml:space="preserve">using an 8MHz continuous Doppler probe </w:t>
      </w:r>
      <w:r w:rsidRPr="00F77F77">
        <w:rPr>
          <w:sz w:val="24"/>
          <w:szCs w:val="24"/>
        </w:rPr>
        <w:t>and the cuff is inflated as with the arm and the ankle systolic pressure recorded.</w:t>
      </w:r>
      <w:r w:rsidRPr="00F77F77">
        <w:rPr>
          <w:sz w:val="24"/>
          <w:szCs w:val="24"/>
          <w:vertAlign w:val="superscript"/>
        </w:rPr>
        <w:t>8</w:t>
      </w:r>
      <w:r w:rsidRPr="00F77F77">
        <w:rPr>
          <w:sz w:val="24"/>
          <w:szCs w:val="24"/>
        </w:rPr>
        <w:t xml:space="preserve"> </w:t>
      </w:r>
    </w:p>
    <w:p w14:paraId="567538D0" w14:textId="77777777" w:rsidR="00A52F32" w:rsidRPr="00F77F77" w:rsidRDefault="00A52F32" w:rsidP="00A52F32">
      <w:pPr>
        <w:jc w:val="both"/>
        <w:rPr>
          <w:sz w:val="24"/>
          <w:szCs w:val="24"/>
        </w:rPr>
      </w:pPr>
    </w:p>
    <w:p w14:paraId="6A117407" w14:textId="77777777" w:rsidR="00A52F32" w:rsidRPr="00F77F77" w:rsidRDefault="00A52F32" w:rsidP="00A52F32">
      <w:pPr>
        <w:jc w:val="both"/>
        <w:rPr>
          <w:sz w:val="24"/>
          <w:szCs w:val="24"/>
        </w:rPr>
      </w:pPr>
      <w:r w:rsidRPr="00F77F77">
        <w:rPr>
          <w:sz w:val="24"/>
          <w:szCs w:val="24"/>
        </w:rPr>
        <w:t xml:space="preserve">The </w:t>
      </w:r>
      <w:r w:rsidRPr="00F77F77">
        <w:rPr>
          <w:b/>
          <w:bCs/>
          <w:sz w:val="24"/>
          <w:szCs w:val="24"/>
        </w:rPr>
        <w:t>ankle brachial pressure index</w:t>
      </w:r>
      <w:r w:rsidRPr="00F77F77">
        <w:rPr>
          <w:sz w:val="24"/>
          <w:szCs w:val="24"/>
        </w:rPr>
        <w:t xml:space="preserve"> (</w:t>
      </w:r>
      <w:r w:rsidRPr="00F77F77">
        <w:rPr>
          <w:b/>
          <w:bCs/>
          <w:sz w:val="24"/>
          <w:szCs w:val="24"/>
        </w:rPr>
        <w:t>ABPI</w:t>
      </w:r>
      <w:r w:rsidRPr="00F77F77">
        <w:rPr>
          <w:sz w:val="24"/>
          <w:szCs w:val="24"/>
        </w:rPr>
        <w:t>) is recorded as the ankle/brachial pressure:</w:t>
      </w:r>
    </w:p>
    <w:p w14:paraId="3A9D2309" w14:textId="77777777" w:rsidR="00A52F32" w:rsidRPr="00F77F77" w:rsidRDefault="00A52F32" w:rsidP="00A52F32">
      <w:pPr>
        <w:jc w:val="both"/>
        <w:rPr>
          <w:sz w:val="24"/>
          <w:szCs w:val="24"/>
        </w:rPr>
      </w:pPr>
    </w:p>
    <w:p w14:paraId="3955D8BA" w14:textId="77777777" w:rsidR="00A52F32" w:rsidRPr="00F77F77" w:rsidRDefault="00A52F32" w:rsidP="00A52F32">
      <w:pPr>
        <w:pStyle w:val="Heading5"/>
        <w:jc w:val="both"/>
        <w:rPr>
          <w:b/>
          <w:bCs/>
          <w:szCs w:val="24"/>
        </w:rPr>
      </w:pPr>
      <w:r w:rsidRPr="00F77F77">
        <w:rPr>
          <w:b/>
          <w:bCs/>
          <w:szCs w:val="24"/>
        </w:rPr>
        <w:t>ABPI &lt; 0.8</w:t>
      </w:r>
      <w:r>
        <w:rPr>
          <w:b/>
          <w:bCs/>
          <w:szCs w:val="24"/>
        </w:rPr>
        <w:t xml:space="preserve"> (reduced)</w:t>
      </w:r>
      <w:r w:rsidRPr="00F77F77">
        <w:rPr>
          <w:bCs/>
          <w:szCs w:val="24"/>
          <w:vertAlign w:val="superscript"/>
        </w:rPr>
        <w:t>2</w:t>
      </w:r>
    </w:p>
    <w:p w14:paraId="2D6823D9" w14:textId="77777777" w:rsidR="00A52F32" w:rsidRPr="00F77F77" w:rsidRDefault="00A52F32" w:rsidP="00A52F32">
      <w:pPr>
        <w:jc w:val="both"/>
        <w:rPr>
          <w:sz w:val="24"/>
          <w:szCs w:val="24"/>
        </w:rPr>
      </w:pPr>
    </w:p>
    <w:p w14:paraId="0F34123A" w14:textId="77777777" w:rsidR="00A52F32" w:rsidRPr="00A20E44" w:rsidRDefault="00A52F32" w:rsidP="00A52F32">
      <w:pPr>
        <w:jc w:val="both"/>
        <w:rPr>
          <w:sz w:val="24"/>
          <w:szCs w:val="24"/>
        </w:rPr>
      </w:pPr>
      <w:r w:rsidRPr="00F77F77">
        <w:rPr>
          <w:sz w:val="24"/>
          <w:szCs w:val="24"/>
        </w:rPr>
        <w:t>Segmental pressures are taken using the same pedal Doppler signal but the cuffs are placed just below the knee, the just above the knee and as hi</w:t>
      </w:r>
      <w:r>
        <w:rPr>
          <w:sz w:val="24"/>
          <w:szCs w:val="24"/>
        </w:rPr>
        <w:t>gh as possible around the thigh</w:t>
      </w:r>
      <w:r w:rsidRPr="00F77F77">
        <w:rPr>
          <w:sz w:val="24"/>
          <w:szCs w:val="24"/>
          <w:vertAlign w:val="superscript"/>
        </w:rPr>
        <w:t>2,6</w:t>
      </w:r>
      <w:r>
        <w:rPr>
          <w:sz w:val="24"/>
          <w:szCs w:val="24"/>
        </w:rPr>
        <w:t xml:space="preserve">. This allows the operator to identify the level of disease. </w:t>
      </w:r>
    </w:p>
    <w:p w14:paraId="5BABFF1B" w14:textId="77777777" w:rsidR="00A52F32" w:rsidRPr="00F77F77" w:rsidRDefault="00A52F32" w:rsidP="00A52F32">
      <w:pPr>
        <w:jc w:val="both"/>
        <w:rPr>
          <w:sz w:val="24"/>
          <w:szCs w:val="24"/>
        </w:rPr>
      </w:pPr>
    </w:p>
    <w:p w14:paraId="706685F3" w14:textId="77777777" w:rsidR="00A52F32" w:rsidRPr="00F77F77" w:rsidRDefault="00A52F32" w:rsidP="00A52F32">
      <w:pPr>
        <w:jc w:val="both"/>
        <w:rPr>
          <w:sz w:val="24"/>
          <w:szCs w:val="24"/>
        </w:rPr>
      </w:pPr>
    </w:p>
    <w:p w14:paraId="282D9EA2" w14:textId="77777777" w:rsidR="00A52F32" w:rsidRPr="00A20E44" w:rsidRDefault="00A52F32" w:rsidP="00A52F32">
      <w:pPr>
        <w:rPr>
          <w:b/>
          <w:sz w:val="24"/>
        </w:rPr>
      </w:pPr>
      <w:r w:rsidRPr="00A20E44">
        <w:rPr>
          <w:b/>
          <w:sz w:val="24"/>
        </w:rPr>
        <w:t>ABPI&gt;0.8</w:t>
      </w:r>
      <w:r>
        <w:rPr>
          <w:b/>
          <w:sz w:val="24"/>
        </w:rPr>
        <w:t xml:space="preserve"> (normal)</w:t>
      </w:r>
      <w:r w:rsidRPr="00A20E44">
        <w:rPr>
          <w:b/>
          <w:sz w:val="24"/>
          <w:vertAlign w:val="superscript"/>
        </w:rPr>
        <w:t>2</w:t>
      </w:r>
    </w:p>
    <w:p w14:paraId="792B814B" w14:textId="77777777" w:rsidR="00A52F32" w:rsidRPr="00F77F77" w:rsidRDefault="00A52F32" w:rsidP="00A52F32">
      <w:pPr>
        <w:jc w:val="both"/>
        <w:rPr>
          <w:sz w:val="24"/>
          <w:szCs w:val="24"/>
        </w:rPr>
      </w:pPr>
    </w:p>
    <w:p w14:paraId="150C0F49" w14:textId="77777777" w:rsidR="00A52F32" w:rsidRPr="00A20E44" w:rsidRDefault="00A52F32" w:rsidP="00A52F32">
      <w:pPr>
        <w:jc w:val="both"/>
        <w:rPr>
          <w:sz w:val="24"/>
          <w:szCs w:val="24"/>
        </w:rPr>
      </w:pPr>
      <w:r w:rsidRPr="00F77F77">
        <w:rPr>
          <w:sz w:val="24"/>
          <w:szCs w:val="24"/>
        </w:rPr>
        <w:t xml:space="preserve">If patient suffers from angina or has had a recent heart attack then a foot flex exercise is performed. The technician raises the leg into the air (external support can be used – </w:t>
      </w:r>
      <w:proofErr w:type="gramStart"/>
      <w:r>
        <w:rPr>
          <w:sz w:val="24"/>
          <w:szCs w:val="24"/>
        </w:rPr>
        <w:t>i.e.</w:t>
      </w:r>
      <w:proofErr w:type="gramEnd"/>
      <w:r>
        <w:rPr>
          <w:sz w:val="24"/>
          <w:szCs w:val="24"/>
        </w:rPr>
        <w:t xml:space="preserve"> </w:t>
      </w:r>
      <w:r w:rsidRPr="00F77F77">
        <w:rPr>
          <w:sz w:val="24"/>
          <w:szCs w:val="24"/>
        </w:rPr>
        <w:t>foam cushion) and the patient dorsi-flexes the foot for 1 minute after which the ankle pressure is retak</w:t>
      </w:r>
      <w:r>
        <w:rPr>
          <w:sz w:val="24"/>
          <w:szCs w:val="24"/>
        </w:rPr>
        <w:t>en</w:t>
      </w:r>
      <w:r w:rsidRPr="00F77F77">
        <w:rPr>
          <w:sz w:val="24"/>
          <w:szCs w:val="24"/>
          <w:vertAlign w:val="superscript"/>
        </w:rPr>
        <w:t>1,2</w:t>
      </w:r>
      <w:r>
        <w:rPr>
          <w:sz w:val="24"/>
          <w:szCs w:val="24"/>
        </w:rPr>
        <w:t>.</w:t>
      </w:r>
    </w:p>
    <w:p w14:paraId="0AB332DF" w14:textId="77777777" w:rsidR="00A52F32" w:rsidRPr="00F77F77" w:rsidRDefault="00A52F32" w:rsidP="00A52F32">
      <w:pPr>
        <w:jc w:val="both"/>
        <w:rPr>
          <w:sz w:val="24"/>
          <w:szCs w:val="24"/>
        </w:rPr>
      </w:pPr>
    </w:p>
    <w:p w14:paraId="5509C4D1" w14:textId="22B1A462" w:rsidR="001F572F" w:rsidRDefault="00A52F32" w:rsidP="00A52F32">
      <w:pPr>
        <w:jc w:val="both"/>
        <w:rPr>
          <w:sz w:val="24"/>
          <w:szCs w:val="24"/>
        </w:rPr>
      </w:pPr>
      <w:r w:rsidRPr="00F77F77">
        <w:rPr>
          <w:sz w:val="24"/>
          <w:szCs w:val="24"/>
        </w:rPr>
        <w:t xml:space="preserve">If the patient is relatively fit with no evidence of angina and is able to walk </w:t>
      </w:r>
      <w:proofErr w:type="gramStart"/>
      <w:r w:rsidRPr="00F77F77">
        <w:rPr>
          <w:sz w:val="24"/>
          <w:szCs w:val="24"/>
        </w:rPr>
        <w:t>u</w:t>
      </w:r>
      <w:r>
        <w:rPr>
          <w:sz w:val="24"/>
          <w:szCs w:val="24"/>
        </w:rPr>
        <w:t>nassisted</w:t>
      </w:r>
      <w:proofErr w:type="gramEnd"/>
      <w:r>
        <w:rPr>
          <w:sz w:val="24"/>
          <w:szCs w:val="24"/>
        </w:rPr>
        <w:t xml:space="preserve"> they can </w:t>
      </w:r>
      <w:r w:rsidRPr="00F77F77">
        <w:rPr>
          <w:sz w:val="24"/>
          <w:szCs w:val="24"/>
        </w:rPr>
        <w:t>perform calf raises as quickly as possible for one minute.</w:t>
      </w:r>
      <w:r w:rsidRPr="00F77F77">
        <w:rPr>
          <w:sz w:val="24"/>
          <w:szCs w:val="24"/>
          <w:vertAlign w:val="superscript"/>
        </w:rPr>
        <w:t>5</w:t>
      </w:r>
      <w:r>
        <w:rPr>
          <w:sz w:val="24"/>
          <w:szCs w:val="24"/>
        </w:rPr>
        <w:t xml:space="preserve"> </w:t>
      </w:r>
      <w:r w:rsidR="001F572F">
        <w:rPr>
          <w:sz w:val="24"/>
          <w:szCs w:val="24"/>
        </w:rPr>
        <w:t xml:space="preserve">Patient should be stood and holding onto </w:t>
      </w:r>
      <w:r w:rsidR="009B726A">
        <w:rPr>
          <w:sz w:val="24"/>
          <w:szCs w:val="24"/>
        </w:rPr>
        <w:t>the handle of a</w:t>
      </w:r>
      <w:r w:rsidR="001F572F">
        <w:rPr>
          <w:sz w:val="24"/>
          <w:szCs w:val="24"/>
        </w:rPr>
        <w:t xml:space="preserve"> stool for support while performing calf raises.</w:t>
      </w:r>
    </w:p>
    <w:p w14:paraId="17B35634" w14:textId="48FE0B71" w:rsidR="00A52F32" w:rsidRPr="00A20E44" w:rsidRDefault="00A52F32" w:rsidP="00A52F32">
      <w:pPr>
        <w:jc w:val="both"/>
        <w:rPr>
          <w:sz w:val="24"/>
          <w:szCs w:val="24"/>
        </w:rPr>
      </w:pPr>
      <w:r w:rsidRPr="00F77F77">
        <w:rPr>
          <w:sz w:val="24"/>
          <w:szCs w:val="24"/>
        </w:rPr>
        <w:t>The patient returns to the couch and lies supine and the pressure is retaken within 45 seconds. A fall in</w:t>
      </w:r>
      <w:r>
        <w:rPr>
          <w:sz w:val="24"/>
          <w:szCs w:val="24"/>
        </w:rPr>
        <w:t xml:space="preserve"> absolute </w:t>
      </w:r>
      <w:r w:rsidRPr="00F77F77">
        <w:rPr>
          <w:sz w:val="24"/>
          <w:szCs w:val="24"/>
        </w:rPr>
        <w:t xml:space="preserve">pressure </w:t>
      </w:r>
      <w:r>
        <w:rPr>
          <w:sz w:val="24"/>
          <w:szCs w:val="24"/>
        </w:rPr>
        <w:t>of greater than 20mmHg</w:t>
      </w:r>
      <w:r w:rsidRPr="00F77F77">
        <w:rPr>
          <w:sz w:val="24"/>
          <w:szCs w:val="24"/>
        </w:rPr>
        <w:t xml:space="preserve"> indicates a significant arterial stenosis</w:t>
      </w:r>
      <w:r w:rsidRPr="00F77F77">
        <w:rPr>
          <w:sz w:val="24"/>
          <w:szCs w:val="24"/>
          <w:vertAlign w:val="superscript"/>
        </w:rPr>
        <w:t>2</w:t>
      </w:r>
      <w:r>
        <w:rPr>
          <w:sz w:val="24"/>
          <w:szCs w:val="24"/>
        </w:rPr>
        <w:t>.</w:t>
      </w:r>
    </w:p>
    <w:p w14:paraId="55FEBD6A" w14:textId="77777777" w:rsidR="00A52F32" w:rsidRPr="00F77F77" w:rsidRDefault="00A52F32" w:rsidP="00A52F32">
      <w:pPr>
        <w:jc w:val="both"/>
        <w:rPr>
          <w:sz w:val="24"/>
          <w:szCs w:val="24"/>
        </w:rPr>
      </w:pPr>
    </w:p>
    <w:p w14:paraId="28B57203" w14:textId="77777777" w:rsidR="00A52F32" w:rsidRPr="00A20E44" w:rsidRDefault="00A52F32" w:rsidP="00A52F32">
      <w:pPr>
        <w:rPr>
          <w:b/>
          <w:sz w:val="24"/>
        </w:rPr>
      </w:pPr>
      <w:r w:rsidRPr="00A20E44">
        <w:rPr>
          <w:b/>
          <w:sz w:val="24"/>
        </w:rPr>
        <w:t xml:space="preserve">ABPI </w:t>
      </w:r>
      <w:r>
        <w:rPr>
          <w:b/>
          <w:sz w:val="24"/>
        </w:rPr>
        <w:t>&gt;</w:t>
      </w:r>
      <w:r w:rsidRPr="00A20E44">
        <w:rPr>
          <w:b/>
          <w:sz w:val="24"/>
        </w:rPr>
        <w:t>1.2</w:t>
      </w:r>
      <w:r>
        <w:rPr>
          <w:b/>
          <w:sz w:val="24"/>
        </w:rPr>
        <w:t xml:space="preserve"> or incompressible at 220mmHg</w:t>
      </w:r>
      <w:r>
        <w:rPr>
          <w:b/>
          <w:sz w:val="24"/>
          <w:vertAlign w:val="superscript"/>
        </w:rPr>
        <w:t>15</w:t>
      </w:r>
    </w:p>
    <w:p w14:paraId="53E3A326" w14:textId="77777777" w:rsidR="00A52F32" w:rsidRPr="00F77F77" w:rsidRDefault="00A52F32" w:rsidP="00A52F32">
      <w:pPr>
        <w:jc w:val="both"/>
        <w:rPr>
          <w:sz w:val="24"/>
          <w:szCs w:val="24"/>
        </w:rPr>
      </w:pPr>
    </w:p>
    <w:p w14:paraId="5EF6BC46" w14:textId="77777777" w:rsidR="00A52F32" w:rsidRPr="00414A44" w:rsidRDefault="00A52F32" w:rsidP="00A52F32">
      <w:pPr>
        <w:jc w:val="both"/>
        <w:rPr>
          <w:sz w:val="24"/>
          <w:szCs w:val="24"/>
          <w:vertAlign w:val="superscript"/>
        </w:rPr>
      </w:pPr>
      <w:r w:rsidRPr="00945D62">
        <w:rPr>
          <w:b/>
          <w:sz w:val="24"/>
          <w:szCs w:val="24"/>
        </w:rPr>
        <w:t>Toe Pressures</w:t>
      </w:r>
      <w:r>
        <w:rPr>
          <w:sz w:val="24"/>
          <w:szCs w:val="24"/>
        </w:rPr>
        <w:t xml:space="preserve">: </w:t>
      </w:r>
      <w:r w:rsidRPr="00F77F77">
        <w:rPr>
          <w:sz w:val="24"/>
          <w:szCs w:val="24"/>
        </w:rPr>
        <w:t>Patient may have calcified arteries and pressure ratios may be unreliable. In these cases toe pressures need to be performed</w:t>
      </w:r>
      <w:r>
        <w:rPr>
          <w:sz w:val="24"/>
          <w:szCs w:val="24"/>
        </w:rPr>
        <w:t xml:space="preserve"> either manually or using the automated </w:t>
      </w:r>
      <w:proofErr w:type="spellStart"/>
      <w:r>
        <w:rPr>
          <w:sz w:val="24"/>
          <w:szCs w:val="24"/>
        </w:rPr>
        <w:t>Atys</w:t>
      </w:r>
      <w:proofErr w:type="spellEnd"/>
      <w:r>
        <w:rPr>
          <w:sz w:val="24"/>
          <w:szCs w:val="24"/>
        </w:rPr>
        <w:t xml:space="preserve"> </w:t>
      </w:r>
      <w:proofErr w:type="spellStart"/>
      <w:r>
        <w:rPr>
          <w:sz w:val="24"/>
          <w:szCs w:val="24"/>
        </w:rPr>
        <w:t>Systoe</w:t>
      </w:r>
      <w:proofErr w:type="spellEnd"/>
      <w:r>
        <w:rPr>
          <w:sz w:val="24"/>
          <w:szCs w:val="24"/>
        </w:rPr>
        <w:t xml:space="preserve"> equipment</w:t>
      </w:r>
      <w:r w:rsidRPr="00F77F77">
        <w:rPr>
          <w:sz w:val="24"/>
          <w:szCs w:val="24"/>
          <w:vertAlign w:val="superscript"/>
        </w:rPr>
        <w:t>1,2</w:t>
      </w:r>
      <w:r>
        <w:rPr>
          <w:sz w:val="24"/>
          <w:szCs w:val="24"/>
        </w:rPr>
        <w:t>.</w:t>
      </w:r>
      <w:r w:rsidRPr="00F77F77">
        <w:rPr>
          <w:sz w:val="24"/>
          <w:szCs w:val="24"/>
        </w:rPr>
        <w:t xml:space="preserve"> A small cuff is placed around the base of the big toe </w:t>
      </w:r>
      <w:proofErr w:type="gramStart"/>
      <w:r w:rsidRPr="00F77F77">
        <w:rPr>
          <w:sz w:val="24"/>
          <w:szCs w:val="24"/>
        </w:rPr>
        <w:t>-  arterial</w:t>
      </w:r>
      <w:proofErr w:type="gramEnd"/>
      <w:r w:rsidRPr="00F77F77">
        <w:rPr>
          <w:sz w:val="24"/>
          <w:szCs w:val="24"/>
        </w:rPr>
        <w:t xml:space="preserve"> signal obtained with a handheld Doppler </w:t>
      </w:r>
      <w:r>
        <w:rPr>
          <w:sz w:val="24"/>
          <w:szCs w:val="24"/>
        </w:rPr>
        <w:t>or PPG</w:t>
      </w:r>
      <w:r w:rsidRPr="00F77F77">
        <w:rPr>
          <w:sz w:val="24"/>
          <w:szCs w:val="24"/>
        </w:rPr>
        <w:t>– wearing headphones can help. The pressure can then be obtained. A ratio of greater than 0.6 is regarded as normal</w:t>
      </w:r>
      <w:r>
        <w:rPr>
          <w:sz w:val="24"/>
          <w:szCs w:val="24"/>
        </w:rPr>
        <w:t>, an absolute pressure of 33mmHg or less is indicative of critical ischaemia</w:t>
      </w:r>
      <w:r>
        <w:rPr>
          <w:sz w:val="24"/>
          <w:szCs w:val="24"/>
          <w:vertAlign w:val="superscript"/>
        </w:rPr>
        <w:t>19.</w:t>
      </w:r>
    </w:p>
    <w:p w14:paraId="3AA1B09B" w14:textId="77777777" w:rsidR="00A52F32" w:rsidRPr="00414A44" w:rsidRDefault="00A52F32" w:rsidP="00A52F32">
      <w:pPr>
        <w:jc w:val="both"/>
        <w:rPr>
          <w:sz w:val="24"/>
          <w:szCs w:val="24"/>
        </w:rPr>
      </w:pPr>
    </w:p>
    <w:p w14:paraId="680108B7" w14:textId="77777777" w:rsidR="00A52F32" w:rsidRPr="00F77F77" w:rsidRDefault="00A52F32" w:rsidP="00A52F32">
      <w:pPr>
        <w:jc w:val="both"/>
        <w:rPr>
          <w:b/>
          <w:sz w:val="24"/>
          <w:szCs w:val="24"/>
        </w:rPr>
      </w:pPr>
      <w:r w:rsidRPr="00F77F77">
        <w:rPr>
          <w:b/>
          <w:sz w:val="24"/>
          <w:szCs w:val="24"/>
        </w:rPr>
        <w:t>ABPI Variability:</w:t>
      </w:r>
    </w:p>
    <w:p w14:paraId="0AB84F97" w14:textId="77777777" w:rsidR="00A52F32" w:rsidRPr="00F77F77" w:rsidRDefault="00A52F32" w:rsidP="00A52F32">
      <w:pPr>
        <w:jc w:val="both"/>
        <w:rPr>
          <w:b/>
          <w:sz w:val="24"/>
          <w:szCs w:val="24"/>
        </w:rPr>
      </w:pPr>
    </w:p>
    <w:p w14:paraId="5BD2180A" w14:textId="77777777" w:rsidR="00A52F32" w:rsidRPr="00F77F77" w:rsidRDefault="00A52F32" w:rsidP="00A52F32">
      <w:pPr>
        <w:jc w:val="both"/>
        <w:rPr>
          <w:sz w:val="24"/>
          <w:szCs w:val="24"/>
        </w:rPr>
      </w:pPr>
      <w:r w:rsidRPr="00F77F77">
        <w:rPr>
          <w:sz w:val="24"/>
          <w:szCs w:val="24"/>
        </w:rPr>
        <w:t>How systolic blood pressure is measured in the upper and lower limbs will clearly affect the ABPI calculation:</w:t>
      </w:r>
    </w:p>
    <w:p w14:paraId="25F11CB7" w14:textId="77777777" w:rsidR="00A52F32" w:rsidRPr="00F77F77" w:rsidRDefault="00A52F32" w:rsidP="00A52F32">
      <w:pPr>
        <w:jc w:val="both"/>
        <w:rPr>
          <w:b/>
          <w:sz w:val="24"/>
          <w:szCs w:val="24"/>
        </w:rPr>
      </w:pPr>
    </w:p>
    <w:p w14:paraId="2DE74D3B" w14:textId="0325BA41" w:rsidR="00A52F32" w:rsidRPr="00F77F77" w:rsidRDefault="00A52F32">
      <w:pPr>
        <w:numPr>
          <w:ilvl w:val="0"/>
          <w:numId w:val="22"/>
        </w:numPr>
        <w:suppressAutoHyphens w:val="0"/>
        <w:jc w:val="both"/>
        <w:rPr>
          <w:sz w:val="24"/>
          <w:szCs w:val="24"/>
        </w:rPr>
      </w:pPr>
      <w:r w:rsidRPr="00F77F77">
        <w:rPr>
          <w:sz w:val="24"/>
          <w:szCs w:val="24"/>
        </w:rPr>
        <w:t>The usual variation in (absolute) BP measurement is between 5-10mmHg but remem</w:t>
      </w:r>
      <w:r w:rsidR="00BD3D01">
        <w:rPr>
          <w:sz w:val="24"/>
          <w:szCs w:val="24"/>
        </w:rPr>
        <w:t xml:space="preserve">ber the effect of “white </w:t>
      </w:r>
      <w:proofErr w:type="gramStart"/>
      <w:r w:rsidR="00BD3D01">
        <w:rPr>
          <w:sz w:val="24"/>
          <w:szCs w:val="24"/>
        </w:rPr>
        <w:t xml:space="preserve">coat“ </w:t>
      </w:r>
      <w:r w:rsidRPr="00F77F77">
        <w:rPr>
          <w:sz w:val="24"/>
          <w:szCs w:val="24"/>
        </w:rPr>
        <w:t>hypertension</w:t>
      </w:r>
      <w:proofErr w:type="gramEnd"/>
      <w:r w:rsidRPr="00F77F77">
        <w:rPr>
          <w:sz w:val="24"/>
          <w:szCs w:val="24"/>
          <w:vertAlign w:val="superscript"/>
        </w:rPr>
        <w:t>1</w:t>
      </w:r>
      <w:r>
        <w:rPr>
          <w:sz w:val="24"/>
          <w:szCs w:val="24"/>
          <w:vertAlign w:val="superscript"/>
        </w:rPr>
        <w:t>.</w:t>
      </w:r>
    </w:p>
    <w:p w14:paraId="1D8AA57B" w14:textId="77777777" w:rsidR="00A52F32" w:rsidRPr="00F77F77" w:rsidRDefault="00A52F32" w:rsidP="00A52F32">
      <w:pPr>
        <w:ind w:firstLine="360"/>
        <w:jc w:val="both"/>
        <w:rPr>
          <w:sz w:val="24"/>
          <w:szCs w:val="24"/>
        </w:rPr>
      </w:pPr>
      <w:r w:rsidRPr="00F77F77">
        <w:rPr>
          <w:sz w:val="24"/>
          <w:szCs w:val="24"/>
        </w:rPr>
        <w:t>Observer error: Due to lack of concentration, poor hearing/loud environment</w:t>
      </w:r>
      <w:r w:rsidRPr="00F77F77">
        <w:rPr>
          <w:sz w:val="24"/>
          <w:szCs w:val="24"/>
          <w:vertAlign w:val="superscript"/>
        </w:rPr>
        <w:t>19</w:t>
      </w:r>
      <w:r>
        <w:rPr>
          <w:sz w:val="24"/>
          <w:szCs w:val="24"/>
          <w:vertAlign w:val="superscript"/>
        </w:rPr>
        <w:t>.</w:t>
      </w:r>
    </w:p>
    <w:p w14:paraId="6AFB1960" w14:textId="77777777" w:rsidR="00A52F32" w:rsidRPr="00F77F77" w:rsidRDefault="00A52F32" w:rsidP="00A52F32">
      <w:pPr>
        <w:jc w:val="both"/>
        <w:rPr>
          <w:sz w:val="24"/>
          <w:szCs w:val="24"/>
        </w:rPr>
      </w:pPr>
    </w:p>
    <w:p w14:paraId="3E0972D5" w14:textId="77777777" w:rsidR="00A52F32" w:rsidRPr="006931B2" w:rsidRDefault="00A52F32">
      <w:pPr>
        <w:numPr>
          <w:ilvl w:val="0"/>
          <w:numId w:val="22"/>
        </w:numPr>
        <w:suppressAutoHyphens w:val="0"/>
        <w:jc w:val="both"/>
        <w:rPr>
          <w:b/>
          <w:sz w:val="24"/>
          <w:szCs w:val="24"/>
          <w:u w:val="single"/>
        </w:rPr>
      </w:pPr>
      <w:r w:rsidRPr="00484061">
        <w:rPr>
          <w:sz w:val="24"/>
          <w:szCs w:val="24"/>
        </w:rPr>
        <w:t>Physiological/pathological variation</w:t>
      </w:r>
      <w:r>
        <w:rPr>
          <w:sz w:val="24"/>
          <w:szCs w:val="24"/>
        </w:rPr>
        <w:t>.</w:t>
      </w:r>
    </w:p>
    <w:p w14:paraId="0B873212" w14:textId="77777777" w:rsidR="00A52F32" w:rsidRDefault="00A52F32" w:rsidP="00A52F32">
      <w:pPr>
        <w:suppressAutoHyphens w:val="0"/>
        <w:ind w:left="360"/>
        <w:jc w:val="both"/>
        <w:rPr>
          <w:sz w:val="24"/>
          <w:szCs w:val="24"/>
          <w:u w:val="single"/>
        </w:rPr>
      </w:pPr>
    </w:p>
    <w:p w14:paraId="5C98841A" w14:textId="77777777" w:rsidR="00A52F32" w:rsidRDefault="00A52F32" w:rsidP="00A52F32">
      <w:pPr>
        <w:suppressAutoHyphens w:val="0"/>
        <w:ind w:left="360"/>
        <w:jc w:val="both"/>
        <w:rPr>
          <w:sz w:val="24"/>
          <w:szCs w:val="24"/>
        </w:rPr>
      </w:pPr>
      <w:r w:rsidRPr="00F77F77">
        <w:rPr>
          <w:sz w:val="24"/>
          <w:szCs w:val="24"/>
        </w:rPr>
        <w:t>Here several factors can be influential:</w:t>
      </w:r>
    </w:p>
    <w:p w14:paraId="6210AFB0" w14:textId="77777777" w:rsidR="00A52F32" w:rsidRPr="00F77F77" w:rsidRDefault="00A52F32" w:rsidP="00A52F32">
      <w:pPr>
        <w:suppressAutoHyphens w:val="0"/>
        <w:ind w:left="360"/>
        <w:jc w:val="both"/>
        <w:rPr>
          <w:b/>
          <w:sz w:val="24"/>
          <w:szCs w:val="24"/>
          <w:u w:val="single"/>
        </w:rPr>
      </w:pPr>
    </w:p>
    <w:p w14:paraId="3530CF66" w14:textId="77777777" w:rsidR="00A52F32" w:rsidRPr="006931B2" w:rsidRDefault="00A52F32">
      <w:pPr>
        <w:pStyle w:val="ListParagraph"/>
        <w:numPr>
          <w:ilvl w:val="0"/>
          <w:numId w:val="28"/>
        </w:numPr>
        <w:jc w:val="both"/>
        <w:rPr>
          <w:rFonts w:ascii="Times New Roman" w:hAnsi="Times New Roman"/>
          <w:b/>
          <w:sz w:val="24"/>
          <w:szCs w:val="24"/>
        </w:rPr>
      </w:pPr>
      <w:r>
        <w:rPr>
          <w:rFonts w:ascii="Times New Roman" w:hAnsi="Times New Roman"/>
          <w:sz w:val="24"/>
          <w:szCs w:val="24"/>
        </w:rPr>
        <w:t>T</w:t>
      </w:r>
      <w:r w:rsidRPr="006931B2">
        <w:rPr>
          <w:rFonts w:ascii="Times New Roman" w:hAnsi="Times New Roman"/>
          <w:sz w:val="24"/>
          <w:szCs w:val="24"/>
        </w:rPr>
        <w:t xml:space="preserve">he effect of patient positioning in relation to the level of the heart: </w:t>
      </w:r>
    </w:p>
    <w:p w14:paraId="2C915B71" w14:textId="77777777" w:rsidR="00A52F32" w:rsidRPr="00D7375E" w:rsidRDefault="00A52F32" w:rsidP="00A52F32">
      <w:pPr>
        <w:pStyle w:val="BodyTextIndent"/>
        <w:ind w:left="360"/>
      </w:pPr>
      <w:r w:rsidRPr="00D7375E">
        <w:t>The patient should be supine and the equipment and limbs at heart level to reduce hydrostatic pressure inaccuracies</w:t>
      </w:r>
      <w:r w:rsidRPr="00D7375E">
        <w:rPr>
          <w:vertAlign w:val="superscript"/>
        </w:rPr>
        <w:t>2</w:t>
      </w:r>
      <w:r>
        <w:t>.</w:t>
      </w:r>
    </w:p>
    <w:p w14:paraId="5F6DBA4B" w14:textId="77777777" w:rsidR="00A52F32" w:rsidRPr="00F77F77" w:rsidRDefault="00A52F32" w:rsidP="00A52F32">
      <w:pPr>
        <w:pStyle w:val="BodyTextIndent"/>
      </w:pPr>
    </w:p>
    <w:p w14:paraId="0F90AA96" w14:textId="77777777" w:rsidR="00A52F32" w:rsidRPr="00D46E29" w:rsidRDefault="00A52F32">
      <w:pPr>
        <w:pStyle w:val="ListParagraph"/>
        <w:numPr>
          <w:ilvl w:val="0"/>
          <w:numId w:val="28"/>
        </w:numPr>
        <w:jc w:val="both"/>
        <w:rPr>
          <w:rFonts w:ascii="Times New Roman" w:hAnsi="Times New Roman"/>
          <w:sz w:val="24"/>
          <w:szCs w:val="24"/>
          <w:u w:val="single"/>
        </w:rPr>
      </w:pPr>
      <w:r w:rsidRPr="00D46E29">
        <w:rPr>
          <w:rFonts w:ascii="Times New Roman" w:hAnsi="Times New Roman"/>
          <w:sz w:val="24"/>
          <w:szCs w:val="24"/>
        </w:rPr>
        <w:t>Cardiac dysrhythmia: if the pulse is irregular (</w:t>
      </w:r>
      <w:proofErr w:type="gramStart"/>
      <w:r w:rsidRPr="00D46E29">
        <w:rPr>
          <w:rFonts w:ascii="Times New Roman" w:hAnsi="Times New Roman"/>
          <w:sz w:val="24"/>
          <w:szCs w:val="24"/>
        </w:rPr>
        <w:t>e.g.</w:t>
      </w:r>
      <w:proofErr w:type="gramEnd"/>
      <w:r w:rsidRPr="00D46E29">
        <w:rPr>
          <w:rFonts w:ascii="Times New Roman" w:hAnsi="Times New Roman"/>
          <w:sz w:val="24"/>
          <w:szCs w:val="24"/>
        </w:rPr>
        <w:t xml:space="preserve"> the patient is in atrial fibrillation) or where heart rate may be as slow as ~40bpm, it is essential that</w:t>
      </w:r>
      <w:r>
        <w:rPr>
          <w:rFonts w:ascii="Times New Roman" w:hAnsi="Times New Roman"/>
          <w:sz w:val="24"/>
          <w:szCs w:val="24"/>
        </w:rPr>
        <w:t xml:space="preserve"> </w:t>
      </w:r>
      <w:r w:rsidRPr="00D46E29">
        <w:rPr>
          <w:rFonts w:ascii="Times New Roman" w:hAnsi="Times New Roman"/>
          <w:sz w:val="24"/>
          <w:szCs w:val="24"/>
        </w:rPr>
        <w:t>very slow deflation rate is used as too rapid deflation will lead to an underestima</w:t>
      </w:r>
      <w:r>
        <w:rPr>
          <w:rFonts w:ascii="Times New Roman" w:hAnsi="Times New Roman"/>
          <w:sz w:val="24"/>
          <w:szCs w:val="24"/>
        </w:rPr>
        <w:t>tion of systolic blood pressure</w:t>
      </w:r>
      <w:r w:rsidRPr="00D46E29">
        <w:rPr>
          <w:rFonts w:ascii="Times New Roman" w:hAnsi="Times New Roman"/>
          <w:sz w:val="24"/>
          <w:szCs w:val="24"/>
          <w:vertAlign w:val="superscript"/>
        </w:rPr>
        <w:t>2,17</w:t>
      </w:r>
      <w:r>
        <w:rPr>
          <w:rFonts w:ascii="Times New Roman" w:hAnsi="Times New Roman"/>
          <w:sz w:val="24"/>
          <w:szCs w:val="24"/>
        </w:rPr>
        <w:t>.</w:t>
      </w:r>
      <w:r w:rsidRPr="00D46E29">
        <w:rPr>
          <w:rFonts w:ascii="Times New Roman" w:hAnsi="Times New Roman"/>
          <w:sz w:val="24"/>
          <w:szCs w:val="24"/>
        </w:rPr>
        <w:t xml:space="preserve"> </w:t>
      </w:r>
    </w:p>
    <w:p w14:paraId="3BED0014" w14:textId="77777777" w:rsidR="00A52F32" w:rsidRPr="00F77F77" w:rsidRDefault="00A52F32" w:rsidP="00A52F32">
      <w:pPr>
        <w:suppressAutoHyphens w:val="0"/>
        <w:ind w:left="1080"/>
        <w:jc w:val="both"/>
        <w:rPr>
          <w:sz w:val="24"/>
          <w:szCs w:val="24"/>
          <w:u w:val="single"/>
        </w:rPr>
      </w:pPr>
    </w:p>
    <w:p w14:paraId="0E28D2F7" w14:textId="77777777" w:rsidR="00A52F32" w:rsidRPr="00F56F16" w:rsidRDefault="00A52F32" w:rsidP="00A52F32">
      <w:pPr>
        <w:suppressAutoHyphens w:val="0"/>
        <w:ind w:left="360"/>
        <w:jc w:val="both"/>
        <w:rPr>
          <w:sz w:val="24"/>
          <w:szCs w:val="24"/>
        </w:rPr>
      </w:pPr>
      <w:r w:rsidRPr="00D87289">
        <w:rPr>
          <w:sz w:val="24"/>
          <w:szCs w:val="24"/>
        </w:rPr>
        <w:t>c)</w:t>
      </w:r>
      <w:r>
        <w:rPr>
          <w:sz w:val="24"/>
          <w:szCs w:val="24"/>
        </w:rPr>
        <w:t xml:space="preserve"> </w:t>
      </w:r>
      <w:r w:rsidRPr="00F77F77">
        <w:rPr>
          <w:sz w:val="24"/>
          <w:szCs w:val="24"/>
        </w:rPr>
        <w:t xml:space="preserve">Technique-induced hyperaemia: </w:t>
      </w:r>
      <w:proofErr w:type="spellStart"/>
      <w:r w:rsidRPr="00F77F77">
        <w:rPr>
          <w:sz w:val="24"/>
          <w:szCs w:val="24"/>
        </w:rPr>
        <w:t>Vowden</w:t>
      </w:r>
      <w:proofErr w:type="spellEnd"/>
      <w:r w:rsidRPr="00F77F77">
        <w:rPr>
          <w:sz w:val="24"/>
          <w:szCs w:val="24"/>
        </w:rPr>
        <w:t xml:space="preserve"> et al (1996) note that repeated inflation of the cuff, or leaving it inflated for prolonged periods, can induce a hyperaemic response and hence l</w:t>
      </w:r>
      <w:r>
        <w:rPr>
          <w:sz w:val="24"/>
          <w:szCs w:val="24"/>
        </w:rPr>
        <w:t>ead to a fall in ankle pressure</w:t>
      </w:r>
      <w:r w:rsidRPr="00F77F77">
        <w:rPr>
          <w:sz w:val="24"/>
          <w:szCs w:val="24"/>
          <w:vertAlign w:val="superscript"/>
        </w:rPr>
        <w:t>16</w:t>
      </w:r>
      <w:r>
        <w:rPr>
          <w:sz w:val="24"/>
          <w:szCs w:val="24"/>
        </w:rPr>
        <w:t>.</w:t>
      </w:r>
    </w:p>
    <w:p w14:paraId="4F31FD16" w14:textId="77777777" w:rsidR="00A52F32" w:rsidRPr="00F77F77" w:rsidRDefault="00A52F32" w:rsidP="00A52F32">
      <w:pPr>
        <w:ind w:left="720"/>
        <w:jc w:val="both"/>
        <w:rPr>
          <w:sz w:val="24"/>
          <w:szCs w:val="24"/>
        </w:rPr>
      </w:pPr>
    </w:p>
    <w:p w14:paraId="4BC7070A" w14:textId="77777777" w:rsidR="00A52F32" w:rsidRPr="00D87289" w:rsidRDefault="00A52F32">
      <w:pPr>
        <w:pStyle w:val="ListParagraph"/>
        <w:numPr>
          <w:ilvl w:val="0"/>
          <w:numId w:val="22"/>
        </w:numPr>
        <w:jc w:val="both"/>
        <w:rPr>
          <w:rFonts w:ascii="Times New Roman" w:hAnsi="Times New Roman"/>
          <w:sz w:val="24"/>
          <w:szCs w:val="24"/>
          <w:u w:val="single"/>
        </w:rPr>
      </w:pPr>
      <w:r w:rsidRPr="00D87289">
        <w:rPr>
          <w:rFonts w:ascii="Times New Roman" w:hAnsi="Times New Roman"/>
          <w:sz w:val="24"/>
          <w:szCs w:val="24"/>
        </w:rPr>
        <w:t>Variation due to equipment used for blood pressure measurement</w:t>
      </w:r>
    </w:p>
    <w:p w14:paraId="2D65E081" w14:textId="77777777" w:rsidR="00A52F32" w:rsidRDefault="00A52F32" w:rsidP="00A52F32">
      <w:pPr>
        <w:suppressAutoHyphens w:val="0"/>
        <w:jc w:val="both"/>
        <w:rPr>
          <w:sz w:val="24"/>
          <w:szCs w:val="24"/>
          <w:u w:val="single"/>
        </w:rPr>
      </w:pPr>
    </w:p>
    <w:p w14:paraId="38626E7C" w14:textId="77777777" w:rsidR="00A52F32" w:rsidRPr="00BD3D01" w:rsidRDefault="00A52F32">
      <w:pPr>
        <w:pStyle w:val="ListParagraph"/>
        <w:numPr>
          <w:ilvl w:val="1"/>
          <w:numId w:val="22"/>
        </w:numPr>
        <w:jc w:val="both"/>
        <w:rPr>
          <w:rFonts w:ascii="Times New Roman" w:hAnsi="Times New Roman"/>
          <w:sz w:val="24"/>
          <w:szCs w:val="24"/>
        </w:rPr>
      </w:pPr>
      <w:r w:rsidRPr="00BD3D01">
        <w:rPr>
          <w:rFonts w:ascii="Times New Roman" w:hAnsi="Times New Roman"/>
          <w:sz w:val="24"/>
          <w:szCs w:val="24"/>
        </w:rPr>
        <w:t>The effect of cuff size (width):</w:t>
      </w:r>
    </w:p>
    <w:p w14:paraId="333558AC" w14:textId="77777777" w:rsidR="00A52F32" w:rsidRPr="00F77F77" w:rsidRDefault="00A52F32" w:rsidP="00A52F32">
      <w:pPr>
        <w:suppressAutoHyphens w:val="0"/>
        <w:ind w:firstLine="720"/>
        <w:jc w:val="both"/>
        <w:rPr>
          <w:sz w:val="24"/>
          <w:szCs w:val="24"/>
        </w:rPr>
      </w:pPr>
    </w:p>
    <w:p w14:paraId="20979F38" w14:textId="77777777" w:rsidR="00A52F32" w:rsidRPr="001421C8" w:rsidRDefault="00A52F32" w:rsidP="00A52F32">
      <w:pPr>
        <w:ind w:left="360"/>
        <w:jc w:val="both"/>
        <w:rPr>
          <w:b/>
          <w:sz w:val="24"/>
          <w:szCs w:val="24"/>
        </w:rPr>
      </w:pPr>
      <w:r w:rsidRPr="00F77F77">
        <w:rPr>
          <w:sz w:val="24"/>
          <w:szCs w:val="24"/>
        </w:rPr>
        <w:t>If too narrow or too short a bladder is used, blood pressure (</w:t>
      </w:r>
      <w:proofErr w:type="gramStart"/>
      <w:r w:rsidRPr="00F77F77">
        <w:rPr>
          <w:sz w:val="24"/>
          <w:szCs w:val="24"/>
        </w:rPr>
        <w:t>i.e.</w:t>
      </w:r>
      <w:proofErr w:type="gramEnd"/>
      <w:r w:rsidRPr="00F77F77">
        <w:rPr>
          <w:sz w:val="24"/>
          <w:szCs w:val="24"/>
        </w:rPr>
        <w:t xml:space="preserve"> that</w:t>
      </w:r>
      <w:r>
        <w:rPr>
          <w:sz w:val="24"/>
          <w:szCs w:val="24"/>
        </w:rPr>
        <w:t xml:space="preserve"> needed</w:t>
      </w:r>
      <w:r w:rsidRPr="00F77F77">
        <w:rPr>
          <w:sz w:val="24"/>
          <w:szCs w:val="24"/>
        </w:rPr>
        <w:t xml:space="preserve"> to occlude the artery) will be overestimated; this “</w:t>
      </w:r>
      <w:proofErr w:type="spellStart"/>
      <w:r w:rsidRPr="00F77F77">
        <w:rPr>
          <w:sz w:val="24"/>
          <w:szCs w:val="24"/>
        </w:rPr>
        <w:t>undercuffing</w:t>
      </w:r>
      <w:proofErr w:type="spellEnd"/>
      <w:r w:rsidRPr="00F77F77">
        <w:rPr>
          <w:sz w:val="24"/>
          <w:szCs w:val="24"/>
        </w:rPr>
        <w:t>” will hence result in “cuff hypertension” (</w:t>
      </w:r>
      <w:proofErr w:type="spellStart"/>
      <w:r w:rsidRPr="00F77F77">
        <w:rPr>
          <w:sz w:val="24"/>
          <w:szCs w:val="24"/>
        </w:rPr>
        <w:t>Beevers</w:t>
      </w:r>
      <w:proofErr w:type="spellEnd"/>
      <w:r w:rsidRPr="00F77F77">
        <w:rPr>
          <w:sz w:val="24"/>
          <w:szCs w:val="24"/>
        </w:rPr>
        <w:t xml:space="preserve"> et al, 2001 Part I)</w:t>
      </w:r>
      <w:r w:rsidRPr="00F1283A">
        <w:rPr>
          <w:caps/>
          <w:sz w:val="24"/>
          <w:szCs w:val="24"/>
          <w:vertAlign w:val="superscript"/>
        </w:rPr>
        <w:t>11</w:t>
      </w:r>
      <w:r>
        <w:rPr>
          <w:caps/>
          <w:sz w:val="24"/>
          <w:szCs w:val="24"/>
        </w:rPr>
        <w:t>. C</w:t>
      </w:r>
      <w:r w:rsidRPr="001421C8">
        <w:rPr>
          <w:sz w:val="24"/>
          <w:szCs w:val="24"/>
        </w:rPr>
        <w:t>onversely</w:t>
      </w:r>
      <w:r w:rsidRPr="00F77F77">
        <w:rPr>
          <w:sz w:val="24"/>
          <w:szCs w:val="24"/>
        </w:rPr>
        <w:t>, there is albeit less clear evidence that “over cuffing” (using too long or too wide a bladder) may cause an underestimation of blood pressure (</w:t>
      </w:r>
      <w:proofErr w:type="spellStart"/>
      <w:r w:rsidRPr="00F77F77">
        <w:rPr>
          <w:sz w:val="24"/>
          <w:szCs w:val="24"/>
        </w:rPr>
        <w:t>Beevers</w:t>
      </w:r>
      <w:proofErr w:type="spellEnd"/>
      <w:r w:rsidRPr="00F77F77">
        <w:rPr>
          <w:sz w:val="24"/>
          <w:szCs w:val="24"/>
        </w:rPr>
        <w:t xml:space="preserve"> et al, 2001 Part I).  </w:t>
      </w:r>
      <w:proofErr w:type="spellStart"/>
      <w:r w:rsidRPr="00F77F77">
        <w:rPr>
          <w:sz w:val="24"/>
          <w:szCs w:val="24"/>
        </w:rPr>
        <w:t>Zwiebel</w:t>
      </w:r>
      <w:proofErr w:type="spellEnd"/>
      <w:r w:rsidRPr="00F77F77">
        <w:rPr>
          <w:sz w:val="24"/>
          <w:szCs w:val="24"/>
        </w:rPr>
        <w:t xml:space="preserve"> states that </w:t>
      </w:r>
      <w:r w:rsidRPr="00F77F77">
        <w:rPr>
          <w:b/>
          <w:sz w:val="24"/>
          <w:szCs w:val="24"/>
        </w:rPr>
        <w:t>the cuff width should be at least 50% greater than the diameter of the limb in which pressure is being measured</w:t>
      </w:r>
      <w:r w:rsidRPr="00F77F77">
        <w:rPr>
          <w:sz w:val="24"/>
          <w:szCs w:val="24"/>
        </w:rPr>
        <w:t xml:space="preserve">. </w:t>
      </w:r>
      <w:r w:rsidRPr="00F77F77">
        <w:rPr>
          <w:b/>
          <w:sz w:val="24"/>
          <w:szCs w:val="24"/>
        </w:rPr>
        <w:t>The bladder length should be at least 80% of the circumference of the limb</w:t>
      </w:r>
      <w:r w:rsidRPr="00F77F77">
        <w:rPr>
          <w:sz w:val="24"/>
          <w:szCs w:val="24"/>
          <w:vertAlign w:val="superscript"/>
        </w:rPr>
        <w:t>5,8</w:t>
      </w:r>
      <w:r>
        <w:rPr>
          <w:sz w:val="24"/>
          <w:szCs w:val="24"/>
        </w:rPr>
        <w:t>.</w:t>
      </w:r>
    </w:p>
    <w:p w14:paraId="73C3EDEC" w14:textId="46C6ECAC" w:rsidR="00A52F32" w:rsidRPr="00F77F77" w:rsidRDefault="00A52F32" w:rsidP="00A52F32">
      <w:pPr>
        <w:ind w:left="720"/>
        <w:jc w:val="both"/>
        <w:rPr>
          <w:sz w:val="24"/>
          <w:szCs w:val="24"/>
        </w:rPr>
      </w:pPr>
    </w:p>
    <w:p w14:paraId="3E8B7AFC" w14:textId="77777777" w:rsidR="00A52F32" w:rsidRPr="00BD3D01" w:rsidRDefault="00A52F32">
      <w:pPr>
        <w:pStyle w:val="ListParagraph"/>
        <w:numPr>
          <w:ilvl w:val="1"/>
          <w:numId w:val="22"/>
        </w:numPr>
        <w:jc w:val="both"/>
        <w:rPr>
          <w:rFonts w:ascii="Times New Roman" w:hAnsi="Times New Roman"/>
          <w:sz w:val="24"/>
          <w:szCs w:val="24"/>
        </w:rPr>
      </w:pPr>
      <w:r w:rsidRPr="00BD3D01">
        <w:rPr>
          <w:rFonts w:ascii="Times New Roman" w:hAnsi="Times New Roman"/>
          <w:sz w:val="24"/>
          <w:szCs w:val="24"/>
        </w:rPr>
        <w:t>The effect of cuff placement:</w:t>
      </w:r>
    </w:p>
    <w:p w14:paraId="07F9DFF4" w14:textId="77777777" w:rsidR="00A52F32" w:rsidRPr="00F77F77" w:rsidRDefault="00A52F32" w:rsidP="00A52F32">
      <w:pPr>
        <w:suppressAutoHyphens w:val="0"/>
        <w:jc w:val="both"/>
        <w:rPr>
          <w:sz w:val="24"/>
          <w:szCs w:val="24"/>
        </w:rPr>
      </w:pPr>
    </w:p>
    <w:p w14:paraId="18115548" w14:textId="77777777" w:rsidR="00A52F32" w:rsidRPr="001421C8" w:rsidRDefault="00A52F32" w:rsidP="00A52F32">
      <w:pPr>
        <w:jc w:val="both"/>
        <w:rPr>
          <w:sz w:val="24"/>
          <w:szCs w:val="24"/>
        </w:rPr>
      </w:pPr>
      <w:r w:rsidRPr="00F77F77">
        <w:rPr>
          <w:sz w:val="24"/>
          <w:szCs w:val="24"/>
        </w:rPr>
        <w:t>Anderson (2002) compared pressure and ABPI differences with cuff at ankle versus that 10cm above ankle, and found that the proximal position yields a higher pressure and ABPI by on average 4mmHg and 0.01 respectively. This was statistically</w:t>
      </w:r>
      <w:r>
        <w:rPr>
          <w:sz w:val="24"/>
          <w:szCs w:val="24"/>
        </w:rPr>
        <w:t xml:space="preserve"> but not clinically significant</w:t>
      </w:r>
      <w:r w:rsidRPr="00F77F77">
        <w:rPr>
          <w:sz w:val="24"/>
          <w:szCs w:val="24"/>
          <w:vertAlign w:val="superscript"/>
        </w:rPr>
        <w:t>12</w:t>
      </w:r>
      <w:r>
        <w:rPr>
          <w:sz w:val="24"/>
          <w:szCs w:val="24"/>
        </w:rPr>
        <w:t>.</w:t>
      </w:r>
    </w:p>
    <w:p w14:paraId="6C016320" w14:textId="77777777" w:rsidR="00A52F32" w:rsidRPr="00F77F77" w:rsidRDefault="00A52F32" w:rsidP="00A52F32">
      <w:pPr>
        <w:jc w:val="both"/>
        <w:rPr>
          <w:sz w:val="24"/>
          <w:szCs w:val="24"/>
        </w:rPr>
      </w:pPr>
    </w:p>
    <w:p w14:paraId="0C44B6C4" w14:textId="77777777" w:rsidR="00A52F32" w:rsidRPr="00F77F77" w:rsidRDefault="00A52F32" w:rsidP="00A52F32">
      <w:pPr>
        <w:jc w:val="both"/>
        <w:rPr>
          <w:sz w:val="24"/>
          <w:szCs w:val="24"/>
        </w:rPr>
      </w:pPr>
    </w:p>
    <w:p w14:paraId="432445A9" w14:textId="77777777" w:rsidR="00A52F32" w:rsidRPr="00F77F77" w:rsidRDefault="00A52F32" w:rsidP="00A52F32">
      <w:pPr>
        <w:jc w:val="both"/>
        <w:rPr>
          <w:sz w:val="24"/>
          <w:szCs w:val="24"/>
        </w:rPr>
      </w:pPr>
    </w:p>
    <w:p w14:paraId="619130AB" w14:textId="77777777" w:rsidR="00A52F32" w:rsidRPr="00F77F77" w:rsidRDefault="00A52F32" w:rsidP="00A52F32">
      <w:pPr>
        <w:jc w:val="both"/>
        <w:rPr>
          <w:b/>
          <w:sz w:val="24"/>
          <w:szCs w:val="24"/>
        </w:rPr>
      </w:pPr>
      <w:r w:rsidRPr="00F77F77">
        <w:rPr>
          <w:b/>
          <w:sz w:val="24"/>
          <w:szCs w:val="24"/>
        </w:rPr>
        <w:t>Waveform analysis:</w:t>
      </w:r>
    </w:p>
    <w:p w14:paraId="1A050CE1" w14:textId="77777777" w:rsidR="00A52F32" w:rsidRPr="00F77F77" w:rsidRDefault="00A52F32" w:rsidP="00A52F32">
      <w:pPr>
        <w:jc w:val="both"/>
        <w:rPr>
          <w:sz w:val="24"/>
          <w:szCs w:val="24"/>
        </w:rPr>
      </w:pPr>
    </w:p>
    <w:p w14:paraId="4ECBD7C6" w14:textId="77777777" w:rsidR="00A52F32" w:rsidRDefault="00A52F32" w:rsidP="00A52F32">
      <w:pPr>
        <w:jc w:val="both"/>
        <w:rPr>
          <w:b/>
          <w:sz w:val="24"/>
          <w:szCs w:val="24"/>
        </w:rPr>
      </w:pPr>
      <w:r w:rsidRPr="00F77F77">
        <w:rPr>
          <w:sz w:val="24"/>
          <w:szCs w:val="24"/>
        </w:rPr>
        <w:t>This can provide much useful supplementary information to the ABPI, and yet is a poorly documented topic in the literature. One of the fundamental principles of Doppler blood flow waveform analysis is that the shape of an arterial waveform varies with the extent of proximal disease (amongst other things, such as disease at the site of measurement and distal disease, etc)</w:t>
      </w:r>
      <w:r w:rsidRPr="00F77F77">
        <w:rPr>
          <w:sz w:val="24"/>
          <w:szCs w:val="24"/>
          <w:vertAlign w:val="superscript"/>
        </w:rPr>
        <w:t>1</w:t>
      </w:r>
      <w:r>
        <w:rPr>
          <w:sz w:val="24"/>
          <w:szCs w:val="24"/>
        </w:rPr>
        <w:t>.</w:t>
      </w:r>
    </w:p>
    <w:p w14:paraId="7D219E11" w14:textId="77777777" w:rsidR="00A52F32" w:rsidRDefault="00A52F32" w:rsidP="00A52F32">
      <w:pPr>
        <w:jc w:val="both"/>
        <w:rPr>
          <w:b/>
          <w:sz w:val="24"/>
          <w:szCs w:val="24"/>
        </w:rPr>
      </w:pPr>
    </w:p>
    <w:p w14:paraId="0DB9FBE6" w14:textId="77777777" w:rsidR="00A52F32" w:rsidRDefault="00A52F32" w:rsidP="00A52F32">
      <w:pPr>
        <w:jc w:val="both"/>
        <w:rPr>
          <w:sz w:val="24"/>
          <w:szCs w:val="24"/>
        </w:rPr>
      </w:pPr>
      <w:proofErr w:type="spellStart"/>
      <w:r w:rsidRPr="00F77F77">
        <w:rPr>
          <w:b/>
          <w:sz w:val="24"/>
          <w:szCs w:val="24"/>
        </w:rPr>
        <w:t>Phasicity</w:t>
      </w:r>
      <w:proofErr w:type="spellEnd"/>
      <w:r w:rsidRPr="00F77F77">
        <w:rPr>
          <w:sz w:val="24"/>
          <w:szCs w:val="24"/>
        </w:rPr>
        <w:t>:</w:t>
      </w:r>
    </w:p>
    <w:p w14:paraId="330154A3" w14:textId="77777777" w:rsidR="00A52F32" w:rsidRPr="00F77F77" w:rsidRDefault="00A52F32" w:rsidP="00A52F32">
      <w:pPr>
        <w:jc w:val="both"/>
        <w:rPr>
          <w:sz w:val="24"/>
          <w:szCs w:val="24"/>
        </w:rPr>
      </w:pPr>
    </w:p>
    <w:p w14:paraId="5518BFE3" w14:textId="77777777" w:rsidR="00A52F32" w:rsidRPr="0020447A" w:rsidRDefault="00A52F32" w:rsidP="00A52F32">
      <w:pPr>
        <w:jc w:val="both"/>
        <w:rPr>
          <w:sz w:val="24"/>
          <w:szCs w:val="24"/>
        </w:rPr>
      </w:pPr>
      <w:r w:rsidRPr="00F77F77">
        <w:rPr>
          <w:sz w:val="24"/>
          <w:szCs w:val="24"/>
        </w:rPr>
        <w:t>This is literally determined by how many ‘bumps’ are present in the contour of the waveform over one cardiac cycle</w:t>
      </w:r>
      <w:r w:rsidRPr="00F77F77">
        <w:rPr>
          <w:sz w:val="24"/>
          <w:szCs w:val="24"/>
          <w:vertAlign w:val="superscript"/>
        </w:rPr>
        <w:t>1,4</w:t>
      </w:r>
      <w:r>
        <w:rPr>
          <w:sz w:val="24"/>
          <w:szCs w:val="24"/>
        </w:rPr>
        <w:t>.</w:t>
      </w:r>
    </w:p>
    <w:p w14:paraId="31865D07" w14:textId="77777777" w:rsidR="00A52F32" w:rsidRPr="00F77F77" w:rsidRDefault="00A52F32" w:rsidP="00A52F32">
      <w:pPr>
        <w:jc w:val="both"/>
        <w:rPr>
          <w:sz w:val="24"/>
          <w:szCs w:val="24"/>
        </w:rPr>
      </w:pPr>
    </w:p>
    <w:p w14:paraId="0AABAF29" w14:textId="77777777" w:rsidR="00A52F32" w:rsidRPr="0020447A" w:rsidRDefault="00A52F32" w:rsidP="00A52F32">
      <w:pPr>
        <w:jc w:val="both"/>
        <w:rPr>
          <w:sz w:val="24"/>
          <w:szCs w:val="24"/>
        </w:rPr>
      </w:pPr>
      <w:r w:rsidRPr="00F77F77">
        <w:rPr>
          <w:sz w:val="24"/>
          <w:szCs w:val="24"/>
        </w:rPr>
        <w:t>Triphasic = three bumps, biphasic = t</w:t>
      </w:r>
      <w:r>
        <w:rPr>
          <w:sz w:val="24"/>
          <w:szCs w:val="24"/>
        </w:rPr>
        <w:t>wo bumps, monophasic = one bump</w:t>
      </w:r>
      <w:r w:rsidRPr="00F77F77">
        <w:rPr>
          <w:sz w:val="24"/>
          <w:szCs w:val="24"/>
          <w:vertAlign w:val="superscript"/>
        </w:rPr>
        <w:t>4</w:t>
      </w:r>
      <w:r>
        <w:rPr>
          <w:sz w:val="24"/>
          <w:szCs w:val="24"/>
        </w:rPr>
        <w:t>.</w:t>
      </w:r>
    </w:p>
    <w:p w14:paraId="776B74A9" w14:textId="77777777" w:rsidR="00A52F32" w:rsidRPr="00F77F77" w:rsidRDefault="00A52F32" w:rsidP="00A52F32">
      <w:pPr>
        <w:jc w:val="both"/>
        <w:rPr>
          <w:b/>
          <w:sz w:val="24"/>
          <w:szCs w:val="24"/>
          <w:u w:val="single"/>
        </w:rPr>
      </w:pPr>
    </w:p>
    <w:p w14:paraId="70675D25" w14:textId="77777777" w:rsidR="00A52F32" w:rsidRDefault="00A52F32" w:rsidP="00A52F32">
      <w:pPr>
        <w:jc w:val="both"/>
        <w:rPr>
          <w:b/>
          <w:sz w:val="24"/>
          <w:szCs w:val="24"/>
        </w:rPr>
      </w:pPr>
    </w:p>
    <w:p w14:paraId="486D480E" w14:textId="77777777" w:rsidR="00A52F32" w:rsidRDefault="00A52F32" w:rsidP="00A52F32">
      <w:pPr>
        <w:jc w:val="both"/>
        <w:rPr>
          <w:b/>
          <w:sz w:val="24"/>
          <w:szCs w:val="24"/>
        </w:rPr>
      </w:pPr>
    </w:p>
    <w:p w14:paraId="2372256B" w14:textId="77777777" w:rsidR="00A52F32" w:rsidRDefault="00A52F32" w:rsidP="00A52F32">
      <w:pPr>
        <w:jc w:val="both"/>
        <w:rPr>
          <w:sz w:val="24"/>
          <w:szCs w:val="24"/>
        </w:rPr>
      </w:pPr>
      <w:r w:rsidRPr="00F77F77">
        <w:rPr>
          <w:b/>
          <w:sz w:val="24"/>
          <w:szCs w:val="24"/>
        </w:rPr>
        <w:t>Directionality</w:t>
      </w:r>
      <w:r w:rsidRPr="00F77F77">
        <w:rPr>
          <w:sz w:val="24"/>
          <w:szCs w:val="24"/>
        </w:rPr>
        <w:t>:</w:t>
      </w:r>
    </w:p>
    <w:p w14:paraId="6D1235A9" w14:textId="77777777" w:rsidR="00A52F32" w:rsidRPr="00F77F77" w:rsidRDefault="00A52F32" w:rsidP="00A52F32">
      <w:pPr>
        <w:jc w:val="both"/>
        <w:rPr>
          <w:sz w:val="24"/>
          <w:szCs w:val="24"/>
        </w:rPr>
      </w:pPr>
    </w:p>
    <w:p w14:paraId="6EA192A5" w14:textId="77777777" w:rsidR="00A52F32" w:rsidRPr="00F3459D" w:rsidRDefault="00A52F32" w:rsidP="00A52F32">
      <w:pPr>
        <w:jc w:val="both"/>
        <w:rPr>
          <w:sz w:val="24"/>
          <w:szCs w:val="24"/>
        </w:rPr>
      </w:pPr>
      <w:r>
        <w:rPr>
          <w:sz w:val="24"/>
          <w:szCs w:val="24"/>
        </w:rPr>
        <w:t>W</w:t>
      </w:r>
      <w:r w:rsidRPr="00F77F77">
        <w:rPr>
          <w:sz w:val="24"/>
          <w:szCs w:val="24"/>
        </w:rPr>
        <w:t>ith the correct equipment (</w:t>
      </w:r>
      <w:proofErr w:type="spellStart"/>
      <w:proofErr w:type="gramStart"/>
      <w:r w:rsidRPr="00F77F77">
        <w:rPr>
          <w:sz w:val="24"/>
          <w:szCs w:val="24"/>
        </w:rPr>
        <w:t>ie</w:t>
      </w:r>
      <w:proofErr w:type="spellEnd"/>
      <w:proofErr w:type="gramEnd"/>
      <w:r w:rsidRPr="00F77F77">
        <w:rPr>
          <w:sz w:val="24"/>
          <w:szCs w:val="24"/>
        </w:rPr>
        <w:t xml:space="preserve"> a bidirectional HHD with a graphical chart output), one may obtain </w:t>
      </w:r>
      <w:r>
        <w:rPr>
          <w:sz w:val="24"/>
          <w:szCs w:val="24"/>
        </w:rPr>
        <w:t>and analyse graphical representations</w:t>
      </w:r>
      <w:r w:rsidRPr="00F77F77">
        <w:rPr>
          <w:sz w:val="24"/>
          <w:szCs w:val="24"/>
        </w:rPr>
        <w:t xml:space="preserve"> of ankle waveforms, looking for an indication as to the status of the aorto-iliac segment, namely by looking at the </w:t>
      </w:r>
      <w:proofErr w:type="spellStart"/>
      <w:r w:rsidRPr="00F77F77">
        <w:rPr>
          <w:sz w:val="24"/>
          <w:szCs w:val="24"/>
        </w:rPr>
        <w:t>phasicity</w:t>
      </w:r>
      <w:proofErr w:type="spellEnd"/>
      <w:r w:rsidRPr="00F77F77">
        <w:rPr>
          <w:sz w:val="24"/>
          <w:szCs w:val="24"/>
        </w:rPr>
        <w:t xml:space="preserve"> and directionality of the waveform contour over one cardiac cycle</w:t>
      </w:r>
      <w:r w:rsidRPr="00F77F77">
        <w:rPr>
          <w:sz w:val="24"/>
          <w:szCs w:val="24"/>
          <w:vertAlign w:val="superscript"/>
        </w:rPr>
        <w:t>1,2</w:t>
      </w:r>
      <w:r>
        <w:rPr>
          <w:sz w:val="24"/>
          <w:szCs w:val="24"/>
        </w:rPr>
        <w:t>.</w:t>
      </w:r>
    </w:p>
    <w:p w14:paraId="4783C6B1" w14:textId="77777777" w:rsidR="00A52F32" w:rsidRPr="00F77F77" w:rsidRDefault="00A52F32" w:rsidP="00A52F32">
      <w:pPr>
        <w:jc w:val="both"/>
        <w:rPr>
          <w:sz w:val="24"/>
          <w:szCs w:val="24"/>
        </w:rPr>
      </w:pPr>
    </w:p>
    <w:p w14:paraId="256A4CCB" w14:textId="77777777" w:rsidR="00A52F32" w:rsidRPr="00F77F77" w:rsidRDefault="00A52F32" w:rsidP="00A52F32">
      <w:pPr>
        <w:jc w:val="both"/>
        <w:rPr>
          <w:sz w:val="24"/>
          <w:szCs w:val="24"/>
        </w:rPr>
      </w:pPr>
      <w:r w:rsidRPr="00F77F77">
        <w:rPr>
          <w:sz w:val="24"/>
          <w:szCs w:val="24"/>
        </w:rPr>
        <w:t>Forward and reverse flow = bidirectional.</w:t>
      </w:r>
    </w:p>
    <w:p w14:paraId="7A10CF13" w14:textId="77777777" w:rsidR="00A52F32" w:rsidRPr="00F77F77" w:rsidRDefault="00A52F32" w:rsidP="00A52F32">
      <w:pPr>
        <w:jc w:val="both"/>
        <w:rPr>
          <w:sz w:val="24"/>
          <w:szCs w:val="24"/>
        </w:rPr>
      </w:pPr>
      <w:r w:rsidRPr="00F77F77">
        <w:rPr>
          <w:sz w:val="24"/>
          <w:szCs w:val="24"/>
        </w:rPr>
        <w:t>Forward flow only = unidirectional.</w:t>
      </w:r>
    </w:p>
    <w:p w14:paraId="71E5091B" w14:textId="77777777" w:rsidR="00A52F32" w:rsidRPr="00F77F77" w:rsidRDefault="00A52F32" w:rsidP="00A52F32">
      <w:pPr>
        <w:jc w:val="both"/>
        <w:rPr>
          <w:sz w:val="24"/>
          <w:szCs w:val="24"/>
        </w:rPr>
      </w:pPr>
      <w:r w:rsidRPr="00F77F77">
        <w:rPr>
          <w:sz w:val="24"/>
          <w:szCs w:val="24"/>
        </w:rPr>
        <w:t>Reverse flow only = unidirectional.</w:t>
      </w:r>
      <w:r w:rsidRPr="00F77F77">
        <w:rPr>
          <w:sz w:val="24"/>
          <w:szCs w:val="24"/>
          <w:vertAlign w:val="superscript"/>
        </w:rPr>
        <w:t>4</w:t>
      </w:r>
    </w:p>
    <w:p w14:paraId="7A9B3EBA" w14:textId="77777777" w:rsidR="00A52F32" w:rsidRPr="00F77F77" w:rsidRDefault="00A52F32" w:rsidP="00A52F32">
      <w:pPr>
        <w:jc w:val="both"/>
        <w:rPr>
          <w:b/>
          <w:sz w:val="24"/>
          <w:szCs w:val="24"/>
          <w:u w:val="single"/>
        </w:rPr>
      </w:pPr>
    </w:p>
    <w:p w14:paraId="30C25165" w14:textId="77777777" w:rsidR="00A52F32" w:rsidRPr="00F77F77" w:rsidRDefault="00A52F32" w:rsidP="00A52F32">
      <w:pPr>
        <w:jc w:val="both"/>
        <w:rPr>
          <w:sz w:val="24"/>
          <w:szCs w:val="24"/>
        </w:rPr>
      </w:pPr>
      <w:r>
        <w:rPr>
          <w:sz w:val="24"/>
          <w:szCs w:val="24"/>
        </w:rPr>
        <w:t>I</w:t>
      </w:r>
      <w:r w:rsidRPr="00F77F77">
        <w:rPr>
          <w:sz w:val="24"/>
          <w:szCs w:val="24"/>
        </w:rPr>
        <w:t>n the peripheral vasculature, one may encounter the following types of waveform shape:</w:t>
      </w:r>
    </w:p>
    <w:p w14:paraId="29B951DB" w14:textId="77777777" w:rsidR="00A52F32" w:rsidRPr="00F77F77" w:rsidRDefault="00A52F32" w:rsidP="00A52F32">
      <w:pPr>
        <w:jc w:val="both"/>
        <w:rPr>
          <w:sz w:val="24"/>
          <w:szCs w:val="24"/>
        </w:rPr>
      </w:pPr>
    </w:p>
    <w:p w14:paraId="458600F2" w14:textId="77777777" w:rsidR="00A52F32" w:rsidRPr="00F77F77" w:rsidRDefault="00A52F32">
      <w:pPr>
        <w:numPr>
          <w:ilvl w:val="0"/>
          <w:numId w:val="23"/>
        </w:numPr>
        <w:suppressAutoHyphens w:val="0"/>
        <w:jc w:val="both"/>
        <w:rPr>
          <w:sz w:val="24"/>
          <w:szCs w:val="24"/>
        </w:rPr>
      </w:pPr>
      <w:r w:rsidRPr="00F77F77">
        <w:rPr>
          <w:sz w:val="24"/>
          <w:szCs w:val="24"/>
        </w:rPr>
        <w:t>Triphasic bidirectional: Usually just referred to as triphasic, as one rarely if ever encounters a waveform with three phases that is unidirectional. This implies that the proximal vasculature is essentially normal/without significant (&gt;50%) diameter stenosis, although in studies of the common femoral waveform it has been shown that the presence of a triphasic CFA waveform does not absolutely exclude significant iliac disease [</w:t>
      </w:r>
      <w:proofErr w:type="spellStart"/>
      <w:r w:rsidRPr="00F77F77">
        <w:rPr>
          <w:sz w:val="24"/>
          <w:szCs w:val="24"/>
        </w:rPr>
        <w:t>Shaalan</w:t>
      </w:r>
      <w:proofErr w:type="spellEnd"/>
      <w:r w:rsidRPr="00F77F77">
        <w:rPr>
          <w:sz w:val="24"/>
          <w:szCs w:val="24"/>
        </w:rPr>
        <w:t xml:space="preserve"> et al 2003 showed that 89%, not 100%, of triphasic CFA waveforms had no sig</w:t>
      </w:r>
      <w:r>
        <w:rPr>
          <w:sz w:val="24"/>
          <w:szCs w:val="24"/>
        </w:rPr>
        <w:t>nificant (&lt;50%) iliac stenosis]</w:t>
      </w:r>
      <w:r w:rsidRPr="00F77F77">
        <w:rPr>
          <w:sz w:val="24"/>
          <w:szCs w:val="24"/>
          <w:vertAlign w:val="superscript"/>
        </w:rPr>
        <w:t>20</w:t>
      </w:r>
      <w:r>
        <w:rPr>
          <w:sz w:val="24"/>
          <w:szCs w:val="24"/>
        </w:rPr>
        <w:t>.</w:t>
      </w:r>
    </w:p>
    <w:p w14:paraId="40DF1B35" w14:textId="77777777" w:rsidR="00A52F32" w:rsidRPr="00F77F77" w:rsidRDefault="00A52F32" w:rsidP="00A52F32">
      <w:pPr>
        <w:jc w:val="both"/>
        <w:rPr>
          <w:sz w:val="24"/>
          <w:szCs w:val="24"/>
        </w:rPr>
      </w:pPr>
    </w:p>
    <w:p w14:paraId="4A238B2F" w14:textId="77777777" w:rsidR="00A52F32" w:rsidRPr="00F3459D" w:rsidRDefault="00A52F32" w:rsidP="00A52F32">
      <w:pPr>
        <w:ind w:left="360" w:hanging="360"/>
        <w:jc w:val="both"/>
        <w:rPr>
          <w:sz w:val="24"/>
          <w:szCs w:val="24"/>
        </w:rPr>
      </w:pPr>
      <w:r w:rsidRPr="00F77F77">
        <w:rPr>
          <w:sz w:val="24"/>
          <w:szCs w:val="24"/>
        </w:rPr>
        <w:t>2.</w:t>
      </w:r>
      <w:r w:rsidRPr="00F77F77">
        <w:rPr>
          <w:sz w:val="24"/>
          <w:szCs w:val="24"/>
        </w:rPr>
        <w:tab/>
        <w:t>Biphasic bidirectional: This can be associated with a mild-moderate proximal stenosis, or can indicate normal/&lt;50% stenosis proximally (arteries that have stiffer walls due to disease, e.g. calcification, are less compliant which can result in the loss of the third phase</w:t>
      </w:r>
      <w:r w:rsidRPr="00F77F77">
        <w:rPr>
          <w:sz w:val="24"/>
          <w:szCs w:val="24"/>
          <w:vertAlign w:val="superscript"/>
        </w:rPr>
        <w:t>20</w:t>
      </w:r>
      <w:r>
        <w:rPr>
          <w:sz w:val="24"/>
          <w:szCs w:val="24"/>
        </w:rPr>
        <w:t>.</w:t>
      </w:r>
    </w:p>
    <w:p w14:paraId="509F5620" w14:textId="77777777" w:rsidR="00A52F32" w:rsidRPr="00F77F77" w:rsidRDefault="00A52F32" w:rsidP="00A52F32">
      <w:pPr>
        <w:jc w:val="both"/>
        <w:rPr>
          <w:sz w:val="24"/>
          <w:szCs w:val="24"/>
        </w:rPr>
      </w:pPr>
    </w:p>
    <w:p w14:paraId="0BB7F17B" w14:textId="77777777" w:rsidR="00A52F32" w:rsidRPr="00F3459D" w:rsidRDefault="00A52F32" w:rsidP="00A52F32">
      <w:pPr>
        <w:ind w:left="360" w:hanging="360"/>
        <w:jc w:val="both"/>
        <w:rPr>
          <w:sz w:val="24"/>
          <w:szCs w:val="24"/>
        </w:rPr>
      </w:pPr>
      <w:r w:rsidRPr="00F77F77">
        <w:rPr>
          <w:sz w:val="24"/>
          <w:szCs w:val="24"/>
        </w:rPr>
        <w:t>3.</w:t>
      </w:r>
      <w:r w:rsidRPr="00F77F77">
        <w:rPr>
          <w:sz w:val="24"/>
          <w:szCs w:val="24"/>
        </w:rPr>
        <w:tab/>
        <w:t>Biphasic unidirectional: This appearance is often called vasodilated – an essentially normal waveform with extended forward flow in diastole and no reverse flow, due to physiological change (e.g. temperature) of pathological c</w:t>
      </w:r>
      <w:r>
        <w:rPr>
          <w:sz w:val="24"/>
          <w:szCs w:val="24"/>
        </w:rPr>
        <w:t>hange (e.g. ischaemia distally)</w:t>
      </w:r>
      <w:r w:rsidRPr="00F77F77">
        <w:rPr>
          <w:sz w:val="24"/>
          <w:szCs w:val="24"/>
          <w:vertAlign w:val="superscript"/>
        </w:rPr>
        <w:t>1,21</w:t>
      </w:r>
      <w:r>
        <w:rPr>
          <w:sz w:val="24"/>
          <w:szCs w:val="24"/>
        </w:rPr>
        <w:t>.</w:t>
      </w:r>
    </w:p>
    <w:p w14:paraId="2AB7A5B8" w14:textId="77777777" w:rsidR="00A52F32" w:rsidRPr="00F77F77" w:rsidRDefault="00A52F32" w:rsidP="00A52F32">
      <w:pPr>
        <w:jc w:val="both"/>
        <w:rPr>
          <w:sz w:val="24"/>
          <w:szCs w:val="24"/>
        </w:rPr>
      </w:pPr>
    </w:p>
    <w:p w14:paraId="625D59DC" w14:textId="77777777" w:rsidR="00A52F32" w:rsidRPr="00653D16" w:rsidRDefault="00A52F32" w:rsidP="00A52F32">
      <w:pPr>
        <w:suppressAutoHyphens w:val="0"/>
        <w:ind w:left="360" w:hanging="360"/>
        <w:jc w:val="both"/>
        <w:rPr>
          <w:b/>
          <w:sz w:val="24"/>
          <w:szCs w:val="24"/>
          <w:u w:val="single"/>
        </w:rPr>
      </w:pPr>
      <w:r w:rsidRPr="00F77F77">
        <w:rPr>
          <w:sz w:val="24"/>
          <w:szCs w:val="24"/>
        </w:rPr>
        <w:t>4.</w:t>
      </w:r>
      <w:r w:rsidRPr="00F77F77">
        <w:rPr>
          <w:sz w:val="24"/>
          <w:szCs w:val="24"/>
        </w:rPr>
        <w:tab/>
        <w:t xml:space="preserve">Monophasic: Essentially ‘one bump’, with or without extended/continuous forward flow in diastole. One type of monophasic waveform which is highly predictive of significant proximal disease is the damped waveform (correctly referred to as </w:t>
      </w:r>
      <w:proofErr w:type="spellStart"/>
      <w:r w:rsidRPr="00F77F77">
        <w:rPr>
          <w:sz w:val="24"/>
          <w:szCs w:val="24"/>
        </w:rPr>
        <w:t>tardus</w:t>
      </w:r>
      <w:proofErr w:type="spellEnd"/>
      <w:r w:rsidRPr="00F77F77">
        <w:rPr>
          <w:sz w:val="24"/>
          <w:szCs w:val="24"/>
        </w:rPr>
        <w:t xml:space="preserve"> </w:t>
      </w:r>
      <w:proofErr w:type="spellStart"/>
      <w:r w:rsidRPr="00F77F77">
        <w:rPr>
          <w:sz w:val="24"/>
          <w:szCs w:val="24"/>
        </w:rPr>
        <w:t>parvus</w:t>
      </w:r>
      <w:proofErr w:type="spellEnd"/>
      <w:r w:rsidRPr="00F77F77">
        <w:rPr>
          <w:sz w:val="24"/>
          <w:szCs w:val="24"/>
        </w:rPr>
        <w:t>, namely with a slow sy</w:t>
      </w:r>
      <w:r>
        <w:rPr>
          <w:sz w:val="24"/>
          <w:szCs w:val="24"/>
        </w:rPr>
        <w:t>stolic upstroke and a low peak)</w:t>
      </w:r>
      <w:r w:rsidRPr="00F77F77">
        <w:rPr>
          <w:sz w:val="24"/>
          <w:szCs w:val="24"/>
          <w:vertAlign w:val="superscript"/>
        </w:rPr>
        <w:t>22</w:t>
      </w:r>
      <w:r>
        <w:rPr>
          <w:sz w:val="24"/>
          <w:szCs w:val="24"/>
        </w:rPr>
        <w:t>.</w:t>
      </w:r>
    </w:p>
    <w:p w14:paraId="324D3AD8" w14:textId="77777777" w:rsidR="00A52F32" w:rsidRPr="00F77F77" w:rsidRDefault="00A52F32" w:rsidP="00A52F32">
      <w:pPr>
        <w:jc w:val="both"/>
        <w:rPr>
          <w:sz w:val="24"/>
          <w:szCs w:val="24"/>
        </w:rPr>
      </w:pPr>
    </w:p>
    <w:p w14:paraId="57D735DA" w14:textId="77777777" w:rsidR="00A52F32" w:rsidRPr="00F77F77" w:rsidRDefault="00A52F32" w:rsidP="00A52F32">
      <w:pPr>
        <w:jc w:val="both"/>
        <w:rPr>
          <w:sz w:val="24"/>
          <w:szCs w:val="24"/>
        </w:rPr>
      </w:pPr>
    </w:p>
    <w:p w14:paraId="7639CDAD" w14:textId="77777777" w:rsidR="00A52F32" w:rsidRPr="00F77F77" w:rsidRDefault="00A52F32" w:rsidP="00A52F32">
      <w:pPr>
        <w:jc w:val="both"/>
        <w:rPr>
          <w:b/>
          <w:sz w:val="24"/>
          <w:szCs w:val="24"/>
          <w:u w:val="single"/>
        </w:rPr>
      </w:pPr>
      <w:r w:rsidRPr="00F77F77">
        <w:rPr>
          <w:b/>
          <w:sz w:val="24"/>
          <w:szCs w:val="24"/>
          <w:u w:val="single"/>
        </w:rPr>
        <w:t>Pole Test</w:t>
      </w:r>
    </w:p>
    <w:p w14:paraId="22944BC1" w14:textId="77777777" w:rsidR="00A52F32" w:rsidRPr="00F77F77" w:rsidRDefault="00A52F32" w:rsidP="00A52F32">
      <w:pPr>
        <w:jc w:val="both"/>
        <w:rPr>
          <w:b/>
          <w:sz w:val="24"/>
          <w:szCs w:val="24"/>
          <w:u w:val="single"/>
        </w:rPr>
      </w:pPr>
    </w:p>
    <w:p w14:paraId="2E2ADFCA" w14:textId="77777777" w:rsidR="00A52F32" w:rsidRPr="004B717D" w:rsidRDefault="00A52F32" w:rsidP="00A52F32">
      <w:pPr>
        <w:jc w:val="both"/>
        <w:rPr>
          <w:sz w:val="24"/>
          <w:szCs w:val="24"/>
        </w:rPr>
      </w:pPr>
      <w:r>
        <w:rPr>
          <w:sz w:val="24"/>
          <w:szCs w:val="24"/>
        </w:rPr>
        <w:t>In</w:t>
      </w:r>
      <w:r w:rsidRPr="00F77F77">
        <w:rPr>
          <w:sz w:val="24"/>
          <w:szCs w:val="24"/>
        </w:rPr>
        <w:t xml:space="preserve"> cases when patients have incompressible calf arteries due to medial wall calcification which </w:t>
      </w:r>
      <w:r>
        <w:rPr>
          <w:sz w:val="24"/>
          <w:szCs w:val="24"/>
        </w:rPr>
        <w:t xml:space="preserve">yield falsely elevated ABPIs - </w:t>
      </w:r>
      <w:r w:rsidRPr="00F77F77">
        <w:rPr>
          <w:sz w:val="24"/>
          <w:szCs w:val="24"/>
        </w:rPr>
        <w:t xml:space="preserve">the Pole test can be used to obtain </w:t>
      </w:r>
      <w:r>
        <w:rPr>
          <w:sz w:val="24"/>
          <w:szCs w:val="24"/>
        </w:rPr>
        <w:t xml:space="preserve">a pressure </w:t>
      </w:r>
      <w:r>
        <w:rPr>
          <w:sz w:val="24"/>
          <w:szCs w:val="24"/>
        </w:rPr>
        <w:lastRenderedPageBreak/>
        <w:t>reading at the ankle</w:t>
      </w:r>
      <w:r w:rsidRPr="00F77F77">
        <w:rPr>
          <w:sz w:val="24"/>
          <w:szCs w:val="24"/>
          <w:vertAlign w:val="superscript"/>
        </w:rPr>
        <w:t>23</w:t>
      </w:r>
      <w:r>
        <w:rPr>
          <w:sz w:val="24"/>
          <w:szCs w:val="24"/>
        </w:rPr>
        <w:t>, however it would be preferable to perform a toe pressure assessment over the Pole Test.</w:t>
      </w:r>
    </w:p>
    <w:p w14:paraId="3DD81675" w14:textId="77777777" w:rsidR="00A52F32" w:rsidRPr="004B717D" w:rsidRDefault="00A52F32" w:rsidP="00A52F32">
      <w:pPr>
        <w:rPr>
          <w:sz w:val="24"/>
          <w:szCs w:val="24"/>
        </w:rPr>
      </w:pPr>
      <w:r w:rsidRPr="00F77F77">
        <w:rPr>
          <w:sz w:val="24"/>
          <w:szCs w:val="24"/>
        </w:rPr>
        <w:t>In the pole test, the ankle or toe pressure can be measured without a cuff, using the hydrostatic pressure induced by leg elevation and recording the height above the heart at which the pulse disappears. The height in cm is multiplied by 17.5 to calcula</w:t>
      </w:r>
      <w:r>
        <w:rPr>
          <w:sz w:val="24"/>
          <w:szCs w:val="24"/>
        </w:rPr>
        <w:t>te an absolute pressure reading</w:t>
      </w:r>
      <w:r w:rsidRPr="00F77F77">
        <w:rPr>
          <w:sz w:val="24"/>
          <w:szCs w:val="24"/>
          <w:vertAlign w:val="superscript"/>
        </w:rPr>
        <w:t>24</w:t>
      </w:r>
      <w:r>
        <w:rPr>
          <w:sz w:val="24"/>
          <w:szCs w:val="24"/>
        </w:rPr>
        <w:t>.</w:t>
      </w:r>
    </w:p>
    <w:p w14:paraId="25E26AAF" w14:textId="77777777" w:rsidR="00A52F32" w:rsidRDefault="00A52F32" w:rsidP="00A52F32">
      <w:pPr>
        <w:rPr>
          <w:sz w:val="24"/>
          <w:szCs w:val="24"/>
        </w:rPr>
      </w:pPr>
    </w:p>
    <w:p w14:paraId="7A238FCA" w14:textId="77777777" w:rsidR="00A52F32" w:rsidRPr="000048A6" w:rsidRDefault="00A52F32" w:rsidP="00A52F32">
      <w:pPr>
        <w:rPr>
          <w:b/>
          <w:sz w:val="24"/>
          <w:szCs w:val="24"/>
        </w:rPr>
      </w:pPr>
      <w:r w:rsidRPr="000048A6">
        <w:rPr>
          <w:b/>
          <w:sz w:val="24"/>
          <w:szCs w:val="24"/>
        </w:rPr>
        <w:t>REFERENCES</w:t>
      </w:r>
    </w:p>
    <w:p w14:paraId="41503EE1" w14:textId="77777777" w:rsidR="00A52F32" w:rsidRPr="00F77F77" w:rsidRDefault="00A52F32" w:rsidP="00A52F32">
      <w:pPr>
        <w:ind w:hanging="1080"/>
        <w:rPr>
          <w:b/>
          <w:i/>
          <w:sz w:val="24"/>
          <w:szCs w:val="24"/>
        </w:rPr>
      </w:pPr>
    </w:p>
    <w:p w14:paraId="3E891960" w14:textId="77777777" w:rsidR="00A52F32" w:rsidRPr="00F77F77" w:rsidRDefault="00A52F32">
      <w:pPr>
        <w:numPr>
          <w:ilvl w:val="0"/>
          <w:numId w:val="24"/>
        </w:numPr>
        <w:suppressAutoHyphens w:val="0"/>
        <w:ind w:left="0"/>
        <w:rPr>
          <w:sz w:val="24"/>
          <w:szCs w:val="24"/>
        </w:rPr>
      </w:pPr>
      <w:r w:rsidRPr="00F77F77">
        <w:rPr>
          <w:sz w:val="24"/>
          <w:szCs w:val="24"/>
        </w:rPr>
        <w:t>Thrush and Hartshorne</w:t>
      </w:r>
      <w:r>
        <w:rPr>
          <w:sz w:val="24"/>
          <w:szCs w:val="24"/>
        </w:rPr>
        <w:t>. (2010).</w:t>
      </w:r>
      <w:r w:rsidRPr="00F77F77">
        <w:rPr>
          <w:sz w:val="24"/>
          <w:szCs w:val="24"/>
        </w:rPr>
        <w:t xml:space="preserve"> Vascular Ultrasound, How, Why and When. 3</w:t>
      </w:r>
      <w:r w:rsidRPr="00F77F77">
        <w:rPr>
          <w:sz w:val="24"/>
          <w:szCs w:val="24"/>
          <w:vertAlign w:val="superscript"/>
        </w:rPr>
        <w:t>rd</w:t>
      </w:r>
      <w:r w:rsidRPr="00F77F77">
        <w:rPr>
          <w:sz w:val="24"/>
          <w:szCs w:val="24"/>
        </w:rPr>
        <w:t xml:space="preserve"> Edition. </w:t>
      </w:r>
    </w:p>
    <w:p w14:paraId="2C9F5756" w14:textId="77777777" w:rsidR="00A52F32" w:rsidRPr="00F77F77" w:rsidRDefault="00A52F32">
      <w:pPr>
        <w:numPr>
          <w:ilvl w:val="0"/>
          <w:numId w:val="24"/>
        </w:numPr>
        <w:suppressAutoHyphens w:val="0"/>
        <w:ind w:left="0"/>
        <w:rPr>
          <w:sz w:val="24"/>
          <w:szCs w:val="24"/>
        </w:rPr>
      </w:pPr>
      <w:r>
        <w:rPr>
          <w:sz w:val="24"/>
          <w:szCs w:val="24"/>
          <w:lang w:val="en-AU"/>
        </w:rPr>
        <w:t xml:space="preserve">Institute of Physics and Engineering in Medicine in association with The Society </w:t>
      </w:r>
      <w:proofErr w:type="gramStart"/>
      <w:r>
        <w:rPr>
          <w:sz w:val="24"/>
          <w:szCs w:val="24"/>
          <w:lang w:val="en-AU"/>
        </w:rPr>
        <w:t>For</w:t>
      </w:r>
      <w:proofErr w:type="gramEnd"/>
      <w:r>
        <w:rPr>
          <w:sz w:val="24"/>
          <w:szCs w:val="24"/>
          <w:lang w:val="en-AU"/>
        </w:rPr>
        <w:t xml:space="preserve"> Vascular Technology of GB &amp; Ireland. (2001). </w:t>
      </w:r>
      <w:r w:rsidRPr="00F77F77">
        <w:rPr>
          <w:sz w:val="24"/>
          <w:szCs w:val="24"/>
          <w:lang w:val="en-AU"/>
        </w:rPr>
        <w:t>Vascular Laboratory Practice Part VI, IPEM 1</w:t>
      </w:r>
      <w:r w:rsidRPr="00F77F77">
        <w:rPr>
          <w:sz w:val="24"/>
          <w:szCs w:val="24"/>
          <w:vertAlign w:val="superscript"/>
          <w:lang w:val="en-AU"/>
        </w:rPr>
        <w:t>st</w:t>
      </w:r>
      <w:r>
        <w:rPr>
          <w:sz w:val="24"/>
          <w:szCs w:val="24"/>
          <w:lang w:val="en-AU"/>
        </w:rPr>
        <w:t xml:space="preserve"> Edition. </w:t>
      </w:r>
    </w:p>
    <w:p w14:paraId="77E64173" w14:textId="77777777" w:rsidR="00A52F32" w:rsidRPr="00F77F77" w:rsidRDefault="00A52F32">
      <w:pPr>
        <w:numPr>
          <w:ilvl w:val="0"/>
          <w:numId w:val="24"/>
        </w:numPr>
        <w:suppressAutoHyphens w:val="0"/>
        <w:ind w:left="0"/>
        <w:rPr>
          <w:sz w:val="24"/>
          <w:szCs w:val="24"/>
        </w:rPr>
      </w:pPr>
      <w:r>
        <w:rPr>
          <w:sz w:val="24"/>
          <w:szCs w:val="24"/>
        </w:rPr>
        <w:t>Rutherford RB, Baker J</w:t>
      </w:r>
      <w:r w:rsidRPr="00F77F77">
        <w:rPr>
          <w:sz w:val="24"/>
          <w:szCs w:val="24"/>
        </w:rPr>
        <w:t xml:space="preserve">D, Ernst C et al. </w:t>
      </w:r>
      <w:r>
        <w:rPr>
          <w:sz w:val="24"/>
          <w:szCs w:val="24"/>
        </w:rPr>
        <w:t>(</w:t>
      </w:r>
      <w:r w:rsidRPr="00F77F77">
        <w:rPr>
          <w:sz w:val="24"/>
          <w:szCs w:val="24"/>
        </w:rPr>
        <w:t>1997</w:t>
      </w:r>
      <w:r>
        <w:rPr>
          <w:sz w:val="24"/>
          <w:szCs w:val="24"/>
        </w:rPr>
        <w:t xml:space="preserve">). </w:t>
      </w:r>
      <w:r w:rsidRPr="00F77F77">
        <w:rPr>
          <w:sz w:val="24"/>
          <w:szCs w:val="24"/>
        </w:rPr>
        <w:t xml:space="preserve">Recommended standards for reports dealing with lower extremity ischemia: revised version. Journal of Vascular Surgery 26: 517-538. </w:t>
      </w:r>
    </w:p>
    <w:p w14:paraId="5769D65B" w14:textId="77777777" w:rsidR="00A52F32" w:rsidRPr="00F77F77" w:rsidRDefault="00A52F32">
      <w:pPr>
        <w:numPr>
          <w:ilvl w:val="0"/>
          <w:numId w:val="24"/>
        </w:numPr>
        <w:suppressAutoHyphens w:val="0"/>
        <w:ind w:left="0"/>
        <w:rPr>
          <w:sz w:val="24"/>
          <w:szCs w:val="24"/>
        </w:rPr>
      </w:pPr>
      <w:proofErr w:type="spellStart"/>
      <w:r>
        <w:rPr>
          <w:sz w:val="24"/>
          <w:szCs w:val="24"/>
        </w:rPr>
        <w:t>Kremkau</w:t>
      </w:r>
      <w:proofErr w:type="spellEnd"/>
      <w:r>
        <w:rPr>
          <w:sz w:val="24"/>
          <w:szCs w:val="24"/>
        </w:rPr>
        <w:t>, F</w:t>
      </w:r>
      <w:r w:rsidRPr="00F77F77">
        <w:rPr>
          <w:sz w:val="24"/>
          <w:szCs w:val="24"/>
        </w:rPr>
        <w:t>W</w:t>
      </w:r>
      <w:r>
        <w:rPr>
          <w:sz w:val="24"/>
          <w:szCs w:val="24"/>
        </w:rPr>
        <w:t>. (2011).</w:t>
      </w:r>
      <w:r w:rsidRPr="00F77F77">
        <w:rPr>
          <w:sz w:val="24"/>
          <w:szCs w:val="24"/>
        </w:rPr>
        <w:t xml:space="preserve"> Sonography, Principles and Industry, 8</w:t>
      </w:r>
      <w:r w:rsidRPr="00F77F77">
        <w:rPr>
          <w:sz w:val="24"/>
          <w:szCs w:val="24"/>
          <w:vertAlign w:val="superscript"/>
        </w:rPr>
        <w:t>th</w:t>
      </w:r>
      <w:r w:rsidRPr="00F77F77">
        <w:rPr>
          <w:sz w:val="24"/>
          <w:szCs w:val="24"/>
        </w:rPr>
        <w:t xml:space="preserve"> Edition. </w:t>
      </w:r>
    </w:p>
    <w:p w14:paraId="12514B63" w14:textId="77777777" w:rsidR="00A52F32" w:rsidRPr="00F77F77" w:rsidRDefault="00A52F32">
      <w:pPr>
        <w:numPr>
          <w:ilvl w:val="0"/>
          <w:numId w:val="24"/>
        </w:numPr>
        <w:suppressAutoHyphens w:val="0"/>
        <w:ind w:left="0"/>
        <w:rPr>
          <w:sz w:val="24"/>
          <w:szCs w:val="24"/>
        </w:rPr>
      </w:pPr>
      <w:proofErr w:type="spellStart"/>
      <w:r>
        <w:rPr>
          <w:sz w:val="24"/>
          <w:szCs w:val="24"/>
        </w:rPr>
        <w:t>Zwiebel</w:t>
      </w:r>
      <w:proofErr w:type="spellEnd"/>
      <w:r>
        <w:rPr>
          <w:sz w:val="24"/>
          <w:szCs w:val="24"/>
        </w:rPr>
        <w:t xml:space="preserve"> WJ, Pellerito J</w:t>
      </w:r>
      <w:r w:rsidRPr="00F77F77">
        <w:rPr>
          <w:sz w:val="24"/>
          <w:szCs w:val="24"/>
        </w:rPr>
        <w:t>S</w:t>
      </w:r>
      <w:r>
        <w:rPr>
          <w:sz w:val="24"/>
          <w:szCs w:val="24"/>
        </w:rPr>
        <w:t>.</w:t>
      </w:r>
      <w:r w:rsidRPr="00F77F77">
        <w:rPr>
          <w:sz w:val="24"/>
          <w:szCs w:val="24"/>
        </w:rPr>
        <w:t xml:space="preserve"> </w:t>
      </w:r>
      <w:r>
        <w:rPr>
          <w:sz w:val="24"/>
          <w:szCs w:val="24"/>
        </w:rPr>
        <w:t>(</w:t>
      </w:r>
      <w:r w:rsidRPr="00F77F77">
        <w:rPr>
          <w:sz w:val="24"/>
          <w:szCs w:val="24"/>
        </w:rPr>
        <w:t>2005</w:t>
      </w:r>
      <w:r>
        <w:rPr>
          <w:sz w:val="24"/>
          <w:szCs w:val="24"/>
        </w:rPr>
        <w:t>)</w:t>
      </w:r>
      <w:r w:rsidRPr="00F77F77">
        <w:rPr>
          <w:sz w:val="24"/>
          <w:szCs w:val="24"/>
        </w:rPr>
        <w:t xml:space="preserve"> Introduction to vascular ultrasonography 5</w:t>
      </w:r>
      <w:r w:rsidRPr="00F77F77">
        <w:rPr>
          <w:sz w:val="24"/>
          <w:szCs w:val="24"/>
          <w:vertAlign w:val="superscript"/>
        </w:rPr>
        <w:t>th</w:t>
      </w:r>
      <w:r w:rsidRPr="00F77F77">
        <w:rPr>
          <w:sz w:val="24"/>
          <w:szCs w:val="24"/>
        </w:rPr>
        <w:t xml:space="preserve"> edition. E</w:t>
      </w:r>
      <w:r>
        <w:rPr>
          <w:sz w:val="24"/>
          <w:szCs w:val="24"/>
        </w:rPr>
        <w:t>l</w:t>
      </w:r>
      <w:r w:rsidRPr="00F77F77">
        <w:rPr>
          <w:sz w:val="24"/>
          <w:szCs w:val="24"/>
        </w:rPr>
        <w:t>sevier Saunders, Philadelphia.</w:t>
      </w:r>
    </w:p>
    <w:p w14:paraId="53C5BEC6" w14:textId="77777777" w:rsidR="00A52F32" w:rsidRPr="00F77F77" w:rsidRDefault="00A52F32">
      <w:pPr>
        <w:numPr>
          <w:ilvl w:val="0"/>
          <w:numId w:val="24"/>
        </w:numPr>
        <w:suppressAutoHyphens w:val="0"/>
        <w:ind w:left="0"/>
        <w:rPr>
          <w:sz w:val="24"/>
          <w:szCs w:val="24"/>
        </w:rPr>
      </w:pPr>
      <w:proofErr w:type="spellStart"/>
      <w:r w:rsidRPr="00F77F77">
        <w:rPr>
          <w:sz w:val="24"/>
          <w:szCs w:val="24"/>
        </w:rPr>
        <w:t>AbuRahma</w:t>
      </w:r>
      <w:proofErr w:type="spellEnd"/>
      <w:r w:rsidRPr="00F77F77">
        <w:rPr>
          <w:sz w:val="24"/>
          <w:szCs w:val="24"/>
        </w:rPr>
        <w:t xml:space="preserve"> AF</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Segmental Doppler pressures and Doppler waveform analysis in peripheral vascular disease of the lower extremities. In: </w:t>
      </w:r>
      <w:proofErr w:type="spellStart"/>
      <w:r w:rsidRPr="00F77F77">
        <w:rPr>
          <w:sz w:val="24"/>
          <w:szCs w:val="24"/>
        </w:rPr>
        <w:t>AduRahma</w:t>
      </w:r>
      <w:proofErr w:type="spellEnd"/>
      <w:r w:rsidRPr="00F77F77">
        <w:rPr>
          <w:sz w:val="24"/>
          <w:szCs w:val="24"/>
        </w:rPr>
        <w:t xml:space="preserve"> A F, Bergan J </w:t>
      </w:r>
      <w:proofErr w:type="spellStart"/>
      <w:r w:rsidRPr="00F77F77">
        <w:rPr>
          <w:sz w:val="24"/>
          <w:szCs w:val="24"/>
        </w:rPr>
        <w:t>J</w:t>
      </w:r>
      <w:proofErr w:type="spellEnd"/>
      <w:r w:rsidRPr="00F77F77">
        <w:rPr>
          <w:sz w:val="24"/>
          <w:szCs w:val="24"/>
        </w:rPr>
        <w:t xml:space="preserve"> (eds) </w:t>
      </w:r>
      <w:proofErr w:type="spellStart"/>
      <w:r w:rsidRPr="00F77F77">
        <w:rPr>
          <w:sz w:val="24"/>
          <w:szCs w:val="24"/>
        </w:rPr>
        <w:t>Noninvasive</w:t>
      </w:r>
      <w:proofErr w:type="spellEnd"/>
      <w:r w:rsidRPr="00F77F77">
        <w:rPr>
          <w:sz w:val="24"/>
          <w:szCs w:val="24"/>
        </w:rPr>
        <w:t xml:space="preserve"> vascular diagnosis. Springer, London, p213-229.</w:t>
      </w:r>
    </w:p>
    <w:p w14:paraId="64349967" w14:textId="77777777" w:rsidR="00A52F32" w:rsidRPr="00F77F77" w:rsidRDefault="00A52F32">
      <w:pPr>
        <w:numPr>
          <w:ilvl w:val="0"/>
          <w:numId w:val="24"/>
        </w:numPr>
        <w:suppressAutoHyphens w:val="0"/>
        <w:ind w:left="0"/>
        <w:rPr>
          <w:sz w:val="24"/>
          <w:szCs w:val="24"/>
        </w:rPr>
      </w:pPr>
      <w:proofErr w:type="spellStart"/>
      <w:r w:rsidRPr="00F77F77">
        <w:rPr>
          <w:sz w:val="24"/>
          <w:szCs w:val="24"/>
        </w:rPr>
        <w:t>Polak</w:t>
      </w:r>
      <w:proofErr w:type="spellEnd"/>
      <w:r w:rsidRPr="00F77F77">
        <w:rPr>
          <w:sz w:val="24"/>
          <w:szCs w:val="24"/>
        </w:rPr>
        <w:t xml:space="preserve"> JF</w:t>
      </w:r>
      <w:r>
        <w:rPr>
          <w:sz w:val="24"/>
          <w:szCs w:val="24"/>
        </w:rPr>
        <w:t>.</w:t>
      </w:r>
      <w:r w:rsidRPr="00F77F77">
        <w:rPr>
          <w:sz w:val="24"/>
          <w:szCs w:val="24"/>
        </w:rPr>
        <w:t xml:space="preserve"> </w:t>
      </w:r>
      <w:r>
        <w:rPr>
          <w:sz w:val="24"/>
          <w:szCs w:val="24"/>
        </w:rPr>
        <w:t>(</w:t>
      </w:r>
      <w:r w:rsidRPr="00F77F77">
        <w:rPr>
          <w:sz w:val="24"/>
          <w:szCs w:val="24"/>
        </w:rPr>
        <w:t>1992</w:t>
      </w:r>
      <w:r>
        <w:rPr>
          <w:sz w:val="24"/>
          <w:szCs w:val="24"/>
        </w:rPr>
        <w:t>).</w:t>
      </w:r>
      <w:r w:rsidRPr="00F77F77">
        <w:rPr>
          <w:sz w:val="24"/>
          <w:szCs w:val="24"/>
        </w:rPr>
        <w:t xml:space="preserve"> Peripheral vascular sonography. Williams &amp; Wilkins, </w:t>
      </w:r>
      <w:proofErr w:type="spellStart"/>
      <w:r w:rsidRPr="00F77F77">
        <w:rPr>
          <w:sz w:val="24"/>
          <w:szCs w:val="24"/>
        </w:rPr>
        <w:t>Baltamore</w:t>
      </w:r>
      <w:proofErr w:type="spellEnd"/>
      <w:r w:rsidRPr="00F77F77">
        <w:rPr>
          <w:sz w:val="24"/>
          <w:szCs w:val="24"/>
        </w:rPr>
        <w:t>.</w:t>
      </w:r>
    </w:p>
    <w:p w14:paraId="50EDFEB3" w14:textId="77777777" w:rsidR="00A52F32" w:rsidRPr="00F77F77" w:rsidRDefault="00A52F32">
      <w:pPr>
        <w:numPr>
          <w:ilvl w:val="0"/>
          <w:numId w:val="24"/>
        </w:numPr>
        <w:suppressAutoHyphens w:val="0"/>
        <w:ind w:left="0" w:hanging="357"/>
        <w:rPr>
          <w:sz w:val="24"/>
          <w:szCs w:val="24"/>
        </w:rPr>
      </w:pPr>
      <w:proofErr w:type="spellStart"/>
      <w:r>
        <w:rPr>
          <w:sz w:val="24"/>
          <w:szCs w:val="24"/>
        </w:rPr>
        <w:t>Hamments</w:t>
      </w:r>
      <w:proofErr w:type="spellEnd"/>
      <w:r>
        <w:rPr>
          <w:sz w:val="24"/>
          <w:szCs w:val="24"/>
        </w:rPr>
        <w:t xml:space="preserve"> D.</w:t>
      </w:r>
      <w:r w:rsidRPr="00F77F77">
        <w:rPr>
          <w:sz w:val="24"/>
          <w:szCs w:val="24"/>
        </w:rPr>
        <w:t xml:space="preserve"> (2004) Vascular Tech</w:t>
      </w:r>
      <w:r>
        <w:rPr>
          <w:sz w:val="24"/>
          <w:szCs w:val="24"/>
        </w:rPr>
        <w:t>nology.</w:t>
      </w:r>
      <w:r w:rsidRPr="00F77F77">
        <w:rPr>
          <w:sz w:val="24"/>
          <w:szCs w:val="24"/>
        </w:rPr>
        <w:t xml:space="preserve"> The </w:t>
      </w:r>
      <w:proofErr w:type="spellStart"/>
      <w:r w:rsidRPr="00F77F77">
        <w:rPr>
          <w:sz w:val="24"/>
          <w:szCs w:val="24"/>
        </w:rPr>
        <w:t>Burwin</w:t>
      </w:r>
      <w:proofErr w:type="spellEnd"/>
      <w:r w:rsidRPr="00F77F77">
        <w:rPr>
          <w:sz w:val="24"/>
          <w:szCs w:val="24"/>
        </w:rPr>
        <w:t xml:space="preserve"> Institute. USA.</w:t>
      </w:r>
    </w:p>
    <w:p w14:paraId="555103A6" w14:textId="77777777" w:rsidR="00A52F32" w:rsidRPr="00F77F77" w:rsidRDefault="00A52F32">
      <w:pPr>
        <w:numPr>
          <w:ilvl w:val="0"/>
          <w:numId w:val="24"/>
        </w:numPr>
        <w:suppressAutoHyphens w:val="0"/>
        <w:ind w:left="0" w:hanging="357"/>
        <w:rPr>
          <w:sz w:val="24"/>
          <w:szCs w:val="24"/>
        </w:rPr>
      </w:pPr>
      <w:r w:rsidRPr="00F77F77">
        <w:rPr>
          <w:sz w:val="24"/>
          <w:szCs w:val="24"/>
        </w:rPr>
        <w:t xml:space="preserve">Donnelly R, </w:t>
      </w:r>
      <w:proofErr w:type="spellStart"/>
      <w:r w:rsidRPr="00F77F77">
        <w:rPr>
          <w:sz w:val="24"/>
          <w:szCs w:val="24"/>
        </w:rPr>
        <w:t>Hinwood</w:t>
      </w:r>
      <w:proofErr w:type="spellEnd"/>
      <w:r w:rsidRPr="00F77F77">
        <w:rPr>
          <w:sz w:val="24"/>
          <w:szCs w:val="24"/>
        </w:rPr>
        <w:t xml:space="preserve"> D, London JM</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ABC of arterial and venous disease: Non-invasive methods of arterial and venous assessment. BMJ 320;698-701.</w:t>
      </w:r>
    </w:p>
    <w:p w14:paraId="2005E35B" w14:textId="77777777" w:rsidR="00A52F32" w:rsidRPr="00F77F77" w:rsidRDefault="00A52F32">
      <w:pPr>
        <w:numPr>
          <w:ilvl w:val="0"/>
          <w:numId w:val="24"/>
        </w:numPr>
        <w:suppressAutoHyphens w:val="0"/>
        <w:ind w:left="0" w:hanging="357"/>
        <w:rPr>
          <w:sz w:val="24"/>
          <w:szCs w:val="24"/>
        </w:rPr>
      </w:pPr>
      <w:r>
        <w:rPr>
          <w:sz w:val="24"/>
          <w:szCs w:val="24"/>
        </w:rPr>
        <w:t>Wolfe J</w:t>
      </w:r>
      <w:r w:rsidRPr="00F77F77">
        <w:rPr>
          <w:sz w:val="24"/>
          <w:szCs w:val="24"/>
        </w:rPr>
        <w:t>HN</w:t>
      </w:r>
      <w:r>
        <w:rPr>
          <w:sz w:val="24"/>
          <w:szCs w:val="24"/>
        </w:rPr>
        <w:t>.</w:t>
      </w:r>
      <w:r w:rsidRPr="00F77F77">
        <w:rPr>
          <w:sz w:val="24"/>
          <w:szCs w:val="24"/>
        </w:rPr>
        <w:t xml:space="preserve"> </w:t>
      </w:r>
      <w:r>
        <w:rPr>
          <w:sz w:val="24"/>
          <w:szCs w:val="24"/>
        </w:rPr>
        <w:t>(</w:t>
      </w:r>
      <w:r w:rsidRPr="00F77F77">
        <w:rPr>
          <w:sz w:val="24"/>
          <w:szCs w:val="24"/>
        </w:rPr>
        <w:t>2000</w:t>
      </w:r>
      <w:r>
        <w:rPr>
          <w:sz w:val="24"/>
          <w:szCs w:val="24"/>
        </w:rPr>
        <w:t>)</w:t>
      </w:r>
      <w:r w:rsidRPr="00F77F77">
        <w:rPr>
          <w:sz w:val="24"/>
          <w:szCs w:val="24"/>
        </w:rPr>
        <w:t xml:space="preserve"> ABC of vascular diseases. BMJ, St. Mary’s Hospital, London.</w:t>
      </w:r>
    </w:p>
    <w:p w14:paraId="1CEFCAB1" w14:textId="77777777" w:rsidR="00A52F32" w:rsidRPr="00F77F77" w:rsidRDefault="00A52F32">
      <w:pPr>
        <w:numPr>
          <w:ilvl w:val="0"/>
          <w:numId w:val="24"/>
        </w:numPr>
        <w:suppressAutoHyphens w:val="0"/>
        <w:ind w:left="0" w:hanging="357"/>
        <w:rPr>
          <w:sz w:val="24"/>
          <w:szCs w:val="24"/>
        </w:rPr>
      </w:pPr>
      <w:proofErr w:type="spellStart"/>
      <w:r w:rsidRPr="00F77F77">
        <w:rPr>
          <w:sz w:val="24"/>
          <w:szCs w:val="24"/>
        </w:rPr>
        <w:t>Beevers</w:t>
      </w:r>
      <w:proofErr w:type="spellEnd"/>
      <w:r w:rsidRPr="00F77F77">
        <w:rPr>
          <w:sz w:val="24"/>
          <w:szCs w:val="24"/>
        </w:rPr>
        <w:t xml:space="preserve"> et al</w:t>
      </w:r>
      <w:r>
        <w:rPr>
          <w:sz w:val="24"/>
          <w:szCs w:val="24"/>
        </w:rPr>
        <w:t xml:space="preserve">. </w:t>
      </w:r>
      <w:r w:rsidRPr="00F77F77">
        <w:rPr>
          <w:sz w:val="24"/>
          <w:szCs w:val="24"/>
        </w:rPr>
        <w:t xml:space="preserve">(2001) ABC of hypertension blood pressure measurement Part 1. </w:t>
      </w:r>
      <w:proofErr w:type="spellStart"/>
      <w:r w:rsidRPr="00F77F77">
        <w:rPr>
          <w:sz w:val="24"/>
          <w:szCs w:val="24"/>
        </w:rPr>
        <w:t>Sphygmomanometry</w:t>
      </w:r>
      <w:proofErr w:type="spellEnd"/>
      <w:r w:rsidRPr="00F77F77">
        <w:rPr>
          <w:sz w:val="24"/>
          <w:szCs w:val="24"/>
        </w:rPr>
        <w:t xml:space="preserve"> factors common to all techniques. British Medical Journal 322:981-985.</w:t>
      </w:r>
    </w:p>
    <w:p w14:paraId="363F975B" w14:textId="77777777" w:rsidR="00A52F32" w:rsidRPr="00F77F77" w:rsidRDefault="00A52F32">
      <w:pPr>
        <w:numPr>
          <w:ilvl w:val="0"/>
          <w:numId w:val="24"/>
        </w:numPr>
        <w:suppressAutoHyphens w:val="0"/>
        <w:ind w:left="0" w:hanging="357"/>
        <w:rPr>
          <w:sz w:val="24"/>
          <w:szCs w:val="24"/>
        </w:rPr>
      </w:pPr>
      <w:r w:rsidRPr="00F77F77">
        <w:rPr>
          <w:sz w:val="24"/>
          <w:szCs w:val="24"/>
        </w:rPr>
        <w:t>Anderson I</w:t>
      </w:r>
      <w:r>
        <w:rPr>
          <w:sz w:val="24"/>
          <w:szCs w:val="24"/>
        </w:rPr>
        <w:t>.</w:t>
      </w:r>
      <w:r w:rsidRPr="00F77F77">
        <w:rPr>
          <w:sz w:val="24"/>
          <w:szCs w:val="24"/>
        </w:rPr>
        <w:t xml:space="preserve"> (2002)</w:t>
      </w:r>
      <w:r>
        <w:rPr>
          <w:sz w:val="24"/>
          <w:szCs w:val="24"/>
        </w:rPr>
        <w:t>.</w:t>
      </w:r>
      <w:r w:rsidRPr="00F77F77">
        <w:rPr>
          <w:sz w:val="24"/>
          <w:szCs w:val="24"/>
        </w:rPr>
        <w:t xml:space="preserve"> The effect of varying cuff position on recording ankle systolic blood pressure. J Wound Care 11(5): 185-9. </w:t>
      </w:r>
    </w:p>
    <w:p w14:paraId="409E5A98" w14:textId="77777777" w:rsidR="00A52F32" w:rsidRPr="00F77F77" w:rsidRDefault="00A52F32">
      <w:pPr>
        <w:numPr>
          <w:ilvl w:val="0"/>
          <w:numId w:val="24"/>
        </w:numPr>
        <w:suppressAutoHyphens w:val="0"/>
        <w:ind w:left="0" w:hanging="357"/>
        <w:rPr>
          <w:sz w:val="24"/>
          <w:szCs w:val="24"/>
        </w:rPr>
      </w:pPr>
      <w:r w:rsidRPr="00F77F77">
        <w:rPr>
          <w:sz w:val="24"/>
          <w:szCs w:val="24"/>
        </w:rPr>
        <w:t>Sco</w:t>
      </w:r>
      <w:r>
        <w:rPr>
          <w:sz w:val="24"/>
          <w:szCs w:val="24"/>
        </w:rPr>
        <w:t>t</w:t>
      </w:r>
      <w:r w:rsidRPr="00F77F77">
        <w:rPr>
          <w:sz w:val="24"/>
          <w:szCs w:val="24"/>
        </w:rPr>
        <w:t xml:space="preserve">tish Medicines Consortium. </w:t>
      </w:r>
      <w:r>
        <w:rPr>
          <w:sz w:val="24"/>
          <w:szCs w:val="24"/>
        </w:rPr>
        <w:t xml:space="preserve">(2006). </w:t>
      </w:r>
      <w:r w:rsidRPr="00F77F77">
        <w:rPr>
          <w:sz w:val="24"/>
          <w:szCs w:val="24"/>
        </w:rPr>
        <w:t xml:space="preserve">Diagnosis and management of peripheral vascular disease. Available from: </w:t>
      </w:r>
      <w:hyperlink r:id="rId9" w:history="1">
        <w:r w:rsidRPr="00E4457B">
          <w:rPr>
            <w:rStyle w:val="Hyperlink"/>
            <w:sz w:val="24"/>
            <w:szCs w:val="24"/>
          </w:rPr>
          <w:t>http://www.scottishmedicines.org.uk</w:t>
        </w:r>
      </w:hyperlink>
      <w:r w:rsidRPr="00F77F77">
        <w:rPr>
          <w:sz w:val="24"/>
          <w:szCs w:val="24"/>
        </w:rPr>
        <w:t xml:space="preserve">. Scottish Intercollegiate Guidelines Network (SIGN). </w:t>
      </w:r>
    </w:p>
    <w:p w14:paraId="16065F93" w14:textId="77777777" w:rsidR="00A52F32" w:rsidRDefault="00A52F32">
      <w:pPr>
        <w:numPr>
          <w:ilvl w:val="0"/>
          <w:numId w:val="24"/>
        </w:numPr>
        <w:suppressAutoHyphens w:val="0"/>
        <w:ind w:left="0" w:hanging="357"/>
        <w:rPr>
          <w:sz w:val="24"/>
          <w:szCs w:val="24"/>
        </w:rPr>
      </w:pPr>
      <w:r w:rsidRPr="00F77F77">
        <w:rPr>
          <w:sz w:val="24"/>
          <w:szCs w:val="24"/>
        </w:rPr>
        <w:t>Sco</w:t>
      </w:r>
      <w:r>
        <w:rPr>
          <w:sz w:val="24"/>
          <w:szCs w:val="24"/>
        </w:rPr>
        <w:t>t</w:t>
      </w:r>
      <w:r w:rsidRPr="00F77F77">
        <w:rPr>
          <w:sz w:val="24"/>
          <w:szCs w:val="24"/>
        </w:rPr>
        <w:t xml:space="preserve">tish Medicines Consortium. </w:t>
      </w:r>
      <w:r>
        <w:rPr>
          <w:sz w:val="24"/>
          <w:szCs w:val="24"/>
        </w:rPr>
        <w:t xml:space="preserve">(2006). </w:t>
      </w:r>
      <w:r w:rsidRPr="00F77F77">
        <w:rPr>
          <w:sz w:val="24"/>
          <w:szCs w:val="24"/>
        </w:rPr>
        <w:t xml:space="preserve">Diagnosis and management of peripheral vascular disease. Available from: </w:t>
      </w:r>
      <w:hyperlink r:id="rId10" w:history="1">
        <w:r w:rsidRPr="00E4457B">
          <w:rPr>
            <w:rStyle w:val="Hyperlink"/>
            <w:sz w:val="24"/>
            <w:szCs w:val="24"/>
          </w:rPr>
          <w:t>http://www.scottishmedicines.org.uk</w:t>
        </w:r>
      </w:hyperlink>
      <w:r w:rsidRPr="00F77F77">
        <w:rPr>
          <w:sz w:val="24"/>
          <w:szCs w:val="24"/>
        </w:rPr>
        <w:t xml:space="preserve">. Scottish Intercollegiate Guidelines Network (SIGN). </w:t>
      </w:r>
    </w:p>
    <w:p w14:paraId="0D8D4287" w14:textId="77777777" w:rsidR="00A52F32" w:rsidRPr="003B2759" w:rsidRDefault="00A52F32">
      <w:pPr>
        <w:numPr>
          <w:ilvl w:val="0"/>
          <w:numId w:val="24"/>
        </w:numPr>
        <w:suppressAutoHyphens w:val="0"/>
        <w:ind w:left="0" w:hanging="357"/>
        <w:rPr>
          <w:sz w:val="24"/>
          <w:szCs w:val="24"/>
        </w:rPr>
      </w:pPr>
      <w:r>
        <w:rPr>
          <w:sz w:val="24"/>
          <w:szCs w:val="24"/>
        </w:rPr>
        <w:t xml:space="preserve"> </w:t>
      </w:r>
      <w:r w:rsidRPr="003B2759">
        <w:rPr>
          <w:sz w:val="24"/>
          <w:szCs w:val="24"/>
        </w:rPr>
        <w:t xml:space="preserve">Rich K. (2015). </w:t>
      </w:r>
      <w:r w:rsidRPr="003B2759">
        <w:rPr>
          <w:rStyle w:val="highlight"/>
          <w:color w:val="000000"/>
          <w:sz w:val="24"/>
          <w:szCs w:val="24"/>
        </w:rPr>
        <w:t>Toe</w:t>
      </w:r>
      <w:r w:rsidRPr="003B2759">
        <w:rPr>
          <w:rStyle w:val="apple-converted-space"/>
          <w:color w:val="000000"/>
          <w:sz w:val="24"/>
          <w:szCs w:val="24"/>
        </w:rPr>
        <w:t> </w:t>
      </w:r>
      <w:r w:rsidRPr="003B2759">
        <w:rPr>
          <w:color w:val="000000"/>
          <w:sz w:val="24"/>
          <w:szCs w:val="24"/>
        </w:rPr>
        <w:t>blood</w:t>
      </w:r>
      <w:r w:rsidRPr="003B2759">
        <w:rPr>
          <w:rStyle w:val="apple-converted-space"/>
          <w:color w:val="000000"/>
          <w:sz w:val="24"/>
          <w:szCs w:val="24"/>
        </w:rPr>
        <w:t> </w:t>
      </w:r>
      <w:r w:rsidRPr="003B2759">
        <w:rPr>
          <w:rStyle w:val="highlight"/>
          <w:color w:val="000000"/>
          <w:sz w:val="24"/>
          <w:szCs w:val="24"/>
        </w:rPr>
        <w:t>pressure</w:t>
      </w:r>
      <w:r w:rsidRPr="003B2759">
        <w:rPr>
          <w:rStyle w:val="apple-converted-space"/>
          <w:color w:val="000000"/>
          <w:sz w:val="24"/>
          <w:szCs w:val="24"/>
        </w:rPr>
        <w:t> </w:t>
      </w:r>
      <w:r w:rsidRPr="003B2759">
        <w:rPr>
          <w:sz w:val="24"/>
          <w:szCs w:val="24"/>
        </w:rPr>
        <w:t>and</w:t>
      </w:r>
      <w:r w:rsidRPr="003B2759">
        <w:rPr>
          <w:rStyle w:val="apple-converted-space"/>
          <w:sz w:val="24"/>
          <w:szCs w:val="24"/>
        </w:rPr>
        <w:t> </w:t>
      </w:r>
      <w:r w:rsidRPr="003B2759">
        <w:rPr>
          <w:rStyle w:val="highlight"/>
          <w:sz w:val="24"/>
          <w:szCs w:val="24"/>
        </w:rPr>
        <w:t>toe</w:t>
      </w:r>
      <w:r w:rsidRPr="003B2759">
        <w:rPr>
          <w:sz w:val="24"/>
          <w:szCs w:val="24"/>
        </w:rPr>
        <w:t>-brachial index.</w:t>
      </w:r>
      <w:r w:rsidRPr="003B2759">
        <w:rPr>
          <w:sz w:val="24"/>
          <w:szCs w:val="24"/>
          <w:shd w:val="clear" w:color="auto" w:fill="FFFFFF"/>
        </w:rPr>
        <w:t xml:space="preserve"> </w:t>
      </w:r>
      <w:hyperlink r:id="rId11" w:tooltip="Journal of vascular nursing : official publication of the Society for Peripheral Vascular Nursing." w:history="1">
        <w:r w:rsidRPr="003B2759">
          <w:rPr>
            <w:rStyle w:val="Hyperlink"/>
            <w:sz w:val="24"/>
            <w:szCs w:val="24"/>
            <w:shd w:val="clear" w:color="auto" w:fill="FFFFFF"/>
          </w:rPr>
          <w:t xml:space="preserve">J </w:t>
        </w:r>
        <w:proofErr w:type="spellStart"/>
        <w:r w:rsidRPr="003B2759">
          <w:rPr>
            <w:rStyle w:val="Hyperlink"/>
            <w:sz w:val="24"/>
            <w:szCs w:val="24"/>
            <w:shd w:val="clear" w:color="auto" w:fill="FFFFFF"/>
          </w:rPr>
          <w:t>Vasc</w:t>
        </w:r>
        <w:proofErr w:type="spellEnd"/>
        <w:r w:rsidRPr="003B2759">
          <w:rPr>
            <w:rStyle w:val="Hyperlink"/>
            <w:sz w:val="24"/>
            <w:szCs w:val="24"/>
            <w:shd w:val="clear" w:color="auto" w:fill="FFFFFF"/>
          </w:rPr>
          <w:t xml:space="preserve"> </w:t>
        </w:r>
        <w:proofErr w:type="spellStart"/>
        <w:r w:rsidRPr="003B2759">
          <w:rPr>
            <w:rStyle w:val="Hyperlink"/>
            <w:sz w:val="24"/>
            <w:szCs w:val="24"/>
            <w:shd w:val="clear" w:color="auto" w:fill="FFFFFF"/>
          </w:rPr>
          <w:t>Nurs</w:t>
        </w:r>
        <w:proofErr w:type="spellEnd"/>
        <w:r w:rsidRPr="003B2759">
          <w:rPr>
            <w:rStyle w:val="Hyperlink"/>
            <w:sz w:val="24"/>
            <w:szCs w:val="24"/>
            <w:shd w:val="clear" w:color="auto" w:fill="FFFFFF"/>
          </w:rPr>
          <w:t>.</w:t>
        </w:r>
      </w:hyperlink>
      <w:r w:rsidRPr="003B2759">
        <w:rPr>
          <w:rStyle w:val="apple-converted-space"/>
          <w:sz w:val="24"/>
          <w:szCs w:val="24"/>
          <w:shd w:val="clear" w:color="auto" w:fill="FFFFFF"/>
        </w:rPr>
        <w:t> </w:t>
      </w:r>
      <w:r w:rsidRPr="003B2759">
        <w:rPr>
          <w:sz w:val="24"/>
          <w:szCs w:val="24"/>
          <w:shd w:val="clear" w:color="auto" w:fill="FFFFFF"/>
        </w:rPr>
        <w:t>Dec;33(4):164-6.</w:t>
      </w:r>
    </w:p>
    <w:p w14:paraId="7F3DEA63" w14:textId="77777777" w:rsidR="00A52F32" w:rsidRPr="00F77F77" w:rsidRDefault="00A52F32">
      <w:pPr>
        <w:numPr>
          <w:ilvl w:val="0"/>
          <w:numId w:val="24"/>
        </w:numPr>
        <w:suppressAutoHyphens w:val="0"/>
        <w:ind w:left="0" w:hanging="357"/>
        <w:rPr>
          <w:sz w:val="24"/>
          <w:szCs w:val="24"/>
        </w:rPr>
      </w:pPr>
      <w:proofErr w:type="spellStart"/>
      <w:r w:rsidRPr="00F77F77">
        <w:rPr>
          <w:color w:val="000000"/>
          <w:sz w:val="24"/>
          <w:szCs w:val="24"/>
        </w:rPr>
        <w:t>Vowden</w:t>
      </w:r>
      <w:proofErr w:type="spellEnd"/>
      <w:r w:rsidRPr="00F77F77">
        <w:rPr>
          <w:color w:val="000000"/>
          <w:sz w:val="24"/>
          <w:szCs w:val="24"/>
        </w:rPr>
        <w:t xml:space="preserve"> KR et al. </w:t>
      </w:r>
      <w:r>
        <w:rPr>
          <w:color w:val="000000"/>
          <w:sz w:val="24"/>
          <w:szCs w:val="24"/>
        </w:rPr>
        <w:t xml:space="preserve">(1996). </w:t>
      </w:r>
      <w:r w:rsidRPr="00F77F77">
        <w:rPr>
          <w:color w:val="000000"/>
          <w:sz w:val="24"/>
          <w:szCs w:val="24"/>
        </w:rPr>
        <w:t>Hand-held Doppler assessment for peripheral art</w:t>
      </w:r>
      <w:r>
        <w:rPr>
          <w:color w:val="000000"/>
          <w:sz w:val="24"/>
          <w:szCs w:val="24"/>
        </w:rPr>
        <w:t>erial disease. J Wound Care</w:t>
      </w:r>
      <w:r w:rsidRPr="00F77F77">
        <w:rPr>
          <w:color w:val="000000"/>
          <w:sz w:val="24"/>
          <w:szCs w:val="24"/>
        </w:rPr>
        <w:t xml:space="preserve">; </w:t>
      </w:r>
      <w:r w:rsidRPr="00F77F77">
        <w:rPr>
          <w:b/>
          <w:bCs/>
          <w:color w:val="000000"/>
          <w:sz w:val="24"/>
          <w:szCs w:val="24"/>
        </w:rPr>
        <w:t>5</w:t>
      </w:r>
      <w:r w:rsidRPr="00F77F77">
        <w:rPr>
          <w:color w:val="000000"/>
          <w:sz w:val="24"/>
          <w:szCs w:val="24"/>
        </w:rPr>
        <w:t>(3): 125-8.</w:t>
      </w:r>
    </w:p>
    <w:p w14:paraId="0555E4C2" w14:textId="77777777" w:rsidR="00A52F32" w:rsidRPr="00F77F77" w:rsidRDefault="00A52F32">
      <w:pPr>
        <w:numPr>
          <w:ilvl w:val="0"/>
          <w:numId w:val="24"/>
        </w:numPr>
        <w:suppressAutoHyphens w:val="0"/>
        <w:ind w:left="0" w:hanging="357"/>
        <w:rPr>
          <w:sz w:val="24"/>
          <w:szCs w:val="24"/>
        </w:rPr>
      </w:pPr>
      <w:proofErr w:type="spellStart"/>
      <w:r w:rsidRPr="00F77F77">
        <w:rPr>
          <w:color w:val="000000"/>
          <w:sz w:val="24"/>
          <w:szCs w:val="24"/>
        </w:rPr>
        <w:t>Carser</w:t>
      </w:r>
      <w:proofErr w:type="spellEnd"/>
      <w:r w:rsidRPr="00F77F77">
        <w:rPr>
          <w:color w:val="000000"/>
          <w:sz w:val="24"/>
          <w:szCs w:val="24"/>
        </w:rPr>
        <w:t xml:space="preserve"> DG.</w:t>
      </w:r>
      <w:r>
        <w:rPr>
          <w:color w:val="000000"/>
          <w:sz w:val="24"/>
          <w:szCs w:val="24"/>
        </w:rPr>
        <w:t xml:space="preserve"> (2001).</w:t>
      </w:r>
      <w:r w:rsidRPr="00F77F77">
        <w:rPr>
          <w:color w:val="000000"/>
          <w:sz w:val="24"/>
          <w:szCs w:val="24"/>
        </w:rPr>
        <w:t xml:space="preserve"> Do we need to reappraise our method of interpreting the ankle brachi</w:t>
      </w:r>
      <w:r>
        <w:rPr>
          <w:color w:val="000000"/>
          <w:sz w:val="24"/>
          <w:szCs w:val="24"/>
        </w:rPr>
        <w:t>al pressure index? J Wound Care</w:t>
      </w:r>
      <w:r w:rsidRPr="00F77F77">
        <w:rPr>
          <w:color w:val="000000"/>
          <w:sz w:val="24"/>
          <w:szCs w:val="24"/>
        </w:rPr>
        <w:t xml:space="preserve">; </w:t>
      </w:r>
      <w:r w:rsidRPr="00F77F77">
        <w:rPr>
          <w:bCs/>
          <w:color w:val="000000"/>
          <w:sz w:val="24"/>
          <w:szCs w:val="24"/>
        </w:rPr>
        <w:t>10</w:t>
      </w:r>
      <w:r w:rsidRPr="00F77F77">
        <w:rPr>
          <w:color w:val="000000"/>
          <w:sz w:val="24"/>
          <w:szCs w:val="24"/>
        </w:rPr>
        <w:t>(3): 59-62.</w:t>
      </w:r>
    </w:p>
    <w:p w14:paraId="4B35A5A4" w14:textId="77777777" w:rsidR="00A52F32" w:rsidRPr="00C34980" w:rsidRDefault="00A52F32">
      <w:pPr>
        <w:numPr>
          <w:ilvl w:val="0"/>
          <w:numId w:val="24"/>
        </w:numPr>
        <w:suppressAutoHyphens w:val="0"/>
        <w:ind w:left="0" w:hanging="357"/>
        <w:rPr>
          <w:rStyle w:val="Strong"/>
          <w:b w:val="0"/>
          <w:bCs w:val="0"/>
          <w:sz w:val="24"/>
          <w:szCs w:val="24"/>
        </w:rPr>
      </w:pPr>
      <w:r w:rsidRPr="00C34980">
        <w:rPr>
          <w:sz w:val="24"/>
          <w:szCs w:val="24"/>
        </w:rPr>
        <w:t>Cheetham DR et al. (2004). Does Supervised Exercise Offer Adjuvant Benefit Over Exercise Advice Alone for the Treatment of Intermittent Claudication? A Randomised Trial. European Journal of Vascular and Endovascular Surgery.</w:t>
      </w:r>
    </w:p>
    <w:p w14:paraId="64206323" w14:textId="77777777" w:rsidR="00A52F32" w:rsidRPr="00F77F77" w:rsidRDefault="00A52F32">
      <w:pPr>
        <w:numPr>
          <w:ilvl w:val="0"/>
          <w:numId w:val="24"/>
        </w:numPr>
        <w:suppressAutoHyphens w:val="0"/>
        <w:ind w:left="0" w:hanging="357"/>
        <w:rPr>
          <w:sz w:val="24"/>
          <w:szCs w:val="24"/>
        </w:rPr>
      </w:pPr>
      <w:r w:rsidRPr="00F77F77">
        <w:rPr>
          <w:color w:val="000000"/>
          <w:sz w:val="24"/>
          <w:szCs w:val="24"/>
        </w:rPr>
        <w:lastRenderedPageBreak/>
        <w:t xml:space="preserve">Sumner DS. </w:t>
      </w:r>
      <w:r>
        <w:rPr>
          <w:color w:val="000000"/>
          <w:sz w:val="24"/>
          <w:szCs w:val="24"/>
        </w:rPr>
        <w:t xml:space="preserve">(1998). </w:t>
      </w:r>
      <w:r w:rsidRPr="00F77F77">
        <w:rPr>
          <w:color w:val="000000"/>
          <w:sz w:val="24"/>
          <w:szCs w:val="24"/>
        </w:rPr>
        <w:t>Non-invasive assessment of peripheral arterial occlusive disease. In: Rutherford KS, editor. Vascular Surgery (3</w:t>
      </w:r>
      <w:r w:rsidRPr="00F77F77">
        <w:rPr>
          <w:color w:val="000000"/>
          <w:sz w:val="24"/>
          <w:szCs w:val="24"/>
          <w:vertAlign w:val="superscript"/>
        </w:rPr>
        <w:t>rd</w:t>
      </w:r>
      <w:r w:rsidRPr="00F77F77">
        <w:rPr>
          <w:color w:val="000000"/>
          <w:sz w:val="24"/>
          <w:szCs w:val="24"/>
        </w:rPr>
        <w:t xml:space="preserve"> edition) Philadelphia: WB Saunders, 41-60.</w:t>
      </w:r>
    </w:p>
    <w:p w14:paraId="49881865" w14:textId="77777777" w:rsidR="00A52F32" w:rsidRPr="00F77F77" w:rsidRDefault="00A52F32">
      <w:pPr>
        <w:numPr>
          <w:ilvl w:val="0"/>
          <w:numId w:val="24"/>
        </w:numPr>
        <w:suppressAutoHyphens w:val="0"/>
        <w:ind w:left="0" w:hanging="357"/>
        <w:rPr>
          <w:sz w:val="24"/>
          <w:szCs w:val="24"/>
        </w:rPr>
      </w:pPr>
      <w:proofErr w:type="spellStart"/>
      <w:r w:rsidRPr="00F77F77">
        <w:rPr>
          <w:sz w:val="24"/>
          <w:szCs w:val="24"/>
        </w:rPr>
        <w:t>Shaalan</w:t>
      </w:r>
      <w:proofErr w:type="spellEnd"/>
      <w:r w:rsidRPr="00F77F77">
        <w:rPr>
          <w:sz w:val="24"/>
          <w:szCs w:val="24"/>
        </w:rPr>
        <w:t xml:space="preserve"> et al</w:t>
      </w:r>
      <w:r>
        <w:rPr>
          <w:sz w:val="24"/>
          <w:szCs w:val="24"/>
        </w:rPr>
        <w:t>.</w:t>
      </w:r>
      <w:r w:rsidRPr="00F77F77">
        <w:rPr>
          <w:sz w:val="24"/>
          <w:szCs w:val="24"/>
        </w:rPr>
        <w:t xml:space="preserve"> (2003)</w:t>
      </w:r>
      <w:r>
        <w:rPr>
          <w:sz w:val="24"/>
          <w:szCs w:val="24"/>
        </w:rPr>
        <w:t>.</w:t>
      </w:r>
      <w:r w:rsidRPr="00F77F77">
        <w:rPr>
          <w:sz w:val="24"/>
          <w:szCs w:val="24"/>
        </w:rPr>
        <w:t xml:space="preserve"> Reliability of common femoral artery </w:t>
      </w:r>
      <w:proofErr w:type="spellStart"/>
      <w:r w:rsidRPr="00F77F77">
        <w:rPr>
          <w:sz w:val="24"/>
          <w:szCs w:val="24"/>
        </w:rPr>
        <w:t>haemodynamics</w:t>
      </w:r>
      <w:proofErr w:type="spellEnd"/>
      <w:r w:rsidRPr="00F77F77">
        <w:rPr>
          <w:sz w:val="24"/>
          <w:szCs w:val="24"/>
        </w:rPr>
        <w:t xml:space="preserve"> in assessing the severity of aorto-iliac inflow. J Vascular Surgery. 37:960-9. </w:t>
      </w:r>
    </w:p>
    <w:p w14:paraId="051CBD00" w14:textId="77777777" w:rsidR="00A52F32" w:rsidRPr="00F77F77" w:rsidRDefault="00A52F32">
      <w:pPr>
        <w:numPr>
          <w:ilvl w:val="0"/>
          <w:numId w:val="24"/>
        </w:numPr>
        <w:suppressAutoHyphens w:val="0"/>
        <w:ind w:left="0" w:hanging="357"/>
        <w:rPr>
          <w:sz w:val="24"/>
          <w:szCs w:val="24"/>
        </w:rPr>
      </w:pPr>
      <w:proofErr w:type="spellStart"/>
      <w:r>
        <w:rPr>
          <w:sz w:val="24"/>
          <w:szCs w:val="24"/>
        </w:rPr>
        <w:t>Hammets</w:t>
      </w:r>
      <w:proofErr w:type="spellEnd"/>
      <w:r>
        <w:rPr>
          <w:sz w:val="24"/>
          <w:szCs w:val="24"/>
        </w:rPr>
        <w:t xml:space="preserve"> D. (2004). Vascular Physics.</w:t>
      </w:r>
      <w:r w:rsidRPr="00F77F77">
        <w:rPr>
          <w:sz w:val="24"/>
          <w:szCs w:val="24"/>
        </w:rPr>
        <w:t xml:space="preserve"> The </w:t>
      </w:r>
      <w:proofErr w:type="spellStart"/>
      <w:r w:rsidRPr="00F77F77">
        <w:rPr>
          <w:sz w:val="24"/>
          <w:szCs w:val="24"/>
        </w:rPr>
        <w:t>Burwin</w:t>
      </w:r>
      <w:proofErr w:type="spellEnd"/>
      <w:r w:rsidRPr="00F77F77">
        <w:rPr>
          <w:sz w:val="24"/>
          <w:szCs w:val="24"/>
        </w:rPr>
        <w:t xml:space="preserve"> Institute. USA.</w:t>
      </w:r>
    </w:p>
    <w:p w14:paraId="3A8B6877" w14:textId="77777777" w:rsidR="00A52F32" w:rsidRPr="00F77F77" w:rsidRDefault="00A52F32">
      <w:pPr>
        <w:numPr>
          <w:ilvl w:val="0"/>
          <w:numId w:val="24"/>
        </w:numPr>
        <w:suppressAutoHyphens w:val="0"/>
        <w:ind w:left="0" w:hanging="357"/>
        <w:rPr>
          <w:sz w:val="24"/>
          <w:szCs w:val="24"/>
        </w:rPr>
      </w:pPr>
      <w:r w:rsidRPr="00F77F77">
        <w:rPr>
          <w:sz w:val="24"/>
          <w:szCs w:val="24"/>
        </w:rPr>
        <w:t>Jian-Chu L</w:t>
      </w:r>
      <w:r>
        <w:rPr>
          <w:sz w:val="24"/>
          <w:szCs w:val="24"/>
        </w:rPr>
        <w:t>.</w:t>
      </w:r>
      <w:r w:rsidRPr="00F77F77">
        <w:rPr>
          <w:sz w:val="24"/>
          <w:szCs w:val="24"/>
        </w:rPr>
        <w:t xml:space="preserve"> (2007)</w:t>
      </w:r>
      <w:r>
        <w:rPr>
          <w:sz w:val="24"/>
          <w:szCs w:val="24"/>
        </w:rPr>
        <w:t>.</w:t>
      </w:r>
      <w:r w:rsidRPr="00F77F77">
        <w:rPr>
          <w:sz w:val="24"/>
          <w:szCs w:val="24"/>
        </w:rPr>
        <w:t xml:space="preserve"> Evaluation of the </w:t>
      </w:r>
      <w:proofErr w:type="spellStart"/>
      <w:r w:rsidRPr="00F77F77">
        <w:rPr>
          <w:sz w:val="24"/>
          <w:szCs w:val="24"/>
        </w:rPr>
        <w:t>tardus-parvus</w:t>
      </w:r>
      <w:proofErr w:type="spellEnd"/>
      <w:r w:rsidRPr="00F77F77">
        <w:rPr>
          <w:sz w:val="24"/>
          <w:szCs w:val="24"/>
        </w:rPr>
        <w:t xml:space="preserve"> pattern in patients with atherosclerotic and non-atherosclerotic renal stenosis. 26, 4:419-426. </w:t>
      </w:r>
    </w:p>
    <w:p w14:paraId="1133714E" w14:textId="77777777" w:rsidR="00A52F32" w:rsidRPr="00F77F77" w:rsidRDefault="00A52F32">
      <w:pPr>
        <w:numPr>
          <w:ilvl w:val="0"/>
          <w:numId w:val="24"/>
        </w:numPr>
        <w:suppressAutoHyphens w:val="0"/>
        <w:ind w:left="0" w:hanging="357"/>
        <w:rPr>
          <w:sz w:val="24"/>
          <w:szCs w:val="24"/>
        </w:rPr>
      </w:pPr>
      <w:proofErr w:type="spellStart"/>
      <w:r w:rsidRPr="00F77F77">
        <w:rPr>
          <w:sz w:val="24"/>
          <w:szCs w:val="24"/>
        </w:rPr>
        <w:t>Pahlsson</w:t>
      </w:r>
      <w:proofErr w:type="spellEnd"/>
      <w:r w:rsidRPr="00F77F77">
        <w:rPr>
          <w:sz w:val="24"/>
          <w:szCs w:val="24"/>
        </w:rPr>
        <w:t xml:space="preserve"> HI</w:t>
      </w:r>
      <w:r>
        <w:rPr>
          <w:sz w:val="24"/>
          <w:szCs w:val="24"/>
        </w:rPr>
        <w:t>.</w:t>
      </w:r>
      <w:r w:rsidRPr="00F77F77">
        <w:rPr>
          <w:sz w:val="24"/>
          <w:szCs w:val="24"/>
        </w:rPr>
        <w:t xml:space="preserve"> (1999)</w:t>
      </w:r>
      <w:r>
        <w:rPr>
          <w:sz w:val="24"/>
          <w:szCs w:val="24"/>
        </w:rPr>
        <w:t>.</w:t>
      </w:r>
      <w:r w:rsidRPr="00F77F77">
        <w:rPr>
          <w:sz w:val="24"/>
          <w:szCs w:val="24"/>
        </w:rPr>
        <w:t xml:space="preserve"> The pole test for evaluation of arterial insufficiency in diabetic patients. </w:t>
      </w:r>
      <w:proofErr w:type="spellStart"/>
      <w:r w:rsidRPr="00F77F77">
        <w:rPr>
          <w:sz w:val="24"/>
          <w:szCs w:val="24"/>
        </w:rPr>
        <w:t>Eur</w:t>
      </w:r>
      <w:proofErr w:type="spellEnd"/>
      <w:r w:rsidRPr="00F77F77">
        <w:rPr>
          <w:sz w:val="24"/>
          <w:szCs w:val="24"/>
        </w:rPr>
        <w:t xml:space="preserve"> J </w:t>
      </w:r>
      <w:proofErr w:type="spellStart"/>
      <w:r w:rsidRPr="00F77F77">
        <w:rPr>
          <w:sz w:val="24"/>
          <w:szCs w:val="24"/>
        </w:rPr>
        <w:t>Vasc</w:t>
      </w:r>
      <w:proofErr w:type="spellEnd"/>
      <w:r w:rsidRPr="00F77F77">
        <w:rPr>
          <w:sz w:val="24"/>
          <w:szCs w:val="24"/>
        </w:rPr>
        <w:t xml:space="preserve"> </w:t>
      </w:r>
      <w:proofErr w:type="spellStart"/>
      <w:r w:rsidRPr="00F77F77">
        <w:rPr>
          <w:sz w:val="24"/>
          <w:szCs w:val="24"/>
        </w:rPr>
        <w:t>Endovasc</w:t>
      </w:r>
      <w:proofErr w:type="spellEnd"/>
      <w:r w:rsidRPr="00F77F77">
        <w:rPr>
          <w:sz w:val="24"/>
          <w:szCs w:val="24"/>
        </w:rPr>
        <w:t xml:space="preserve"> Surg. 26, 4:419-426. </w:t>
      </w:r>
    </w:p>
    <w:p w14:paraId="7D8E692A" w14:textId="77777777" w:rsidR="00A52F32" w:rsidRPr="00F77F77" w:rsidRDefault="00A52F32">
      <w:pPr>
        <w:numPr>
          <w:ilvl w:val="0"/>
          <w:numId w:val="24"/>
        </w:numPr>
        <w:suppressAutoHyphens w:val="0"/>
        <w:ind w:left="0" w:hanging="357"/>
        <w:rPr>
          <w:sz w:val="24"/>
          <w:szCs w:val="24"/>
        </w:rPr>
      </w:pPr>
      <w:proofErr w:type="spellStart"/>
      <w:r w:rsidRPr="00F77F77">
        <w:rPr>
          <w:sz w:val="24"/>
          <w:szCs w:val="24"/>
        </w:rPr>
        <w:t>Lazarides</w:t>
      </w:r>
      <w:proofErr w:type="spellEnd"/>
      <w:r w:rsidRPr="00F77F77">
        <w:rPr>
          <w:sz w:val="24"/>
          <w:szCs w:val="24"/>
        </w:rPr>
        <w:t xml:space="preserve"> M</w:t>
      </w:r>
      <w:r>
        <w:rPr>
          <w:sz w:val="24"/>
          <w:szCs w:val="24"/>
        </w:rPr>
        <w:t xml:space="preserve">K, </w:t>
      </w:r>
      <w:proofErr w:type="spellStart"/>
      <w:r>
        <w:rPr>
          <w:sz w:val="24"/>
          <w:szCs w:val="24"/>
        </w:rPr>
        <w:t>Giannoukas</w:t>
      </w:r>
      <w:proofErr w:type="spellEnd"/>
      <w:r>
        <w:rPr>
          <w:sz w:val="24"/>
          <w:szCs w:val="24"/>
        </w:rPr>
        <w:t xml:space="preserve"> A</w:t>
      </w:r>
      <w:r w:rsidRPr="00F77F77">
        <w:rPr>
          <w:sz w:val="24"/>
          <w:szCs w:val="24"/>
        </w:rPr>
        <w:t xml:space="preserve">D. </w:t>
      </w:r>
      <w:r>
        <w:rPr>
          <w:sz w:val="24"/>
          <w:szCs w:val="24"/>
        </w:rPr>
        <w:t xml:space="preserve">(2007). </w:t>
      </w:r>
      <w:r w:rsidRPr="00F77F77">
        <w:rPr>
          <w:sz w:val="24"/>
          <w:szCs w:val="24"/>
        </w:rPr>
        <w:t>The role of haemodynamic measurements in the managemen</w:t>
      </w:r>
      <w:r>
        <w:rPr>
          <w:sz w:val="24"/>
          <w:szCs w:val="24"/>
        </w:rPr>
        <w:t xml:space="preserve">t of venous and ischemic ulcers. </w:t>
      </w:r>
      <w:r w:rsidRPr="00F77F77">
        <w:rPr>
          <w:sz w:val="24"/>
          <w:szCs w:val="24"/>
        </w:rPr>
        <w:t xml:space="preserve">International Journal of Lower extremity Wounds. 6:254-267. </w:t>
      </w:r>
    </w:p>
    <w:p w14:paraId="5B657A6D" w14:textId="3D40FBC3" w:rsidR="00A52F32" w:rsidRDefault="00A52F32" w:rsidP="00A52F32">
      <w:pPr>
        <w:rPr>
          <w:b/>
          <w:sz w:val="24"/>
          <w:szCs w:val="24"/>
          <w:u w:val="single"/>
        </w:rPr>
      </w:pPr>
    </w:p>
    <w:p w14:paraId="62FFCF32" w14:textId="77777777" w:rsidR="001C68CC" w:rsidRDefault="001C68CC" w:rsidP="00A52F32">
      <w:pPr>
        <w:rPr>
          <w:b/>
          <w:sz w:val="24"/>
          <w:szCs w:val="24"/>
          <w:u w:val="single"/>
        </w:rPr>
      </w:pPr>
    </w:p>
    <w:p w14:paraId="0ABCA861" w14:textId="77777777" w:rsidR="001C68CC" w:rsidRDefault="001C68CC" w:rsidP="00A52F32">
      <w:pPr>
        <w:rPr>
          <w:b/>
          <w:sz w:val="24"/>
          <w:szCs w:val="24"/>
          <w:u w:val="single"/>
        </w:rPr>
      </w:pPr>
    </w:p>
    <w:p w14:paraId="02944458" w14:textId="77777777" w:rsidR="001C68CC" w:rsidRDefault="001C68CC" w:rsidP="00A52F32">
      <w:pPr>
        <w:rPr>
          <w:b/>
          <w:sz w:val="24"/>
          <w:szCs w:val="24"/>
          <w:u w:val="single"/>
        </w:rPr>
      </w:pPr>
    </w:p>
    <w:p w14:paraId="0D0E92CD" w14:textId="77777777" w:rsidR="001C68CC" w:rsidRDefault="001C68CC" w:rsidP="00A52F32">
      <w:pPr>
        <w:rPr>
          <w:b/>
          <w:sz w:val="24"/>
          <w:szCs w:val="24"/>
          <w:u w:val="single"/>
        </w:rPr>
      </w:pPr>
    </w:p>
    <w:p w14:paraId="03228A1C" w14:textId="77777777" w:rsidR="001C68CC" w:rsidRDefault="001C68CC" w:rsidP="00A52F32">
      <w:pPr>
        <w:rPr>
          <w:b/>
          <w:sz w:val="24"/>
          <w:szCs w:val="24"/>
          <w:u w:val="single"/>
        </w:rPr>
      </w:pPr>
    </w:p>
    <w:p w14:paraId="5F191127" w14:textId="77777777" w:rsidR="001C68CC" w:rsidRDefault="001C68CC" w:rsidP="00A52F32">
      <w:pPr>
        <w:rPr>
          <w:b/>
          <w:sz w:val="24"/>
          <w:szCs w:val="24"/>
          <w:u w:val="single"/>
        </w:rPr>
      </w:pPr>
    </w:p>
    <w:p w14:paraId="5FB3F092" w14:textId="77777777" w:rsidR="001C68CC" w:rsidRDefault="001C68CC" w:rsidP="00A52F32">
      <w:pPr>
        <w:rPr>
          <w:b/>
          <w:sz w:val="24"/>
          <w:szCs w:val="24"/>
          <w:u w:val="single"/>
        </w:rPr>
      </w:pPr>
    </w:p>
    <w:p w14:paraId="1520EE1A" w14:textId="77777777" w:rsidR="001C68CC" w:rsidRDefault="001C68CC" w:rsidP="00A52F32">
      <w:pPr>
        <w:rPr>
          <w:b/>
          <w:sz w:val="24"/>
          <w:szCs w:val="24"/>
          <w:u w:val="single"/>
        </w:rPr>
      </w:pPr>
    </w:p>
    <w:p w14:paraId="2B5B25DA" w14:textId="77777777" w:rsidR="001C68CC" w:rsidRDefault="001C68CC" w:rsidP="00A52F32">
      <w:pPr>
        <w:rPr>
          <w:b/>
          <w:sz w:val="24"/>
          <w:szCs w:val="24"/>
          <w:u w:val="single"/>
        </w:rPr>
      </w:pPr>
    </w:p>
    <w:p w14:paraId="62C7DDD5" w14:textId="77777777" w:rsidR="001C68CC" w:rsidRDefault="001C68CC" w:rsidP="00A52F32">
      <w:pPr>
        <w:rPr>
          <w:b/>
          <w:sz w:val="24"/>
          <w:szCs w:val="24"/>
          <w:u w:val="single"/>
        </w:rPr>
      </w:pPr>
    </w:p>
    <w:p w14:paraId="289612B7" w14:textId="77777777" w:rsidR="001C68CC" w:rsidRDefault="001C68CC" w:rsidP="00A52F32">
      <w:pPr>
        <w:rPr>
          <w:b/>
          <w:sz w:val="24"/>
          <w:szCs w:val="24"/>
          <w:u w:val="single"/>
        </w:rPr>
      </w:pPr>
    </w:p>
    <w:p w14:paraId="2058C442" w14:textId="77777777" w:rsidR="001C68CC" w:rsidRDefault="001C68CC" w:rsidP="00A52F32">
      <w:pPr>
        <w:rPr>
          <w:b/>
          <w:sz w:val="24"/>
          <w:szCs w:val="24"/>
          <w:u w:val="single"/>
        </w:rPr>
      </w:pPr>
    </w:p>
    <w:p w14:paraId="086DE049" w14:textId="77777777" w:rsidR="001C68CC" w:rsidRDefault="001C68CC" w:rsidP="00A52F32">
      <w:pPr>
        <w:rPr>
          <w:b/>
          <w:sz w:val="24"/>
          <w:szCs w:val="24"/>
          <w:u w:val="single"/>
        </w:rPr>
      </w:pPr>
    </w:p>
    <w:p w14:paraId="7A420EDB" w14:textId="77777777" w:rsidR="001C68CC" w:rsidRDefault="001C68CC" w:rsidP="00A52F32">
      <w:pPr>
        <w:rPr>
          <w:b/>
          <w:sz w:val="24"/>
          <w:szCs w:val="24"/>
          <w:u w:val="single"/>
        </w:rPr>
      </w:pPr>
    </w:p>
    <w:p w14:paraId="5340EC8E" w14:textId="77777777" w:rsidR="001C68CC" w:rsidRDefault="001C68CC" w:rsidP="00A52F32">
      <w:pPr>
        <w:rPr>
          <w:b/>
          <w:sz w:val="24"/>
          <w:szCs w:val="24"/>
          <w:u w:val="single"/>
        </w:rPr>
      </w:pPr>
    </w:p>
    <w:p w14:paraId="7CBFED4E" w14:textId="77777777" w:rsidR="001C68CC" w:rsidRDefault="001C68CC" w:rsidP="00A52F32">
      <w:pPr>
        <w:rPr>
          <w:b/>
          <w:sz w:val="24"/>
          <w:szCs w:val="24"/>
          <w:u w:val="single"/>
        </w:rPr>
      </w:pPr>
    </w:p>
    <w:p w14:paraId="69FFD4DA" w14:textId="77777777" w:rsidR="001C68CC" w:rsidRDefault="001C68CC" w:rsidP="00A52F32">
      <w:pPr>
        <w:rPr>
          <w:b/>
          <w:sz w:val="24"/>
          <w:szCs w:val="24"/>
          <w:u w:val="single"/>
        </w:rPr>
      </w:pPr>
    </w:p>
    <w:p w14:paraId="1695916E" w14:textId="77777777" w:rsidR="001C68CC" w:rsidRDefault="001C68CC" w:rsidP="00A52F32">
      <w:pPr>
        <w:rPr>
          <w:b/>
          <w:sz w:val="24"/>
          <w:szCs w:val="24"/>
          <w:u w:val="single"/>
        </w:rPr>
      </w:pPr>
    </w:p>
    <w:p w14:paraId="02F8E176" w14:textId="77777777" w:rsidR="001C68CC" w:rsidRDefault="001C68CC" w:rsidP="00A52F32">
      <w:pPr>
        <w:rPr>
          <w:b/>
          <w:sz w:val="24"/>
          <w:szCs w:val="24"/>
          <w:u w:val="single"/>
        </w:rPr>
      </w:pPr>
    </w:p>
    <w:p w14:paraId="20EE1DB2" w14:textId="77777777" w:rsidR="001C68CC" w:rsidRDefault="001C68CC" w:rsidP="00A52F32">
      <w:pPr>
        <w:rPr>
          <w:b/>
          <w:sz w:val="24"/>
          <w:szCs w:val="24"/>
          <w:u w:val="single"/>
        </w:rPr>
      </w:pPr>
    </w:p>
    <w:p w14:paraId="69F6077C" w14:textId="77777777" w:rsidR="001C68CC" w:rsidRDefault="001C68CC" w:rsidP="00A52F32">
      <w:pPr>
        <w:rPr>
          <w:b/>
          <w:sz w:val="24"/>
          <w:szCs w:val="24"/>
          <w:u w:val="single"/>
        </w:rPr>
      </w:pPr>
    </w:p>
    <w:p w14:paraId="1E8A1E61" w14:textId="77777777" w:rsidR="001C68CC" w:rsidRDefault="001C68CC" w:rsidP="00A52F32">
      <w:pPr>
        <w:rPr>
          <w:b/>
          <w:sz w:val="24"/>
          <w:szCs w:val="24"/>
          <w:u w:val="single"/>
        </w:rPr>
      </w:pPr>
    </w:p>
    <w:p w14:paraId="33BC2C28" w14:textId="77777777" w:rsidR="001C68CC" w:rsidRDefault="001C68CC" w:rsidP="00A52F32">
      <w:pPr>
        <w:rPr>
          <w:b/>
          <w:sz w:val="24"/>
          <w:szCs w:val="24"/>
          <w:u w:val="single"/>
        </w:rPr>
      </w:pPr>
    </w:p>
    <w:p w14:paraId="54F6C7DB" w14:textId="77777777" w:rsidR="001C68CC" w:rsidRDefault="001C68CC" w:rsidP="00A52F32">
      <w:pPr>
        <w:rPr>
          <w:b/>
          <w:sz w:val="24"/>
          <w:szCs w:val="24"/>
          <w:u w:val="single"/>
        </w:rPr>
      </w:pPr>
    </w:p>
    <w:p w14:paraId="1A5E07C9" w14:textId="77777777" w:rsidR="001C68CC" w:rsidRDefault="001C68CC" w:rsidP="00A52F32">
      <w:pPr>
        <w:rPr>
          <w:b/>
          <w:sz w:val="24"/>
          <w:szCs w:val="24"/>
          <w:u w:val="single"/>
        </w:rPr>
      </w:pPr>
    </w:p>
    <w:p w14:paraId="245D5ABA" w14:textId="77777777" w:rsidR="001C68CC" w:rsidRDefault="001C68CC" w:rsidP="00A52F32">
      <w:pPr>
        <w:rPr>
          <w:b/>
          <w:sz w:val="24"/>
          <w:szCs w:val="24"/>
          <w:u w:val="single"/>
        </w:rPr>
      </w:pPr>
    </w:p>
    <w:p w14:paraId="2C6E4798" w14:textId="77777777" w:rsidR="001C68CC" w:rsidRDefault="001C68CC" w:rsidP="00A52F32">
      <w:pPr>
        <w:rPr>
          <w:b/>
          <w:sz w:val="24"/>
          <w:szCs w:val="24"/>
          <w:u w:val="single"/>
        </w:rPr>
      </w:pPr>
    </w:p>
    <w:p w14:paraId="1DBD6AA3" w14:textId="77777777" w:rsidR="001C68CC" w:rsidRDefault="001C68CC" w:rsidP="00A52F32">
      <w:pPr>
        <w:rPr>
          <w:b/>
          <w:sz w:val="24"/>
          <w:szCs w:val="24"/>
          <w:u w:val="single"/>
        </w:rPr>
      </w:pPr>
    </w:p>
    <w:p w14:paraId="06B0AF95" w14:textId="77777777" w:rsidR="001C68CC" w:rsidRDefault="001C68CC" w:rsidP="00A52F32">
      <w:pPr>
        <w:rPr>
          <w:b/>
          <w:sz w:val="24"/>
          <w:szCs w:val="24"/>
          <w:u w:val="single"/>
        </w:rPr>
      </w:pPr>
    </w:p>
    <w:p w14:paraId="434C9BBB" w14:textId="77777777" w:rsidR="001C68CC" w:rsidRDefault="001C68CC" w:rsidP="00A52F32">
      <w:pPr>
        <w:rPr>
          <w:b/>
          <w:sz w:val="24"/>
          <w:szCs w:val="24"/>
          <w:u w:val="single"/>
        </w:rPr>
      </w:pPr>
    </w:p>
    <w:p w14:paraId="6CFF1C0A" w14:textId="77777777" w:rsidR="001C68CC" w:rsidRDefault="001C68CC" w:rsidP="00A52F32">
      <w:pPr>
        <w:rPr>
          <w:b/>
          <w:sz w:val="24"/>
          <w:szCs w:val="24"/>
          <w:u w:val="single"/>
        </w:rPr>
      </w:pPr>
    </w:p>
    <w:p w14:paraId="11E393F0" w14:textId="77777777" w:rsidR="001C68CC" w:rsidRDefault="001C68CC" w:rsidP="00A52F32">
      <w:pPr>
        <w:rPr>
          <w:b/>
          <w:sz w:val="24"/>
          <w:szCs w:val="24"/>
          <w:u w:val="single"/>
        </w:rPr>
      </w:pPr>
    </w:p>
    <w:p w14:paraId="62AF0BAB" w14:textId="77777777" w:rsidR="001C68CC" w:rsidRDefault="001C68CC" w:rsidP="00A52F32">
      <w:pPr>
        <w:rPr>
          <w:b/>
          <w:sz w:val="24"/>
          <w:szCs w:val="24"/>
          <w:u w:val="single"/>
        </w:rPr>
      </w:pPr>
    </w:p>
    <w:p w14:paraId="705F82C6" w14:textId="77777777" w:rsidR="001C68CC" w:rsidRDefault="001C68CC" w:rsidP="00A52F32">
      <w:pPr>
        <w:rPr>
          <w:b/>
          <w:sz w:val="24"/>
          <w:szCs w:val="24"/>
          <w:u w:val="single"/>
        </w:rPr>
      </w:pPr>
    </w:p>
    <w:p w14:paraId="1B28D61A" w14:textId="77777777" w:rsidR="001C68CC" w:rsidRDefault="001C68CC" w:rsidP="00A52F32">
      <w:pPr>
        <w:rPr>
          <w:b/>
          <w:sz w:val="24"/>
          <w:szCs w:val="24"/>
          <w:u w:val="single"/>
        </w:rPr>
      </w:pPr>
    </w:p>
    <w:p w14:paraId="08AA53C7" w14:textId="77777777" w:rsidR="001C68CC" w:rsidRDefault="001C68CC" w:rsidP="00A52F32">
      <w:pPr>
        <w:rPr>
          <w:b/>
          <w:sz w:val="24"/>
          <w:szCs w:val="24"/>
          <w:u w:val="single"/>
        </w:rPr>
      </w:pPr>
    </w:p>
    <w:p w14:paraId="095CB2D7" w14:textId="77777777" w:rsidR="001C68CC" w:rsidRPr="00F77F77" w:rsidRDefault="001C68CC" w:rsidP="00A52F32">
      <w:pPr>
        <w:rPr>
          <w:b/>
          <w:sz w:val="24"/>
          <w:szCs w:val="24"/>
          <w:u w:val="single"/>
        </w:rPr>
      </w:pPr>
    </w:p>
    <w:p w14:paraId="5F167F56" w14:textId="010747C1" w:rsidR="00A52F32" w:rsidRPr="00F77F77" w:rsidRDefault="008150CD" w:rsidP="00A52F32">
      <w:pPr>
        <w:rPr>
          <w:b/>
          <w:sz w:val="24"/>
          <w:szCs w:val="24"/>
          <w:u w:val="single"/>
        </w:rPr>
      </w:pPr>
      <w:r>
        <w:rPr>
          <w:noProof/>
        </w:rPr>
        <mc:AlternateContent>
          <mc:Choice Requires="wps">
            <w:drawing>
              <wp:anchor distT="0" distB="0" distL="114300" distR="114300" simplePos="0" relativeHeight="251680768" behindDoc="0" locked="0" layoutInCell="1" allowOverlap="1" wp14:anchorId="5535696C" wp14:editId="1F4D4C63">
                <wp:simplePos x="0" y="0"/>
                <wp:positionH relativeFrom="column">
                  <wp:posOffset>-876300</wp:posOffset>
                </wp:positionH>
                <wp:positionV relativeFrom="paragraph">
                  <wp:posOffset>186690</wp:posOffset>
                </wp:positionV>
                <wp:extent cx="714375" cy="295275"/>
                <wp:effectExtent l="0" t="0" r="28575" b="285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95275"/>
                        </a:xfrm>
                        <a:prstGeom prst="rect">
                          <a:avLst/>
                        </a:prstGeom>
                        <a:solidFill>
                          <a:srgbClr val="FFFFFF"/>
                        </a:solidFill>
                        <a:ln w="9525">
                          <a:solidFill>
                            <a:srgbClr val="000000"/>
                          </a:solidFill>
                          <a:miter lim="800000"/>
                          <a:headEnd/>
                          <a:tailEnd/>
                        </a:ln>
                      </wps:spPr>
                      <wps:txbx>
                        <w:txbxContent>
                          <w:p w14:paraId="43890625" w14:textId="67F87B67" w:rsidR="00B82ADC" w:rsidRPr="00F20285" w:rsidRDefault="00B82ADC" w:rsidP="008150CD">
                            <w:pPr>
                              <w:rPr>
                                <w:b/>
                                <w:sz w:val="24"/>
                                <w:szCs w:val="24"/>
                              </w:rPr>
                            </w:pPr>
                            <w:r>
                              <w:rPr>
                                <w:b/>
                                <w:sz w:val="24"/>
                                <w:szCs w:val="24"/>
                              </w:rPr>
                              <w:t>CL1.6</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5535696C" id="_x0000_s1031" type="#_x0000_t202" style="position:absolute;margin-left:-69pt;margin-top:14.7pt;width:56.25pt;height:23.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">
                <v:textbox>
                  <w:txbxContent>
                    <w:p w14:paraId="43890625" w14:textId="67F87B67" w:rsidR="00B82ADC" w:rsidRPr="00F20285" w:rsidRDefault="00B82ADC" w:rsidP="008150CD">
                      <w:pPr>
                        <w:rPr>
                          <w:b/>
                          <w:sz w:val="24"/>
                          <w:szCs w:val="24"/>
                        </w:rPr>
                      </w:pPr>
                      <w:r>
                        <w:rPr>
                          <w:b/>
                          <w:sz w:val="24"/>
                          <w:szCs w:val="24"/>
                        </w:rPr>
                        <w:t>CL1.6</w:t>
                      </w:r>
                    </w:p>
                  </w:txbxContent>
                </v:textbox>
              </v:shape>
            </w:pict>
          </mc:Fallback>
        </mc:AlternateContent>
      </w:r>
    </w:p>
    <w:p w14:paraId="1F1CBB69" w14:textId="2FB9A780" w:rsidR="00A52F32" w:rsidRPr="00BD3D01" w:rsidRDefault="00BD3D01" w:rsidP="00BD3D01">
      <w:pPr>
        <w:jc w:val="both"/>
        <w:rPr>
          <w:b/>
          <w:sz w:val="24"/>
          <w:szCs w:val="24"/>
          <w:u w:val="single"/>
        </w:rPr>
      </w:pPr>
      <w:r w:rsidRPr="00BD3D01">
        <w:rPr>
          <w:b/>
          <w:sz w:val="24"/>
          <w:szCs w:val="24"/>
          <w:u w:val="single"/>
        </w:rPr>
        <w:t>6.</w:t>
      </w:r>
      <w:r>
        <w:rPr>
          <w:b/>
          <w:sz w:val="24"/>
          <w:szCs w:val="24"/>
          <w:u w:val="single"/>
        </w:rPr>
        <w:t xml:space="preserve"> </w:t>
      </w:r>
      <w:r w:rsidR="00A52F32" w:rsidRPr="00BD3D01">
        <w:rPr>
          <w:b/>
          <w:sz w:val="24"/>
          <w:szCs w:val="24"/>
          <w:u w:val="single"/>
        </w:rPr>
        <w:t xml:space="preserve">Lower limb arterial duplex/graft surveillance/angioplasty(stent) surveillance – </w:t>
      </w:r>
    </w:p>
    <w:p w14:paraId="2C4E79E5" w14:textId="77777777" w:rsidR="00A52F32" w:rsidRPr="00F77F77" w:rsidRDefault="00A52F32" w:rsidP="00A52F32">
      <w:pPr>
        <w:jc w:val="both"/>
        <w:rPr>
          <w:sz w:val="24"/>
          <w:szCs w:val="24"/>
        </w:rPr>
      </w:pPr>
    </w:p>
    <w:p w14:paraId="59A71C5C" w14:textId="77777777" w:rsidR="00A52F32" w:rsidRPr="00F77F77" w:rsidRDefault="00A52F32" w:rsidP="00A52F32">
      <w:pPr>
        <w:jc w:val="both"/>
        <w:rPr>
          <w:sz w:val="24"/>
          <w:szCs w:val="24"/>
        </w:rPr>
      </w:pPr>
    </w:p>
    <w:p w14:paraId="7AF7CAE9" w14:textId="206F3F47" w:rsidR="00A52F32" w:rsidRPr="00BD3D01" w:rsidRDefault="00BD3D01" w:rsidP="00BD3D01">
      <w:pPr>
        <w:jc w:val="both"/>
        <w:rPr>
          <w:b/>
          <w:sz w:val="24"/>
          <w:szCs w:val="24"/>
        </w:rPr>
      </w:pPr>
      <w:r w:rsidRPr="00BD3D01">
        <w:rPr>
          <w:b/>
          <w:sz w:val="24"/>
          <w:szCs w:val="24"/>
        </w:rPr>
        <w:t>a)</w:t>
      </w:r>
      <w:r>
        <w:rPr>
          <w:b/>
          <w:sz w:val="24"/>
          <w:szCs w:val="24"/>
        </w:rPr>
        <w:t xml:space="preserve"> </w:t>
      </w:r>
      <w:r w:rsidR="00A52F32" w:rsidRPr="00BD3D01">
        <w:rPr>
          <w:b/>
          <w:sz w:val="24"/>
          <w:szCs w:val="24"/>
        </w:rPr>
        <w:t>Thigh arteries</w:t>
      </w:r>
    </w:p>
    <w:p w14:paraId="0F305684" w14:textId="77777777" w:rsidR="00A52F32" w:rsidRPr="00F77F77" w:rsidRDefault="00A52F32" w:rsidP="00A52F32">
      <w:pPr>
        <w:jc w:val="both"/>
        <w:rPr>
          <w:sz w:val="24"/>
          <w:szCs w:val="24"/>
        </w:rPr>
      </w:pPr>
    </w:p>
    <w:p w14:paraId="4C73C1D2" w14:textId="59A19090" w:rsidR="00A52F32" w:rsidRPr="007F6165" w:rsidRDefault="00A52F32" w:rsidP="00A52F32">
      <w:pPr>
        <w:jc w:val="both"/>
        <w:rPr>
          <w:sz w:val="24"/>
          <w:szCs w:val="24"/>
        </w:rPr>
      </w:pPr>
      <w:r w:rsidRPr="00F77F77">
        <w:rPr>
          <w:sz w:val="24"/>
          <w:szCs w:val="24"/>
        </w:rPr>
        <w:t>Pro</w:t>
      </w:r>
      <w:r>
        <w:rPr>
          <w:sz w:val="24"/>
          <w:szCs w:val="24"/>
        </w:rPr>
        <w:t xml:space="preserve">be types – </w:t>
      </w:r>
      <w:r w:rsidR="006961D0">
        <w:rPr>
          <w:sz w:val="24"/>
          <w:szCs w:val="24"/>
        </w:rPr>
        <w:t>12-3</w:t>
      </w:r>
      <w:r>
        <w:rPr>
          <w:sz w:val="24"/>
          <w:szCs w:val="24"/>
        </w:rPr>
        <w:t xml:space="preserve"> MHz linear array</w:t>
      </w:r>
      <w:r w:rsidRPr="00F77F77">
        <w:rPr>
          <w:sz w:val="24"/>
          <w:szCs w:val="24"/>
          <w:vertAlign w:val="superscript"/>
        </w:rPr>
        <w:t>2,4,6</w:t>
      </w:r>
      <w:r>
        <w:rPr>
          <w:sz w:val="24"/>
          <w:szCs w:val="24"/>
        </w:rPr>
        <w:t>.</w:t>
      </w:r>
    </w:p>
    <w:p w14:paraId="0FDF7427" w14:textId="77777777" w:rsidR="00A52F32" w:rsidRPr="00F77F77" w:rsidRDefault="00A52F32" w:rsidP="00A52F32">
      <w:pPr>
        <w:jc w:val="both"/>
        <w:rPr>
          <w:sz w:val="24"/>
          <w:szCs w:val="24"/>
        </w:rPr>
      </w:pPr>
    </w:p>
    <w:p w14:paraId="0A77AE00" w14:textId="77777777" w:rsidR="00A52F32" w:rsidRPr="007F6165" w:rsidRDefault="00A52F32" w:rsidP="00A52F32">
      <w:pPr>
        <w:jc w:val="both"/>
        <w:rPr>
          <w:sz w:val="24"/>
          <w:szCs w:val="24"/>
        </w:rPr>
      </w:pPr>
      <w:r w:rsidRPr="00F77F77">
        <w:rPr>
          <w:sz w:val="24"/>
          <w:szCs w:val="24"/>
        </w:rPr>
        <w:t>Measurements – velocities in centimetres per second, diameter (anterior-posterior AP, medial-lateral ML) in centimetres, l</w:t>
      </w:r>
      <w:r>
        <w:rPr>
          <w:sz w:val="24"/>
          <w:szCs w:val="24"/>
        </w:rPr>
        <w:t>ength of disease in centimetres</w:t>
      </w:r>
      <w:r w:rsidRPr="00F77F77">
        <w:rPr>
          <w:sz w:val="24"/>
          <w:szCs w:val="24"/>
          <w:vertAlign w:val="superscript"/>
        </w:rPr>
        <w:t>1,2</w:t>
      </w:r>
      <w:r>
        <w:rPr>
          <w:sz w:val="24"/>
          <w:szCs w:val="24"/>
        </w:rPr>
        <w:t>.</w:t>
      </w:r>
    </w:p>
    <w:p w14:paraId="2C5AE176" w14:textId="77777777" w:rsidR="00A52F32" w:rsidRPr="00F77F77" w:rsidRDefault="00A52F32" w:rsidP="00A52F32">
      <w:pPr>
        <w:jc w:val="both"/>
        <w:rPr>
          <w:sz w:val="24"/>
          <w:szCs w:val="24"/>
        </w:rPr>
      </w:pPr>
    </w:p>
    <w:p w14:paraId="35882CD5" w14:textId="77777777" w:rsidR="00A52F32" w:rsidRPr="0099664F" w:rsidRDefault="00A52F32" w:rsidP="00A52F32">
      <w:pPr>
        <w:jc w:val="both"/>
        <w:rPr>
          <w:sz w:val="24"/>
          <w:szCs w:val="24"/>
        </w:rPr>
      </w:pPr>
      <w:r>
        <w:rPr>
          <w:sz w:val="24"/>
          <w:szCs w:val="24"/>
        </w:rPr>
        <w:t>Patient lies supine</w:t>
      </w:r>
      <w:r w:rsidRPr="00F77F77">
        <w:rPr>
          <w:sz w:val="24"/>
          <w:szCs w:val="24"/>
          <w:vertAlign w:val="superscript"/>
        </w:rPr>
        <w:t>1,7</w:t>
      </w:r>
      <w:r>
        <w:rPr>
          <w:sz w:val="24"/>
          <w:szCs w:val="24"/>
        </w:rPr>
        <w:t>. Due to the intimate nature of the scan, a chaperone should be offered</w:t>
      </w:r>
      <w:r>
        <w:rPr>
          <w:sz w:val="24"/>
          <w:szCs w:val="24"/>
          <w:vertAlign w:val="superscript"/>
        </w:rPr>
        <w:t>25</w:t>
      </w:r>
      <w:r>
        <w:rPr>
          <w:sz w:val="24"/>
          <w:szCs w:val="24"/>
        </w:rPr>
        <w:t>.</w:t>
      </w:r>
    </w:p>
    <w:p w14:paraId="442CAD5D" w14:textId="77777777" w:rsidR="00A52F32" w:rsidRPr="00F77F77" w:rsidRDefault="00A52F32" w:rsidP="00A52F32">
      <w:pPr>
        <w:jc w:val="both"/>
        <w:rPr>
          <w:sz w:val="24"/>
          <w:szCs w:val="24"/>
        </w:rPr>
      </w:pPr>
    </w:p>
    <w:p w14:paraId="0103954B" w14:textId="77777777" w:rsidR="00A52F32" w:rsidRPr="007F6165" w:rsidRDefault="00A52F32" w:rsidP="00A52F32">
      <w:pPr>
        <w:jc w:val="both"/>
        <w:rPr>
          <w:sz w:val="24"/>
          <w:szCs w:val="24"/>
        </w:rPr>
      </w:pPr>
      <w:r w:rsidRPr="00F77F77">
        <w:rPr>
          <w:sz w:val="24"/>
          <w:szCs w:val="24"/>
        </w:rPr>
        <w:t>The common femoral artery is visualised in the groin and followed proximal to the inguinal ligament</w:t>
      </w:r>
      <w:r w:rsidRPr="00F77F77">
        <w:rPr>
          <w:sz w:val="24"/>
          <w:szCs w:val="24"/>
          <w:vertAlign w:val="superscript"/>
        </w:rPr>
        <w:t>1,2</w:t>
      </w:r>
      <w:r>
        <w:rPr>
          <w:sz w:val="24"/>
          <w:szCs w:val="24"/>
        </w:rPr>
        <w:t>.</w:t>
      </w:r>
    </w:p>
    <w:p w14:paraId="0182FCD2" w14:textId="77777777" w:rsidR="00A52F32" w:rsidRPr="00F77F77" w:rsidRDefault="00A52F32" w:rsidP="00A52F32">
      <w:pPr>
        <w:jc w:val="both"/>
        <w:rPr>
          <w:sz w:val="24"/>
          <w:szCs w:val="24"/>
        </w:rPr>
      </w:pPr>
      <w:r w:rsidRPr="00F77F77">
        <w:rPr>
          <w:sz w:val="24"/>
          <w:szCs w:val="24"/>
        </w:rPr>
        <w:t>The common femoral artery is then traced distal</w:t>
      </w:r>
      <w:r>
        <w:rPr>
          <w:sz w:val="24"/>
          <w:szCs w:val="24"/>
        </w:rPr>
        <w:t>ly to the bifurcation</w:t>
      </w:r>
      <w:r w:rsidRPr="00F77F77">
        <w:rPr>
          <w:sz w:val="24"/>
          <w:szCs w:val="24"/>
        </w:rPr>
        <w:t xml:space="preserve"> and the profunda femoris and superficial femoral arteries are identified. The superficial femoral is traced along its length and through the adductor canal, visualisation is improved by flexing the leg at the knee to a </w:t>
      </w:r>
      <w:proofErr w:type="gramStart"/>
      <w:r w:rsidRPr="00F77F77">
        <w:rPr>
          <w:sz w:val="24"/>
          <w:szCs w:val="24"/>
        </w:rPr>
        <w:t>45 degree</w:t>
      </w:r>
      <w:proofErr w:type="gramEnd"/>
      <w:r w:rsidRPr="00F77F77">
        <w:rPr>
          <w:sz w:val="24"/>
          <w:szCs w:val="24"/>
        </w:rPr>
        <w:t xml:space="preserve"> angle and turning the knee outwards</w:t>
      </w:r>
      <w:r w:rsidRPr="00F77F77">
        <w:rPr>
          <w:sz w:val="24"/>
          <w:szCs w:val="24"/>
          <w:vertAlign w:val="superscript"/>
        </w:rPr>
        <w:t>1,2,7</w:t>
      </w:r>
      <w:r>
        <w:rPr>
          <w:sz w:val="24"/>
          <w:szCs w:val="24"/>
        </w:rPr>
        <w:t xml:space="preserve">. </w:t>
      </w:r>
      <w:r w:rsidRPr="00F77F77">
        <w:rPr>
          <w:sz w:val="24"/>
          <w:szCs w:val="24"/>
        </w:rPr>
        <w:t xml:space="preserve"> </w:t>
      </w:r>
    </w:p>
    <w:p w14:paraId="1929BBF7" w14:textId="77777777" w:rsidR="00A52F32" w:rsidRPr="00F77F77" w:rsidRDefault="00A52F32" w:rsidP="00A52F32">
      <w:pPr>
        <w:jc w:val="both"/>
        <w:rPr>
          <w:sz w:val="24"/>
          <w:szCs w:val="24"/>
        </w:rPr>
      </w:pPr>
      <w:r w:rsidRPr="00F77F77">
        <w:rPr>
          <w:sz w:val="24"/>
          <w:szCs w:val="24"/>
        </w:rPr>
        <w:t>Peak veloc</w:t>
      </w:r>
      <w:r>
        <w:rPr>
          <w:sz w:val="24"/>
          <w:szCs w:val="24"/>
        </w:rPr>
        <w:t>ity readings and waveform shape</w:t>
      </w:r>
      <w:r w:rsidRPr="00F77F77">
        <w:rPr>
          <w:sz w:val="24"/>
          <w:szCs w:val="24"/>
        </w:rPr>
        <w:t xml:space="preserve"> </w:t>
      </w:r>
      <w:r>
        <w:rPr>
          <w:sz w:val="24"/>
          <w:szCs w:val="24"/>
        </w:rPr>
        <w:t xml:space="preserve">and quality </w:t>
      </w:r>
      <w:r w:rsidRPr="00F77F77">
        <w:rPr>
          <w:sz w:val="24"/>
          <w:szCs w:val="24"/>
        </w:rPr>
        <w:t>are recorded in the common femoral, at the profunda origin and at the superficial femoral origin</w:t>
      </w:r>
      <w:r>
        <w:rPr>
          <w:sz w:val="24"/>
          <w:szCs w:val="24"/>
        </w:rPr>
        <w:t>, and at the proximal, mid and distal SFA</w:t>
      </w:r>
      <w:r w:rsidRPr="00F77F77">
        <w:rPr>
          <w:sz w:val="24"/>
          <w:szCs w:val="24"/>
          <w:vertAlign w:val="superscript"/>
        </w:rPr>
        <w:t>2,8</w:t>
      </w:r>
      <w:r>
        <w:rPr>
          <w:sz w:val="24"/>
          <w:szCs w:val="24"/>
        </w:rPr>
        <w:t>.</w:t>
      </w:r>
    </w:p>
    <w:p w14:paraId="711CB021" w14:textId="77777777" w:rsidR="00A52F32" w:rsidRPr="00F77F77" w:rsidRDefault="00A52F32" w:rsidP="00A52F32">
      <w:pPr>
        <w:jc w:val="both"/>
        <w:rPr>
          <w:sz w:val="24"/>
          <w:szCs w:val="24"/>
        </w:rPr>
      </w:pPr>
    </w:p>
    <w:p w14:paraId="749DD8C9" w14:textId="77777777" w:rsidR="00A52F32" w:rsidRPr="007F6165" w:rsidRDefault="00A52F32" w:rsidP="00A52F32">
      <w:pPr>
        <w:jc w:val="both"/>
        <w:rPr>
          <w:sz w:val="24"/>
          <w:szCs w:val="24"/>
        </w:rPr>
      </w:pPr>
      <w:r w:rsidRPr="00F77F77">
        <w:rPr>
          <w:sz w:val="24"/>
          <w:szCs w:val="24"/>
        </w:rPr>
        <w:t xml:space="preserve">If an area of stenosis is identified a peak velocity reading is taken immediately proximal, within and immediately distal to the diseased section. The </w:t>
      </w:r>
      <w:proofErr w:type="spellStart"/>
      <w:r w:rsidRPr="00F77F77">
        <w:rPr>
          <w:sz w:val="24"/>
          <w:szCs w:val="24"/>
        </w:rPr>
        <w:t>colourflow</w:t>
      </w:r>
      <w:proofErr w:type="spellEnd"/>
      <w:r w:rsidRPr="00F77F77">
        <w:rPr>
          <w:sz w:val="24"/>
          <w:szCs w:val="24"/>
        </w:rPr>
        <w:t xml:space="preserve"> and Doppler assessments are used to decide whether the disease is a stenosis or complete occlusion. The disease length and the distance from the medial malleolus is recorded. Any collateral vessels are noted. </w:t>
      </w:r>
      <w:r>
        <w:rPr>
          <w:sz w:val="24"/>
          <w:szCs w:val="24"/>
        </w:rPr>
        <w:t xml:space="preserve">It should be stated whether the disease appears acute or chronic. </w:t>
      </w:r>
      <w:r w:rsidRPr="00F77F77">
        <w:rPr>
          <w:sz w:val="24"/>
          <w:szCs w:val="24"/>
        </w:rPr>
        <w:t xml:space="preserve">It should be made clear in the report whether the distal superficial femoral reforms a </w:t>
      </w:r>
      <w:proofErr w:type="gramStart"/>
      <w:r w:rsidRPr="00F77F77">
        <w:rPr>
          <w:sz w:val="24"/>
          <w:szCs w:val="24"/>
        </w:rPr>
        <w:t>disease free</w:t>
      </w:r>
      <w:proofErr w:type="gramEnd"/>
      <w:r w:rsidRPr="00F77F77">
        <w:rPr>
          <w:sz w:val="24"/>
          <w:szCs w:val="24"/>
        </w:rPr>
        <w:t xml:space="preserve"> segment above the knee</w:t>
      </w:r>
      <w:r w:rsidRPr="00F77F77">
        <w:rPr>
          <w:sz w:val="24"/>
          <w:szCs w:val="24"/>
          <w:vertAlign w:val="superscript"/>
        </w:rPr>
        <w:t>7,8</w:t>
      </w:r>
      <w:r>
        <w:rPr>
          <w:sz w:val="24"/>
          <w:szCs w:val="24"/>
        </w:rPr>
        <w:t>.</w:t>
      </w:r>
    </w:p>
    <w:p w14:paraId="669283BD" w14:textId="77777777" w:rsidR="00A52F32" w:rsidRPr="007F6165" w:rsidRDefault="00A52F32" w:rsidP="00A52F32">
      <w:pPr>
        <w:suppressAutoHyphens w:val="0"/>
        <w:jc w:val="both"/>
        <w:rPr>
          <w:sz w:val="24"/>
          <w:szCs w:val="24"/>
        </w:rPr>
      </w:pPr>
      <w:r w:rsidRPr="00F77F77">
        <w:rPr>
          <w:sz w:val="24"/>
          <w:szCs w:val="24"/>
        </w:rPr>
        <w:t xml:space="preserve">If there is a significant stenosis present, measure the maximum PSV through the stenosis (V2) and the PSV just proximal to the stenosis as a "normal" reference velocity (V1), to enable calculation of the velocity ratio V2/V1. Note that at the SFA and PFA origins it may not be possible to obtain a V1 measurement; the absolute PSV will then be used to grade the % stenosis. If within the SFA, mark the position and length of any significant stenosis with a </w:t>
      </w:r>
      <w:r>
        <w:rPr>
          <w:sz w:val="24"/>
          <w:szCs w:val="24"/>
        </w:rPr>
        <w:t xml:space="preserve">single-use surgical marker </w:t>
      </w:r>
      <w:r w:rsidRPr="00F77F77">
        <w:rPr>
          <w:sz w:val="24"/>
          <w:szCs w:val="24"/>
        </w:rPr>
        <w:t>pen and measure the distance to the medial malleolus</w:t>
      </w:r>
      <w:r w:rsidRPr="00F77F77">
        <w:rPr>
          <w:sz w:val="24"/>
          <w:szCs w:val="24"/>
          <w:vertAlign w:val="superscript"/>
        </w:rPr>
        <w:t>3,5</w:t>
      </w:r>
      <w:r>
        <w:rPr>
          <w:sz w:val="24"/>
          <w:szCs w:val="24"/>
        </w:rPr>
        <w:t>.</w:t>
      </w:r>
    </w:p>
    <w:p w14:paraId="1DD4D915" w14:textId="77777777" w:rsidR="00A52F32" w:rsidRPr="00F77F77" w:rsidRDefault="00A52F32" w:rsidP="00A52F32">
      <w:pPr>
        <w:suppressAutoHyphens w:val="0"/>
        <w:jc w:val="both"/>
        <w:rPr>
          <w:sz w:val="24"/>
          <w:szCs w:val="24"/>
        </w:rPr>
      </w:pPr>
    </w:p>
    <w:p w14:paraId="0998B1EE" w14:textId="77777777" w:rsidR="00A52F32" w:rsidRPr="00F77F77" w:rsidRDefault="00A52F32" w:rsidP="00A52F32">
      <w:pPr>
        <w:suppressAutoHyphens w:val="0"/>
        <w:jc w:val="both"/>
        <w:rPr>
          <w:sz w:val="24"/>
          <w:szCs w:val="24"/>
        </w:rPr>
      </w:pPr>
      <w:r w:rsidRPr="00F77F77">
        <w:rPr>
          <w:sz w:val="24"/>
          <w:szCs w:val="24"/>
        </w:rPr>
        <w:t>Also remember to scan contralateral CFA when performing lower limb arterial assessments. In addition to our standard protocol if a patient has an iliac occlusion/severe disease (CIA, EIA or both) please scan contralateral iliac system. This may save the patient coming to VSU twice and speeds up the w</w:t>
      </w:r>
      <w:r>
        <w:rPr>
          <w:sz w:val="24"/>
          <w:szCs w:val="24"/>
        </w:rPr>
        <w:t>hole patient management process</w:t>
      </w:r>
      <w:r w:rsidRPr="00F77F77">
        <w:rPr>
          <w:sz w:val="24"/>
          <w:szCs w:val="24"/>
          <w:vertAlign w:val="superscript"/>
        </w:rPr>
        <w:t>9</w:t>
      </w:r>
      <w:r>
        <w:rPr>
          <w:sz w:val="24"/>
          <w:szCs w:val="24"/>
        </w:rPr>
        <w:t>.</w:t>
      </w:r>
      <w:r w:rsidRPr="00F77F77">
        <w:rPr>
          <w:sz w:val="24"/>
          <w:szCs w:val="24"/>
        </w:rPr>
        <w:t xml:space="preserve"> </w:t>
      </w:r>
    </w:p>
    <w:p w14:paraId="41EEACE3" w14:textId="77777777" w:rsidR="00A52F32" w:rsidRPr="00F77F77" w:rsidRDefault="00A52F32" w:rsidP="00A52F32">
      <w:pPr>
        <w:suppressAutoHyphens w:val="0"/>
        <w:jc w:val="both"/>
        <w:rPr>
          <w:sz w:val="24"/>
          <w:szCs w:val="24"/>
        </w:rPr>
      </w:pPr>
      <w:r w:rsidRPr="00F77F77">
        <w:rPr>
          <w:sz w:val="24"/>
          <w:szCs w:val="24"/>
        </w:rPr>
        <w:t> </w:t>
      </w:r>
    </w:p>
    <w:p w14:paraId="3AA2B478" w14:textId="77777777" w:rsidR="00A52F32" w:rsidRPr="007F6165" w:rsidRDefault="00A52F32" w:rsidP="00A52F32">
      <w:pPr>
        <w:jc w:val="both"/>
        <w:rPr>
          <w:sz w:val="24"/>
          <w:szCs w:val="24"/>
        </w:rPr>
      </w:pPr>
      <w:r>
        <w:rPr>
          <w:sz w:val="24"/>
          <w:szCs w:val="24"/>
        </w:rPr>
        <w:lastRenderedPageBreak/>
        <w:t>For assessment of the popliteal artery, the p</w:t>
      </w:r>
      <w:r w:rsidRPr="00F77F77">
        <w:rPr>
          <w:sz w:val="24"/>
          <w:szCs w:val="24"/>
        </w:rPr>
        <w:t>atient sits with legs dependent or lies flat with the leg slightly flexed at</w:t>
      </w:r>
      <w:r>
        <w:rPr>
          <w:sz w:val="24"/>
          <w:szCs w:val="24"/>
        </w:rPr>
        <w:t xml:space="preserve"> the knee and externally rotated</w:t>
      </w:r>
      <w:r w:rsidRPr="00F77F77">
        <w:rPr>
          <w:sz w:val="24"/>
          <w:szCs w:val="24"/>
          <w:vertAlign w:val="superscript"/>
        </w:rPr>
        <w:t>1,2</w:t>
      </w:r>
      <w:r>
        <w:rPr>
          <w:sz w:val="24"/>
          <w:szCs w:val="24"/>
        </w:rPr>
        <w:t xml:space="preserve">. Alternatively, having the patient lie on their side can allow a good view of the popliteal artery. </w:t>
      </w:r>
    </w:p>
    <w:p w14:paraId="0EF237A3" w14:textId="77777777" w:rsidR="00A52F32" w:rsidRPr="00F77F77" w:rsidRDefault="00A52F32" w:rsidP="00A52F32">
      <w:pPr>
        <w:jc w:val="both"/>
        <w:rPr>
          <w:sz w:val="24"/>
          <w:szCs w:val="24"/>
        </w:rPr>
      </w:pPr>
    </w:p>
    <w:p w14:paraId="7D4D2C19" w14:textId="77777777" w:rsidR="00A52F32" w:rsidRPr="00F77F77" w:rsidRDefault="00A52F32" w:rsidP="00A52F32">
      <w:pPr>
        <w:jc w:val="both"/>
        <w:rPr>
          <w:sz w:val="24"/>
          <w:szCs w:val="24"/>
        </w:rPr>
      </w:pPr>
      <w:r w:rsidRPr="00F77F77">
        <w:rPr>
          <w:sz w:val="24"/>
          <w:szCs w:val="24"/>
        </w:rPr>
        <w:t>The popliteal artery is identified behind the knee and traced proximal</w:t>
      </w:r>
      <w:r>
        <w:rPr>
          <w:sz w:val="24"/>
          <w:szCs w:val="24"/>
        </w:rPr>
        <w:t>ly</w:t>
      </w:r>
      <w:r w:rsidRPr="00F77F77">
        <w:rPr>
          <w:sz w:val="24"/>
          <w:szCs w:val="24"/>
        </w:rPr>
        <w:t xml:space="preserve"> ensuring that the full length of artery through the adductor canal is visualised and assessed</w:t>
      </w:r>
      <w:r w:rsidRPr="00F77F77">
        <w:rPr>
          <w:sz w:val="24"/>
          <w:szCs w:val="24"/>
          <w:vertAlign w:val="superscript"/>
        </w:rPr>
        <w:t>2,5</w:t>
      </w:r>
      <w:r>
        <w:rPr>
          <w:sz w:val="24"/>
          <w:szCs w:val="24"/>
        </w:rPr>
        <w:t xml:space="preserve">. </w:t>
      </w:r>
    </w:p>
    <w:p w14:paraId="14A1AAA7" w14:textId="77777777" w:rsidR="00A52F32" w:rsidRPr="007F6165" w:rsidRDefault="00A52F32" w:rsidP="00A52F32">
      <w:pPr>
        <w:jc w:val="both"/>
        <w:rPr>
          <w:sz w:val="24"/>
          <w:szCs w:val="24"/>
        </w:rPr>
      </w:pPr>
      <w:r w:rsidRPr="00F77F77">
        <w:rPr>
          <w:sz w:val="24"/>
          <w:szCs w:val="24"/>
        </w:rPr>
        <w:t xml:space="preserve">The first arterial branch of the trifurcation is the anterior tibial (may not be viewed). The </w:t>
      </w:r>
      <w:proofErr w:type="spellStart"/>
      <w:r w:rsidRPr="00F77F77">
        <w:rPr>
          <w:sz w:val="24"/>
          <w:szCs w:val="24"/>
        </w:rPr>
        <w:t>tibio</w:t>
      </w:r>
      <w:proofErr w:type="spellEnd"/>
      <w:r w:rsidRPr="00F77F77">
        <w:rPr>
          <w:sz w:val="24"/>
          <w:szCs w:val="24"/>
        </w:rPr>
        <w:t>-peroneal trunk is traced into the upper calf until it bifurcates into the posterior tibial and peroneal arteries. Waveforms are recorded and the velocities are measured in the popliteal and at each of the run-off artery origins and in any are</w:t>
      </w:r>
      <w:r>
        <w:rPr>
          <w:sz w:val="24"/>
          <w:szCs w:val="24"/>
        </w:rPr>
        <w:t>a where a stenosis is identified</w:t>
      </w:r>
      <w:r w:rsidRPr="00F77F77">
        <w:rPr>
          <w:sz w:val="24"/>
          <w:szCs w:val="24"/>
          <w:vertAlign w:val="superscript"/>
        </w:rPr>
        <w:t>2,11,12</w:t>
      </w:r>
      <w:r>
        <w:rPr>
          <w:sz w:val="24"/>
          <w:szCs w:val="24"/>
        </w:rPr>
        <w:t xml:space="preserve">. The number of run-off vessels viewed should be documented (0-3). </w:t>
      </w:r>
    </w:p>
    <w:p w14:paraId="191C8DFB" w14:textId="77777777" w:rsidR="00A52F32" w:rsidRPr="00F77F77" w:rsidRDefault="00A52F32" w:rsidP="00A52F32">
      <w:pPr>
        <w:jc w:val="both"/>
        <w:rPr>
          <w:sz w:val="24"/>
          <w:szCs w:val="24"/>
        </w:rPr>
      </w:pPr>
    </w:p>
    <w:p w14:paraId="777F8A55" w14:textId="77777777" w:rsidR="00A52F32" w:rsidRPr="00F77F77" w:rsidRDefault="00A52F32" w:rsidP="00A52F32">
      <w:pPr>
        <w:pStyle w:val="BodyText"/>
        <w:jc w:val="both"/>
        <w:rPr>
          <w:b w:val="0"/>
          <w:sz w:val="24"/>
          <w:szCs w:val="24"/>
        </w:rPr>
      </w:pPr>
      <w:r w:rsidRPr="00F77F77">
        <w:rPr>
          <w:bCs/>
          <w:sz w:val="24"/>
          <w:szCs w:val="24"/>
        </w:rPr>
        <w:t>Velocity ratios</w:t>
      </w:r>
      <w:r w:rsidRPr="00F77F77">
        <w:rPr>
          <w:b w:val="0"/>
          <w:sz w:val="24"/>
          <w:szCs w:val="24"/>
        </w:rPr>
        <w:t>:</w:t>
      </w:r>
    </w:p>
    <w:p w14:paraId="72EAC8E6" w14:textId="1FF8DE3E" w:rsidR="00A52F32" w:rsidRPr="007F6165" w:rsidRDefault="00A52F32" w:rsidP="00A52F32">
      <w:pPr>
        <w:pStyle w:val="BodyText"/>
        <w:jc w:val="both"/>
        <w:rPr>
          <w:sz w:val="24"/>
          <w:szCs w:val="24"/>
        </w:rPr>
      </w:pPr>
      <w:r w:rsidRPr="00F77F77">
        <w:rPr>
          <w:b w:val="0"/>
          <w:sz w:val="24"/>
          <w:szCs w:val="24"/>
        </w:rPr>
        <w:t>Comparing Peak Systolic Velocity (PSV) in reference segment proximal to lesion (V1) with maximum stenotic jet PSV (V2) gives a V2:V1 ratio (namely V2/V1) which can be used as follows</w:t>
      </w:r>
      <w:r w:rsidRPr="00F77F77">
        <w:rPr>
          <w:sz w:val="24"/>
          <w:szCs w:val="24"/>
          <w:vertAlign w:val="superscript"/>
        </w:rPr>
        <w:t>1,2,10</w:t>
      </w:r>
      <w:r w:rsidR="00F10341">
        <w:rPr>
          <w:sz w:val="24"/>
          <w:szCs w:val="24"/>
          <w:vertAlign w:val="superscript"/>
        </w:rPr>
        <w:t>.27,28,29</w:t>
      </w:r>
      <w:r>
        <w:rPr>
          <w:sz w:val="24"/>
          <w:szCs w:val="24"/>
        </w:rPr>
        <w:t>:</w:t>
      </w:r>
    </w:p>
    <w:p w14:paraId="342A20A8" w14:textId="77777777" w:rsidR="00A52F32" w:rsidRPr="00F77F77" w:rsidRDefault="00A52F32" w:rsidP="00A52F32">
      <w:pPr>
        <w:pStyle w:val="BodyText"/>
        <w:jc w:val="both"/>
        <w:rPr>
          <w:sz w:val="24"/>
          <w:szCs w:val="24"/>
        </w:rPr>
      </w:pPr>
    </w:p>
    <w:tbl>
      <w:tblPr>
        <w:tblW w:w="8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2593"/>
        <w:gridCol w:w="2949"/>
      </w:tblGrid>
      <w:tr w:rsidR="00F10341" w:rsidRPr="00F77F77" w14:paraId="0595B2B7" w14:textId="74D9F9A2" w:rsidTr="00F10341">
        <w:trPr>
          <w:jc w:val="center"/>
        </w:trPr>
        <w:tc>
          <w:tcPr>
            <w:tcW w:w="2972" w:type="dxa"/>
          </w:tcPr>
          <w:p w14:paraId="4F33A5AC" w14:textId="77777777" w:rsidR="00F10341" w:rsidRDefault="00F10341" w:rsidP="00C85C33">
            <w:pPr>
              <w:pStyle w:val="BodyText"/>
              <w:jc w:val="both"/>
              <w:rPr>
                <w:b w:val="0"/>
                <w:sz w:val="24"/>
                <w:szCs w:val="24"/>
              </w:rPr>
            </w:pPr>
            <w:r w:rsidRPr="00F77F77">
              <w:rPr>
                <w:b w:val="0"/>
                <w:sz w:val="24"/>
                <w:szCs w:val="24"/>
              </w:rPr>
              <w:t xml:space="preserve">Classification </w:t>
            </w:r>
          </w:p>
          <w:p w14:paraId="0B678CC2" w14:textId="77777777" w:rsidR="00F10341" w:rsidRPr="00F77F77" w:rsidRDefault="00F10341" w:rsidP="00C85C33">
            <w:pPr>
              <w:pStyle w:val="BodyText"/>
              <w:jc w:val="both"/>
              <w:rPr>
                <w:b w:val="0"/>
                <w:sz w:val="24"/>
                <w:szCs w:val="24"/>
              </w:rPr>
            </w:pPr>
            <w:r w:rsidRPr="00F77F77">
              <w:rPr>
                <w:b w:val="0"/>
                <w:sz w:val="24"/>
                <w:szCs w:val="24"/>
              </w:rPr>
              <w:t>(</w:t>
            </w:r>
            <w:proofErr w:type="gramStart"/>
            <w:r w:rsidRPr="00F77F77">
              <w:rPr>
                <w:b w:val="0"/>
                <w:sz w:val="24"/>
                <w:szCs w:val="24"/>
              </w:rPr>
              <w:t>diameter</w:t>
            </w:r>
            <w:proofErr w:type="gramEnd"/>
            <w:r w:rsidRPr="00F77F77">
              <w:rPr>
                <w:b w:val="0"/>
                <w:sz w:val="24"/>
                <w:szCs w:val="24"/>
              </w:rPr>
              <w:t xml:space="preserve"> reduction)</w:t>
            </w:r>
          </w:p>
        </w:tc>
        <w:tc>
          <w:tcPr>
            <w:tcW w:w="2593" w:type="dxa"/>
          </w:tcPr>
          <w:p w14:paraId="1E8F96B7" w14:textId="77777777" w:rsidR="00F10341" w:rsidRPr="00F77F77" w:rsidRDefault="00F10341" w:rsidP="00C85C33">
            <w:pPr>
              <w:pStyle w:val="BodyText"/>
              <w:jc w:val="both"/>
              <w:rPr>
                <w:b w:val="0"/>
                <w:sz w:val="24"/>
                <w:szCs w:val="24"/>
              </w:rPr>
            </w:pPr>
            <w:r w:rsidRPr="00F77F77">
              <w:rPr>
                <w:b w:val="0"/>
                <w:sz w:val="24"/>
                <w:szCs w:val="24"/>
              </w:rPr>
              <w:t>Velocity Ratio</w:t>
            </w:r>
          </w:p>
        </w:tc>
        <w:tc>
          <w:tcPr>
            <w:tcW w:w="2949" w:type="dxa"/>
          </w:tcPr>
          <w:p w14:paraId="694AB695" w14:textId="02EEACBE" w:rsidR="00F10341" w:rsidRPr="00F77F77" w:rsidRDefault="00F10341" w:rsidP="00C85C33">
            <w:pPr>
              <w:pStyle w:val="BodyText"/>
              <w:jc w:val="both"/>
              <w:rPr>
                <w:b w:val="0"/>
                <w:sz w:val="24"/>
                <w:szCs w:val="24"/>
              </w:rPr>
            </w:pPr>
            <w:r>
              <w:rPr>
                <w:b w:val="0"/>
                <w:sz w:val="24"/>
                <w:szCs w:val="24"/>
              </w:rPr>
              <w:t>Disease level</w:t>
            </w:r>
          </w:p>
        </w:tc>
      </w:tr>
      <w:tr w:rsidR="00F10341" w:rsidRPr="00F77F77" w14:paraId="1402818E" w14:textId="724B6058" w:rsidTr="00F10341">
        <w:trPr>
          <w:jc w:val="center"/>
        </w:trPr>
        <w:tc>
          <w:tcPr>
            <w:tcW w:w="2972" w:type="dxa"/>
          </w:tcPr>
          <w:p w14:paraId="5AF5CDDA" w14:textId="534EC4C5" w:rsidR="00F10341" w:rsidRPr="00F77F77" w:rsidRDefault="00F10341" w:rsidP="00C85C33">
            <w:pPr>
              <w:pStyle w:val="BodyText"/>
              <w:jc w:val="both"/>
              <w:rPr>
                <w:sz w:val="24"/>
                <w:szCs w:val="24"/>
              </w:rPr>
            </w:pPr>
            <w:r w:rsidRPr="00F77F77">
              <w:rPr>
                <w:sz w:val="24"/>
                <w:szCs w:val="24"/>
              </w:rPr>
              <w:t>0-</w:t>
            </w:r>
            <w:r>
              <w:rPr>
                <w:sz w:val="24"/>
                <w:szCs w:val="24"/>
              </w:rPr>
              <w:t>4</w:t>
            </w:r>
            <w:r w:rsidRPr="00F77F77">
              <w:rPr>
                <w:sz w:val="24"/>
                <w:szCs w:val="24"/>
              </w:rPr>
              <w:t>9%</w:t>
            </w:r>
          </w:p>
        </w:tc>
        <w:tc>
          <w:tcPr>
            <w:tcW w:w="2593" w:type="dxa"/>
          </w:tcPr>
          <w:p w14:paraId="22E706F4" w14:textId="472EBB68" w:rsidR="00F10341" w:rsidRPr="00F77F77" w:rsidRDefault="00F10341" w:rsidP="00C85C33">
            <w:pPr>
              <w:pStyle w:val="BodyText"/>
              <w:jc w:val="both"/>
              <w:rPr>
                <w:sz w:val="24"/>
                <w:szCs w:val="24"/>
              </w:rPr>
            </w:pPr>
            <w:r w:rsidRPr="00F77F77">
              <w:rPr>
                <w:sz w:val="24"/>
                <w:szCs w:val="24"/>
              </w:rPr>
              <w:t>&lt;2.0</w:t>
            </w:r>
          </w:p>
        </w:tc>
        <w:tc>
          <w:tcPr>
            <w:tcW w:w="2949" w:type="dxa"/>
          </w:tcPr>
          <w:p w14:paraId="50BC1797" w14:textId="3ED2D1A2" w:rsidR="00F10341" w:rsidRPr="00F77F77" w:rsidRDefault="00F10341" w:rsidP="00C85C33">
            <w:pPr>
              <w:pStyle w:val="BodyText"/>
              <w:jc w:val="both"/>
              <w:rPr>
                <w:sz w:val="24"/>
                <w:szCs w:val="24"/>
              </w:rPr>
            </w:pPr>
            <w:r>
              <w:rPr>
                <w:sz w:val="24"/>
                <w:szCs w:val="24"/>
              </w:rPr>
              <w:t>Mild</w:t>
            </w:r>
          </w:p>
        </w:tc>
      </w:tr>
      <w:tr w:rsidR="00F10341" w:rsidRPr="00F77F77" w14:paraId="41836FF5" w14:textId="5AE1CD00" w:rsidTr="00F10341">
        <w:trPr>
          <w:jc w:val="center"/>
        </w:trPr>
        <w:tc>
          <w:tcPr>
            <w:tcW w:w="2972" w:type="dxa"/>
          </w:tcPr>
          <w:p w14:paraId="3F30DFEE" w14:textId="7BFCEF56" w:rsidR="00F10341" w:rsidRPr="00F77F77" w:rsidRDefault="00F10341" w:rsidP="00C85C33">
            <w:pPr>
              <w:pStyle w:val="BodyText"/>
              <w:jc w:val="both"/>
              <w:rPr>
                <w:sz w:val="24"/>
                <w:szCs w:val="24"/>
              </w:rPr>
            </w:pPr>
            <w:r>
              <w:rPr>
                <w:sz w:val="24"/>
                <w:szCs w:val="24"/>
              </w:rPr>
              <w:t>50</w:t>
            </w:r>
            <w:r w:rsidRPr="00F77F77">
              <w:rPr>
                <w:sz w:val="24"/>
                <w:szCs w:val="24"/>
              </w:rPr>
              <w:t>-</w:t>
            </w:r>
            <w:r>
              <w:rPr>
                <w:sz w:val="24"/>
                <w:szCs w:val="24"/>
              </w:rPr>
              <w:t>74</w:t>
            </w:r>
            <w:r w:rsidRPr="00F77F77">
              <w:rPr>
                <w:sz w:val="24"/>
                <w:szCs w:val="24"/>
              </w:rPr>
              <w:t>%</w:t>
            </w:r>
          </w:p>
        </w:tc>
        <w:tc>
          <w:tcPr>
            <w:tcW w:w="2593" w:type="dxa"/>
          </w:tcPr>
          <w:p w14:paraId="510B81E8" w14:textId="06DE4419" w:rsidR="00F10341" w:rsidRPr="00F77F77" w:rsidRDefault="00F10341" w:rsidP="00F10341">
            <w:pPr>
              <w:pStyle w:val="BodyText"/>
              <w:jc w:val="both"/>
              <w:rPr>
                <w:sz w:val="24"/>
                <w:szCs w:val="24"/>
              </w:rPr>
            </w:pPr>
            <w:r>
              <w:rPr>
                <w:sz w:val="24"/>
                <w:szCs w:val="24"/>
              </w:rPr>
              <w:t>≥</w:t>
            </w:r>
            <w:r w:rsidRPr="00F77F77">
              <w:rPr>
                <w:sz w:val="24"/>
                <w:szCs w:val="24"/>
              </w:rPr>
              <w:t>2.0</w:t>
            </w:r>
          </w:p>
        </w:tc>
        <w:tc>
          <w:tcPr>
            <w:tcW w:w="2949" w:type="dxa"/>
          </w:tcPr>
          <w:p w14:paraId="23826E57" w14:textId="3C52E3CF" w:rsidR="00F10341" w:rsidRPr="00F77F77" w:rsidRDefault="00F10341" w:rsidP="00C85C33">
            <w:pPr>
              <w:pStyle w:val="BodyText"/>
              <w:jc w:val="both"/>
              <w:rPr>
                <w:sz w:val="24"/>
                <w:szCs w:val="24"/>
              </w:rPr>
            </w:pPr>
            <w:r>
              <w:rPr>
                <w:sz w:val="24"/>
                <w:szCs w:val="24"/>
              </w:rPr>
              <w:t>Moderate</w:t>
            </w:r>
          </w:p>
        </w:tc>
      </w:tr>
      <w:tr w:rsidR="00F10341" w:rsidRPr="00F77F77" w14:paraId="59112CFE" w14:textId="5DCFC450" w:rsidTr="00F10341">
        <w:trPr>
          <w:jc w:val="center"/>
        </w:trPr>
        <w:tc>
          <w:tcPr>
            <w:tcW w:w="2972" w:type="dxa"/>
          </w:tcPr>
          <w:p w14:paraId="6A6AD933" w14:textId="1886C260" w:rsidR="00F10341" w:rsidRPr="00F77F77" w:rsidRDefault="00F10341" w:rsidP="00C85C33">
            <w:pPr>
              <w:pStyle w:val="BodyText"/>
              <w:jc w:val="both"/>
              <w:rPr>
                <w:sz w:val="24"/>
                <w:szCs w:val="24"/>
              </w:rPr>
            </w:pPr>
            <w:r>
              <w:rPr>
                <w:sz w:val="24"/>
                <w:szCs w:val="24"/>
              </w:rPr>
              <w:t>75-99</w:t>
            </w:r>
            <w:r w:rsidRPr="00F77F77">
              <w:rPr>
                <w:sz w:val="24"/>
                <w:szCs w:val="24"/>
              </w:rPr>
              <w:t>%</w:t>
            </w:r>
          </w:p>
        </w:tc>
        <w:tc>
          <w:tcPr>
            <w:tcW w:w="2593" w:type="dxa"/>
          </w:tcPr>
          <w:p w14:paraId="201B7982" w14:textId="12217A2D" w:rsidR="00F10341" w:rsidRPr="00F77F77" w:rsidRDefault="00F10341" w:rsidP="00C85C33">
            <w:pPr>
              <w:pStyle w:val="BodyText"/>
              <w:jc w:val="both"/>
              <w:rPr>
                <w:sz w:val="24"/>
                <w:szCs w:val="24"/>
              </w:rPr>
            </w:pPr>
            <w:r>
              <w:rPr>
                <w:sz w:val="24"/>
                <w:szCs w:val="24"/>
              </w:rPr>
              <w:t>≥4.0</w:t>
            </w:r>
          </w:p>
        </w:tc>
        <w:tc>
          <w:tcPr>
            <w:tcW w:w="2949" w:type="dxa"/>
          </w:tcPr>
          <w:p w14:paraId="06AB208F" w14:textId="7D1A1DCA" w:rsidR="00F10341" w:rsidRPr="00F77F77" w:rsidRDefault="00F10341" w:rsidP="00C85C33">
            <w:pPr>
              <w:pStyle w:val="BodyText"/>
              <w:jc w:val="both"/>
              <w:rPr>
                <w:sz w:val="24"/>
                <w:szCs w:val="24"/>
              </w:rPr>
            </w:pPr>
            <w:r>
              <w:rPr>
                <w:sz w:val="24"/>
                <w:szCs w:val="24"/>
              </w:rPr>
              <w:t>Severe</w:t>
            </w:r>
          </w:p>
        </w:tc>
      </w:tr>
    </w:tbl>
    <w:p w14:paraId="2318497D" w14:textId="77777777" w:rsidR="00A52F32" w:rsidRPr="00F77F77" w:rsidRDefault="00A52F32" w:rsidP="00A52F32">
      <w:pPr>
        <w:pStyle w:val="BodyText"/>
        <w:jc w:val="both"/>
        <w:rPr>
          <w:sz w:val="24"/>
          <w:szCs w:val="24"/>
        </w:rPr>
      </w:pPr>
    </w:p>
    <w:p w14:paraId="12CD1E2D" w14:textId="77777777" w:rsidR="00A52F32" w:rsidRPr="00F77F77" w:rsidRDefault="00A52F32" w:rsidP="00A52F32">
      <w:pPr>
        <w:pStyle w:val="BodyText"/>
        <w:jc w:val="both"/>
        <w:rPr>
          <w:b w:val="0"/>
          <w:sz w:val="24"/>
          <w:szCs w:val="24"/>
        </w:rPr>
      </w:pPr>
      <w:r w:rsidRPr="00F77F77">
        <w:rPr>
          <w:bCs/>
          <w:sz w:val="24"/>
          <w:szCs w:val="24"/>
        </w:rPr>
        <w:t>Absolute velocities</w:t>
      </w:r>
      <w:r w:rsidRPr="00F77F77">
        <w:rPr>
          <w:b w:val="0"/>
          <w:sz w:val="24"/>
          <w:szCs w:val="24"/>
        </w:rPr>
        <w:t>:</w:t>
      </w:r>
    </w:p>
    <w:p w14:paraId="620B5221" w14:textId="77777777" w:rsidR="00A52F32" w:rsidRPr="00F77F77" w:rsidRDefault="00A52F32" w:rsidP="00A52F32">
      <w:pPr>
        <w:pStyle w:val="BodyText"/>
        <w:jc w:val="both"/>
        <w:rPr>
          <w:b w:val="0"/>
          <w:sz w:val="24"/>
          <w:szCs w:val="24"/>
          <w:vertAlign w:val="superscript"/>
        </w:rPr>
      </w:pPr>
      <w:r w:rsidRPr="00F77F77">
        <w:rPr>
          <w:b w:val="0"/>
          <w:sz w:val="24"/>
          <w:szCs w:val="24"/>
        </w:rPr>
        <w:t>For use when it is not possible to obtain a suitable reference V1:</w:t>
      </w:r>
      <w:r w:rsidRPr="00F77F77">
        <w:rPr>
          <w:b w:val="0"/>
          <w:sz w:val="24"/>
          <w:szCs w:val="24"/>
          <w:vertAlign w:val="superscript"/>
        </w:rPr>
        <w:t>24</w:t>
      </w:r>
    </w:p>
    <w:p w14:paraId="675A9527" w14:textId="77777777" w:rsidR="00A52F32" w:rsidRPr="00F77F77" w:rsidRDefault="00A52F32" w:rsidP="00A52F32">
      <w:pPr>
        <w:pStyle w:val="BodyText"/>
        <w:jc w:val="both"/>
        <w:rPr>
          <w:b w:val="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9"/>
        <w:gridCol w:w="2839"/>
        <w:gridCol w:w="2839"/>
      </w:tblGrid>
      <w:tr w:rsidR="00A52F32" w:rsidRPr="00F77F77" w14:paraId="3C695A75" w14:textId="77777777" w:rsidTr="00C85C33">
        <w:tc>
          <w:tcPr>
            <w:tcW w:w="2839" w:type="dxa"/>
          </w:tcPr>
          <w:p w14:paraId="1918D8DB" w14:textId="77777777" w:rsidR="00A52F32" w:rsidRPr="00F77F77" w:rsidRDefault="00A52F32" w:rsidP="00C85C33">
            <w:pPr>
              <w:pStyle w:val="BodyText"/>
              <w:jc w:val="both"/>
              <w:rPr>
                <w:sz w:val="24"/>
                <w:szCs w:val="24"/>
              </w:rPr>
            </w:pPr>
            <w:r w:rsidRPr="00F77F77">
              <w:rPr>
                <w:sz w:val="24"/>
                <w:szCs w:val="24"/>
              </w:rPr>
              <w:t>artery</w:t>
            </w:r>
          </w:p>
        </w:tc>
        <w:tc>
          <w:tcPr>
            <w:tcW w:w="2839" w:type="dxa"/>
          </w:tcPr>
          <w:p w14:paraId="6943FB4F" w14:textId="77777777" w:rsidR="00A52F32" w:rsidRPr="00F77F77" w:rsidRDefault="00A52F32" w:rsidP="00C85C33">
            <w:pPr>
              <w:pStyle w:val="BodyText"/>
              <w:jc w:val="both"/>
              <w:rPr>
                <w:sz w:val="24"/>
                <w:szCs w:val="24"/>
              </w:rPr>
            </w:pPr>
            <w:r w:rsidRPr="00F77F77">
              <w:rPr>
                <w:sz w:val="24"/>
                <w:szCs w:val="24"/>
              </w:rPr>
              <w:t>mean PSV (cm/s)</w:t>
            </w:r>
          </w:p>
        </w:tc>
        <w:tc>
          <w:tcPr>
            <w:tcW w:w="2839" w:type="dxa"/>
          </w:tcPr>
          <w:p w14:paraId="700CF6EA" w14:textId="77777777" w:rsidR="00A52F32" w:rsidRPr="00F77F77" w:rsidRDefault="00A52F32" w:rsidP="00C85C33">
            <w:pPr>
              <w:pStyle w:val="BodyText"/>
              <w:jc w:val="both"/>
              <w:rPr>
                <w:sz w:val="24"/>
                <w:szCs w:val="24"/>
              </w:rPr>
            </w:pPr>
            <w:r w:rsidRPr="00F77F77">
              <w:rPr>
                <w:sz w:val="24"/>
                <w:szCs w:val="24"/>
              </w:rPr>
              <w:t>SD (cm/s)</w:t>
            </w:r>
          </w:p>
        </w:tc>
      </w:tr>
      <w:tr w:rsidR="00A52F32" w:rsidRPr="00F77F77" w14:paraId="4A766AFA" w14:textId="77777777" w:rsidTr="00C85C33">
        <w:tc>
          <w:tcPr>
            <w:tcW w:w="2839" w:type="dxa"/>
          </w:tcPr>
          <w:p w14:paraId="30C00043" w14:textId="77777777" w:rsidR="00A52F32" w:rsidRPr="00F77F77" w:rsidRDefault="00A52F32" w:rsidP="00C85C33">
            <w:pPr>
              <w:pStyle w:val="BodyText"/>
              <w:jc w:val="both"/>
              <w:rPr>
                <w:b w:val="0"/>
                <w:sz w:val="24"/>
                <w:szCs w:val="24"/>
              </w:rPr>
            </w:pPr>
            <w:r w:rsidRPr="00F77F77">
              <w:rPr>
                <w:b w:val="0"/>
                <w:sz w:val="24"/>
                <w:szCs w:val="24"/>
              </w:rPr>
              <w:t>Aorta</w:t>
            </w:r>
          </w:p>
        </w:tc>
        <w:tc>
          <w:tcPr>
            <w:tcW w:w="2839" w:type="dxa"/>
          </w:tcPr>
          <w:p w14:paraId="50D6E84D" w14:textId="77777777" w:rsidR="00A52F32" w:rsidRPr="00F77F77" w:rsidRDefault="00A52F32" w:rsidP="00C85C33">
            <w:pPr>
              <w:pStyle w:val="BodyText"/>
              <w:jc w:val="both"/>
              <w:rPr>
                <w:b w:val="0"/>
                <w:sz w:val="24"/>
                <w:szCs w:val="24"/>
              </w:rPr>
            </w:pPr>
            <w:r w:rsidRPr="00F77F77">
              <w:rPr>
                <w:b w:val="0"/>
                <w:sz w:val="24"/>
                <w:szCs w:val="24"/>
              </w:rPr>
              <w:t>76</w:t>
            </w:r>
          </w:p>
        </w:tc>
        <w:tc>
          <w:tcPr>
            <w:tcW w:w="2839" w:type="dxa"/>
          </w:tcPr>
          <w:p w14:paraId="5F9AA345" w14:textId="77777777" w:rsidR="00A52F32" w:rsidRPr="00F77F77" w:rsidRDefault="00A52F32" w:rsidP="00C85C33">
            <w:pPr>
              <w:pStyle w:val="BodyText"/>
              <w:jc w:val="both"/>
              <w:rPr>
                <w:b w:val="0"/>
                <w:sz w:val="24"/>
                <w:szCs w:val="24"/>
              </w:rPr>
            </w:pPr>
            <w:r w:rsidRPr="00F77F77">
              <w:rPr>
                <w:b w:val="0"/>
                <w:sz w:val="24"/>
                <w:szCs w:val="24"/>
              </w:rPr>
              <w:t>17</w:t>
            </w:r>
          </w:p>
        </w:tc>
      </w:tr>
      <w:tr w:rsidR="00A52F32" w:rsidRPr="00F77F77" w14:paraId="4F8FF94F" w14:textId="77777777" w:rsidTr="00C85C33">
        <w:tc>
          <w:tcPr>
            <w:tcW w:w="2839" w:type="dxa"/>
          </w:tcPr>
          <w:p w14:paraId="3BF2DBA7" w14:textId="77777777" w:rsidR="00A52F32" w:rsidRPr="00F77F77" w:rsidRDefault="00A52F32" w:rsidP="00C85C33">
            <w:pPr>
              <w:pStyle w:val="BodyText"/>
              <w:jc w:val="both"/>
              <w:rPr>
                <w:b w:val="0"/>
                <w:sz w:val="24"/>
                <w:szCs w:val="24"/>
              </w:rPr>
            </w:pPr>
            <w:r w:rsidRPr="00F77F77">
              <w:rPr>
                <w:b w:val="0"/>
                <w:sz w:val="24"/>
                <w:szCs w:val="24"/>
              </w:rPr>
              <w:t>CIA</w:t>
            </w:r>
          </w:p>
        </w:tc>
        <w:tc>
          <w:tcPr>
            <w:tcW w:w="2839" w:type="dxa"/>
          </w:tcPr>
          <w:p w14:paraId="6EE15F8B" w14:textId="77777777" w:rsidR="00A52F32" w:rsidRPr="00F77F77" w:rsidRDefault="00A52F32" w:rsidP="00C85C33">
            <w:pPr>
              <w:pStyle w:val="BodyText"/>
              <w:jc w:val="both"/>
              <w:rPr>
                <w:b w:val="0"/>
                <w:sz w:val="24"/>
                <w:szCs w:val="24"/>
              </w:rPr>
            </w:pPr>
            <w:r w:rsidRPr="00F77F77">
              <w:rPr>
                <w:b w:val="0"/>
                <w:sz w:val="24"/>
                <w:szCs w:val="24"/>
              </w:rPr>
              <w:t>111</w:t>
            </w:r>
          </w:p>
        </w:tc>
        <w:tc>
          <w:tcPr>
            <w:tcW w:w="2839" w:type="dxa"/>
          </w:tcPr>
          <w:p w14:paraId="571B5B72" w14:textId="77777777" w:rsidR="00A52F32" w:rsidRPr="00F77F77" w:rsidRDefault="00A52F32" w:rsidP="00C85C33">
            <w:pPr>
              <w:pStyle w:val="BodyText"/>
              <w:jc w:val="both"/>
              <w:rPr>
                <w:b w:val="0"/>
                <w:sz w:val="24"/>
                <w:szCs w:val="24"/>
              </w:rPr>
            </w:pPr>
            <w:r w:rsidRPr="00F77F77">
              <w:rPr>
                <w:b w:val="0"/>
                <w:sz w:val="24"/>
                <w:szCs w:val="24"/>
              </w:rPr>
              <w:t>17</w:t>
            </w:r>
          </w:p>
        </w:tc>
      </w:tr>
      <w:tr w:rsidR="00A52F32" w:rsidRPr="00F77F77" w14:paraId="4F578269" w14:textId="77777777" w:rsidTr="00C85C33">
        <w:tc>
          <w:tcPr>
            <w:tcW w:w="2839" w:type="dxa"/>
          </w:tcPr>
          <w:p w14:paraId="615C1DD2" w14:textId="77777777" w:rsidR="00A52F32" w:rsidRPr="00F77F77" w:rsidRDefault="00A52F32" w:rsidP="00C85C33">
            <w:pPr>
              <w:pStyle w:val="BodyText"/>
              <w:jc w:val="both"/>
              <w:rPr>
                <w:b w:val="0"/>
                <w:sz w:val="24"/>
                <w:szCs w:val="24"/>
              </w:rPr>
            </w:pPr>
            <w:r w:rsidRPr="00F77F77">
              <w:rPr>
                <w:b w:val="0"/>
                <w:sz w:val="24"/>
                <w:szCs w:val="24"/>
              </w:rPr>
              <w:t>EIA</w:t>
            </w:r>
          </w:p>
        </w:tc>
        <w:tc>
          <w:tcPr>
            <w:tcW w:w="2839" w:type="dxa"/>
          </w:tcPr>
          <w:p w14:paraId="25F0DE21" w14:textId="77777777" w:rsidR="00A52F32" w:rsidRPr="00F77F77" w:rsidRDefault="00A52F32" w:rsidP="00C85C33">
            <w:pPr>
              <w:pStyle w:val="BodyText"/>
              <w:jc w:val="both"/>
              <w:rPr>
                <w:b w:val="0"/>
                <w:sz w:val="24"/>
                <w:szCs w:val="24"/>
              </w:rPr>
            </w:pPr>
            <w:r w:rsidRPr="00F77F77">
              <w:rPr>
                <w:b w:val="0"/>
                <w:sz w:val="24"/>
                <w:szCs w:val="24"/>
              </w:rPr>
              <w:t>112</w:t>
            </w:r>
          </w:p>
        </w:tc>
        <w:tc>
          <w:tcPr>
            <w:tcW w:w="2839" w:type="dxa"/>
          </w:tcPr>
          <w:p w14:paraId="24864D7D" w14:textId="77777777" w:rsidR="00A52F32" w:rsidRPr="00F77F77" w:rsidRDefault="00A52F32" w:rsidP="00C85C33">
            <w:pPr>
              <w:pStyle w:val="BodyText"/>
              <w:jc w:val="both"/>
              <w:rPr>
                <w:b w:val="0"/>
                <w:sz w:val="24"/>
                <w:szCs w:val="24"/>
              </w:rPr>
            </w:pPr>
            <w:r w:rsidRPr="00F77F77">
              <w:rPr>
                <w:b w:val="0"/>
                <w:sz w:val="24"/>
                <w:szCs w:val="24"/>
              </w:rPr>
              <w:t>49</w:t>
            </w:r>
          </w:p>
        </w:tc>
      </w:tr>
      <w:tr w:rsidR="00A52F32" w:rsidRPr="00F77F77" w14:paraId="71C92484" w14:textId="77777777" w:rsidTr="00C85C33">
        <w:tc>
          <w:tcPr>
            <w:tcW w:w="2839" w:type="dxa"/>
          </w:tcPr>
          <w:p w14:paraId="6B32D35A" w14:textId="77777777" w:rsidR="00A52F32" w:rsidRPr="00F77F77" w:rsidRDefault="00A52F32" w:rsidP="00C85C33">
            <w:pPr>
              <w:pStyle w:val="BodyText"/>
              <w:jc w:val="both"/>
              <w:rPr>
                <w:b w:val="0"/>
                <w:sz w:val="24"/>
                <w:szCs w:val="24"/>
              </w:rPr>
            </w:pPr>
            <w:r w:rsidRPr="00F77F77">
              <w:rPr>
                <w:b w:val="0"/>
                <w:sz w:val="24"/>
                <w:szCs w:val="24"/>
              </w:rPr>
              <w:t>CFA</w:t>
            </w:r>
          </w:p>
        </w:tc>
        <w:tc>
          <w:tcPr>
            <w:tcW w:w="2839" w:type="dxa"/>
          </w:tcPr>
          <w:p w14:paraId="17E32267" w14:textId="77777777" w:rsidR="00A52F32" w:rsidRPr="00F77F77" w:rsidRDefault="00A52F32" w:rsidP="00C85C33">
            <w:pPr>
              <w:pStyle w:val="BodyText"/>
              <w:jc w:val="both"/>
              <w:rPr>
                <w:b w:val="0"/>
                <w:sz w:val="24"/>
                <w:szCs w:val="24"/>
              </w:rPr>
            </w:pPr>
            <w:r w:rsidRPr="00F77F77">
              <w:rPr>
                <w:b w:val="0"/>
                <w:sz w:val="24"/>
                <w:szCs w:val="24"/>
              </w:rPr>
              <w:t>90</w:t>
            </w:r>
          </w:p>
        </w:tc>
        <w:tc>
          <w:tcPr>
            <w:tcW w:w="2839" w:type="dxa"/>
          </w:tcPr>
          <w:p w14:paraId="7FAB82E2" w14:textId="77777777" w:rsidR="00A52F32" w:rsidRPr="00F77F77" w:rsidRDefault="00A52F32" w:rsidP="00C85C33">
            <w:pPr>
              <w:pStyle w:val="BodyText"/>
              <w:jc w:val="both"/>
              <w:rPr>
                <w:b w:val="0"/>
                <w:sz w:val="24"/>
                <w:szCs w:val="24"/>
              </w:rPr>
            </w:pPr>
            <w:r w:rsidRPr="00F77F77">
              <w:rPr>
                <w:b w:val="0"/>
                <w:sz w:val="24"/>
                <w:szCs w:val="24"/>
              </w:rPr>
              <w:t>41</w:t>
            </w:r>
          </w:p>
        </w:tc>
      </w:tr>
      <w:tr w:rsidR="00A52F32" w:rsidRPr="00F77F77" w14:paraId="1C50B3D3" w14:textId="77777777" w:rsidTr="00C85C33">
        <w:tc>
          <w:tcPr>
            <w:tcW w:w="2839" w:type="dxa"/>
          </w:tcPr>
          <w:p w14:paraId="4C8AC514" w14:textId="77777777" w:rsidR="00A52F32" w:rsidRPr="00F77F77" w:rsidRDefault="00A52F32" w:rsidP="00C85C33">
            <w:pPr>
              <w:pStyle w:val="BodyText"/>
              <w:jc w:val="both"/>
              <w:rPr>
                <w:b w:val="0"/>
                <w:sz w:val="24"/>
                <w:szCs w:val="24"/>
              </w:rPr>
            </w:pPr>
            <w:r w:rsidRPr="00F77F77">
              <w:rPr>
                <w:b w:val="0"/>
                <w:sz w:val="24"/>
                <w:szCs w:val="24"/>
              </w:rPr>
              <w:t xml:space="preserve">SFA </w:t>
            </w:r>
            <w:proofErr w:type="spellStart"/>
            <w:r w:rsidRPr="00F77F77">
              <w:rPr>
                <w:b w:val="0"/>
                <w:sz w:val="24"/>
                <w:szCs w:val="24"/>
              </w:rPr>
              <w:t>prox</w:t>
            </w:r>
            <w:proofErr w:type="spellEnd"/>
          </w:p>
        </w:tc>
        <w:tc>
          <w:tcPr>
            <w:tcW w:w="2839" w:type="dxa"/>
          </w:tcPr>
          <w:p w14:paraId="02B7641D" w14:textId="77777777" w:rsidR="00A52F32" w:rsidRPr="00F77F77" w:rsidRDefault="00A52F32" w:rsidP="00C85C33">
            <w:pPr>
              <w:pStyle w:val="BodyText"/>
              <w:jc w:val="both"/>
              <w:rPr>
                <w:b w:val="0"/>
                <w:sz w:val="24"/>
                <w:szCs w:val="24"/>
              </w:rPr>
            </w:pPr>
            <w:r w:rsidRPr="00F77F77">
              <w:rPr>
                <w:b w:val="0"/>
                <w:sz w:val="24"/>
                <w:szCs w:val="24"/>
              </w:rPr>
              <w:t>89</w:t>
            </w:r>
          </w:p>
        </w:tc>
        <w:tc>
          <w:tcPr>
            <w:tcW w:w="2839" w:type="dxa"/>
          </w:tcPr>
          <w:p w14:paraId="508869D3" w14:textId="77777777" w:rsidR="00A52F32" w:rsidRPr="00F77F77" w:rsidRDefault="00A52F32" w:rsidP="00C85C33">
            <w:pPr>
              <w:pStyle w:val="BodyText"/>
              <w:jc w:val="both"/>
              <w:rPr>
                <w:b w:val="0"/>
                <w:sz w:val="24"/>
                <w:szCs w:val="24"/>
              </w:rPr>
            </w:pPr>
            <w:r w:rsidRPr="00F77F77">
              <w:rPr>
                <w:b w:val="0"/>
                <w:sz w:val="24"/>
                <w:szCs w:val="24"/>
              </w:rPr>
              <w:t>23</w:t>
            </w:r>
          </w:p>
        </w:tc>
      </w:tr>
      <w:tr w:rsidR="00A52F32" w:rsidRPr="00F77F77" w14:paraId="180176DA" w14:textId="77777777" w:rsidTr="00C85C33">
        <w:tc>
          <w:tcPr>
            <w:tcW w:w="2839" w:type="dxa"/>
          </w:tcPr>
          <w:p w14:paraId="5F0F6CE8" w14:textId="77777777" w:rsidR="00A52F32" w:rsidRPr="00F77F77" w:rsidRDefault="00A52F32" w:rsidP="00C85C33">
            <w:pPr>
              <w:pStyle w:val="BodyText"/>
              <w:jc w:val="both"/>
              <w:rPr>
                <w:b w:val="0"/>
                <w:sz w:val="24"/>
                <w:szCs w:val="24"/>
              </w:rPr>
            </w:pPr>
            <w:r w:rsidRPr="00F77F77">
              <w:rPr>
                <w:b w:val="0"/>
                <w:sz w:val="24"/>
                <w:szCs w:val="24"/>
              </w:rPr>
              <w:t>SFA mid</w:t>
            </w:r>
          </w:p>
        </w:tc>
        <w:tc>
          <w:tcPr>
            <w:tcW w:w="2839" w:type="dxa"/>
          </w:tcPr>
          <w:p w14:paraId="6DD1F684" w14:textId="77777777" w:rsidR="00A52F32" w:rsidRPr="00F77F77" w:rsidRDefault="00A52F32" w:rsidP="00C85C33">
            <w:pPr>
              <w:pStyle w:val="BodyText"/>
              <w:jc w:val="both"/>
              <w:rPr>
                <w:b w:val="0"/>
                <w:sz w:val="24"/>
                <w:szCs w:val="24"/>
              </w:rPr>
            </w:pPr>
            <w:r w:rsidRPr="00F77F77">
              <w:rPr>
                <w:b w:val="0"/>
                <w:sz w:val="24"/>
                <w:szCs w:val="24"/>
              </w:rPr>
              <w:t>83</w:t>
            </w:r>
          </w:p>
        </w:tc>
        <w:tc>
          <w:tcPr>
            <w:tcW w:w="2839" w:type="dxa"/>
          </w:tcPr>
          <w:p w14:paraId="2AEB17EC" w14:textId="77777777" w:rsidR="00A52F32" w:rsidRPr="00F77F77" w:rsidRDefault="00A52F32" w:rsidP="00C85C33">
            <w:pPr>
              <w:pStyle w:val="BodyText"/>
              <w:jc w:val="both"/>
              <w:rPr>
                <w:b w:val="0"/>
                <w:sz w:val="24"/>
                <w:szCs w:val="24"/>
              </w:rPr>
            </w:pPr>
            <w:r w:rsidRPr="00F77F77">
              <w:rPr>
                <w:b w:val="0"/>
                <w:sz w:val="24"/>
                <w:szCs w:val="24"/>
              </w:rPr>
              <w:t>25</w:t>
            </w:r>
          </w:p>
        </w:tc>
      </w:tr>
      <w:tr w:rsidR="00A52F32" w:rsidRPr="00F77F77" w14:paraId="2AFED72F" w14:textId="77777777" w:rsidTr="00C85C33">
        <w:tc>
          <w:tcPr>
            <w:tcW w:w="2839" w:type="dxa"/>
          </w:tcPr>
          <w:p w14:paraId="0B3952EE" w14:textId="77777777" w:rsidR="00A52F32" w:rsidRPr="00F77F77" w:rsidRDefault="00A52F32" w:rsidP="00C85C33">
            <w:pPr>
              <w:pStyle w:val="BodyText"/>
              <w:jc w:val="both"/>
              <w:rPr>
                <w:b w:val="0"/>
                <w:sz w:val="24"/>
                <w:szCs w:val="24"/>
              </w:rPr>
            </w:pPr>
            <w:r w:rsidRPr="00F77F77">
              <w:rPr>
                <w:b w:val="0"/>
                <w:sz w:val="24"/>
                <w:szCs w:val="24"/>
              </w:rPr>
              <w:t>SFA distal</w:t>
            </w:r>
          </w:p>
        </w:tc>
        <w:tc>
          <w:tcPr>
            <w:tcW w:w="2839" w:type="dxa"/>
          </w:tcPr>
          <w:p w14:paraId="312F1DBF" w14:textId="77777777" w:rsidR="00A52F32" w:rsidRPr="00F77F77" w:rsidRDefault="00A52F32" w:rsidP="00C85C33">
            <w:pPr>
              <w:pStyle w:val="BodyText"/>
              <w:jc w:val="both"/>
              <w:rPr>
                <w:b w:val="0"/>
                <w:sz w:val="24"/>
                <w:szCs w:val="24"/>
              </w:rPr>
            </w:pPr>
            <w:r w:rsidRPr="00F77F77">
              <w:rPr>
                <w:b w:val="0"/>
                <w:sz w:val="24"/>
                <w:szCs w:val="24"/>
              </w:rPr>
              <w:t>74</w:t>
            </w:r>
          </w:p>
        </w:tc>
        <w:tc>
          <w:tcPr>
            <w:tcW w:w="2839" w:type="dxa"/>
          </w:tcPr>
          <w:p w14:paraId="77950572" w14:textId="77777777" w:rsidR="00A52F32" w:rsidRPr="00F77F77" w:rsidRDefault="00A52F32" w:rsidP="00C85C33">
            <w:pPr>
              <w:pStyle w:val="BodyText"/>
              <w:jc w:val="both"/>
              <w:rPr>
                <w:b w:val="0"/>
                <w:sz w:val="24"/>
                <w:szCs w:val="24"/>
              </w:rPr>
            </w:pPr>
            <w:r w:rsidRPr="00F77F77">
              <w:rPr>
                <w:b w:val="0"/>
                <w:sz w:val="24"/>
                <w:szCs w:val="24"/>
              </w:rPr>
              <w:t>21</w:t>
            </w:r>
          </w:p>
        </w:tc>
      </w:tr>
      <w:tr w:rsidR="00A52F32" w:rsidRPr="00F77F77" w14:paraId="69D729E1" w14:textId="77777777" w:rsidTr="00C85C33">
        <w:tc>
          <w:tcPr>
            <w:tcW w:w="2839" w:type="dxa"/>
          </w:tcPr>
          <w:p w14:paraId="0D91E7CA" w14:textId="77777777" w:rsidR="00A52F32" w:rsidRPr="00F77F77" w:rsidRDefault="00A52F32" w:rsidP="00C85C33">
            <w:pPr>
              <w:pStyle w:val="BodyText"/>
              <w:jc w:val="both"/>
              <w:rPr>
                <w:b w:val="0"/>
                <w:sz w:val="24"/>
                <w:szCs w:val="24"/>
              </w:rPr>
            </w:pPr>
            <w:r w:rsidRPr="00F77F77">
              <w:rPr>
                <w:b w:val="0"/>
                <w:sz w:val="24"/>
                <w:szCs w:val="24"/>
              </w:rPr>
              <w:t>Popliteal</w:t>
            </w:r>
          </w:p>
        </w:tc>
        <w:tc>
          <w:tcPr>
            <w:tcW w:w="2839" w:type="dxa"/>
          </w:tcPr>
          <w:p w14:paraId="3175EF53" w14:textId="77777777" w:rsidR="00A52F32" w:rsidRPr="00F77F77" w:rsidRDefault="00A52F32" w:rsidP="00C85C33">
            <w:pPr>
              <w:pStyle w:val="BodyText"/>
              <w:jc w:val="both"/>
              <w:rPr>
                <w:b w:val="0"/>
                <w:sz w:val="24"/>
                <w:szCs w:val="24"/>
              </w:rPr>
            </w:pPr>
            <w:r w:rsidRPr="00F77F77">
              <w:rPr>
                <w:b w:val="0"/>
                <w:sz w:val="24"/>
                <w:szCs w:val="24"/>
              </w:rPr>
              <w:t>59</w:t>
            </w:r>
          </w:p>
        </w:tc>
        <w:tc>
          <w:tcPr>
            <w:tcW w:w="2839" w:type="dxa"/>
          </w:tcPr>
          <w:p w14:paraId="146B0CCF" w14:textId="77777777" w:rsidR="00A52F32" w:rsidRPr="00F77F77" w:rsidRDefault="00A52F32" w:rsidP="00C85C33">
            <w:pPr>
              <w:pStyle w:val="BodyText"/>
              <w:jc w:val="both"/>
              <w:rPr>
                <w:b w:val="0"/>
                <w:sz w:val="24"/>
                <w:szCs w:val="24"/>
              </w:rPr>
            </w:pPr>
            <w:r w:rsidRPr="00F77F77">
              <w:rPr>
                <w:b w:val="0"/>
                <w:sz w:val="24"/>
                <w:szCs w:val="24"/>
              </w:rPr>
              <w:t>12</w:t>
            </w:r>
          </w:p>
        </w:tc>
      </w:tr>
    </w:tbl>
    <w:p w14:paraId="7E6E7DEB" w14:textId="77777777" w:rsidR="00A52F32" w:rsidRPr="00F77F77" w:rsidRDefault="00A52F32" w:rsidP="00A52F32">
      <w:pPr>
        <w:pStyle w:val="BodyText"/>
        <w:jc w:val="both"/>
        <w:rPr>
          <w:sz w:val="24"/>
          <w:szCs w:val="24"/>
        </w:rPr>
      </w:pPr>
    </w:p>
    <w:p w14:paraId="6FE190C3" w14:textId="77777777" w:rsidR="00A52F32" w:rsidRPr="00F77F77" w:rsidRDefault="00A52F32">
      <w:pPr>
        <w:pStyle w:val="BodyText"/>
        <w:numPr>
          <w:ilvl w:val="0"/>
          <w:numId w:val="19"/>
        </w:numPr>
        <w:suppressAutoHyphens w:val="0"/>
        <w:jc w:val="both"/>
        <w:rPr>
          <w:b w:val="0"/>
          <w:sz w:val="24"/>
          <w:szCs w:val="24"/>
        </w:rPr>
      </w:pPr>
      <w:r w:rsidRPr="00F77F77">
        <w:rPr>
          <w:b w:val="0"/>
          <w:sz w:val="24"/>
          <w:szCs w:val="24"/>
        </w:rPr>
        <w:t xml:space="preserve">The above table shows peak systolic velocities for normal legs. </w:t>
      </w:r>
    </w:p>
    <w:p w14:paraId="3B7B745D" w14:textId="77777777" w:rsidR="00A52F32" w:rsidRDefault="00A52F32">
      <w:pPr>
        <w:pStyle w:val="BodyText"/>
        <w:numPr>
          <w:ilvl w:val="0"/>
          <w:numId w:val="19"/>
        </w:numPr>
        <w:suppressAutoHyphens w:val="0"/>
        <w:jc w:val="both"/>
        <w:rPr>
          <w:b w:val="0"/>
          <w:sz w:val="24"/>
          <w:szCs w:val="24"/>
        </w:rPr>
      </w:pPr>
      <w:r w:rsidRPr="00F77F77">
        <w:rPr>
          <w:b w:val="0"/>
          <w:sz w:val="24"/>
          <w:szCs w:val="24"/>
        </w:rPr>
        <w:t>For a normal distribution, 99% of observations will fall within the range of the mean +/- 2 standard deviations.</w:t>
      </w:r>
    </w:p>
    <w:p w14:paraId="4C9E05A3" w14:textId="77777777" w:rsidR="00ED4074" w:rsidRDefault="00ED4074" w:rsidP="00ED4074">
      <w:pPr>
        <w:pStyle w:val="BodyText"/>
        <w:suppressAutoHyphens w:val="0"/>
        <w:jc w:val="both"/>
        <w:rPr>
          <w:b w:val="0"/>
          <w:sz w:val="24"/>
          <w:szCs w:val="24"/>
        </w:rPr>
      </w:pPr>
    </w:p>
    <w:p w14:paraId="04308B8C" w14:textId="14AEB1EF" w:rsidR="00ED4074" w:rsidRPr="00F77F77" w:rsidRDefault="00ED4074" w:rsidP="00ED4074">
      <w:pPr>
        <w:pStyle w:val="BodyText"/>
        <w:suppressAutoHyphens w:val="0"/>
        <w:jc w:val="both"/>
        <w:rPr>
          <w:b w:val="0"/>
          <w:sz w:val="24"/>
          <w:szCs w:val="24"/>
        </w:rPr>
      </w:pPr>
      <w:r>
        <w:rPr>
          <w:b w:val="0"/>
          <w:sz w:val="24"/>
          <w:szCs w:val="24"/>
        </w:rPr>
        <w:t>For example, if the iliac arteries are largely obscured by bowel gas, but an isolated section of flow is seen in the EIA with a velocity of 300cm/s we can suggest that significant disease is likely.</w:t>
      </w:r>
      <w:r w:rsidR="003A211F">
        <w:rPr>
          <w:b w:val="0"/>
          <w:sz w:val="24"/>
          <w:szCs w:val="24"/>
        </w:rPr>
        <w:t xml:space="preserve"> Using the mean velocity in the table above as V1, we can use the same ratio criteria to stratify the severity of disease, </w:t>
      </w:r>
      <w:proofErr w:type="gramStart"/>
      <w:r w:rsidR="003A211F">
        <w:rPr>
          <w:b w:val="0"/>
          <w:sz w:val="24"/>
          <w:szCs w:val="24"/>
        </w:rPr>
        <w:t>e.g.</w:t>
      </w:r>
      <w:proofErr w:type="gramEnd"/>
      <w:r w:rsidR="003A211F">
        <w:rPr>
          <w:b w:val="0"/>
          <w:sz w:val="24"/>
          <w:szCs w:val="24"/>
        </w:rPr>
        <w:t xml:space="preserve"> ≥4 would indicate severe disease. </w:t>
      </w:r>
    </w:p>
    <w:p w14:paraId="504DFB8F" w14:textId="77777777" w:rsidR="00A52F32" w:rsidRPr="00F77F77" w:rsidRDefault="00A52F32" w:rsidP="00A52F32">
      <w:pPr>
        <w:jc w:val="both"/>
        <w:rPr>
          <w:sz w:val="24"/>
          <w:szCs w:val="24"/>
        </w:rPr>
      </w:pPr>
    </w:p>
    <w:p w14:paraId="5AB872BE" w14:textId="77777777" w:rsidR="00A52F32" w:rsidRPr="00F77F77" w:rsidRDefault="00A52F32" w:rsidP="00A52F32">
      <w:pPr>
        <w:jc w:val="both"/>
        <w:rPr>
          <w:sz w:val="24"/>
          <w:szCs w:val="24"/>
        </w:rPr>
      </w:pPr>
      <w:r w:rsidRPr="00F77F77">
        <w:rPr>
          <w:sz w:val="24"/>
          <w:szCs w:val="24"/>
        </w:rPr>
        <w:t>Ankle brachial pressure ind</w:t>
      </w:r>
      <w:r>
        <w:rPr>
          <w:sz w:val="24"/>
          <w:szCs w:val="24"/>
        </w:rPr>
        <w:t>ices are performed. (See</w:t>
      </w:r>
      <w:r w:rsidRPr="00F77F77">
        <w:rPr>
          <w:sz w:val="24"/>
          <w:szCs w:val="24"/>
        </w:rPr>
        <w:t xml:space="preserve"> Peripheral waveform assessment)</w:t>
      </w:r>
    </w:p>
    <w:p w14:paraId="10389D62" w14:textId="77777777" w:rsidR="00A52F32" w:rsidRPr="00F77F77" w:rsidRDefault="00A52F32" w:rsidP="00A52F32">
      <w:pPr>
        <w:jc w:val="both"/>
        <w:rPr>
          <w:sz w:val="24"/>
          <w:szCs w:val="24"/>
        </w:rPr>
      </w:pPr>
    </w:p>
    <w:p w14:paraId="66FA72AB" w14:textId="77777777" w:rsidR="00A52F32" w:rsidRDefault="00A52F32" w:rsidP="00A52F32">
      <w:pPr>
        <w:jc w:val="both"/>
        <w:rPr>
          <w:sz w:val="24"/>
          <w:szCs w:val="24"/>
        </w:rPr>
      </w:pPr>
      <w:r w:rsidRPr="00F77F77">
        <w:rPr>
          <w:b/>
          <w:sz w:val="24"/>
          <w:szCs w:val="24"/>
        </w:rPr>
        <w:t xml:space="preserve">b) Calf arteries </w:t>
      </w:r>
      <w:r>
        <w:rPr>
          <w:sz w:val="24"/>
          <w:szCs w:val="24"/>
        </w:rPr>
        <w:t>– Calf vessels should be scanned along their length</w:t>
      </w:r>
      <w:r w:rsidRPr="00783863">
        <w:rPr>
          <w:sz w:val="24"/>
          <w:szCs w:val="24"/>
          <w:vertAlign w:val="superscript"/>
        </w:rPr>
        <w:t>26</w:t>
      </w:r>
      <w:r>
        <w:rPr>
          <w:sz w:val="24"/>
          <w:szCs w:val="24"/>
        </w:rPr>
        <w:t>.</w:t>
      </w:r>
    </w:p>
    <w:p w14:paraId="310E018F" w14:textId="77777777" w:rsidR="00A52F32" w:rsidRPr="00F77F77" w:rsidRDefault="00A52F32" w:rsidP="00A52F32">
      <w:pPr>
        <w:jc w:val="both"/>
        <w:rPr>
          <w:sz w:val="24"/>
          <w:szCs w:val="24"/>
        </w:rPr>
      </w:pPr>
    </w:p>
    <w:p w14:paraId="015E92F6" w14:textId="12B721BC" w:rsidR="00A52F32" w:rsidRPr="00F77F77" w:rsidRDefault="00A52F32" w:rsidP="00A52F32">
      <w:pPr>
        <w:jc w:val="both"/>
        <w:rPr>
          <w:sz w:val="24"/>
          <w:szCs w:val="24"/>
          <w:vertAlign w:val="superscript"/>
        </w:rPr>
      </w:pPr>
      <w:r w:rsidRPr="00F77F77">
        <w:rPr>
          <w:sz w:val="24"/>
          <w:szCs w:val="24"/>
        </w:rPr>
        <w:t xml:space="preserve">Probe types – </w:t>
      </w:r>
      <w:r w:rsidR="00BD3D01">
        <w:rPr>
          <w:sz w:val="24"/>
          <w:szCs w:val="24"/>
        </w:rPr>
        <w:t>12-3</w:t>
      </w:r>
      <w:r w:rsidRPr="00F77F77">
        <w:rPr>
          <w:sz w:val="24"/>
          <w:szCs w:val="24"/>
        </w:rPr>
        <w:t xml:space="preserve"> MHz linear </w:t>
      </w:r>
      <w:r w:rsidR="00BD3D01">
        <w:rPr>
          <w:sz w:val="24"/>
          <w:szCs w:val="24"/>
        </w:rPr>
        <w:t>array/ if needed – 5</w:t>
      </w:r>
      <w:r w:rsidRPr="00F77F77">
        <w:rPr>
          <w:sz w:val="24"/>
          <w:szCs w:val="24"/>
        </w:rPr>
        <w:t>-</w:t>
      </w:r>
      <w:r w:rsidR="00BD3D01">
        <w:rPr>
          <w:sz w:val="24"/>
          <w:szCs w:val="24"/>
        </w:rPr>
        <w:t xml:space="preserve">1 </w:t>
      </w:r>
      <w:r w:rsidRPr="00F77F77">
        <w:rPr>
          <w:sz w:val="24"/>
          <w:szCs w:val="24"/>
        </w:rPr>
        <w:t>MHz curved array</w:t>
      </w:r>
      <w:r w:rsidRPr="00F77F77">
        <w:rPr>
          <w:sz w:val="24"/>
          <w:szCs w:val="24"/>
          <w:vertAlign w:val="superscript"/>
        </w:rPr>
        <w:t>2,4</w:t>
      </w:r>
    </w:p>
    <w:p w14:paraId="243889D6" w14:textId="77777777" w:rsidR="00A52F32" w:rsidRPr="00F77F77" w:rsidRDefault="00A52F32" w:rsidP="00A52F32">
      <w:pPr>
        <w:jc w:val="both"/>
        <w:rPr>
          <w:sz w:val="24"/>
          <w:szCs w:val="24"/>
        </w:rPr>
      </w:pPr>
    </w:p>
    <w:p w14:paraId="280C9F80" w14:textId="77777777" w:rsidR="00A52F32" w:rsidRPr="001D292A" w:rsidRDefault="00A52F32" w:rsidP="00A52F32">
      <w:pPr>
        <w:jc w:val="both"/>
        <w:rPr>
          <w:sz w:val="24"/>
          <w:szCs w:val="24"/>
        </w:rPr>
      </w:pPr>
      <w:r w:rsidRPr="00F77F77">
        <w:rPr>
          <w:sz w:val="24"/>
          <w:szCs w:val="24"/>
        </w:rPr>
        <w:t>Measurements – velocities in centimetres per second, l</w:t>
      </w:r>
      <w:r>
        <w:rPr>
          <w:sz w:val="24"/>
          <w:szCs w:val="24"/>
        </w:rPr>
        <w:t>ength of disease in centimetres</w:t>
      </w:r>
      <w:r w:rsidRPr="00F77F77">
        <w:rPr>
          <w:sz w:val="24"/>
          <w:szCs w:val="24"/>
          <w:vertAlign w:val="superscript"/>
        </w:rPr>
        <w:t>1,5</w:t>
      </w:r>
      <w:r>
        <w:rPr>
          <w:sz w:val="24"/>
          <w:szCs w:val="24"/>
        </w:rPr>
        <w:t>.</w:t>
      </w:r>
    </w:p>
    <w:p w14:paraId="074FBECB" w14:textId="77777777" w:rsidR="00A52F32" w:rsidRPr="00F77F77" w:rsidRDefault="00A52F32" w:rsidP="00A52F32">
      <w:pPr>
        <w:jc w:val="both"/>
        <w:rPr>
          <w:sz w:val="24"/>
          <w:szCs w:val="24"/>
        </w:rPr>
      </w:pPr>
    </w:p>
    <w:p w14:paraId="19571FF1" w14:textId="77777777" w:rsidR="00A52F32" w:rsidRPr="001D292A" w:rsidRDefault="00A52F32" w:rsidP="00A52F32">
      <w:pPr>
        <w:jc w:val="both"/>
        <w:rPr>
          <w:sz w:val="24"/>
          <w:szCs w:val="24"/>
        </w:rPr>
      </w:pPr>
      <w:r w:rsidRPr="00F77F77">
        <w:rPr>
          <w:sz w:val="24"/>
          <w:szCs w:val="24"/>
        </w:rPr>
        <w:t>Patient</w:t>
      </w:r>
      <w:r>
        <w:rPr>
          <w:sz w:val="24"/>
          <w:szCs w:val="24"/>
        </w:rPr>
        <w:t xml:space="preserve"> lies supine or</w:t>
      </w:r>
      <w:r w:rsidRPr="00F77F77">
        <w:rPr>
          <w:sz w:val="24"/>
          <w:szCs w:val="24"/>
        </w:rPr>
        <w:t xml:space="preserve"> sits on the edge of the bed with their legs dependent (aids visualisation with severe disease, and allows venous filling which can be used to</w:t>
      </w:r>
      <w:r>
        <w:rPr>
          <w:sz w:val="24"/>
          <w:szCs w:val="24"/>
        </w:rPr>
        <w:t xml:space="preserve"> map the course of the arteries</w:t>
      </w:r>
      <w:r w:rsidRPr="00F77F77">
        <w:rPr>
          <w:sz w:val="24"/>
          <w:szCs w:val="24"/>
        </w:rPr>
        <w:t>)</w:t>
      </w:r>
      <w:r w:rsidRPr="00F77F77">
        <w:rPr>
          <w:sz w:val="24"/>
          <w:szCs w:val="24"/>
          <w:vertAlign w:val="superscript"/>
        </w:rPr>
        <w:t>2</w:t>
      </w:r>
      <w:r>
        <w:rPr>
          <w:sz w:val="24"/>
          <w:szCs w:val="24"/>
        </w:rPr>
        <w:t>.</w:t>
      </w:r>
    </w:p>
    <w:p w14:paraId="3E71267F" w14:textId="77777777" w:rsidR="00A52F32" w:rsidRPr="00F77F77" w:rsidRDefault="00A52F32" w:rsidP="00A52F32">
      <w:pPr>
        <w:jc w:val="both"/>
        <w:rPr>
          <w:sz w:val="24"/>
          <w:szCs w:val="24"/>
        </w:rPr>
      </w:pPr>
    </w:p>
    <w:p w14:paraId="15DEB257" w14:textId="299CC3E8" w:rsidR="00A52F32" w:rsidRPr="001D292A" w:rsidRDefault="00493045" w:rsidP="00A52F32">
      <w:pPr>
        <w:jc w:val="both"/>
        <w:rPr>
          <w:sz w:val="24"/>
          <w:szCs w:val="24"/>
        </w:rPr>
      </w:pPr>
      <w:r>
        <w:rPr>
          <w:sz w:val="24"/>
          <w:szCs w:val="24"/>
        </w:rPr>
        <w:t>The p</w:t>
      </w:r>
      <w:r w:rsidR="00A52F32" w:rsidRPr="00F77F77">
        <w:rPr>
          <w:sz w:val="24"/>
          <w:szCs w:val="24"/>
        </w:rPr>
        <w:t>osterior tibial artery is identified posterior to the medial malleolus and is traced proximally. The peroneal artery is visualised deep to the posterior tibial artery (both arteries can be assessed throughout the length of the calf). If unable to visualise</w:t>
      </w:r>
      <w:r>
        <w:rPr>
          <w:sz w:val="24"/>
          <w:szCs w:val="24"/>
        </w:rPr>
        <w:t xml:space="preserve"> the</w:t>
      </w:r>
      <w:r w:rsidR="00A52F32" w:rsidRPr="00F77F77">
        <w:rPr>
          <w:sz w:val="24"/>
          <w:szCs w:val="24"/>
        </w:rPr>
        <w:t xml:space="preserve"> peroneal artery with </w:t>
      </w:r>
      <w:r w:rsidR="00F076B6">
        <w:rPr>
          <w:sz w:val="24"/>
          <w:szCs w:val="24"/>
        </w:rPr>
        <w:t>12</w:t>
      </w:r>
      <w:r w:rsidR="00A52F32" w:rsidRPr="00F77F77">
        <w:rPr>
          <w:sz w:val="24"/>
          <w:szCs w:val="24"/>
        </w:rPr>
        <w:t>-</w:t>
      </w:r>
      <w:r w:rsidR="00F076B6">
        <w:rPr>
          <w:sz w:val="24"/>
          <w:szCs w:val="24"/>
        </w:rPr>
        <w:t>3</w:t>
      </w:r>
      <w:r w:rsidR="00A52F32" w:rsidRPr="00F77F77">
        <w:rPr>
          <w:sz w:val="24"/>
          <w:szCs w:val="24"/>
        </w:rPr>
        <w:t xml:space="preserve">MHz – then </w:t>
      </w:r>
      <w:r w:rsidR="00A52F32">
        <w:rPr>
          <w:sz w:val="24"/>
          <w:szCs w:val="24"/>
        </w:rPr>
        <w:t xml:space="preserve">you </w:t>
      </w:r>
      <w:r w:rsidR="00A52F32" w:rsidRPr="00F77F77">
        <w:rPr>
          <w:sz w:val="24"/>
          <w:szCs w:val="24"/>
        </w:rPr>
        <w:t>must try the 2-5 curved array</w:t>
      </w:r>
      <w:r w:rsidR="00A52F32">
        <w:rPr>
          <w:sz w:val="24"/>
          <w:szCs w:val="24"/>
        </w:rPr>
        <w:t>, or attempt to view from an anterior approach</w:t>
      </w:r>
      <w:r w:rsidR="00A52F32" w:rsidRPr="00F77F77">
        <w:rPr>
          <w:sz w:val="24"/>
          <w:szCs w:val="24"/>
          <w:vertAlign w:val="superscript"/>
        </w:rPr>
        <w:t>2,12,13</w:t>
      </w:r>
      <w:r w:rsidR="00A52F32">
        <w:rPr>
          <w:sz w:val="24"/>
          <w:szCs w:val="24"/>
        </w:rPr>
        <w:t>.</w:t>
      </w:r>
    </w:p>
    <w:p w14:paraId="1B6C6775" w14:textId="77777777" w:rsidR="00A52F32" w:rsidRPr="00F77F77" w:rsidRDefault="00A52F32" w:rsidP="00A52F32">
      <w:pPr>
        <w:jc w:val="both"/>
        <w:rPr>
          <w:sz w:val="24"/>
          <w:szCs w:val="24"/>
        </w:rPr>
      </w:pPr>
    </w:p>
    <w:p w14:paraId="28C9C1A8" w14:textId="077791A7" w:rsidR="00A52F32" w:rsidRPr="00F77F77" w:rsidRDefault="00493045" w:rsidP="00A52F32">
      <w:pPr>
        <w:jc w:val="both"/>
        <w:rPr>
          <w:sz w:val="24"/>
          <w:szCs w:val="24"/>
        </w:rPr>
      </w:pPr>
      <w:r>
        <w:rPr>
          <w:sz w:val="24"/>
          <w:szCs w:val="24"/>
        </w:rPr>
        <w:t>The a</w:t>
      </w:r>
      <w:r w:rsidR="00A52F32" w:rsidRPr="00F77F77">
        <w:rPr>
          <w:sz w:val="24"/>
          <w:szCs w:val="24"/>
        </w:rPr>
        <w:t xml:space="preserve">nterior tibial artery is identified on the </w:t>
      </w:r>
      <w:proofErr w:type="spellStart"/>
      <w:r w:rsidR="00A52F32" w:rsidRPr="00F77F77">
        <w:rPr>
          <w:sz w:val="24"/>
          <w:szCs w:val="24"/>
        </w:rPr>
        <w:t>anterio</w:t>
      </w:r>
      <w:proofErr w:type="spellEnd"/>
      <w:r w:rsidR="00A52F32" w:rsidRPr="00F77F77">
        <w:rPr>
          <w:sz w:val="24"/>
          <w:szCs w:val="24"/>
        </w:rPr>
        <w:t>-lateral aspect of the ankle (do not apply too much pressure as the artery may be occlude</w:t>
      </w:r>
      <w:r>
        <w:rPr>
          <w:sz w:val="24"/>
          <w:szCs w:val="24"/>
        </w:rPr>
        <w:t xml:space="preserve">d by the transducer) and should be </w:t>
      </w:r>
      <w:r w:rsidR="00A52F32" w:rsidRPr="00F77F77">
        <w:rPr>
          <w:sz w:val="24"/>
          <w:szCs w:val="24"/>
        </w:rPr>
        <w:t>traced to the up</w:t>
      </w:r>
      <w:r w:rsidR="00A52F32">
        <w:rPr>
          <w:sz w:val="24"/>
          <w:szCs w:val="24"/>
        </w:rPr>
        <w:t>per calf</w:t>
      </w:r>
      <w:r w:rsidR="00A52F32" w:rsidRPr="00F77F77">
        <w:rPr>
          <w:sz w:val="24"/>
          <w:szCs w:val="24"/>
          <w:vertAlign w:val="superscript"/>
        </w:rPr>
        <w:t>12,13</w:t>
      </w:r>
      <w:r w:rsidR="00A52F32">
        <w:rPr>
          <w:sz w:val="24"/>
          <w:szCs w:val="24"/>
        </w:rPr>
        <w:t>.</w:t>
      </w:r>
      <w:r w:rsidR="00A52F32" w:rsidRPr="00F77F77">
        <w:rPr>
          <w:sz w:val="24"/>
          <w:szCs w:val="24"/>
        </w:rPr>
        <w:t xml:space="preserve"> </w:t>
      </w:r>
    </w:p>
    <w:p w14:paraId="5F170ED0" w14:textId="77777777" w:rsidR="00A52F32" w:rsidRPr="00F77F77" w:rsidRDefault="00A52F32" w:rsidP="00A52F32">
      <w:pPr>
        <w:jc w:val="both"/>
        <w:rPr>
          <w:sz w:val="24"/>
          <w:szCs w:val="24"/>
        </w:rPr>
      </w:pPr>
    </w:p>
    <w:p w14:paraId="12A03807" w14:textId="77777777" w:rsidR="00A52F32" w:rsidRPr="00F77F77" w:rsidRDefault="00A52F32" w:rsidP="00A52F32">
      <w:pPr>
        <w:jc w:val="both"/>
        <w:rPr>
          <w:sz w:val="24"/>
          <w:szCs w:val="24"/>
        </w:rPr>
      </w:pPr>
      <w:r>
        <w:rPr>
          <w:sz w:val="24"/>
          <w:szCs w:val="24"/>
        </w:rPr>
        <w:t xml:space="preserve">Velocities and waveforms </w:t>
      </w:r>
      <w:r w:rsidRPr="00F77F77">
        <w:rPr>
          <w:sz w:val="24"/>
          <w:szCs w:val="24"/>
        </w:rPr>
        <w:t>are recorded from all the calf arteries at the ankle and proximal calf and also at any site of stenosis.</w:t>
      </w:r>
    </w:p>
    <w:p w14:paraId="27921EB0" w14:textId="77777777" w:rsidR="00A52F32" w:rsidRPr="001D292A" w:rsidRDefault="00A52F32" w:rsidP="00A52F32">
      <w:pPr>
        <w:jc w:val="both"/>
        <w:rPr>
          <w:sz w:val="24"/>
          <w:szCs w:val="24"/>
        </w:rPr>
      </w:pPr>
      <w:r w:rsidRPr="00F77F77">
        <w:rPr>
          <w:sz w:val="24"/>
          <w:szCs w:val="24"/>
        </w:rPr>
        <w:t>In the presence of proximal disease, calf velocities can be unreliable and disease should be graded mil</w:t>
      </w:r>
      <w:r>
        <w:rPr>
          <w:sz w:val="24"/>
          <w:szCs w:val="24"/>
        </w:rPr>
        <w:t>d, moderate, severe or occluded</w:t>
      </w:r>
      <w:r w:rsidRPr="00F77F77">
        <w:rPr>
          <w:sz w:val="24"/>
          <w:szCs w:val="24"/>
          <w:vertAlign w:val="superscript"/>
        </w:rPr>
        <w:t>1,8</w:t>
      </w:r>
      <w:r>
        <w:rPr>
          <w:sz w:val="24"/>
          <w:szCs w:val="24"/>
        </w:rPr>
        <w:t>.</w:t>
      </w:r>
    </w:p>
    <w:p w14:paraId="2BB01DFB" w14:textId="77777777" w:rsidR="00A52F32" w:rsidRPr="00F77F77" w:rsidRDefault="00A52F32" w:rsidP="00A52F32">
      <w:pPr>
        <w:jc w:val="both"/>
        <w:rPr>
          <w:sz w:val="24"/>
          <w:szCs w:val="24"/>
        </w:rPr>
      </w:pPr>
    </w:p>
    <w:p w14:paraId="1E7AEA12" w14:textId="77777777" w:rsidR="00A52F32" w:rsidRPr="00F77F77" w:rsidRDefault="00A52F32" w:rsidP="00A52F32">
      <w:pPr>
        <w:jc w:val="both"/>
        <w:rPr>
          <w:sz w:val="24"/>
          <w:szCs w:val="24"/>
        </w:rPr>
      </w:pPr>
      <w:r w:rsidRPr="00F77F77">
        <w:rPr>
          <w:b/>
          <w:sz w:val="24"/>
          <w:szCs w:val="24"/>
        </w:rPr>
        <w:t>c)</w:t>
      </w:r>
      <w:r>
        <w:rPr>
          <w:b/>
          <w:sz w:val="24"/>
          <w:szCs w:val="24"/>
        </w:rPr>
        <w:t xml:space="preserve"> </w:t>
      </w:r>
      <w:r w:rsidRPr="00F77F77">
        <w:rPr>
          <w:b/>
          <w:sz w:val="24"/>
          <w:szCs w:val="24"/>
        </w:rPr>
        <w:t>Prosthetic grafts</w:t>
      </w:r>
      <w:r w:rsidRPr="00F77F77">
        <w:rPr>
          <w:sz w:val="24"/>
          <w:szCs w:val="24"/>
        </w:rPr>
        <w:t xml:space="preserve"> (usually above knee </w:t>
      </w:r>
      <w:proofErr w:type="spellStart"/>
      <w:r w:rsidRPr="00F77F77">
        <w:rPr>
          <w:sz w:val="24"/>
          <w:szCs w:val="24"/>
        </w:rPr>
        <w:t>femoro</w:t>
      </w:r>
      <w:proofErr w:type="spellEnd"/>
      <w:r w:rsidRPr="00F77F77">
        <w:rPr>
          <w:sz w:val="24"/>
          <w:szCs w:val="24"/>
        </w:rPr>
        <w:t>-popliteal, aorto-bifemoral grafts (ABG), fem-fem crossover)</w:t>
      </w:r>
      <w:r>
        <w:rPr>
          <w:sz w:val="24"/>
          <w:szCs w:val="24"/>
        </w:rPr>
        <w:t>.</w:t>
      </w:r>
    </w:p>
    <w:p w14:paraId="6C727DBE" w14:textId="77777777" w:rsidR="00A52F32" w:rsidRPr="00F77F77" w:rsidRDefault="00A52F32" w:rsidP="00A52F32">
      <w:pPr>
        <w:jc w:val="both"/>
        <w:rPr>
          <w:sz w:val="24"/>
          <w:szCs w:val="24"/>
        </w:rPr>
      </w:pPr>
    </w:p>
    <w:p w14:paraId="7F4ECD9E" w14:textId="76A32620" w:rsidR="00A52F32" w:rsidRPr="00033828" w:rsidRDefault="00A52F32" w:rsidP="00A52F32">
      <w:pPr>
        <w:jc w:val="both"/>
        <w:rPr>
          <w:sz w:val="24"/>
          <w:szCs w:val="24"/>
        </w:rPr>
      </w:pPr>
      <w:r w:rsidRPr="00F77F77">
        <w:rPr>
          <w:sz w:val="24"/>
          <w:szCs w:val="24"/>
        </w:rPr>
        <w:t xml:space="preserve">Probe types – </w:t>
      </w:r>
      <w:r w:rsidR="00BD3D01">
        <w:rPr>
          <w:sz w:val="24"/>
          <w:szCs w:val="24"/>
        </w:rPr>
        <w:t xml:space="preserve">5-1 </w:t>
      </w:r>
      <w:r>
        <w:rPr>
          <w:sz w:val="24"/>
          <w:szCs w:val="24"/>
        </w:rPr>
        <w:t xml:space="preserve">MHz curved array, </w:t>
      </w:r>
      <w:r w:rsidR="00BD3D01">
        <w:rPr>
          <w:sz w:val="24"/>
          <w:szCs w:val="24"/>
        </w:rPr>
        <w:t xml:space="preserve">12- 3 </w:t>
      </w:r>
      <w:r w:rsidRPr="00F77F77">
        <w:rPr>
          <w:sz w:val="24"/>
          <w:szCs w:val="24"/>
        </w:rPr>
        <w:t>MHz linear array</w:t>
      </w:r>
      <w:r w:rsidRPr="00F77F77">
        <w:rPr>
          <w:sz w:val="24"/>
          <w:szCs w:val="24"/>
          <w:vertAlign w:val="superscript"/>
        </w:rPr>
        <w:t>2,14</w:t>
      </w:r>
      <w:r>
        <w:rPr>
          <w:sz w:val="24"/>
          <w:szCs w:val="24"/>
        </w:rPr>
        <w:t>.</w:t>
      </w:r>
    </w:p>
    <w:p w14:paraId="0D33204F" w14:textId="77777777" w:rsidR="00A52F32" w:rsidRPr="00F77F77" w:rsidRDefault="00A52F32" w:rsidP="00A52F32">
      <w:pPr>
        <w:jc w:val="both"/>
        <w:rPr>
          <w:sz w:val="24"/>
          <w:szCs w:val="24"/>
        </w:rPr>
      </w:pPr>
    </w:p>
    <w:p w14:paraId="7D6B3E8D" w14:textId="77777777" w:rsidR="00A52F32" w:rsidRPr="00033828" w:rsidRDefault="00A52F32" w:rsidP="00A52F32">
      <w:pPr>
        <w:jc w:val="both"/>
        <w:rPr>
          <w:sz w:val="24"/>
          <w:szCs w:val="24"/>
        </w:rPr>
      </w:pPr>
      <w:r w:rsidRPr="00F77F77">
        <w:rPr>
          <w:sz w:val="24"/>
          <w:szCs w:val="24"/>
        </w:rPr>
        <w:t>Measurements – velocities in centimetres per second, diameter (anterior-posterior AP, medial-lateral ML) in centimetres, l</w:t>
      </w:r>
      <w:r>
        <w:rPr>
          <w:sz w:val="24"/>
          <w:szCs w:val="24"/>
        </w:rPr>
        <w:t>ength of disease in centimetres</w:t>
      </w:r>
      <w:r w:rsidRPr="00F77F77">
        <w:rPr>
          <w:sz w:val="24"/>
          <w:szCs w:val="24"/>
          <w:vertAlign w:val="superscript"/>
        </w:rPr>
        <w:t>1,2</w:t>
      </w:r>
      <w:r>
        <w:rPr>
          <w:sz w:val="24"/>
          <w:szCs w:val="24"/>
        </w:rPr>
        <w:t>.</w:t>
      </w:r>
    </w:p>
    <w:p w14:paraId="164BAED9" w14:textId="77777777" w:rsidR="00A52F32" w:rsidRPr="00F77F77" w:rsidRDefault="00A52F32" w:rsidP="00A52F32">
      <w:pPr>
        <w:jc w:val="both"/>
        <w:rPr>
          <w:sz w:val="24"/>
          <w:szCs w:val="24"/>
        </w:rPr>
      </w:pPr>
    </w:p>
    <w:p w14:paraId="707F659D" w14:textId="77777777" w:rsidR="00A52F32" w:rsidRPr="00033828" w:rsidRDefault="00A52F32" w:rsidP="00A52F32">
      <w:pPr>
        <w:jc w:val="both"/>
        <w:rPr>
          <w:sz w:val="24"/>
          <w:szCs w:val="24"/>
        </w:rPr>
      </w:pPr>
      <w:r w:rsidRPr="00F77F77">
        <w:rPr>
          <w:sz w:val="24"/>
          <w:szCs w:val="24"/>
        </w:rPr>
        <w:t>Similar scanning protocols as above, except only the segments just proximal, mid and distal to the grafts are assessed. Particular attention is paid to the proximal and distal anastomosis where waveform shapes and velocities are recorded. ABPI are taken to assess any disease progression in non-treated segments (patient has usually had a full assessment prior to surgery)</w:t>
      </w:r>
      <w:r w:rsidRPr="00F77F77">
        <w:rPr>
          <w:sz w:val="24"/>
          <w:szCs w:val="24"/>
          <w:vertAlign w:val="superscript"/>
        </w:rPr>
        <w:t>16,17</w:t>
      </w:r>
      <w:r>
        <w:rPr>
          <w:sz w:val="24"/>
          <w:szCs w:val="24"/>
        </w:rPr>
        <w:t>.</w:t>
      </w:r>
    </w:p>
    <w:p w14:paraId="626A2D5F" w14:textId="77777777" w:rsidR="00A52F32" w:rsidRPr="00F77F77" w:rsidRDefault="00A52F32" w:rsidP="00A52F32">
      <w:pPr>
        <w:jc w:val="both"/>
        <w:rPr>
          <w:sz w:val="24"/>
          <w:szCs w:val="24"/>
        </w:rPr>
      </w:pPr>
    </w:p>
    <w:p w14:paraId="1E5B80BD" w14:textId="77777777" w:rsidR="00A52F32" w:rsidRPr="00033828" w:rsidRDefault="00A52F32" w:rsidP="00A52F32">
      <w:pPr>
        <w:jc w:val="both"/>
        <w:rPr>
          <w:sz w:val="24"/>
          <w:szCs w:val="24"/>
        </w:rPr>
      </w:pPr>
      <w:r w:rsidRPr="00F77F77">
        <w:rPr>
          <w:sz w:val="24"/>
          <w:szCs w:val="24"/>
        </w:rPr>
        <w:t>With fem-fem crossover grafts it is important to record the dire</w:t>
      </w:r>
      <w:r>
        <w:rPr>
          <w:sz w:val="24"/>
          <w:szCs w:val="24"/>
        </w:rPr>
        <w:t>ction of flow through the graft</w:t>
      </w:r>
      <w:r w:rsidRPr="00F77F77">
        <w:rPr>
          <w:sz w:val="24"/>
          <w:szCs w:val="24"/>
          <w:vertAlign w:val="superscript"/>
        </w:rPr>
        <w:t>1,2,18</w:t>
      </w:r>
      <w:r>
        <w:rPr>
          <w:sz w:val="24"/>
          <w:szCs w:val="24"/>
        </w:rPr>
        <w:t>.</w:t>
      </w:r>
    </w:p>
    <w:p w14:paraId="3766835D" w14:textId="77777777" w:rsidR="00A52F32" w:rsidRPr="00F77F77" w:rsidRDefault="00A52F32" w:rsidP="00A52F32">
      <w:pPr>
        <w:jc w:val="both"/>
        <w:rPr>
          <w:sz w:val="24"/>
          <w:szCs w:val="24"/>
        </w:rPr>
      </w:pPr>
    </w:p>
    <w:p w14:paraId="72CA632B" w14:textId="77777777" w:rsidR="00A52F32" w:rsidRPr="00033828" w:rsidRDefault="00A52F32" w:rsidP="00A52F32">
      <w:pPr>
        <w:jc w:val="both"/>
        <w:rPr>
          <w:sz w:val="24"/>
          <w:szCs w:val="24"/>
        </w:rPr>
      </w:pPr>
      <w:r w:rsidRPr="00F77F77">
        <w:rPr>
          <w:sz w:val="24"/>
          <w:szCs w:val="24"/>
        </w:rPr>
        <w:t>With ABG and fem-fem crossover grafts, the common</w:t>
      </w:r>
      <w:r>
        <w:rPr>
          <w:sz w:val="24"/>
          <w:szCs w:val="24"/>
        </w:rPr>
        <w:t xml:space="preserve"> femoral waveforms are recorded</w:t>
      </w:r>
      <w:r w:rsidRPr="00F77F77">
        <w:rPr>
          <w:sz w:val="24"/>
          <w:szCs w:val="24"/>
          <w:vertAlign w:val="superscript"/>
        </w:rPr>
        <w:t>1,2,18</w:t>
      </w:r>
      <w:r>
        <w:rPr>
          <w:sz w:val="24"/>
          <w:szCs w:val="24"/>
        </w:rPr>
        <w:t>.</w:t>
      </w:r>
    </w:p>
    <w:p w14:paraId="594B6766" w14:textId="77777777" w:rsidR="00A52F32" w:rsidRPr="00F77F77" w:rsidRDefault="00A52F32" w:rsidP="00A52F32">
      <w:pPr>
        <w:jc w:val="both"/>
        <w:rPr>
          <w:sz w:val="24"/>
          <w:szCs w:val="24"/>
        </w:rPr>
      </w:pPr>
    </w:p>
    <w:p w14:paraId="3CCA9AC8" w14:textId="77777777" w:rsidR="00A52F32" w:rsidRPr="00033828" w:rsidRDefault="00A52F32" w:rsidP="00A52F32">
      <w:pPr>
        <w:jc w:val="both"/>
        <w:rPr>
          <w:sz w:val="24"/>
          <w:szCs w:val="24"/>
        </w:rPr>
      </w:pPr>
      <w:r w:rsidRPr="00F77F77">
        <w:rPr>
          <w:sz w:val="24"/>
          <w:szCs w:val="24"/>
        </w:rPr>
        <w:lastRenderedPageBreak/>
        <w:t>Waveforms, peak velocities, ABPIs and any areas of re-st</w:t>
      </w:r>
      <w:r>
        <w:rPr>
          <w:sz w:val="24"/>
          <w:szCs w:val="24"/>
        </w:rPr>
        <w:t>enosis/new disease are recorded</w:t>
      </w:r>
      <w:r w:rsidRPr="00F77F77">
        <w:rPr>
          <w:sz w:val="24"/>
          <w:szCs w:val="24"/>
          <w:vertAlign w:val="superscript"/>
        </w:rPr>
        <w:t>17</w:t>
      </w:r>
      <w:r>
        <w:rPr>
          <w:sz w:val="24"/>
          <w:szCs w:val="24"/>
        </w:rPr>
        <w:t>.</w:t>
      </w:r>
    </w:p>
    <w:p w14:paraId="43A0C59F" w14:textId="77777777" w:rsidR="00A52F32" w:rsidRPr="00F77F77" w:rsidRDefault="00A52F32" w:rsidP="00A52F32">
      <w:pPr>
        <w:jc w:val="both"/>
        <w:rPr>
          <w:sz w:val="24"/>
          <w:szCs w:val="24"/>
        </w:rPr>
      </w:pPr>
    </w:p>
    <w:p w14:paraId="5BF9FD1F" w14:textId="38EBDFDF" w:rsidR="00A52F32" w:rsidRPr="00BD3D01" w:rsidRDefault="00BD3D01" w:rsidP="00BD3D01">
      <w:pPr>
        <w:jc w:val="both"/>
        <w:rPr>
          <w:sz w:val="24"/>
          <w:szCs w:val="24"/>
        </w:rPr>
      </w:pPr>
      <w:r w:rsidRPr="00BD3D01">
        <w:rPr>
          <w:b/>
          <w:sz w:val="24"/>
          <w:szCs w:val="24"/>
        </w:rPr>
        <w:t>d)</w:t>
      </w:r>
      <w:r>
        <w:rPr>
          <w:b/>
          <w:sz w:val="24"/>
          <w:szCs w:val="24"/>
        </w:rPr>
        <w:t xml:space="preserve"> </w:t>
      </w:r>
      <w:r w:rsidR="00A52F32" w:rsidRPr="00BD3D01">
        <w:rPr>
          <w:b/>
          <w:sz w:val="24"/>
          <w:szCs w:val="24"/>
        </w:rPr>
        <w:t xml:space="preserve">Vein grafts </w:t>
      </w:r>
      <w:r w:rsidR="00A52F32" w:rsidRPr="00BD3D01">
        <w:rPr>
          <w:sz w:val="24"/>
          <w:szCs w:val="24"/>
        </w:rPr>
        <w:t>(usually below knee)</w:t>
      </w:r>
    </w:p>
    <w:p w14:paraId="207071EB" w14:textId="77777777" w:rsidR="00A52F32" w:rsidRPr="00F77F77" w:rsidRDefault="00A52F32" w:rsidP="00A52F32">
      <w:pPr>
        <w:jc w:val="both"/>
        <w:rPr>
          <w:sz w:val="24"/>
          <w:szCs w:val="24"/>
        </w:rPr>
      </w:pPr>
    </w:p>
    <w:p w14:paraId="14CF0E2E" w14:textId="578D3786" w:rsidR="00A52F32" w:rsidRPr="007C2761" w:rsidRDefault="00BD3D01" w:rsidP="00A52F32">
      <w:pPr>
        <w:jc w:val="both"/>
        <w:rPr>
          <w:sz w:val="24"/>
          <w:szCs w:val="24"/>
        </w:rPr>
      </w:pPr>
      <w:r>
        <w:rPr>
          <w:sz w:val="24"/>
          <w:szCs w:val="24"/>
        </w:rPr>
        <w:t>Probe types – 12</w:t>
      </w:r>
      <w:r w:rsidR="00A52F32" w:rsidRPr="00F77F77">
        <w:rPr>
          <w:sz w:val="24"/>
          <w:szCs w:val="24"/>
        </w:rPr>
        <w:t>-</w:t>
      </w:r>
      <w:r>
        <w:rPr>
          <w:sz w:val="24"/>
          <w:szCs w:val="24"/>
        </w:rPr>
        <w:t>3</w:t>
      </w:r>
      <w:r w:rsidR="00A52F32" w:rsidRPr="00F77F77">
        <w:rPr>
          <w:sz w:val="24"/>
          <w:szCs w:val="24"/>
        </w:rPr>
        <w:t>MHz linear array</w:t>
      </w:r>
      <w:r w:rsidR="00A52F32" w:rsidRPr="00F77F77">
        <w:rPr>
          <w:sz w:val="24"/>
          <w:szCs w:val="24"/>
          <w:vertAlign w:val="superscript"/>
        </w:rPr>
        <w:t>2</w:t>
      </w:r>
      <w:r w:rsidR="00A52F32">
        <w:rPr>
          <w:sz w:val="24"/>
          <w:szCs w:val="24"/>
        </w:rPr>
        <w:t>.</w:t>
      </w:r>
    </w:p>
    <w:p w14:paraId="665FAAF6" w14:textId="77777777" w:rsidR="00A52F32" w:rsidRPr="00F77F77" w:rsidRDefault="00A52F32" w:rsidP="00A52F32">
      <w:pPr>
        <w:jc w:val="both"/>
        <w:rPr>
          <w:sz w:val="24"/>
          <w:szCs w:val="24"/>
        </w:rPr>
      </w:pPr>
    </w:p>
    <w:p w14:paraId="7F2E9EAB" w14:textId="77777777" w:rsidR="00A52F32" w:rsidRPr="007C2761" w:rsidRDefault="00A52F32" w:rsidP="00A52F32">
      <w:pPr>
        <w:jc w:val="both"/>
        <w:rPr>
          <w:sz w:val="24"/>
          <w:szCs w:val="24"/>
        </w:rPr>
      </w:pPr>
      <w:r w:rsidRPr="00F77F77">
        <w:rPr>
          <w:sz w:val="24"/>
          <w:szCs w:val="24"/>
        </w:rPr>
        <w:t>Measurements – velocities in centimetres per second, diameter (anterior-posterior AP, medial-lateral ML) in centimetres, length</w:t>
      </w:r>
      <w:r>
        <w:rPr>
          <w:sz w:val="24"/>
          <w:szCs w:val="24"/>
        </w:rPr>
        <w:t xml:space="preserve"> of disease in centimetres</w:t>
      </w:r>
      <w:r w:rsidRPr="00F77F77">
        <w:rPr>
          <w:sz w:val="24"/>
          <w:szCs w:val="24"/>
          <w:vertAlign w:val="superscript"/>
        </w:rPr>
        <w:t>1,2</w:t>
      </w:r>
      <w:r>
        <w:rPr>
          <w:sz w:val="24"/>
          <w:szCs w:val="24"/>
        </w:rPr>
        <w:t>.</w:t>
      </w:r>
    </w:p>
    <w:p w14:paraId="3A89F743" w14:textId="77777777" w:rsidR="00A52F32" w:rsidRPr="00F77F77" w:rsidRDefault="00A52F32" w:rsidP="00A52F32">
      <w:pPr>
        <w:jc w:val="both"/>
        <w:rPr>
          <w:sz w:val="24"/>
          <w:szCs w:val="24"/>
        </w:rPr>
      </w:pPr>
    </w:p>
    <w:p w14:paraId="59DFA9F8" w14:textId="111B5DDB" w:rsidR="00A52F32" w:rsidRPr="000D4D32" w:rsidRDefault="00A52F32" w:rsidP="00A52F32">
      <w:pPr>
        <w:jc w:val="both"/>
        <w:rPr>
          <w:sz w:val="24"/>
          <w:szCs w:val="24"/>
        </w:rPr>
      </w:pPr>
      <w:r w:rsidRPr="00F77F77">
        <w:rPr>
          <w:sz w:val="24"/>
          <w:szCs w:val="24"/>
        </w:rPr>
        <w:t>Similar scanning protocol</w:t>
      </w:r>
      <w:r w:rsidR="00493045">
        <w:rPr>
          <w:sz w:val="24"/>
          <w:szCs w:val="24"/>
        </w:rPr>
        <w:t>s</w:t>
      </w:r>
      <w:r w:rsidRPr="00F77F77">
        <w:rPr>
          <w:sz w:val="24"/>
          <w:szCs w:val="24"/>
        </w:rPr>
        <w:t xml:space="preserve"> to above, except only the segments just proximal, mid and distal to the grafts are assessed. Care is taken to scan the length of the graft and velocities and waveforms are recorded at areas of stenosis (usually valve cusps). Waveforms, peak velocities, ABPI and any areas of re-stenosis/new disease are recorded. Avoid taking ABPI on fem-di</w:t>
      </w:r>
      <w:r>
        <w:rPr>
          <w:sz w:val="24"/>
          <w:szCs w:val="24"/>
        </w:rPr>
        <w:t>stal grafts as inflating the cuff leads to</w:t>
      </w:r>
      <w:r w:rsidRPr="00F77F77">
        <w:rPr>
          <w:sz w:val="24"/>
          <w:szCs w:val="24"/>
        </w:rPr>
        <w:t xml:space="preserve"> danger of occluding</w:t>
      </w:r>
      <w:r>
        <w:rPr>
          <w:sz w:val="24"/>
          <w:szCs w:val="24"/>
        </w:rPr>
        <w:t xml:space="preserve"> the graft</w:t>
      </w:r>
      <w:r w:rsidRPr="00F77F77">
        <w:rPr>
          <w:sz w:val="24"/>
          <w:szCs w:val="24"/>
          <w:vertAlign w:val="superscript"/>
        </w:rPr>
        <w:t>2,19,20</w:t>
      </w:r>
      <w:r>
        <w:rPr>
          <w:sz w:val="24"/>
          <w:szCs w:val="24"/>
        </w:rPr>
        <w:t>.</w:t>
      </w:r>
    </w:p>
    <w:p w14:paraId="748866C2" w14:textId="77777777" w:rsidR="00A52F32" w:rsidRPr="00F77F77" w:rsidRDefault="00A52F32" w:rsidP="00A52F32">
      <w:pPr>
        <w:jc w:val="both"/>
        <w:rPr>
          <w:sz w:val="24"/>
          <w:szCs w:val="24"/>
        </w:rPr>
      </w:pPr>
    </w:p>
    <w:p w14:paraId="2FDB0E3F" w14:textId="77777777" w:rsidR="00A52F32" w:rsidRPr="00B12853" w:rsidRDefault="00A52F32" w:rsidP="00A52F32">
      <w:pPr>
        <w:jc w:val="both"/>
        <w:rPr>
          <w:b/>
          <w:sz w:val="24"/>
          <w:szCs w:val="24"/>
        </w:rPr>
      </w:pPr>
      <w:r w:rsidRPr="00F77F77">
        <w:rPr>
          <w:b/>
          <w:sz w:val="24"/>
          <w:szCs w:val="24"/>
        </w:rPr>
        <w:t>If peak velocity is less than 45cm/s - graft is probably at risk of failure and t</w:t>
      </w:r>
      <w:r>
        <w:rPr>
          <w:b/>
          <w:sz w:val="24"/>
          <w:szCs w:val="24"/>
        </w:rPr>
        <w:t>his must be noted in the report</w:t>
      </w:r>
      <w:r w:rsidRPr="00F77F77">
        <w:rPr>
          <w:b/>
          <w:sz w:val="24"/>
          <w:szCs w:val="24"/>
          <w:vertAlign w:val="superscript"/>
        </w:rPr>
        <w:t>2</w:t>
      </w:r>
      <w:r>
        <w:rPr>
          <w:b/>
          <w:sz w:val="24"/>
          <w:szCs w:val="24"/>
        </w:rPr>
        <w:t>.</w:t>
      </w:r>
    </w:p>
    <w:p w14:paraId="01BE64C7" w14:textId="77777777" w:rsidR="00A52F32" w:rsidRPr="00F77F77" w:rsidRDefault="00A52F32" w:rsidP="00A52F32">
      <w:pPr>
        <w:jc w:val="both"/>
        <w:rPr>
          <w:sz w:val="24"/>
          <w:szCs w:val="24"/>
        </w:rPr>
      </w:pPr>
    </w:p>
    <w:p w14:paraId="002CCA43" w14:textId="6393EB0A" w:rsidR="00A52F32" w:rsidRPr="00BD3D01" w:rsidRDefault="00BD3D01" w:rsidP="00BD3D01">
      <w:pPr>
        <w:jc w:val="both"/>
        <w:rPr>
          <w:b/>
          <w:sz w:val="24"/>
          <w:szCs w:val="24"/>
        </w:rPr>
      </w:pPr>
      <w:r w:rsidRPr="00BD3D01">
        <w:rPr>
          <w:b/>
          <w:sz w:val="24"/>
          <w:szCs w:val="24"/>
        </w:rPr>
        <w:t>e)</w:t>
      </w:r>
      <w:r>
        <w:rPr>
          <w:b/>
          <w:sz w:val="24"/>
          <w:szCs w:val="24"/>
        </w:rPr>
        <w:t xml:space="preserve"> </w:t>
      </w:r>
      <w:r w:rsidR="00A52F32" w:rsidRPr="00BD3D01">
        <w:rPr>
          <w:b/>
          <w:sz w:val="24"/>
          <w:szCs w:val="24"/>
        </w:rPr>
        <w:t>Stent/angioplasty assessment</w:t>
      </w:r>
    </w:p>
    <w:p w14:paraId="51582703" w14:textId="77777777" w:rsidR="00A52F32" w:rsidRPr="00F77F77" w:rsidRDefault="00A52F32" w:rsidP="00A52F32">
      <w:pPr>
        <w:jc w:val="both"/>
        <w:rPr>
          <w:sz w:val="24"/>
          <w:szCs w:val="24"/>
        </w:rPr>
      </w:pPr>
    </w:p>
    <w:p w14:paraId="3DDD712E" w14:textId="184439C5" w:rsidR="00A52F32" w:rsidRPr="00E34F3D" w:rsidRDefault="00A52F32" w:rsidP="00A52F32">
      <w:pPr>
        <w:jc w:val="both"/>
        <w:rPr>
          <w:sz w:val="24"/>
          <w:szCs w:val="24"/>
        </w:rPr>
      </w:pPr>
      <w:r w:rsidRPr="00F77F77">
        <w:rPr>
          <w:sz w:val="24"/>
          <w:szCs w:val="24"/>
        </w:rPr>
        <w:t>Pro</w:t>
      </w:r>
      <w:r w:rsidR="00BD3D01">
        <w:rPr>
          <w:sz w:val="24"/>
          <w:szCs w:val="24"/>
        </w:rPr>
        <w:t>be types – 12-3</w:t>
      </w:r>
      <w:r>
        <w:rPr>
          <w:sz w:val="24"/>
          <w:szCs w:val="24"/>
        </w:rPr>
        <w:t xml:space="preserve"> MHz linear array</w:t>
      </w:r>
      <w:r w:rsidRPr="00F77F77">
        <w:rPr>
          <w:sz w:val="24"/>
          <w:szCs w:val="24"/>
          <w:vertAlign w:val="superscript"/>
        </w:rPr>
        <w:t>4,6</w:t>
      </w:r>
      <w:r>
        <w:rPr>
          <w:sz w:val="24"/>
          <w:szCs w:val="24"/>
        </w:rPr>
        <w:t>.</w:t>
      </w:r>
    </w:p>
    <w:p w14:paraId="734BCC26" w14:textId="77777777" w:rsidR="00A52F32" w:rsidRPr="00F77F77" w:rsidRDefault="00A52F32" w:rsidP="00A52F32">
      <w:pPr>
        <w:jc w:val="both"/>
        <w:rPr>
          <w:sz w:val="24"/>
          <w:szCs w:val="24"/>
        </w:rPr>
      </w:pPr>
    </w:p>
    <w:p w14:paraId="3DE3B0DC" w14:textId="77777777" w:rsidR="00A52F32" w:rsidRPr="00E34F3D" w:rsidRDefault="00A52F32" w:rsidP="00A52F32">
      <w:pPr>
        <w:jc w:val="both"/>
        <w:rPr>
          <w:sz w:val="24"/>
          <w:szCs w:val="24"/>
        </w:rPr>
      </w:pPr>
      <w:r w:rsidRPr="00F77F77">
        <w:rPr>
          <w:sz w:val="24"/>
          <w:szCs w:val="24"/>
        </w:rPr>
        <w:t>Measurements – velocities in centimetres per second, diameter (anterior-posterior AP, medial-lateral ML) in centimetres, length of disease in centimetres</w:t>
      </w:r>
      <w:r w:rsidRPr="00F77F77">
        <w:rPr>
          <w:sz w:val="24"/>
          <w:szCs w:val="24"/>
          <w:vertAlign w:val="superscript"/>
        </w:rPr>
        <w:t>1,2</w:t>
      </w:r>
      <w:r>
        <w:rPr>
          <w:sz w:val="24"/>
          <w:szCs w:val="24"/>
        </w:rPr>
        <w:t>.</w:t>
      </w:r>
    </w:p>
    <w:p w14:paraId="6304C6DB" w14:textId="77777777" w:rsidR="00A52F32" w:rsidRPr="00F77F77" w:rsidRDefault="00A52F32" w:rsidP="00A52F32">
      <w:pPr>
        <w:jc w:val="both"/>
        <w:rPr>
          <w:sz w:val="24"/>
          <w:szCs w:val="24"/>
        </w:rPr>
      </w:pPr>
    </w:p>
    <w:p w14:paraId="494D9EB8" w14:textId="77777777" w:rsidR="00A52F32" w:rsidRPr="00504A63" w:rsidRDefault="00A52F32" w:rsidP="00A52F32">
      <w:pPr>
        <w:jc w:val="both"/>
        <w:rPr>
          <w:sz w:val="24"/>
          <w:szCs w:val="24"/>
        </w:rPr>
      </w:pPr>
      <w:r w:rsidRPr="00F77F77">
        <w:rPr>
          <w:sz w:val="24"/>
          <w:szCs w:val="24"/>
        </w:rPr>
        <w:t>Similar scanning protocol to above. Care is taken particularly at the just proximal to, mid and just distal to the stent/angioplasty site. Waveforms, peak velocities, ABPIs and any areas of re-stenosis/new</w:t>
      </w:r>
      <w:r>
        <w:rPr>
          <w:sz w:val="24"/>
          <w:szCs w:val="24"/>
        </w:rPr>
        <w:t xml:space="preserve"> disease are recorded</w:t>
      </w:r>
      <w:r w:rsidRPr="00F77F77">
        <w:rPr>
          <w:sz w:val="24"/>
          <w:szCs w:val="24"/>
          <w:vertAlign w:val="superscript"/>
        </w:rPr>
        <w:t>2,20</w:t>
      </w:r>
      <w:r>
        <w:rPr>
          <w:sz w:val="24"/>
          <w:szCs w:val="24"/>
        </w:rPr>
        <w:t>.</w:t>
      </w:r>
    </w:p>
    <w:p w14:paraId="41CEC68B" w14:textId="77777777" w:rsidR="00A52F32" w:rsidRPr="00F77F77" w:rsidRDefault="00A52F32" w:rsidP="00A52F32">
      <w:pPr>
        <w:jc w:val="both"/>
        <w:rPr>
          <w:sz w:val="24"/>
          <w:szCs w:val="24"/>
        </w:rPr>
      </w:pPr>
    </w:p>
    <w:p w14:paraId="05C528FE" w14:textId="77777777" w:rsidR="00A52F32" w:rsidRPr="00F77F77" w:rsidRDefault="00A52F32" w:rsidP="00A52F32">
      <w:pPr>
        <w:jc w:val="both"/>
        <w:rPr>
          <w:b/>
          <w:sz w:val="24"/>
          <w:szCs w:val="24"/>
        </w:rPr>
      </w:pPr>
      <w:proofErr w:type="gramStart"/>
      <w:r w:rsidRPr="00F77F77">
        <w:rPr>
          <w:b/>
          <w:sz w:val="24"/>
          <w:szCs w:val="24"/>
        </w:rPr>
        <w:t>f)Pseudo</w:t>
      </w:r>
      <w:proofErr w:type="gramEnd"/>
      <w:r w:rsidRPr="00F77F77">
        <w:rPr>
          <w:b/>
          <w:sz w:val="24"/>
          <w:szCs w:val="24"/>
        </w:rPr>
        <w:t xml:space="preserve">-aneurysm </w:t>
      </w:r>
      <w:r>
        <w:rPr>
          <w:b/>
          <w:sz w:val="24"/>
          <w:szCs w:val="24"/>
        </w:rPr>
        <w:t xml:space="preserve">diagnosis and </w:t>
      </w:r>
      <w:r w:rsidRPr="00F77F77">
        <w:rPr>
          <w:b/>
          <w:sz w:val="24"/>
          <w:szCs w:val="24"/>
        </w:rPr>
        <w:t>compression.</w:t>
      </w:r>
    </w:p>
    <w:p w14:paraId="77C2502B" w14:textId="77777777" w:rsidR="00A52F32" w:rsidRPr="00F77F77" w:rsidRDefault="00A52F32" w:rsidP="00A52F32">
      <w:pPr>
        <w:jc w:val="both"/>
        <w:rPr>
          <w:b/>
          <w:sz w:val="24"/>
          <w:szCs w:val="24"/>
        </w:rPr>
      </w:pPr>
    </w:p>
    <w:p w14:paraId="748A6ECA" w14:textId="2526ED02" w:rsidR="00A52F32" w:rsidRPr="00F77F77" w:rsidRDefault="00BD3D01" w:rsidP="00A52F32">
      <w:pPr>
        <w:pStyle w:val="Heading5"/>
        <w:jc w:val="both"/>
        <w:rPr>
          <w:szCs w:val="24"/>
        </w:rPr>
      </w:pPr>
      <w:r>
        <w:rPr>
          <w:szCs w:val="24"/>
        </w:rPr>
        <w:t xml:space="preserve">Probe types – 12-3 </w:t>
      </w:r>
      <w:r w:rsidR="00A52F32" w:rsidRPr="00F77F77">
        <w:rPr>
          <w:szCs w:val="24"/>
        </w:rPr>
        <w:t>MHz linear array</w:t>
      </w:r>
      <w:r w:rsidR="00A52F32" w:rsidRPr="00F77F77">
        <w:rPr>
          <w:szCs w:val="24"/>
          <w:vertAlign w:val="superscript"/>
        </w:rPr>
        <w:t>4,6</w:t>
      </w:r>
      <w:r w:rsidR="00A52F32">
        <w:rPr>
          <w:szCs w:val="24"/>
        </w:rPr>
        <w:t>.</w:t>
      </w:r>
    </w:p>
    <w:p w14:paraId="7DC92E3F" w14:textId="77777777" w:rsidR="00A52F32" w:rsidRPr="00F77F77" w:rsidRDefault="00A52F32" w:rsidP="00A52F32">
      <w:pPr>
        <w:jc w:val="both"/>
        <w:rPr>
          <w:sz w:val="24"/>
          <w:szCs w:val="24"/>
        </w:rPr>
      </w:pPr>
    </w:p>
    <w:p w14:paraId="2A001243" w14:textId="77777777" w:rsidR="00A52F32" w:rsidRPr="00F77F77" w:rsidRDefault="00A52F32" w:rsidP="00A52F32">
      <w:pPr>
        <w:jc w:val="both"/>
        <w:rPr>
          <w:sz w:val="24"/>
          <w:szCs w:val="24"/>
        </w:rPr>
      </w:pPr>
      <w:r w:rsidRPr="00F77F77">
        <w:rPr>
          <w:sz w:val="24"/>
          <w:szCs w:val="24"/>
        </w:rPr>
        <w:t xml:space="preserve">Measure site of the feeder jet from the femoral bifurcation – if jet lies at or within 1cm of the bifurcation the pseudo-aneurysm will be usually be suitable for compression. The size of the sac must be measured in LS and TS, this is particularly important if the management results in thrombin injection as the radiologist will judge how much to use </w:t>
      </w:r>
      <w:r>
        <w:rPr>
          <w:sz w:val="24"/>
          <w:szCs w:val="24"/>
        </w:rPr>
        <w:t xml:space="preserve">based </w:t>
      </w:r>
      <w:r w:rsidRPr="00F77F77">
        <w:rPr>
          <w:sz w:val="24"/>
          <w:szCs w:val="24"/>
        </w:rPr>
        <w:t>on the size of the sac.</w:t>
      </w:r>
    </w:p>
    <w:p w14:paraId="5FC9530E" w14:textId="77777777" w:rsidR="00A52F32" w:rsidRPr="002B42CC" w:rsidRDefault="00A52F32" w:rsidP="00A52F32">
      <w:pPr>
        <w:jc w:val="both"/>
        <w:rPr>
          <w:sz w:val="24"/>
          <w:szCs w:val="24"/>
        </w:rPr>
      </w:pPr>
      <w:r w:rsidRPr="00F77F77">
        <w:rPr>
          <w:sz w:val="24"/>
          <w:szCs w:val="24"/>
        </w:rPr>
        <w:t>Suitability for compression depend</w:t>
      </w:r>
      <w:r>
        <w:rPr>
          <w:sz w:val="24"/>
          <w:szCs w:val="24"/>
        </w:rPr>
        <w:t>s</w:t>
      </w:r>
      <w:r w:rsidRPr="00F77F77">
        <w:rPr>
          <w:sz w:val="24"/>
          <w:szCs w:val="24"/>
        </w:rPr>
        <w:t xml:space="preserve"> on the position </w:t>
      </w:r>
      <w:r>
        <w:rPr>
          <w:sz w:val="24"/>
          <w:szCs w:val="24"/>
        </w:rPr>
        <w:t>and width of the jet:</w:t>
      </w:r>
      <w:r w:rsidRPr="00F77F77">
        <w:rPr>
          <w:sz w:val="24"/>
          <w:szCs w:val="24"/>
        </w:rPr>
        <w:t xml:space="preserve"> the wider the jet the less likely it is going to successfully compressed. </w:t>
      </w:r>
      <w:r>
        <w:rPr>
          <w:sz w:val="24"/>
          <w:szCs w:val="24"/>
        </w:rPr>
        <w:t>If</w:t>
      </w:r>
      <w:r w:rsidRPr="00F77F77">
        <w:rPr>
          <w:sz w:val="24"/>
          <w:szCs w:val="24"/>
        </w:rPr>
        <w:t xml:space="preserve"> the pseudo-aneurysm lies directly above the </w:t>
      </w:r>
      <w:proofErr w:type="gramStart"/>
      <w:r w:rsidRPr="00F77F77">
        <w:rPr>
          <w:sz w:val="24"/>
          <w:szCs w:val="24"/>
        </w:rPr>
        <w:t>jet</w:t>
      </w:r>
      <w:proofErr w:type="gramEnd"/>
      <w:r w:rsidRPr="00F77F77">
        <w:rPr>
          <w:sz w:val="24"/>
          <w:szCs w:val="24"/>
        </w:rPr>
        <w:t xml:space="preserve"> it will make it difficult to compress, the deeper the aneurysm i.e</w:t>
      </w:r>
      <w:r>
        <w:rPr>
          <w:sz w:val="24"/>
          <w:szCs w:val="24"/>
        </w:rPr>
        <w:t>.</w:t>
      </w:r>
      <w:r w:rsidRPr="00F77F77">
        <w:rPr>
          <w:sz w:val="24"/>
          <w:szCs w:val="24"/>
        </w:rPr>
        <w:t xml:space="preserve"> if it originates off the posterior wall again i</w:t>
      </w:r>
      <w:r>
        <w:rPr>
          <w:sz w:val="24"/>
          <w:szCs w:val="24"/>
        </w:rPr>
        <w:t>t will be difficult to compress</w:t>
      </w:r>
      <w:r w:rsidRPr="00F77F77">
        <w:rPr>
          <w:sz w:val="24"/>
          <w:szCs w:val="24"/>
          <w:vertAlign w:val="superscript"/>
        </w:rPr>
        <w:t>1,2,21,22</w:t>
      </w:r>
      <w:r>
        <w:rPr>
          <w:sz w:val="24"/>
          <w:szCs w:val="24"/>
        </w:rPr>
        <w:t>.</w:t>
      </w:r>
    </w:p>
    <w:p w14:paraId="49841B33" w14:textId="77777777" w:rsidR="00A52F32" w:rsidRPr="00F77F77" w:rsidRDefault="00A52F32" w:rsidP="00A52F32">
      <w:pPr>
        <w:jc w:val="both"/>
        <w:rPr>
          <w:sz w:val="24"/>
          <w:szCs w:val="24"/>
        </w:rPr>
      </w:pPr>
    </w:p>
    <w:p w14:paraId="6C144892" w14:textId="77777777" w:rsidR="00A52F32" w:rsidRPr="00D70347" w:rsidRDefault="00A52F32" w:rsidP="00A52F32">
      <w:pPr>
        <w:jc w:val="both"/>
        <w:rPr>
          <w:sz w:val="24"/>
          <w:szCs w:val="24"/>
        </w:rPr>
      </w:pPr>
      <w:r w:rsidRPr="00F77F77">
        <w:rPr>
          <w:sz w:val="24"/>
          <w:szCs w:val="24"/>
        </w:rPr>
        <w:t>The dimensions of the pseudo-aneurysm must be recorded – length, AP and ML</w:t>
      </w:r>
      <w:r w:rsidRPr="00F77F77">
        <w:rPr>
          <w:sz w:val="24"/>
          <w:szCs w:val="24"/>
          <w:vertAlign w:val="superscript"/>
        </w:rPr>
        <w:t>21</w:t>
      </w:r>
      <w:r>
        <w:rPr>
          <w:sz w:val="24"/>
          <w:szCs w:val="24"/>
        </w:rPr>
        <w:t>.</w:t>
      </w:r>
    </w:p>
    <w:p w14:paraId="6130E918" w14:textId="77777777" w:rsidR="00A52F32" w:rsidRPr="00F77F77" w:rsidRDefault="00A52F32" w:rsidP="00A52F32">
      <w:pPr>
        <w:jc w:val="both"/>
        <w:rPr>
          <w:sz w:val="24"/>
          <w:szCs w:val="24"/>
        </w:rPr>
      </w:pPr>
    </w:p>
    <w:p w14:paraId="2C6B38D4" w14:textId="77777777" w:rsidR="00A52F32" w:rsidRPr="00F77F77" w:rsidRDefault="00A52F32" w:rsidP="00A52F32">
      <w:pPr>
        <w:jc w:val="both"/>
        <w:rPr>
          <w:sz w:val="24"/>
          <w:szCs w:val="24"/>
        </w:rPr>
      </w:pPr>
      <w:r w:rsidRPr="00F77F77">
        <w:rPr>
          <w:sz w:val="24"/>
          <w:szCs w:val="24"/>
        </w:rPr>
        <w:lastRenderedPageBreak/>
        <w:t xml:space="preserve">If no </w:t>
      </w:r>
      <w:proofErr w:type="spellStart"/>
      <w:r w:rsidRPr="00F77F77">
        <w:rPr>
          <w:sz w:val="24"/>
          <w:szCs w:val="24"/>
        </w:rPr>
        <w:t>colourflow</w:t>
      </w:r>
      <w:proofErr w:type="spellEnd"/>
      <w:r w:rsidRPr="00F77F77">
        <w:rPr>
          <w:sz w:val="24"/>
          <w:szCs w:val="24"/>
        </w:rPr>
        <w:t xml:space="preserve"> </w:t>
      </w:r>
      <w:r>
        <w:rPr>
          <w:sz w:val="24"/>
          <w:szCs w:val="24"/>
        </w:rPr>
        <w:t>is seen filling a</w:t>
      </w:r>
      <w:r w:rsidRPr="00F77F77">
        <w:rPr>
          <w:sz w:val="24"/>
          <w:szCs w:val="24"/>
        </w:rPr>
        <w:t xml:space="preserve"> pseudo-aneurysm but there is evidence of fresh haematoma the report should state </w:t>
      </w:r>
      <w:proofErr w:type="gramStart"/>
      <w:r w:rsidRPr="00F77F77">
        <w:rPr>
          <w:sz w:val="24"/>
          <w:szCs w:val="24"/>
        </w:rPr>
        <w:t>“ no</w:t>
      </w:r>
      <w:proofErr w:type="gramEnd"/>
      <w:r w:rsidRPr="00F77F77">
        <w:rPr>
          <w:sz w:val="24"/>
          <w:szCs w:val="24"/>
        </w:rPr>
        <w:t xml:space="preserve"> evidence of patent pseudo-aneurysm but areas of fresh haematoma noted,  cannot exclude a thrombosed pseudo-aneurysm or slow bleed”.</w:t>
      </w:r>
    </w:p>
    <w:p w14:paraId="286FE134" w14:textId="77777777" w:rsidR="00A52F32" w:rsidRPr="00F77F77" w:rsidRDefault="00A52F32" w:rsidP="00A52F32">
      <w:pPr>
        <w:jc w:val="both"/>
        <w:rPr>
          <w:sz w:val="24"/>
          <w:szCs w:val="24"/>
        </w:rPr>
      </w:pPr>
    </w:p>
    <w:p w14:paraId="671F469B" w14:textId="77777777" w:rsidR="00A52F32" w:rsidRPr="00F77F77" w:rsidRDefault="00A52F32" w:rsidP="00A52F32">
      <w:pPr>
        <w:jc w:val="both"/>
        <w:rPr>
          <w:sz w:val="24"/>
          <w:szCs w:val="24"/>
        </w:rPr>
      </w:pPr>
      <w:r w:rsidRPr="00F77F77">
        <w:rPr>
          <w:sz w:val="24"/>
          <w:szCs w:val="24"/>
        </w:rPr>
        <w:t xml:space="preserve">If the pseudo-aneurysm is deemed to be suitable for </w:t>
      </w:r>
      <w:proofErr w:type="gramStart"/>
      <w:r w:rsidRPr="00F77F77">
        <w:rPr>
          <w:sz w:val="24"/>
          <w:szCs w:val="24"/>
        </w:rPr>
        <w:t>compression</w:t>
      </w:r>
      <w:proofErr w:type="gramEnd"/>
      <w:r w:rsidRPr="00F77F77">
        <w:rPr>
          <w:sz w:val="24"/>
          <w:szCs w:val="24"/>
        </w:rPr>
        <w:t xml:space="preserve"> then it is necessary to arrange for the patient to come down on their bed. The patient may require analgesics as the compression can cause significant discomfort – the SHO/HO needs to supply and if </w:t>
      </w:r>
      <w:proofErr w:type="gramStart"/>
      <w:r w:rsidRPr="00F77F77">
        <w:rPr>
          <w:sz w:val="24"/>
          <w:szCs w:val="24"/>
        </w:rPr>
        <w:t>necessary</w:t>
      </w:r>
      <w:proofErr w:type="gramEnd"/>
      <w:r w:rsidRPr="00F77F77">
        <w:rPr>
          <w:sz w:val="24"/>
          <w:szCs w:val="24"/>
        </w:rPr>
        <w:t xml:space="preserve"> administer the pain relief.</w:t>
      </w:r>
    </w:p>
    <w:p w14:paraId="35E4836C" w14:textId="77777777" w:rsidR="00A52F32" w:rsidRPr="00F77F77" w:rsidRDefault="00A52F32" w:rsidP="00A52F32">
      <w:pPr>
        <w:jc w:val="both"/>
        <w:rPr>
          <w:sz w:val="24"/>
          <w:szCs w:val="24"/>
        </w:rPr>
      </w:pPr>
    </w:p>
    <w:p w14:paraId="1A929B48" w14:textId="77777777" w:rsidR="00A52F32" w:rsidRPr="00F77F77" w:rsidRDefault="00A52F32" w:rsidP="00A52F32">
      <w:pPr>
        <w:jc w:val="both"/>
        <w:rPr>
          <w:sz w:val="24"/>
          <w:szCs w:val="24"/>
        </w:rPr>
      </w:pPr>
      <w:r w:rsidRPr="00F77F77">
        <w:rPr>
          <w:sz w:val="24"/>
          <w:szCs w:val="24"/>
        </w:rPr>
        <w:t xml:space="preserve">Using the L7-5 probe, the vascular scientist needs to apply pressure over the jet of the pseudo-aneurysm and should attempt to occlude it. The first compression should last 10 minutes and the circulation should be checked with a </w:t>
      </w:r>
      <w:proofErr w:type="gramStart"/>
      <w:r w:rsidRPr="00F77F77">
        <w:rPr>
          <w:sz w:val="24"/>
          <w:szCs w:val="24"/>
        </w:rPr>
        <w:t>hand held</w:t>
      </w:r>
      <w:proofErr w:type="gramEnd"/>
      <w:r w:rsidRPr="00F77F77">
        <w:rPr>
          <w:sz w:val="24"/>
          <w:szCs w:val="24"/>
        </w:rPr>
        <w:t xml:space="preserve"> Doppler at the </w:t>
      </w:r>
      <w:r>
        <w:rPr>
          <w:sz w:val="24"/>
          <w:szCs w:val="24"/>
        </w:rPr>
        <w:t>ankle to ensure patency. After</w:t>
      </w:r>
      <w:r w:rsidRPr="00F77F77">
        <w:rPr>
          <w:sz w:val="24"/>
          <w:szCs w:val="24"/>
        </w:rPr>
        <w:t xml:space="preserve"> 10 minutes the pseudo-</w:t>
      </w:r>
      <w:proofErr w:type="spellStart"/>
      <w:r w:rsidRPr="00F77F77">
        <w:rPr>
          <w:sz w:val="24"/>
          <w:szCs w:val="24"/>
        </w:rPr>
        <w:t>aneursym</w:t>
      </w:r>
      <w:proofErr w:type="spellEnd"/>
      <w:r w:rsidRPr="00F77F77">
        <w:rPr>
          <w:sz w:val="24"/>
          <w:szCs w:val="24"/>
        </w:rPr>
        <w:t xml:space="preserve"> needs to be checked to see if it is thrombosed or partially thrombosed. If still patent further compressions of 10 minutes need to be performed, up to a maximum of three sessions. If after the third session the pseudo-aneurysm is still patent then the patient should </w:t>
      </w:r>
      <w:proofErr w:type="gramStart"/>
      <w:r w:rsidRPr="00F77F77">
        <w:rPr>
          <w:sz w:val="24"/>
          <w:szCs w:val="24"/>
        </w:rPr>
        <w:t>referred</w:t>
      </w:r>
      <w:proofErr w:type="gramEnd"/>
      <w:r w:rsidRPr="00F77F77">
        <w:rPr>
          <w:sz w:val="24"/>
          <w:szCs w:val="24"/>
        </w:rPr>
        <w:t xml:space="preserve"> to interventional radiologist for thrombin injection.</w:t>
      </w:r>
    </w:p>
    <w:p w14:paraId="055BD2DB" w14:textId="77777777" w:rsidR="00A52F32" w:rsidRPr="00D70347" w:rsidRDefault="00A52F32" w:rsidP="00A52F32">
      <w:pPr>
        <w:jc w:val="both"/>
        <w:rPr>
          <w:sz w:val="24"/>
          <w:szCs w:val="24"/>
        </w:rPr>
      </w:pPr>
      <w:r w:rsidRPr="00F77F77">
        <w:rPr>
          <w:sz w:val="24"/>
          <w:szCs w:val="24"/>
        </w:rPr>
        <w:t>If the pseudo-aneurysm has thrombosed then we need to rescan the patient the next da</w:t>
      </w:r>
      <w:r>
        <w:rPr>
          <w:sz w:val="24"/>
          <w:szCs w:val="24"/>
        </w:rPr>
        <w:t>y to ensure it remains occluded</w:t>
      </w:r>
      <w:r w:rsidRPr="00F77F77">
        <w:rPr>
          <w:sz w:val="24"/>
          <w:szCs w:val="24"/>
          <w:vertAlign w:val="superscript"/>
        </w:rPr>
        <w:t>2,22,23</w:t>
      </w:r>
      <w:r>
        <w:rPr>
          <w:sz w:val="24"/>
          <w:szCs w:val="24"/>
        </w:rPr>
        <w:t>.</w:t>
      </w:r>
    </w:p>
    <w:p w14:paraId="6EE3105D" w14:textId="77777777" w:rsidR="00A52F32" w:rsidRDefault="00A52F32" w:rsidP="00A52F32">
      <w:pPr>
        <w:jc w:val="both"/>
        <w:rPr>
          <w:b/>
          <w:sz w:val="24"/>
          <w:szCs w:val="24"/>
          <w:lang w:val="en-AU"/>
        </w:rPr>
      </w:pPr>
    </w:p>
    <w:p w14:paraId="17F7B0A1" w14:textId="77777777" w:rsidR="00A52F32" w:rsidRDefault="00A52F32" w:rsidP="00A52F32">
      <w:pPr>
        <w:jc w:val="both"/>
        <w:rPr>
          <w:sz w:val="24"/>
          <w:szCs w:val="24"/>
          <w:lang w:val="en-AU"/>
        </w:rPr>
      </w:pPr>
      <w:r w:rsidRPr="00A1319D">
        <w:rPr>
          <w:b/>
          <w:sz w:val="24"/>
          <w:szCs w:val="24"/>
          <w:lang w:val="en-AU"/>
        </w:rPr>
        <w:t>REFERENCES:</w:t>
      </w:r>
    </w:p>
    <w:p w14:paraId="143FD93F" w14:textId="77777777" w:rsidR="00A52F32" w:rsidRPr="00F77F77" w:rsidRDefault="00A52F32" w:rsidP="00A52F32">
      <w:pPr>
        <w:jc w:val="both"/>
        <w:rPr>
          <w:sz w:val="24"/>
          <w:szCs w:val="24"/>
          <w:lang w:val="en-AU"/>
        </w:rPr>
      </w:pPr>
    </w:p>
    <w:p w14:paraId="707E07AC" w14:textId="77777777" w:rsidR="00A52F32" w:rsidRPr="00F77F77" w:rsidRDefault="00A52F32">
      <w:pPr>
        <w:numPr>
          <w:ilvl w:val="0"/>
          <w:numId w:val="27"/>
        </w:numPr>
        <w:suppressAutoHyphens w:val="0"/>
        <w:rPr>
          <w:sz w:val="24"/>
          <w:szCs w:val="24"/>
        </w:rPr>
      </w:pPr>
      <w:r w:rsidRPr="00F77F77">
        <w:rPr>
          <w:sz w:val="24"/>
          <w:szCs w:val="24"/>
        </w:rPr>
        <w:t>Thrush and Hartshorne</w:t>
      </w:r>
      <w:r>
        <w:rPr>
          <w:sz w:val="24"/>
          <w:szCs w:val="24"/>
        </w:rPr>
        <w:t>. (2010).</w:t>
      </w:r>
      <w:r w:rsidRPr="00F77F77">
        <w:rPr>
          <w:sz w:val="24"/>
          <w:szCs w:val="24"/>
        </w:rPr>
        <w:t xml:space="preserve"> Vascular Ultrasound, How, Why and When. 3</w:t>
      </w:r>
      <w:r w:rsidRPr="00F77F77">
        <w:rPr>
          <w:sz w:val="24"/>
          <w:szCs w:val="24"/>
          <w:vertAlign w:val="superscript"/>
        </w:rPr>
        <w:t>rd</w:t>
      </w:r>
      <w:r w:rsidRPr="00F77F77">
        <w:rPr>
          <w:sz w:val="24"/>
          <w:szCs w:val="24"/>
        </w:rPr>
        <w:t xml:space="preserve"> Edition. </w:t>
      </w:r>
    </w:p>
    <w:p w14:paraId="2DF93DC2" w14:textId="77777777" w:rsidR="00A52F32" w:rsidRPr="00F77F77" w:rsidRDefault="00A52F32">
      <w:pPr>
        <w:numPr>
          <w:ilvl w:val="0"/>
          <w:numId w:val="27"/>
        </w:numPr>
        <w:suppressAutoHyphens w:val="0"/>
        <w:rPr>
          <w:sz w:val="24"/>
          <w:szCs w:val="24"/>
        </w:rPr>
      </w:pPr>
      <w:r>
        <w:rPr>
          <w:sz w:val="24"/>
          <w:szCs w:val="24"/>
          <w:lang w:val="en-AU"/>
        </w:rPr>
        <w:t xml:space="preserve">Institute of Physics and Engineering in Medicine in association with The Society </w:t>
      </w:r>
      <w:proofErr w:type="gramStart"/>
      <w:r>
        <w:rPr>
          <w:sz w:val="24"/>
          <w:szCs w:val="24"/>
          <w:lang w:val="en-AU"/>
        </w:rPr>
        <w:t>For</w:t>
      </w:r>
      <w:proofErr w:type="gramEnd"/>
      <w:r>
        <w:rPr>
          <w:sz w:val="24"/>
          <w:szCs w:val="24"/>
          <w:lang w:val="en-AU"/>
        </w:rPr>
        <w:t xml:space="preserve"> Vascular Technology of GB &amp; Ireland. (2001). </w:t>
      </w:r>
      <w:r w:rsidRPr="00F77F77">
        <w:rPr>
          <w:sz w:val="24"/>
          <w:szCs w:val="24"/>
          <w:lang w:val="en-AU"/>
        </w:rPr>
        <w:t>Vascular Laboratory Practice Part VI, IPEM 1</w:t>
      </w:r>
      <w:r w:rsidRPr="00F77F77">
        <w:rPr>
          <w:sz w:val="24"/>
          <w:szCs w:val="24"/>
          <w:vertAlign w:val="superscript"/>
          <w:lang w:val="en-AU"/>
        </w:rPr>
        <w:t>st</w:t>
      </w:r>
      <w:r>
        <w:rPr>
          <w:sz w:val="24"/>
          <w:szCs w:val="24"/>
          <w:lang w:val="en-AU"/>
        </w:rPr>
        <w:t xml:space="preserve"> Edition. </w:t>
      </w:r>
    </w:p>
    <w:p w14:paraId="4DC30116" w14:textId="77777777" w:rsidR="00A52F32" w:rsidRPr="00F77F77" w:rsidRDefault="00A52F32">
      <w:pPr>
        <w:numPr>
          <w:ilvl w:val="0"/>
          <w:numId w:val="27"/>
        </w:numPr>
        <w:suppressAutoHyphens w:val="0"/>
        <w:rPr>
          <w:sz w:val="24"/>
          <w:szCs w:val="24"/>
        </w:rPr>
      </w:pPr>
      <w:proofErr w:type="spellStart"/>
      <w:r>
        <w:rPr>
          <w:sz w:val="24"/>
          <w:szCs w:val="24"/>
        </w:rPr>
        <w:t>Zwiebel</w:t>
      </w:r>
      <w:proofErr w:type="spellEnd"/>
      <w:r>
        <w:rPr>
          <w:sz w:val="24"/>
          <w:szCs w:val="24"/>
        </w:rPr>
        <w:t xml:space="preserve"> WJ, Pellerito J</w:t>
      </w:r>
      <w:r w:rsidRPr="00F77F77">
        <w:rPr>
          <w:sz w:val="24"/>
          <w:szCs w:val="24"/>
        </w:rPr>
        <w:t>S</w:t>
      </w:r>
      <w:r>
        <w:rPr>
          <w:sz w:val="24"/>
          <w:szCs w:val="24"/>
        </w:rPr>
        <w:t>.</w:t>
      </w:r>
      <w:r w:rsidRPr="00F77F77">
        <w:rPr>
          <w:sz w:val="24"/>
          <w:szCs w:val="24"/>
        </w:rPr>
        <w:t xml:space="preserve"> </w:t>
      </w:r>
      <w:r>
        <w:rPr>
          <w:sz w:val="24"/>
          <w:szCs w:val="24"/>
        </w:rPr>
        <w:t>(</w:t>
      </w:r>
      <w:r w:rsidRPr="00F77F77">
        <w:rPr>
          <w:sz w:val="24"/>
          <w:szCs w:val="24"/>
        </w:rPr>
        <w:t>2005</w:t>
      </w:r>
      <w:r>
        <w:rPr>
          <w:sz w:val="24"/>
          <w:szCs w:val="24"/>
        </w:rPr>
        <w:t>)</w:t>
      </w:r>
      <w:r w:rsidRPr="00F77F77">
        <w:rPr>
          <w:sz w:val="24"/>
          <w:szCs w:val="24"/>
        </w:rPr>
        <w:t xml:space="preserve"> Introduction to vascular ultrasonography 5</w:t>
      </w:r>
      <w:r w:rsidRPr="00F77F77">
        <w:rPr>
          <w:sz w:val="24"/>
          <w:szCs w:val="24"/>
          <w:vertAlign w:val="superscript"/>
        </w:rPr>
        <w:t>th</w:t>
      </w:r>
      <w:r w:rsidRPr="00F77F77">
        <w:rPr>
          <w:sz w:val="24"/>
          <w:szCs w:val="24"/>
        </w:rPr>
        <w:t xml:space="preserve"> edition. E</w:t>
      </w:r>
      <w:r>
        <w:rPr>
          <w:sz w:val="24"/>
          <w:szCs w:val="24"/>
        </w:rPr>
        <w:t>l</w:t>
      </w:r>
      <w:r w:rsidRPr="00F77F77">
        <w:rPr>
          <w:sz w:val="24"/>
          <w:szCs w:val="24"/>
        </w:rPr>
        <w:t>sevier Saunders, Philadelphia.</w:t>
      </w:r>
    </w:p>
    <w:p w14:paraId="4D0D7904" w14:textId="77777777" w:rsidR="00A52F32" w:rsidRPr="00771087" w:rsidRDefault="00A52F32">
      <w:pPr>
        <w:pStyle w:val="ListParagraph"/>
        <w:numPr>
          <w:ilvl w:val="0"/>
          <w:numId w:val="27"/>
        </w:numPr>
        <w:spacing w:line="240" w:lineRule="auto"/>
        <w:jc w:val="both"/>
        <w:rPr>
          <w:sz w:val="24"/>
          <w:szCs w:val="24"/>
        </w:rPr>
      </w:pPr>
      <w:r w:rsidRPr="00771087">
        <w:rPr>
          <w:rFonts w:ascii="Times New Roman" w:hAnsi="Times New Roman"/>
          <w:sz w:val="24"/>
          <w:szCs w:val="24"/>
          <w:lang w:val="en-AU"/>
        </w:rPr>
        <w:t xml:space="preserve">Philips. (2005). iu22 Ultrasound System.  Getting Started handbook.  </w:t>
      </w:r>
    </w:p>
    <w:p w14:paraId="18E867FF" w14:textId="77777777" w:rsidR="00A52F32" w:rsidRPr="00771087" w:rsidRDefault="00A52F32">
      <w:pPr>
        <w:pStyle w:val="ListParagraph"/>
        <w:numPr>
          <w:ilvl w:val="0"/>
          <w:numId w:val="27"/>
        </w:numPr>
        <w:spacing w:line="240" w:lineRule="auto"/>
        <w:jc w:val="both"/>
        <w:rPr>
          <w:rFonts w:ascii="Times New Roman" w:hAnsi="Times New Roman"/>
          <w:sz w:val="24"/>
          <w:szCs w:val="24"/>
        </w:rPr>
      </w:pPr>
      <w:proofErr w:type="spellStart"/>
      <w:r w:rsidRPr="00771087">
        <w:rPr>
          <w:rFonts w:ascii="Times New Roman" w:hAnsi="Times New Roman"/>
          <w:sz w:val="24"/>
          <w:szCs w:val="24"/>
        </w:rPr>
        <w:t>Hammets</w:t>
      </w:r>
      <w:proofErr w:type="spellEnd"/>
      <w:r w:rsidRPr="00771087">
        <w:rPr>
          <w:rFonts w:ascii="Times New Roman" w:hAnsi="Times New Roman"/>
          <w:sz w:val="24"/>
          <w:szCs w:val="24"/>
        </w:rPr>
        <w:t xml:space="preserve"> D. (2004). Vascular Technology. The </w:t>
      </w:r>
      <w:proofErr w:type="spellStart"/>
      <w:r w:rsidRPr="00771087">
        <w:rPr>
          <w:rFonts w:ascii="Times New Roman" w:hAnsi="Times New Roman"/>
          <w:sz w:val="24"/>
          <w:szCs w:val="24"/>
        </w:rPr>
        <w:t>Burwin</w:t>
      </w:r>
      <w:proofErr w:type="spellEnd"/>
      <w:r w:rsidRPr="00771087">
        <w:rPr>
          <w:rFonts w:ascii="Times New Roman" w:hAnsi="Times New Roman"/>
          <w:sz w:val="24"/>
          <w:szCs w:val="24"/>
        </w:rPr>
        <w:t xml:space="preserve"> Institute. USA.</w:t>
      </w:r>
    </w:p>
    <w:p w14:paraId="26EA5770"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Leiner</w:t>
      </w:r>
      <w:proofErr w:type="spellEnd"/>
      <w:r w:rsidRPr="00F77F77">
        <w:rPr>
          <w:rFonts w:ascii="Times New Roman" w:hAnsi="Times New Roman"/>
          <w:sz w:val="24"/>
          <w:szCs w:val="24"/>
        </w:rPr>
        <w:t xml:space="preserve"> T, </w:t>
      </w:r>
      <w:proofErr w:type="spellStart"/>
      <w:r w:rsidRPr="00F77F77">
        <w:rPr>
          <w:rFonts w:ascii="Times New Roman" w:hAnsi="Times New Roman"/>
          <w:sz w:val="24"/>
          <w:szCs w:val="24"/>
        </w:rPr>
        <w:t>Kessels</w:t>
      </w:r>
      <w:proofErr w:type="spellEnd"/>
      <w:r w:rsidRPr="00F77F77">
        <w:rPr>
          <w:rFonts w:ascii="Times New Roman" w:hAnsi="Times New Roman"/>
          <w:sz w:val="24"/>
          <w:szCs w:val="24"/>
        </w:rPr>
        <w:t xml:space="preserve"> A, </w:t>
      </w:r>
      <w:proofErr w:type="spellStart"/>
      <w:r w:rsidRPr="00F77F77">
        <w:rPr>
          <w:rFonts w:ascii="Times New Roman" w:hAnsi="Times New Roman"/>
          <w:sz w:val="24"/>
          <w:szCs w:val="24"/>
        </w:rPr>
        <w:t>Nelemans</w:t>
      </w:r>
      <w:proofErr w:type="spellEnd"/>
      <w:r w:rsidRPr="00F77F77">
        <w:rPr>
          <w:rFonts w:ascii="Times New Roman" w:hAnsi="Times New Roman"/>
          <w:sz w:val="24"/>
          <w:szCs w:val="24"/>
        </w:rPr>
        <w:t xml:space="preserve"> P, </w:t>
      </w:r>
      <w:proofErr w:type="spellStart"/>
      <w:r w:rsidRPr="00F77F77">
        <w:rPr>
          <w:rFonts w:ascii="Times New Roman" w:hAnsi="Times New Roman"/>
          <w:sz w:val="24"/>
          <w:szCs w:val="24"/>
        </w:rPr>
        <w:t>Vasbinder</w:t>
      </w:r>
      <w:proofErr w:type="spellEnd"/>
      <w:r w:rsidRPr="00F77F77">
        <w:rPr>
          <w:rFonts w:ascii="Times New Roman" w:hAnsi="Times New Roman"/>
          <w:sz w:val="24"/>
          <w:szCs w:val="24"/>
        </w:rPr>
        <w:t xml:space="preserve"> B, </w:t>
      </w:r>
      <w:proofErr w:type="spellStart"/>
      <w:r w:rsidRPr="00F77F77">
        <w:rPr>
          <w:rFonts w:ascii="Times New Roman" w:hAnsi="Times New Roman"/>
          <w:sz w:val="24"/>
          <w:szCs w:val="24"/>
        </w:rPr>
        <w:t>Haan</w:t>
      </w:r>
      <w:proofErr w:type="spellEnd"/>
      <w:r w:rsidRPr="00F77F77">
        <w:rPr>
          <w:rFonts w:ascii="Times New Roman" w:hAnsi="Times New Roman"/>
          <w:sz w:val="24"/>
          <w:szCs w:val="24"/>
        </w:rPr>
        <w:t xml:space="preserve"> M, </w:t>
      </w:r>
      <w:proofErr w:type="spellStart"/>
      <w:r w:rsidRPr="00F77F77">
        <w:rPr>
          <w:rFonts w:ascii="Times New Roman" w:hAnsi="Times New Roman"/>
          <w:sz w:val="24"/>
          <w:szCs w:val="24"/>
        </w:rPr>
        <w:t>Kitslaar</w:t>
      </w:r>
      <w:proofErr w:type="spellEnd"/>
      <w:r w:rsidRPr="00F77F77">
        <w:rPr>
          <w:rFonts w:ascii="Times New Roman" w:hAnsi="Times New Roman"/>
          <w:sz w:val="24"/>
          <w:szCs w:val="24"/>
        </w:rPr>
        <w:t xml:space="preserve"> P, </w:t>
      </w:r>
      <w:proofErr w:type="spellStart"/>
      <w:r w:rsidRPr="00F77F77">
        <w:rPr>
          <w:rFonts w:ascii="Times New Roman" w:hAnsi="Times New Roman"/>
          <w:sz w:val="24"/>
          <w:szCs w:val="24"/>
        </w:rPr>
        <w:t>Yiu</w:t>
      </w:r>
      <w:proofErr w:type="spellEnd"/>
      <w:r w:rsidRPr="00F77F77">
        <w:rPr>
          <w:rFonts w:ascii="Times New Roman" w:hAnsi="Times New Roman"/>
          <w:sz w:val="24"/>
          <w:szCs w:val="24"/>
        </w:rPr>
        <w:t xml:space="preserve"> K, </w:t>
      </w:r>
      <w:proofErr w:type="spellStart"/>
      <w:r w:rsidRPr="00F77F77">
        <w:rPr>
          <w:rFonts w:ascii="Times New Roman" w:hAnsi="Times New Roman"/>
          <w:sz w:val="24"/>
          <w:szCs w:val="24"/>
        </w:rPr>
        <w:t>Tordoir</w:t>
      </w:r>
      <w:proofErr w:type="spellEnd"/>
      <w:r w:rsidRPr="00F77F77">
        <w:rPr>
          <w:rFonts w:ascii="Times New Roman" w:hAnsi="Times New Roman"/>
          <w:sz w:val="24"/>
          <w:szCs w:val="24"/>
        </w:rPr>
        <w:t xml:space="preserve"> J, </w:t>
      </w:r>
      <w:proofErr w:type="spellStart"/>
      <w:r w:rsidRPr="00F77F77">
        <w:rPr>
          <w:rFonts w:ascii="Times New Roman" w:hAnsi="Times New Roman"/>
          <w:sz w:val="24"/>
          <w:szCs w:val="24"/>
        </w:rPr>
        <w:t>Engelshoven</w:t>
      </w:r>
      <w:proofErr w:type="spellEnd"/>
      <w:r w:rsidRPr="00F77F77">
        <w:rPr>
          <w:rFonts w:ascii="Times New Roman" w:hAnsi="Times New Roman"/>
          <w:sz w:val="24"/>
          <w:szCs w:val="24"/>
        </w:rPr>
        <w:t xml:space="preserve"> J.</w:t>
      </w:r>
      <w:r>
        <w:rPr>
          <w:rFonts w:ascii="Times New Roman" w:hAnsi="Times New Roman"/>
          <w:sz w:val="24"/>
          <w:szCs w:val="24"/>
        </w:rPr>
        <w:t xml:space="preserve"> (</w:t>
      </w:r>
      <w:r w:rsidRPr="00F77F77">
        <w:rPr>
          <w:rFonts w:ascii="Times New Roman" w:hAnsi="Times New Roman"/>
          <w:sz w:val="24"/>
          <w:szCs w:val="24"/>
        </w:rPr>
        <w:t>2005</w:t>
      </w:r>
      <w:r>
        <w:rPr>
          <w:rFonts w:ascii="Times New Roman" w:hAnsi="Times New Roman"/>
          <w:sz w:val="24"/>
          <w:szCs w:val="24"/>
        </w:rPr>
        <w:t>) Peripheral Arterial Disease Com</w:t>
      </w:r>
      <w:r w:rsidRPr="00F77F77">
        <w:rPr>
          <w:rFonts w:ascii="Times New Roman" w:hAnsi="Times New Roman"/>
          <w:sz w:val="24"/>
          <w:szCs w:val="24"/>
        </w:rPr>
        <w:t xml:space="preserve">parison of </w:t>
      </w:r>
      <w:proofErr w:type="spellStart"/>
      <w:r w:rsidRPr="00F77F77">
        <w:rPr>
          <w:rFonts w:ascii="Times New Roman" w:hAnsi="Times New Roman"/>
          <w:sz w:val="24"/>
          <w:szCs w:val="24"/>
        </w:rPr>
        <w:t>Colour</w:t>
      </w:r>
      <w:proofErr w:type="spellEnd"/>
      <w:r w:rsidRPr="00F77F77">
        <w:rPr>
          <w:rFonts w:ascii="Times New Roman" w:hAnsi="Times New Roman"/>
          <w:sz w:val="24"/>
          <w:szCs w:val="24"/>
        </w:rPr>
        <w:t xml:space="preserve"> Duplex US and Contrast-enhanced </w:t>
      </w:r>
      <w:r>
        <w:rPr>
          <w:rFonts w:ascii="Times New Roman" w:hAnsi="Times New Roman"/>
          <w:sz w:val="24"/>
          <w:szCs w:val="24"/>
        </w:rPr>
        <w:t>MR Angiography for Diagnosis. Ra</w:t>
      </w:r>
      <w:r w:rsidRPr="00F77F77">
        <w:rPr>
          <w:rFonts w:ascii="Times New Roman" w:hAnsi="Times New Roman"/>
          <w:sz w:val="24"/>
          <w:szCs w:val="24"/>
        </w:rPr>
        <w:t>diology; 235:699-708.</w:t>
      </w:r>
    </w:p>
    <w:p w14:paraId="07292734" w14:textId="77777777" w:rsidR="00A52F32" w:rsidRPr="00F77F77" w:rsidRDefault="00A52F32">
      <w:pPr>
        <w:numPr>
          <w:ilvl w:val="0"/>
          <w:numId w:val="27"/>
        </w:numPr>
        <w:suppressAutoHyphens w:val="0"/>
        <w:jc w:val="both"/>
        <w:rPr>
          <w:sz w:val="24"/>
          <w:szCs w:val="24"/>
          <w:lang w:val="en-AU"/>
        </w:rPr>
      </w:pPr>
      <w:proofErr w:type="spellStart"/>
      <w:r w:rsidRPr="00F77F77">
        <w:rPr>
          <w:sz w:val="24"/>
          <w:szCs w:val="24"/>
          <w:lang w:val="en-AU"/>
        </w:rPr>
        <w:t>Eiberg</w:t>
      </w:r>
      <w:proofErr w:type="spellEnd"/>
      <w:r w:rsidRPr="00F77F77">
        <w:rPr>
          <w:sz w:val="24"/>
          <w:szCs w:val="24"/>
          <w:lang w:val="en-AU"/>
        </w:rPr>
        <w:t xml:space="preserve"> J, </w:t>
      </w:r>
      <w:proofErr w:type="spellStart"/>
      <w:r w:rsidRPr="00F77F77">
        <w:rPr>
          <w:sz w:val="24"/>
          <w:szCs w:val="24"/>
          <w:lang w:val="en-AU"/>
        </w:rPr>
        <w:t>Gronvall</w:t>
      </w:r>
      <w:proofErr w:type="spellEnd"/>
      <w:r w:rsidRPr="00F77F77">
        <w:rPr>
          <w:sz w:val="24"/>
          <w:szCs w:val="24"/>
          <w:lang w:val="en-AU"/>
        </w:rPr>
        <w:t xml:space="preserve"> Rasmussen J, Hansen M, </w:t>
      </w:r>
      <w:r>
        <w:rPr>
          <w:sz w:val="24"/>
          <w:szCs w:val="24"/>
          <w:lang w:val="en-AU"/>
        </w:rPr>
        <w:t>Schroder T. (2010). Duplex Ultrasound S</w:t>
      </w:r>
      <w:r w:rsidRPr="00F77F77">
        <w:rPr>
          <w:sz w:val="24"/>
          <w:szCs w:val="24"/>
          <w:lang w:val="en-AU"/>
        </w:rPr>
        <w:t>canning of Peripheral Arterial Diseas</w:t>
      </w:r>
      <w:r>
        <w:rPr>
          <w:sz w:val="24"/>
          <w:szCs w:val="24"/>
          <w:lang w:val="en-AU"/>
        </w:rPr>
        <w:t>e</w:t>
      </w:r>
      <w:r w:rsidRPr="00F77F77">
        <w:rPr>
          <w:sz w:val="24"/>
          <w:szCs w:val="24"/>
          <w:lang w:val="en-AU"/>
        </w:rPr>
        <w:t xml:space="preserve"> of the Lower Limb. European J</w:t>
      </w:r>
      <w:r>
        <w:rPr>
          <w:sz w:val="24"/>
          <w:szCs w:val="24"/>
          <w:lang w:val="en-AU"/>
        </w:rPr>
        <w:t xml:space="preserve">ournal of Vascular Surgery. </w:t>
      </w:r>
      <w:r w:rsidRPr="00F77F77">
        <w:rPr>
          <w:sz w:val="24"/>
          <w:szCs w:val="24"/>
          <w:lang w:val="en-AU"/>
        </w:rPr>
        <w:t>40:507-512.</w:t>
      </w:r>
    </w:p>
    <w:p w14:paraId="50D19C41" w14:textId="77777777" w:rsidR="00A52F32" w:rsidRPr="00F77F77" w:rsidRDefault="00A52F32">
      <w:pPr>
        <w:numPr>
          <w:ilvl w:val="0"/>
          <w:numId w:val="27"/>
        </w:numPr>
        <w:suppressAutoHyphens w:val="0"/>
        <w:jc w:val="both"/>
        <w:rPr>
          <w:sz w:val="24"/>
          <w:szCs w:val="24"/>
          <w:lang w:val="en-AU"/>
        </w:rPr>
      </w:pPr>
      <w:proofErr w:type="spellStart"/>
      <w:r w:rsidRPr="00F77F77">
        <w:rPr>
          <w:sz w:val="24"/>
          <w:szCs w:val="24"/>
          <w:lang w:val="en-AU"/>
        </w:rPr>
        <w:t>Geehard</w:t>
      </w:r>
      <w:proofErr w:type="spellEnd"/>
      <w:r w:rsidRPr="00F77F77">
        <w:rPr>
          <w:sz w:val="24"/>
          <w:szCs w:val="24"/>
          <w:lang w:val="en-AU"/>
        </w:rPr>
        <w:t xml:space="preserve">-Herman M, </w:t>
      </w:r>
      <w:proofErr w:type="spellStart"/>
      <w:r w:rsidRPr="00F77F77">
        <w:rPr>
          <w:sz w:val="24"/>
          <w:szCs w:val="24"/>
          <w:lang w:val="en-AU"/>
        </w:rPr>
        <w:t>Gardin</w:t>
      </w:r>
      <w:proofErr w:type="spellEnd"/>
      <w:r w:rsidRPr="00F77F77">
        <w:rPr>
          <w:sz w:val="24"/>
          <w:szCs w:val="24"/>
          <w:lang w:val="en-AU"/>
        </w:rPr>
        <w:t xml:space="preserve"> J, </w:t>
      </w:r>
      <w:proofErr w:type="spellStart"/>
      <w:r w:rsidRPr="00F77F77">
        <w:rPr>
          <w:sz w:val="24"/>
          <w:szCs w:val="24"/>
          <w:lang w:val="en-AU"/>
        </w:rPr>
        <w:t>Jaff</w:t>
      </w:r>
      <w:proofErr w:type="spellEnd"/>
      <w:r w:rsidRPr="00F77F77">
        <w:rPr>
          <w:sz w:val="24"/>
          <w:szCs w:val="24"/>
          <w:lang w:val="en-AU"/>
        </w:rPr>
        <w:t xml:space="preserve"> M, Mohler E, Roman M, Naqvi T. </w:t>
      </w:r>
      <w:r>
        <w:rPr>
          <w:sz w:val="24"/>
          <w:szCs w:val="24"/>
          <w:lang w:val="en-AU"/>
        </w:rPr>
        <w:t xml:space="preserve">(2001). </w:t>
      </w:r>
      <w:r w:rsidRPr="00F77F77">
        <w:rPr>
          <w:sz w:val="24"/>
          <w:szCs w:val="24"/>
          <w:lang w:val="en-AU"/>
        </w:rPr>
        <w:t>Guidelines for Non-invasive Vascular Laboratory Testing: A Report from the American Society of Echocardiography and the Society for Vascular Medicine and</w:t>
      </w:r>
      <w:r>
        <w:rPr>
          <w:sz w:val="24"/>
          <w:szCs w:val="24"/>
          <w:lang w:val="en-AU"/>
        </w:rPr>
        <w:t xml:space="preserve"> Biology. Vascular Medicine</w:t>
      </w:r>
      <w:r w:rsidRPr="00F77F77">
        <w:rPr>
          <w:sz w:val="24"/>
          <w:szCs w:val="24"/>
          <w:lang w:val="en-AU"/>
        </w:rPr>
        <w:t>; 11:183-200.</w:t>
      </w:r>
    </w:p>
    <w:p w14:paraId="14644375" w14:textId="77777777" w:rsidR="00A52F32" w:rsidRDefault="00A52F32">
      <w:pPr>
        <w:numPr>
          <w:ilvl w:val="0"/>
          <w:numId w:val="27"/>
        </w:numPr>
        <w:suppressAutoHyphens w:val="0"/>
        <w:jc w:val="both"/>
        <w:rPr>
          <w:sz w:val="24"/>
          <w:szCs w:val="24"/>
          <w:lang w:val="en-AU"/>
        </w:rPr>
      </w:pPr>
      <w:r w:rsidRPr="00F77F77">
        <w:rPr>
          <w:sz w:val="24"/>
          <w:szCs w:val="24"/>
          <w:lang w:val="en-AU"/>
        </w:rPr>
        <w:t xml:space="preserve">Marks, N, Ascher E, </w:t>
      </w:r>
      <w:proofErr w:type="spellStart"/>
      <w:r w:rsidRPr="00F77F77">
        <w:rPr>
          <w:sz w:val="24"/>
          <w:szCs w:val="24"/>
          <w:lang w:val="en-AU"/>
        </w:rPr>
        <w:t>Hingorani</w:t>
      </w:r>
      <w:proofErr w:type="spellEnd"/>
      <w:r w:rsidRPr="00F77F77">
        <w:rPr>
          <w:sz w:val="24"/>
          <w:szCs w:val="24"/>
          <w:lang w:val="en-AU"/>
        </w:rPr>
        <w:t xml:space="preserve"> A.</w:t>
      </w:r>
      <w:r>
        <w:rPr>
          <w:sz w:val="24"/>
          <w:szCs w:val="24"/>
          <w:lang w:val="en-AU"/>
        </w:rPr>
        <w:t xml:space="preserve"> (</w:t>
      </w:r>
      <w:r w:rsidRPr="00F77F77">
        <w:rPr>
          <w:sz w:val="24"/>
          <w:szCs w:val="24"/>
          <w:lang w:val="en-AU"/>
        </w:rPr>
        <w:t>2007</w:t>
      </w:r>
      <w:r>
        <w:rPr>
          <w:sz w:val="24"/>
          <w:szCs w:val="24"/>
          <w:lang w:val="en-AU"/>
        </w:rPr>
        <w:t>).</w:t>
      </w:r>
      <w:r w:rsidRPr="00F77F77">
        <w:rPr>
          <w:sz w:val="24"/>
          <w:szCs w:val="24"/>
          <w:lang w:val="en-AU"/>
        </w:rPr>
        <w:t xml:space="preserve"> Treatment of Failing Lower Extremity Arterial Bypasses Under Ultrasound Guid</w:t>
      </w:r>
      <w:r>
        <w:rPr>
          <w:sz w:val="24"/>
          <w:szCs w:val="24"/>
          <w:lang w:val="en-AU"/>
        </w:rPr>
        <w:t>a</w:t>
      </w:r>
      <w:r w:rsidRPr="00F77F77">
        <w:rPr>
          <w:sz w:val="24"/>
          <w:szCs w:val="24"/>
          <w:lang w:val="en-AU"/>
        </w:rPr>
        <w:t>nce. Perspectives in Vascular Surgery and Endovascular Therapy;19;34-39.</w:t>
      </w:r>
    </w:p>
    <w:p w14:paraId="657C8ACF" w14:textId="77777777" w:rsidR="00A52F32" w:rsidRPr="00A3244B" w:rsidRDefault="00A52F32">
      <w:pPr>
        <w:numPr>
          <w:ilvl w:val="0"/>
          <w:numId w:val="27"/>
        </w:numPr>
        <w:suppressAutoHyphens w:val="0"/>
        <w:jc w:val="both"/>
        <w:rPr>
          <w:sz w:val="24"/>
          <w:szCs w:val="24"/>
          <w:lang w:val="en-AU"/>
        </w:rPr>
      </w:pPr>
      <w:r w:rsidRPr="00A3244B">
        <w:rPr>
          <w:sz w:val="24"/>
          <w:szCs w:val="24"/>
          <w:lang w:val="en-AU"/>
        </w:rPr>
        <w:lastRenderedPageBreak/>
        <w:t xml:space="preserve">Gerhard-Herman M. et al. (2006). </w:t>
      </w:r>
      <w:r w:rsidRPr="00A3244B">
        <w:rPr>
          <w:sz w:val="24"/>
        </w:rPr>
        <w:t xml:space="preserve">Guidelines for </w:t>
      </w:r>
      <w:proofErr w:type="spellStart"/>
      <w:r w:rsidRPr="00A3244B">
        <w:rPr>
          <w:sz w:val="24"/>
        </w:rPr>
        <w:t>noninvasive</w:t>
      </w:r>
      <w:proofErr w:type="spellEnd"/>
      <w:r w:rsidRPr="00A3244B">
        <w:rPr>
          <w:sz w:val="24"/>
        </w:rPr>
        <w:t xml:space="preserve"> vascular laboratory testing: a report from the American Society of Echocardiography and the Society for Vascular Medicine and Biology.</w:t>
      </w:r>
    </w:p>
    <w:p w14:paraId="75E626F3" w14:textId="77777777" w:rsidR="00A52F32" w:rsidRDefault="00A52F32">
      <w:pPr>
        <w:numPr>
          <w:ilvl w:val="0"/>
          <w:numId w:val="27"/>
        </w:numPr>
        <w:suppressAutoHyphens w:val="0"/>
        <w:jc w:val="both"/>
        <w:rPr>
          <w:sz w:val="24"/>
          <w:szCs w:val="24"/>
          <w:lang w:val="en-AU"/>
        </w:rPr>
      </w:pPr>
      <w:proofErr w:type="spellStart"/>
      <w:r w:rsidRPr="00D317DC">
        <w:rPr>
          <w:sz w:val="24"/>
          <w:szCs w:val="24"/>
          <w:lang w:val="en-AU"/>
        </w:rPr>
        <w:t>Polak</w:t>
      </w:r>
      <w:proofErr w:type="spellEnd"/>
      <w:r w:rsidRPr="00D317DC">
        <w:rPr>
          <w:sz w:val="24"/>
          <w:szCs w:val="24"/>
          <w:lang w:val="en-AU"/>
        </w:rPr>
        <w:t xml:space="preserve"> J. </w:t>
      </w:r>
      <w:r>
        <w:rPr>
          <w:sz w:val="24"/>
          <w:szCs w:val="24"/>
          <w:lang w:val="en-AU"/>
        </w:rPr>
        <w:t>(</w:t>
      </w:r>
      <w:r w:rsidRPr="00F77F77">
        <w:rPr>
          <w:sz w:val="24"/>
          <w:szCs w:val="24"/>
          <w:lang w:val="en-AU"/>
        </w:rPr>
        <w:t>1992</w:t>
      </w:r>
      <w:r>
        <w:rPr>
          <w:sz w:val="24"/>
          <w:szCs w:val="24"/>
          <w:lang w:val="en-AU"/>
        </w:rPr>
        <w:t>)</w:t>
      </w:r>
      <w:r w:rsidRPr="00F77F77">
        <w:rPr>
          <w:sz w:val="24"/>
          <w:szCs w:val="24"/>
          <w:lang w:val="en-AU"/>
        </w:rPr>
        <w:t>.</w:t>
      </w:r>
      <w:r>
        <w:rPr>
          <w:sz w:val="24"/>
          <w:szCs w:val="24"/>
          <w:lang w:val="en-AU"/>
        </w:rPr>
        <w:t xml:space="preserve"> </w:t>
      </w:r>
      <w:r w:rsidRPr="00D317DC">
        <w:rPr>
          <w:sz w:val="24"/>
          <w:szCs w:val="24"/>
          <w:lang w:val="en-AU"/>
        </w:rPr>
        <w:t xml:space="preserve">Peripheral Vascular Sonography. A Practical Guide. </w:t>
      </w:r>
    </w:p>
    <w:p w14:paraId="19712CDE" w14:textId="77777777" w:rsidR="00A52F32" w:rsidRPr="00D317DC" w:rsidRDefault="00A52F32">
      <w:pPr>
        <w:numPr>
          <w:ilvl w:val="0"/>
          <w:numId w:val="27"/>
        </w:numPr>
        <w:suppressAutoHyphens w:val="0"/>
        <w:jc w:val="both"/>
        <w:rPr>
          <w:sz w:val="24"/>
          <w:szCs w:val="24"/>
          <w:lang w:val="en-AU"/>
        </w:rPr>
      </w:pPr>
      <w:r>
        <w:rPr>
          <w:sz w:val="24"/>
          <w:szCs w:val="24"/>
          <w:lang w:val="en-AU"/>
        </w:rPr>
        <w:t>William and Wilkins, Balti</w:t>
      </w:r>
      <w:r w:rsidRPr="00D317DC">
        <w:rPr>
          <w:sz w:val="24"/>
          <w:szCs w:val="24"/>
          <w:lang w:val="en-AU"/>
        </w:rPr>
        <w:t xml:space="preserve">more. Rossi F et al. </w:t>
      </w:r>
      <w:r>
        <w:rPr>
          <w:sz w:val="24"/>
          <w:szCs w:val="24"/>
          <w:lang w:val="en-AU"/>
        </w:rPr>
        <w:t xml:space="preserve">(2006). </w:t>
      </w:r>
      <w:r w:rsidRPr="00D317DC">
        <w:rPr>
          <w:sz w:val="24"/>
          <w:szCs w:val="24"/>
          <w:lang w:val="en-AU"/>
        </w:rPr>
        <w:t>Colour-flow Duplex Hemodynamic Assessment of Runoff in Ischaemic Lower Limb Revascularisation. The International Society for</w:t>
      </w:r>
      <w:r>
        <w:rPr>
          <w:sz w:val="24"/>
          <w:szCs w:val="24"/>
          <w:lang w:val="en-AU"/>
        </w:rPr>
        <w:t xml:space="preserve"> Vascular Surgery. Vascular</w:t>
      </w:r>
      <w:r w:rsidRPr="00D317DC">
        <w:rPr>
          <w:sz w:val="24"/>
          <w:szCs w:val="24"/>
          <w:lang w:val="en-AU"/>
        </w:rPr>
        <w:t>; 14:149-155.</w:t>
      </w:r>
    </w:p>
    <w:p w14:paraId="25D30C67" w14:textId="77777777" w:rsidR="00A52F32" w:rsidRPr="00F77F77" w:rsidRDefault="00A52F32">
      <w:pPr>
        <w:numPr>
          <w:ilvl w:val="0"/>
          <w:numId w:val="27"/>
        </w:numPr>
        <w:suppressAutoHyphens w:val="0"/>
        <w:jc w:val="both"/>
        <w:rPr>
          <w:sz w:val="24"/>
          <w:szCs w:val="24"/>
          <w:lang w:val="en-AU"/>
        </w:rPr>
      </w:pPr>
      <w:proofErr w:type="spellStart"/>
      <w:r w:rsidRPr="00F77F77">
        <w:rPr>
          <w:sz w:val="24"/>
          <w:szCs w:val="24"/>
          <w:lang w:val="en-AU"/>
        </w:rPr>
        <w:t>Szpinda</w:t>
      </w:r>
      <w:proofErr w:type="spellEnd"/>
      <w:r w:rsidRPr="00F77F77">
        <w:rPr>
          <w:sz w:val="24"/>
          <w:szCs w:val="24"/>
          <w:lang w:val="en-AU"/>
        </w:rPr>
        <w:t xml:space="preserve"> M.</w:t>
      </w:r>
      <w:r>
        <w:rPr>
          <w:sz w:val="24"/>
          <w:szCs w:val="24"/>
          <w:lang w:val="en-AU"/>
        </w:rPr>
        <w:t xml:space="preserve"> (2005).</w:t>
      </w:r>
      <w:r w:rsidRPr="00F77F77">
        <w:rPr>
          <w:sz w:val="24"/>
          <w:szCs w:val="24"/>
          <w:lang w:val="en-AU"/>
        </w:rPr>
        <w:t xml:space="preserve"> Compensating </w:t>
      </w:r>
      <w:proofErr w:type="spellStart"/>
      <w:r w:rsidRPr="00F77F77">
        <w:rPr>
          <w:sz w:val="24"/>
          <w:szCs w:val="24"/>
          <w:lang w:val="en-AU"/>
        </w:rPr>
        <w:t>Crural</w:t>
      </w:r>
      <w:proofErr w:type="spellEnd"/>
      <w:r w:rsidRPr="00F77F77">
        <w:rPr>
          <w:sz w:val="24"/>
          <w:szCs w:val="24"/>
          <w:lang w:val="en-AU"/>
        </w:rPr>
        <w:t xml:space="preserve"> Anastomoses in Chronic Critical</w:t>
      </w:r>
      <w:r>
        <w:rPr>
          <w:sz w:val="24"/>
          <w:szCs w:val="24"/>
          <w:lang w:val="en-AU"/>
        </w:rPr>
        <w:t xml:space="preserve"> Limb </w:t>
      </w:r>
      <w:proofErr w:type="spellStart"/>
      <w:r>
        <w:rPr>
          <w:sz w:val="24"/>
          <w:szCs w:val="24"/>
          <w:lang w:val="en-AU"/>
        </w:rPr>
        <w:t>Ischaemia</w:t>
      </w:r>
      <w:proofErr w:type="spellEnd"/>
      <w:r>
        <w:rPr>
          <w:sz w:val="24"/>
          <w:szCs w:val="24"/>
          <w:lang w:val="en-AU"/>
        </w:rPr>
        <w:t>. Via Medica</w:t>
      </w:r>
      <w:r w:rsidRPr="00F77F77">
        <w:rPr>
          <w:sz w:val="24"/>
          <w:szCs w:val="24"/>
          <w:lang w:val="en-AU"/>
        </w:rPr>
        <w:t>; 64(1):17-21.</w:t>
      </w:r>
    </w:p>
    <w:p w14:paraId="2C8F9766" w14:textId="77777777" w:rsidR="00A52F32" w:rsidRPr="00F77F77" w:rsidRDefault="00A52F32">
      <w:pPr>
        <w:numPr>
          <w:ilvl w:val="0"/>
          <w:numId w:val="27"/>
        </w:numPr>
        <w:suppressAutoHyphens w:val="0"/>
        <w:jc w:val="both"/>
        <w:rPr>
          <w:sz w:val="24"/>
          <w:szCs w:val="24"/>
          <w:lang w:val="en-AU"/>
        </w:rPr>
      </w:pPr>
      <w:r w:rsidRPr="00F77F77">
        <w:rPr>
          <w:sz w:val="24"/>
          <w:szCs w:val="24"/>
          <w:lang w:val="en-AU"/>
        </w:rPr>
        <w:t>Schlager O</w:t>
      </w:r>
      <w:r>
        <w:rPr>
          <w:sz w:val="24"/>
          <w:szCs w:val="24"/>
          <w:lang w:val="en-AU"/>
        </w:rPr>
        <w:t>.</w:t>
      </w:r>
      <w:r w:rsidRPr="00F77F77">
        <w:rPr>
          <w:sz w:val="24"/>
          <w:szCs w:val="24"/>
          <w:lang w:val="en-AU"/>
        </w:rPr>
        <w:t xml:space="preserve"> et al.</w:t>
      </w:r>
      <w:r>
        <w:rPr>
          <w:sz w:val="24"/>
          <w:szCs w:val="24"/>
          <w:lang w:val="en-AU"/>
        </w:rPr>
        <w:t xml:space="preserve"> (2007).</w:t>
      </w:r>
      <w:r w:rsidRPr="00F77F77">
        <w:rPr>
          <w:sz w:val="24"/>
          <w:szCs w:val="24"/>
          <w:lang w:val="en-AU"/>
        </w:rPr>
        <w:t xml:space="preserve"> Duplex Sonography Versus Angiography for Assessment of Femoropopliteal Arterial Disease in a ‘Real-World’ Setting.</w:t>
      </w:r>
      <w:r>
        <w:rPr>
          <w:sz w:val="24"/>
          <w:szCs w:val="24"/>
          <w:lang w:val="en-AU"/>
        </w:rPr>
        <w:t xml:space="preserve"> </w:t>
      </w:r>
      <w:hyperlink r:id="rId12" w:tooltip="Journal of endovascular therapy : an official journal of the International Society of Endovascular Specialists." w:history="1">
        <w:r w:rsidRPr="00DC64FD">
          <w:rPr>
            <w:rStyle w:val="Hyperlink"/>
            <w:sz w:val="24"/>
            <w:szCs w:val="24"/>
            <w:shd w:val="clear" w:color="auto" w:fill="FFFFFF"/>
          </w:rPr>
          <w:t xml:space="preserve">J </w:t>
        </w:r>
        <w:proofErr w:type="spellStart"/>
        <w:r w:rsidRPr="00DC64FD">
          <w:rPr>
            <w:rStyle w:val="Hyperlink"/>
            <w:sz w:val="24"/>
            <w:szCs w:val="24"/>
            <w:shd w:val="clear" w:color="auto" w:fill="FFFFFF"/>
          </w:rPr>
          <w:t>Endovasc</w:t>
        </w:r>
        <w:proofErr w:type="spellEnd"/>
        <w:r w:rsidRPr="00DC64FD">
          <w:rPr>
            <w:rStyle w:val="Hyperlink"/>
            <w:sz w:val="24"/>
            <w:szCs w:val="24"/>
            <w:shd w:val="clear" w:color="auto" w:fill="FFFFFF"/>
          </w:rPr>
          <w:t xml:space="preserve"> </w:t>
        </w:r>
        <w:proofErr w:type="spellStart"/>
        <w:r w:rsidRPr="00DC64FD">
          <w:rPr>
            <w:rStyle w:val="Hyperlink"/>
            <w:sz w:val="24"/>
            <w:szCs w:val="24"/>
            <w:shd w:val="clear" w:color="auto" w:fill="FFFFFF"/>
          </w:rPr>
          <w:t>Ther</w:t>
        </w:r>
        <w:proofErr w:type="spellEnd"/>
        <w:r w:rsidRPr="00DC64FD">
          <w:rPr>
            <w:rStyle w:val="Hyperlink"/>
            <w:sz w:val="24"/>
            <w:szCs w:val="24"/>
            <w:shd w:val="clear" w:color="auto" w:fill="FFFFFF"/>
          </w:rPr>
          <w:t>.</w:t>
        </w:r>
      </w:hyperlink>
      <w:r w:rsidRPr="00DC64FD">
        <w:rPr>
          <w:rStyle w:val="apple-converted-space"/>
          <w:sz w:val="24"/>
          <w:szCs w:val="24"/>
          <w:shd w:val="clear" w:color="auto" w:fill="FFFFFF"/>
        </w:rPr>
        <w:t> </w:t>
      </w:r>
      <w:r w:rsidRPr="00DC64FD">
        <w:rPr>
          <w:sz w:val="24"/>
          <w:szCs w:val="24"/>
          <w:shd w:val="clear" w:color="auto" w:fill="FFFFFF"/>
        </w:rPr>
        <w:t>Aug;14(4):452-9</w:t>
      </w:r>
      <w:r>
        <w:rPr>
          <w:sz w:val="24"/>
          <w:szCs w:val="24"/>
          <w:shd w:val="clear" w:color="auto" w:fill="FFFFFF"/>
        </w:rPr>
        <w:t>.</w:t>
      </w:r>
    </w:p>
    <w:p w14:paraId="1BAFDE94" w14:textId="77777777" w:rsidR="00A52F32" w:rsidRPr="00C87ED6" w:rsidRDefault="00A52F32">
      <w:pPr>
        <w:numPr>
          <w:ilvl w:val="0"/>
          <w:numId w:val="27"/>
        </w:numPr>
        <w:suppressAutoHyphens w:val="0"/>
        <w:jc w:val="both"/>
        <w:rPr>
          <w:sz w:val="24"/>
          <w:szCs w:val="24"/>
        </w:rPr>
      </w:pPr>
      <w:proofErr w:type="spellStart"/>
      <w:r w:rsidRPr="00C87ED6">
        <w:rPr>
          <w:sz w:val="24"/>
          <w:szCs w:val="24"/>
        </w:rPr>
        <w:t>Polak</w:t>
      </w:r>
      <w:proofErr w:type="spellEnd"/>
      <w:r w:rsidRPr="00C87ED6">
        <w:rPr>
          <w:sz w:val="24"/>
          <w:szCs w:val="24"/>
        </w:rPr>
        <w:t xml:space="preserve"> J. (2016). Institute for Advanced Medical Education. Evaluation of Lower Extremity Bypass Grafts. Published online at </w:t>
      </w:r>
      <w:r w:rsidRPr="00C87ED6">
        <w:rPr>
          <w:sz w:val="24"/>
        </w:rPr>
        <w:t xml:space="preserve">https://iame.com/online-courses/ultrasound-vascular/evaluation-of-lower-extremity-bypass-grafts </w:t>
      </w:r>
    </w:p>
    <w:p w14:paraId="44FA81EC" w14:textId="77777777" w:rsidR="00A52F32" w:rsidRPr="00C87ED6" w:rsidRDefault="00A52F32">
      <w:pPr>
        <w:numPr>
          <w:ilvl w:val="0"/>
          <w:numId w:val="27"/>
        </w:numPr>
        <w:suppressAutoHyphens w:val="0"/>
        <w:jc w:val="both"/>
        <w:rPr>
          <w:sz w:val="24"/>
          <w:szCs w:val="24"/>
        </w:rPr>
      </w:pPr>
      <w:r w:rsidRPr="00C87ED6">
        <w:rPr>
          <w:sz w:val="24"/>
          <w:szCs w:val="24"/>
        </w:rPr>
        <w:t>Moore J, Salles-</w:t>
      </w:r>
      <w:proofErr w:type="spellStart"/>
      <w:r w:rsidRPr="00C87ED6">
        <w:rPr>
          <w:sz w:val="24"/>
          <w:szCs w:val="24"/>
        </w:rPr>
        <w:t>Cunah</w:t>
      </w:r>
      <w:proofErr w:type="spellEnd"/>
      <w:r w:rsidRPr="00C87ED6">
        <w:rPr>
          <w:sz w:val="24"/>
          <w:szCs w:val="24"/>
        </w:rPr>
        <w:t xml:space="preserve"> S, </w:t>
      </w:r>
      <w:proofErr w:type="spellStart"/>
      <w:r w:rsidRPr="00C87ED6">
        <w:rPr>
          <w:sz w:val="24"/>
          <w:szCs w:val="24"/>
        </w:rPr>
        <w:t>Scissons</w:t>
      </w:r>
      <w:proofErr w:type="spellEnd"/>
      <w:r w:rsidRPr="00C87ED6">
        <w:rPr>
          <w:sz w:val="24"/>
          <w:szCs w:val="24"/>
        </w:rPr>
        <w:t xml:space="preserve"> R, Beebe H, Toledo. </w:t>
      </w:r>
      <w:r>
        <w:rPr>
          <w:sz w:val="24"/>
          <w:szCs w:val="24"/>
        </w:rPr>
        <w:t xml:space="preserve">(2001). </w:t>
      </w:r>
      <w:r w:rsidRPr="00C87ED6">
        <w:rPr>
          <w:sz w:val="24"/>
          <w:szCs w:val="24"/>
        </w:rPr>
        <w:t>Diameter Comparison of Saphenous Vein Bypasses for Popliteal Aneurysm Versus Peripheral Arterial Occlusive Disease in Matched Su</w:t>
      </w:r>
      <w:r>
        <w:rPr>
          <w:sz w:val="24"/>
          <w:szCs w:val="24"/>
        </w:rPr>
        <w:t>bjects. Vascular Surgery</w:t>
      </w:r>
      <w:r w:rsidRPr="00C87ED6">
        <w:rPr>
          <w:sz w:val="24"/>
          <w:szCs w:val="24"/>
        </w:rPr>
        <w:t>;35(6):449-455.</w:t>
      </w:r>
    </w:p>
    <w:p w14:paraId="59571060"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Baril</w:t>
      </w:r>
      <w:proofErr w:type="spellEnd"/>
      <w:r w:rsidRPr="00F77F77">
        <w:rPr>
          <w:rFonts w:ascii="Times New Roman" w:hAnsi="Times New Roman"/>
          <w:sz w:val="24"/>
          <w:szCs w:val="24"/>
        </w:rPr>
        <w:t xml:space="preserve"> D, </w:t>
      </w:r>
      <w:proofErr w:type="spellStart"/>
      <w:r w:rsidRPr="00F77F77">
        <w:rPr>
          <w:rFonts w:ascii="Times New Roman" w:hAnsi="Times New Roman"/>
          <w:sz w:val="24"/>
          <w:szCs w:val="24"/>
        </w:rPr>
        <w:t>Marone</w:t>
      </w:r>
      <w:proofErr w:type="spellEnd"/>
      <w:r w:rsidRPr="00F77F77">
        <w:rPr>
          <w:rFonts w:ascii="Times New Roman" w:hAnsi="Times New Roman"/>
          <w:sz w:val="24"/>
          <w:szCs w:val="24"/>
        </w:rPr>
        <w:t xml:space="preserve"> L.</w:t>
      </w:r>
      <w:r>
        <w:rPr>
          <w:rFonts w:ascii="Times New Roman" w:hAnsi="Times New Roman"/>
          <w:sz w:val="24"/>
          <w:szCs w:val="24"/>
        </w:rPr>
        <w:t xml:space="preserve"> (2012).</w:t>
      </w:r>
      <w:r w:rsidRPr="00F77F77">
        <w:rPr>
          <w:rFonts w:ascii="Times New Roman" w:hAnsi="Times New Roman"/>
          <w:sz w:val="24"/>
          <w:szCs w:val="24"/>
        </w:rPr>
        <w:t xml:space="preserve"> Duplex Evaluation Following Fem</w:t>
      </w:r>
      <w:r>
        <w:rPr>
          <w:rFonts w:ascii="Times New Roman" w:hAnsi="Times New Roman"/>
          <w:sz w:val="24"/>
          <w:szCs w:val="24"/>
        </w:rPr>
        <w:t>o</w:t>
      </w:r>
      <w:r w:rsidRPr="00F77F77">
        <w:rPr>
          <w:rFonts w:ascii="Times New Roman" w:hAnsi="Times New Roman"/>
          <w:sz w:val="24"/>
          <w:szCs w:val="24"/>
        </w:rPr>
        <w:t>ropopliteal Angioplasty and Stenting: Criteria and Utility of Surveillance.</w:t>
      </w:r>
      <w:r>
        <w:rPr>
          <w:rFonts w:ascii="Times New Roman" w:hAnsi="Times New Roman"/>
          <w:sz w:val="24"/>
          <w:szCs w:val="24"/>
        </w:rPr>
        <w:t xml:space="preserve"> </w:t>
      </w:r>
      <w:hyperlink r:id="rId13" w:tooltip="Vascular and endovascular surgery." w:history="1">
        <w:proofErr w:type="spellStart"/>
        <w:r w:rsidRPr="007D4DD4">
          <w:rPr>
            <w:rStyle w:val="Hyperlink"/>
            <w:rFonts w:ascii="Times New Roman" w:hAnsi="Times New Roman"/>
            <w:sz w:val="24"/>
            <w:szCs w:val="24"/>
            <w:shd w:val="clear" w:color="auto" w:fill="FFFFFF"/>
          </w:rPr>
          <w:t>Vasc</w:t>
        </w:r>
        <w:proofErr w:type="spellEnd"/>
        <w:r w:rsidRPr="007D4DD4">
          <w:rPr>
            <w:rStyle w:val="Hyperlink"/>
            <w:rFonts w:ascii="Times New Roman" w:hAnsi="Times New Roman"/>
            <w:sz w:val="24"/>
            <w:szCs w:val="24"/>
            <w:shd w:val="clear" w:color="auto" w:fill="FFFFFF"/>
          </w:rPr>
          <w:t xml:space="preserve"> Endovascular Surg</w:t>
        </w:r>
      </w:hyperlink>
      <w:r w:rsidRPr="007D4DD4">
        <w:rPr>
          <w:rFonts w:ascii="Times New Roman" w:hAnsi="Times New Roman"/>
          <w:sz w:val="24"/>
          <w:szCs w:val="24"/>
        </w:rPr>
        <w:t xml:space="preserve">. </w:t>
      </w:r>
      <w:r w:rsidRPr="007D4DD4">
        <w:rPr>
          <w:rStyle w:val="apple-converted-space"/>
          <w:rFonts w:ascii="Times New Roman" w:hAnsi="Times New Roman"/>
          <w:sz w:val="24"/>
          <w:szCs w:val="24"/>
          <w:shd w:val="clear" w:color="auto" w:fill="FFFFFF"/>
        </w:rPr>
        <w:t> </w:t>
      </w:r>
      <w:r w:rsidRPr="007D4DD4">
        <w:rPr>
          <w:rFonts w:ascii="Times New Roman" w:hAnsi="Times New Roman"/>
          <w:sz w:val="24"/>
          <w:szCs w:val="24"/>
          <w:shd w:val="clear" w:color="auto" w:fill="FFFFFF"/>
        </w:rPr>
        <w:t>Jul;46(5):353-7</w:t>
      </w:r>
      <w:r>
        <w:rPr>
          <w:rFonts w:ascii="Times New Roman" w:hAnsi="Times New Roman"/>
          <w:sz w:val="24"/>
          <w:szCs w:val="24"/>
          <w:shd w:val="clear" w:color="auto" w:fill="FFFFFF"/>
        </w:rPr>
        <w:t>.</w:t>
      </w:r>
    </w:p>
    <w:p w14:paraId="7C1C2450"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Pr>
          <w:rFonts w:ascii="Times New Roman" w:hAnsi="Times New Roman"/>
          <w:sz w:val="24"/>
          <w:szCs w:val="24"/>
        </w:rPr>
        <w:t>Scissons</w:t>
      </w:r>
      <w:proofErr w:type="spellEnd"/>
      <w:r>
        <w:rPr>
          <w:rFonts w:ascii="Times New Roman" w:hAnsi="Times New Roman"/>
          <w:sz w:val="24"/>
          <w:szCs w:val="24"/>
        </w:rPr>
        <w:t xml:space="preserve"> R, (2002). </w:t>
      </w:r>
      <w:r w:rsidRPr="00F77F77">
        <w:rPr>
          <w:rFonts w:ascii="Times New Roman" w:hAnsi="Times New Roman"/>
          <w:sz w:val="24"/>
          <w:szCs w:val="24"/>
        </w:rPr>
        <w:t>Lower Extremity Duplex Graft Surveillance. Journal of Vascular Technology 200126(1)55-60.</w:t>
      </w:r>
    </w:p>
    <w:p w14:paraId="5EAA116A"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Cassar</w:t>
      </w:r>
      <w:proofErr w:type="spellEnd"/>
      <w:r w:rsidRPr="00F77F77">
        <w:rPr>
          <w:rFonts w:ascii="Times New Roman" w:hAnsi="Times New Roman"/>
          <w:sz w:val="24"/>
          <w:szCs w:val="24"/>
        </w:rPr>
        <w:t xml:space="preserve"> N, </w:t>
      </w:r>
      <w:proofErr w:type="spellStart"/>
      <w:r w:rsidRPr="00F77F77">
        <w:rPr>
          <w:rFonts w:ascii="Times New Roman" w:hAnsi="Times New Roman"/>
          <w:sz w:val="24"/>
          <w:szCs w:val="24"/>
        </w:rPr>
        <w:t>Dunjic</w:t>
      </w:r>
      <w:proofErr w:type="spellEnd"/>
      <w:r w:rsidRPr="00F77F77">
        <w:rPr>
          <w:rFonts w:ascii="Times New Roman" w:hAnsi="Times New Roman"/>
          <w:sz w:val="24"/>
          <w:szCs w:val="24"/>
        </w:rPr>
        <w:t xml:space="preserve"> B, </w:t>
      </w:r>
      <w:proofErr w:type="spellStart"/>
      <w:r w:rsidRPr="00F77F77">
        <w:rPr>
          <w:rFonts w:ascii="Times New Roman" w:hAnsi="Times New Roman"/>
          <w:sz w:val="24"/>
          <w:szCs w:val="24"/>
        </w:rPr>
        <w:t>Cassar</w:t>
      </w:r>
      <w:proofErr w:type="spellEnd"/>
      <w:r w:rsidRPr="00F77F77">
        <w:rPr>
          <w:rFonts w:ascii="Times New Roman" w:hAnsi="Times New Roman"/>
          <w:sz w:val="24"/>
          <w:szCs w:val="24"/>
        </w:rPr>
        <w:t xml:space="preserve"> K. </w:t>
      </w:r>
      <w:r>
        <w:rPr>
          <w:rFonts w:ascii="Times New Roman" w:hAnsi="Times New Roman"/>
          <w:sz w:val="24"/>
          <w:szCs w:val="24"/>
        </w:rPr>
        <w:t xml:space="preserve">(2010). </w:t>
      </w:r>
      <w:r w:rsidRPr="00F77F77">
        <w:rPr>
          <w:rFonts w:ascii="Times New Roman" w:hAnsi="Times New Roman"/>
          <w:sz w:val="24"/>
          <w:szCs w:val="24"/>
        </w:rPr>
        <w:t xml:space="preserve">Implementation of a Graft Surveillance </w:t>
      </w:r>
      <w:proofErr w:type="spellStart"/>
      <w:r w:rsidRPr="00F77F77">
        <w:rPr>
          <w:rFonts w:ascii="Times New Roman" w:hAnsi="Times New Roman"/>
          <w:sz w:val="24"/>
          <w:szCs w:val="24"/>
        </w:rPr>
        <w:t>Programme</w:t>
      </w:r>
      <w:proofErr w:type="spellEnd"/>
      <w:r w:rsidRPr="00F77F77">
        <w:rPr>
          <w:rFonts w:ascii="Times New Roman" w:hAnsi="Times New Roman"/>
          <w:sz w:val="24"/>
          <w:szCs w:val="24"/>
        </w:rPr>
        <w:t xml:space="preserve"> for </w:t>
      </w:r>
      <w:proofErr w:type="spellStart"/>
      <w:r w:rsidRPr="00F77F77">
        <w:rPr>
          <w:rFonts w:ascii="Times New Roman" w:hAnsi="Times New Roman"/>
          <w:sz w:val="24"/>
          <w:szCs w:val="24"/>
        </w:rPr>
        <w:t>Infrainuginal</w:t>
      </w:r>
      <w:proofErr w:type="spellEnd"/>
      <w:r w:rsidRPr="00F77F77">
        <w:rPr>
          <w:rFonts w:ascii="Times New Roman" w:hAnsi="Times New Roman"/>
          <w:sz w:val="24"/>
          <w:szCs w:val="24"/>
        </w:rPr>
        <w:t xml:space="preserve"> Vascular Bypass Sur</w:t>
      </w:r>
      <w:r>
        <w:rPr>
          <w:rFonts w:ascii="Times New Roman" w:hAnsi="Times New Roman"/>
          <w:sz w:val="24"/>
          <w:szCs w:val="24"/>
        </w:rPr>
        <w:t>gery. Malta Medical Journal</w:t>
      </w:r>
      <w:r w:rsidRPr="00F77F77">
        <w:rPr>
          <w:rFonts w:ascii="Times New Roman" w:hAnsi="Times New Roman"/>
          <w:sz w:val="24"/>
          <w:szCs w:val="24"/>
        </w:rPr>
        <w:t>; 22(3): 24-26.</w:t>
      </w:r>
    </w:p>
    <w:p w14:paraId="3D6AEF31"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Bandyk</w:t>
      </w:r>
      <w:proofErr w:type="spellEnd"/>
      <w:r w:rsidRPr="00F77F77">
        <w:rPr>
          <w:rFonts w:ascii="Times New Roman" w:hAnsi="Times New Roman"/>
          <w:sz w:val="24"/>
          <w:szCs w:val="24"/>
        </w:rPr>
        <w:t xml:space="preserve"> D, </w:t>
      </w:r>
      <w:proofErr w:type="spellStart"/>
      <w:r w:rsidRPr="00F77F77">
        <w:rPr>
          <w:rFonts w:ascii="Times New Roman" w:hAnsi="Times New Roman"/>
          <w:sz w:val="24"/>
          <w:szCs w:val="24"/>
        </w:rPr>
        <w:t>Chauvapun</w:t>
      </w:r>
      <w:proofErr w:type="spellEnd"/>
      <w:r w:rsidRPr="00F77F77">
        <w:rPr>
          <w:rFonts w:ascii="Times New Roman" w:hAnsi="Times New Roman"/>
          <w:sz w:val="24"/>
          <w:szCs w:val="24"/>
        </w:rPr>
        <w:t xml:space="preserve"> J. </w:t>
      </w:r>
      <w:r>
        <w:rPr>
          <w:rFonts w:ascii="Times New Roman" w:hAnsi="Times New Roman"/>
          <w:sz w:val="24"/>
          <w:szCs w:val="24"/>
        </w:rPr>
        <w:t xml:space="preserve">(2007). </w:t>
      </w:r>
      <w:r w:rsidRPr="00F77F77">
        <w:rPr>
          <w:rFonts w:ascii="Times New Roman" w:hAnsi="Times New Roman"/>
          <w:sz w:val="24"/>
          <w:szCs w:val="24"/>
        </w:rPr>
        <w:t>Duplex Ultrasound Surveillance Can Be Worthwhile After Arterial Intervention. Perspectives in Vascular Surge</w:t>
      </w:r>
      <w:r>
        <w:rPr>
          <w:rFonts w:ascii="Times New Roman" w:hAnsi="Times New Roman"/>
          <w:sz w:val="24"/>
          <w:szCs w:val="24"/>
        </w:rPr>
        <w:t>ry and Endovascular Therapy</w:t>
      </w:r>
      <w:r w:rsidRPr="00F77F77">
        <w:rPr>
          <w:rFonts w:ascii="Times New Roman" w:hAnsi="Times New Roman"/>
          <w:sz w:val="24"/>
          <w:szCs w:val="24"/>
        </w:rPr>
        <w:t>; 19(4):354-359.</w:t>
      </w:r>
    </w:p>
    <w:p w14:paraId="4A6702EB"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Luedde</w:t>
      </w:r>
      <w:proofErr w:type="spellEnd"/>
      <w:r w:rsidRPr="00F77F77">
        <w:rPr>
          <w:rFonts w:ascii="Times New Roman" w:hAnsi="Times New Roman"/>
          <w:sz w:val="24"/>
          <w:szCs w:val="24"/>
        </w:rPr>
        <w:t xml:space="preserve"> M, </w:t>
      </w:r>
      <w:proofErr w:type="spellStart"/>
      <w:r w:rsidRPr="00F77F77">
        <w:rPr>
          <w:rFonts w:ascii="Times New Roman" w:hAnsi="Times New Roman"/>
          <w:sz w:val="24"/>
          <w:szCs w:val="24"/>
        </w:rPr>
        <w:t>Krumsdorf</w:t>
      </w:r>
      <w:proofErr w:type="spellEnd"/>
      <w:r w:rsidRPr="00F77F77">
        <w:rPr>
          <w:rFonts w:ascii="Times New Roman" w:hAnsi="Times New Roman"/>
          <w:sz w:val="24"/>
          <w:szCs w:val="24"/>
        </w:rPr>
        <w:t xml:space="preserve"> U, </w:t>
      </w:r>
      <w:proofErr w:type="spellStart"/>
      <w:r w:rsidRPr="00F77F77">
        <w:rPr>
          <w:rFonts w:ascii="Times New Roman" w:hAnsi="Times New Roman"/>
          <w:sz w:val="24"/>
          <w:szCs w:val="24"/>
        </w:rPr>
        <w:t>Zehelein</w:t>
      </w:r>
      <w:proofErr w:type="spellEnd"/>
      <w:r w:rsidRPr="00F77F77">
        <w:rPr>
          <w:rFonts w:ascii="Times New Roman" w:hAnsi="Times New Roman"/>
          <w:sz w:val="24"/>
          <w:szCs w:val="24"/>
        </w:rPr>
        <w:t xml:space="preserve"> J, </w:t>
      </w:r>
      <w:proofErr w:type="spellStart"/>
      <w:r w:rsidRPr="00F77F77">
        <w:rPr>
          <w:rFonts w:ascii="Times New Roman" w:hAnsi="Times New Roman"/>
          <w:sz w:val="24"/>
          <w:szCs w:val="24"/>
        </w:rPr>
        <w:t>Ivandic</w:t>
      </w:r>
      <w:proofErr w:type="spellEnd"/>
      <w:r w:rsidRPr="00F77F77">
        <w:rPr>
          <w:rFonts w:ascii="Times New Roman" w:hAnsi="Times New Roman"/>
          <w:sz w:val="24"/>
          <w:szCs w:val="24"/>
        </w:rPr>
        <w:t xml:space="preserve"> B, </w:t>
      </w:r>
      <w:proofErr w:type="spellStart"/>
      <w:r w:rsidRPr="00F77F77">
        <w:rPr>
          <w:rFonts w:ascii="Times New Roman" w:hAnsi="Times New Roman"/>
          <w:sz w:val="24"/>
          <w:szCs w:val="24"/>
        </w:rPr>
        <w:t>Dengler</w:t>
      </w:r>
      <w:proofErr w:type="spellEnd"/>
      <w:r w:rsidRPr="00F77F77">
        <w:rPr>
          <w:rFonts w:ascii="Times New Roman" w:hAnsi="Times New Roman"/>
          <w:sz w:val="24"/>
          <w:szCs w:val="24"/>
        </w:rPr>
        <w:t xml:space="preserve"> T, </w:t>
      </w:r>
      <w:proofErr w:type="spellStart"/>
      <w:r w:rsidRPr="00F77F77">
        <w:rPr>
          <w:rFonts w:ascii="Times New Roman" w:hAnsi="Times New Roman"/>
          <w:sz w:val="24"/>
          <w:szCs w:val="24"/>
        </w:rPr>
        <w:t>Katus</w:t>
      </w:r>
      <w:proofErr w:type="spellEnd"/>
      <w:r w:rsidRPr="00F77F77">
        <w:rPr>
          <w:rFonts w:ascii="Times New Roman" w:hAnsi="Times New Roman"/>
          <w:sz w:val="24"/>
          <w:szCs w:val="24"/>
        </w:rPr>
        <w:t xml:space="preserve"> H, </w:t>
      </w:r>
      <w:proofErr w:type="spellStart"/>
      <w:r w:rsidRPr="00F77F77">
        <w:rPr>
          <w:rFonts w:ascii="Times New Roman" w:hAnsi="Times New Roman"/>
          <w:sz w:val="24"/>
          <w:szCs w:val="24"/>
        </w:rPr>
        <w:t>Tiefenbacher</w:t>
      </w:r>
      <w:proofErr w:type="spellEnd"/>
      <w:r w:rsidRPr="00F77F77">
        <w:rPr>
          <w:rFonts w:ascii="Times New Roman" w:hAnsi="Times New Roman"/>
          <w:sz w:val="24"/>
          <w:szCs w:val="24"/>
        </w:rPr>
        <w:t xml:space="preserve"> C. </w:t>
      </w:r>
      <w:r>
        <w:rPr>
          <w:rFonts w:ascii="Times New Roman" w:hAnsi="Times New Roman"/>
          <w:sz w:val="24"/>
          <w:szCs w:val="24"/>
        </w:rPr>
        <w:t xml:space="preserve">(2007). </w:t>
      </w:r>
      <w:r w:rsidRPr="00F77F77">
        <w:rPr>
          <w:rFonts w:ascii="Times New Roman" w:hAnsi="Times New Roman"/>
          <w:sz w:val="24"/>
          <w:szCs w:val="24"/>
        </w:rPr>
        <w:t>Treatment of Iatrogenic Femoral Pseudoaneurysm by Ultrasound-Guided Compression Therapy and Th</w:t>
      </w:r>
      <w:r>
        <w:rPr>
          <w:rFonts w:ascii="Times New Roman" w:hAnsi="Times New Roman"/>
          <w:sz w:val="24"/>
          <w:szCs w:val="24"/>
        </w:rPr>
        <w:t xml:space="preserve">rombin Injection. </w:t>
      </w:r>
      <w:proofErr w:type="gramStart"/>
      <w:r>
        <w:rPr>
          <w:rFonts w:ascii="Times New Roman" w:hAnsi="Times New Roman"/>
          <w:sz w:val="24"/>
          <w:szCs w:val="24"/>
        </w:rPr>
        <w:t>Angiology</w:t>
      </w:r>
      <w:r w:rsidRPr="00F77F77">
        <w:rPr>
          <w:rFonts w:ascii="Times New Roman" w:hAnsi="Times New Roman"/>
          <w:sz w:val="24"/>
          <w:szCs w:val="24"/>
        </w:rPr>
        <w:t>;58:435</w:t>
      </w:r>
      <w:proofErr w:type="gramEnd"/>
      <w:r w:rsidRPr="00F77F77">
        <w:rPr>
          <w:rFonts w:ascii="Times New Roman" w:hAnsi="Times New Roman"/>
          <w:sz w:val="24"/>
          <w:szCs w:val="24"/>
        </w:rPr>
        <w:t>-439.</w:t>
      </w:r>
    </w:p>
    <w:p w14:paraId="6CE7BC39"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proofErr w:type="spellStart"/>
      <w:r w:rsidRPr="00F77F77">
        <w:rPr>
          <w:rFonts w:ascii="Times New Roman" w:hAnsi="Times New Roman"/>
          <w:sz w:val="24"/>
          <w:szCs w:val="24"/>
        </w:rPr>
        <w:t>Yetkin</w:t>
      </w:r>
      <w:proofErr w:type="spellEnd"/>
      <w:r w:rsidRPr="00F77F77">
        <w:rPr>
          <w:rFonts w:ascii="Times New Roman" w:hAnsi="Times New Roman"/>
          <w:sz w:val="24"/>
          <w:szCs w:val="24"/>
        </w:rPr>
        <w:t xml:space="preserve"> U, </w:t>
      </w:r>
      <w:proofErr w:type="spellStart"/>
      <w:r w:rsidRPr="00F77F77">
        <w:rPr>
          <w:rFonts w:ascii="Times New Roman" w:hAnsi="Times New Roman"/>
          <w:sz w:val="24"/>
          <w:szCs w:val="24"/>
        </w:rPr>
        <w:t>Gurbuz</w:t>
      </w:r>
      <w:proofErr w:type="spellEnd"/>
      <w:r w:rsidRPr="00F77F77">
        <w:rPr>
          <w:rFonts w:ascii="Times New Roman" w:hAnsi="Times New Roman"/>
          <w:sz w:val="24"/>
          <w:szCs w:val="24"/>
        </w:rPr>
        <w:t xml:space="preserve"> A. </w:t>
      </w:r>
      <w:r>
        <w:rPr>
          <w:rFonts w:ascii="Times New Roman" w:hAnsi="Times New Roman"/>
          <w:sz w:val="24"/>
          <w:szCs w:val="24"/>
        </w:rPr>
        <w:t xml:space="preserve">(2003). </w:t>
      </w:r>
      <w:r w:rsidRPr="00F77F77">
        <w:rPr>
          <w:rFonts w:ascii="Times New Roman" w:hAnsi="Times New Roman"/>
          <w:sz w:val="24"/>
          <w:szCs w:val="24"/>
        </w:rPr>
        <w:t>Post-Traumatic Pseudoaneurysm of the Brachial Artery and Its Surgical Treatment. Te</w:t>
      </w:r>
      <w:r>
        <w:rPr>
          <w:rFonts w:ascii="Times New Roman" w:hAnsi="Times New Roman"/>
          <w:sz w:val="24"/>
          <w:szCs w:val="24"/>
        </w:rPr>
        <w:t xml:space="preserve">xas Heart Institute </w:t>
      </w:r>
      <w:proofErr w:type="gramStart"/>
      <w:r>
        <w:rPr>
          <w:rFonts w:ascii="Times New Roman" w:hAnsi="Times New Roman"/>
          <w:sz w:val="24"/>
          <w:szCs w:val="24"/>
        </w:rPr>
        <w:t>Journal</w:t>
      </w:r>
      <w:r w:rsidRPr="00F77F77">
        <w:rPr>
          <w:rFonts w:ascii="Times New Roman" w:hAnsi="Times New Roman"/>
          <w:sz w:val="24"/>
          <w:szCs w:val="24"/>
        </w:rPr>
        <w:t>;30:293</w:t>
      </w:r>
      <w:proofErr w:type="gramEnd"/>
      <w:r w:rsidRPr="00F77F77">
        <w:rPr>
          <w:rFonts w:ascii="Times New Roman" w:hAnsi="Times New Roman"/>
          <w:sz w:val="24"/>
          <w:szCs w:val="24"/>
        </w:rPr>
        <w:t>-297.</w:t>
      </w:r>
    </w:p>
    <w:p w14:paraId="112CC228" w14:textId="77777777" w:rsidR="00A52F32" w:rsidRPr="00F77F77" w:rsidRDefault="00A52F32">
      <w:pPr>
        <w:pStyle w:val="ListParagraph"/>
        <w:numPr>
          <w:ilvl w:val="0"/>
          <w:numId w:val="27"/>
        </w:numPr>
        <w:spacing w:after="0" w:line="240" w:lineRule="auto"/>
        <w:jc w:val="both"/>
        <w:rPr>
          <w:rFonts w:ascii="Times New Roman" w:hAnsi="Times New Roman"/>
          <w:sz w:val="24"/>
          <w:szCs w:val="24"/>
        </w:rPr>
      </w:pPr>
      <w:r w:rsidRPr="00F77F77">
        <w:rPr>
          <w:rFonts w:ascii="Times New Roman" w:hAnsi="Times New Roman"/>
          <w:sz w:val="24"/>
          <w:szCs w:val="24"/>
        </w:rPr>
        <w:t xml:space="preserve">Latic A, </w:t>
      </w:r>
      <w:proofErr w:type="spellStart"/>
      <w:r w:rsidRPr="00F77F77">
        <w:rPr>
          <w:rFonts w:ascii="Times New Roman" w:hAnsi="Times New Roman"/>
          <w:sz w:val="24"/>
          <w:szCs w:val="24"/>
        </w:rPr>
        <w:t>Delibegovic</w:t>
      </w:r>
      <w:proofErr w:type="spellEnd"/>
      <w:r w:rsidRPr="00F77F77">
        <w:rPr>
          <w:rFonts w:ascii="Times New Roman" w:hAnsi="Times New Roman"/>
          <w:sz w:val="24"/>
          <w:szCs w:val="24"/>
        </w:rPr>
        <w:t>, Pudic I, Samard</w:t>
      </w:r>
      <w:r>
        <w:rPr>
          <w:rFonts w:ascii="Times New Roman" w:hAnsi="Times New Roman"/>
          <w:sz w:val="24"/>
          <w:szCs w:val="24"/>
        </w:rPr>
        <w:t xml:space="preserve">zic, </w:t>
      </w:r>
      <w:proofErr w:type="spellStart"/>
      <w:r>
        <w:rPr>
          <w:rFonts w:ascii="Times New Roman" w:hAnsi="Times New Roman"/>
          <w:sz w:val="24"/>
          <w:szCs w:val="24"/>
        </w:rPr>
        <w:t>Radmilovic</w:t>
      </w:r>
      <w:proofErr w:type="spellEnd"/>
      <w:r>
        <w:rPr>
          <w:rFonts w:ascii="Times New Roman" w:hAnsi="Times New Roman"/>
          <w:sz w:val="24"/>
          <w:szCs w:val="24"/>
        </w:rPr>
        <w:t>. (2011). Non-Invasiv</w:t>
      </w:r>
      <w:r w:rsidRPr="00F77F77">
        <w:rPr>
          <w:rFonts w:ascii="Times New Roman" w:hAnsi="Times New Roman"/>
          <w:sz w:val="24"/>
          <w:szCs w:val="24"/>
        </w:rPr>
        <w:t xml:space="preserve">e Ultrasound Guided Compression Repair of Post Puncture Femoral Pseudoaneurysm. Med </w:t>
      </w:r>
      <w:proofErr w:type="spellStart"/>
      <w:r w:rsidRPr="00F77F77">
        <w:rPr>
          <w:rFonts w:ascii="Times New Roman" w:hAnsi="Times New Roman"/>
          <w:sz w:val="24"/>
          <w:szCs w:val="24"/>
        </w:rPr>
        <w:t>Arth</w:t>
      </w:r>
      <w:proofErr w:type="spellEnd"/>
      <w:r w:rsidRPr="00F77F77">
        <w:rPr>
          <w:rFonts w:ascii="Times New Roman" w:hAnsi="Times New Roman"/>
          <w:sz w:val="24"/>
          <w:szCs w:val="24"/>
        </w:rPr>
        <w:t xml:space="preserve">: 65(2):113-114. </w:t>
      </w:r>
    </w:p>
    <w:p w14:paraId="7D213E49" w14:textId="77777777" w:rsidR="00A52F32" w:rsidRDefault="00A52F32">
      <w:pPr>
        <w:pStyle w:val="ListParagraph"/>
        <w:numPr>
          <w:ilvl w:val="0"/>
          <w:numId w:val="27"/>
        </w:numPr>
        <w:spacing w:after="0" w:line="240" w:lineRule="auto"/>
        <w:jc w:val="both"/>
        <w:rPr>
          <w:rFonts w:ascii="Times New Roman" w:hAnsi="Times New Roman"/>
          <w:sz w:val="24"/>
          <w:szCs w:val="24"/>
        </w:rPr>
      </w:pPr>
      <w:r w:rsidRPr="00F77F77">
        <w:rPr>
          <w:rFonts w:ascii="Times New Roman" w:hAnsi="Times New Roman"/>
          <w:sz w:val="24"/>
          <w:szCs w:val="24"/>
        </w:rPr>
        <w:t xml:space="preserve">Wright I, Buckenham T. </w:t>
      </w:r>
      <w:r>
        <w:rPr>
          <w:rFonts w:ascii="Times New Roman" w:hAnsi="Times New Roman"/>
          <w:sz w:val="24"/>
          <w:szCs w:val="24"/>
        </w:rPr>
        <w:t xml:space="preserve">(2003). </w:t>
      </w:r>
      <w:r w:rsidRPr="00F77F77">
        <w:rPr>
          <w:rFonts w:ascii="Times New Roman" w:hAnsi="Times New Roman"/>
          <w:sz w:val="24"/>
          <w:szCs w:val="24"/>
        </w:rPr>
        <w:t>Lower Limb Arterial Duplex Ultrasound Exam Protoco</w:t>
      </w:r>
      <w:r>
        <w:rPr>
          <w:rFonts w:ascii="Times New Roman" w:hAnsi="Times New Roman"/>
          <w:sz w:val="24"/>
          <w:szCs w:val="24"/>
        </w:rPr>
        <w:t>l. Christchurch Public Hospital</w:t>
      </w:r>
      <w:r w:rsidRPr="00F77F77">
        <w:rPr>
          <w:rFonts w:ascii="Times New Roman" w:hAnsi="Times New Roman"/>
          <w:sz w:val="24"/>
          <w:szCs w:val="24"/>
        </w:rPr>
        <w:t>.</w:t>
      </w:r>
    </w:p>
    <w:p w14:paraId="7F5F7AD7" w14:textId="77777777" w:rsidR="00A52F32" w:rsidRPr="00783863" w:rsidRDefault="00A52F32">
      <w:pPr>
        <w:pStyle w:val="ListParagraph"/>
        <w:numPr>
          <w:ilvl w:val="0"/>
          <w:numId w:val="27"/>
        </w:numPr>
        <w:spacing w:after="0" w:line="240" w:lineRule="auto"/>
        <w:jc w:val="both"/>
        <w:rPr>
          <w:rFonts w:ascii="Times New Roman" w:hAnsi="Times New Roman"/>
          <w:sz w:val="28"/>
          <w:szCs w:val="24"/>
        </w:rPr>
      </w:pPr>
      <w:r w:rsidRPr="0099664F">
        <w:rPr>
          <w:rFonts w:ascii="Times New Roman" w:hAnsi="Times New Roman"/>
          <w:sz w:val="24"/>
        </w:rPr>
        <w:t>Societ</w:t>
      </w:r>
      <w:r>
        <w:rPr>
          <w:rFonts w:ascii="Times New Roman" w:hAnsi="Times New Roman"/>
          <w:sz w:val="24"/>
        </w:rPr>
        <w:t xml:space="preserve">y for Vascular Technology. (2012). </w:t>
      </w:r>
      <w:r w:rsidRPr="0099664F">
        <w:rPr>
          <w:rFonts w:ascii="Times New Roman" w:hAnsi="Times New Roman"/>
          <w:sz w:val="24"/>
        </w:rPr>
        <w:t xml:space="preserve">Professional Standards Committee Chaperone Guidelines </w:t>
      </w:r>
      <w:hyperlink r:id="rId14" w:history="1">
        <w:r w:rsidRPr="00E4457B">
          <w:rPr>
            <w:rStyle w:val="Hyperlink"/>
            <w:rFonts w:ascii="Times New Roman" w:hAnsi="Times New Roman"/>
            <w:sz w:val="24"/>
          </w:rPr>
          <w:t>www.svtgbi.org.uk</w:t>
        </w:r>
      </w:hyperlink>
    </w:p>
    <w:p w14:paraId="0CF881EB" w14:textId="762BD553" w:rsidR="00A52F32" w:rsidRPr="00AA7050" w:rsidRDefault="00A52F32">
      <w:pPr>
        <w:pStyle w:val="ListParagraph"/>
        <w:numPr>
          <w:ilvl w:val="0"/>
          <w:numId w:val="27"/>
        </w:numPr>
        <w:spacing w:after="0" w:line="240" w:lineRule="auto"/>
        <w:jc w:val="both"/>
        <w:rPr>
          <w:rStyle w:val="Hyperlink"/>
          <w:rFonts w:ascii="Times New Roman" w:hAnsi="Times New Roman"/>
          <w:color w:val="auto"/>
          <w:sz w:val="24"/>
          <w:szCs w:val="24"/>
          <w:u w:val="none"/>
        </w:rPr>
      </w:pPr>
      <w:r w:rsidRPr="00783863">
        <w:rPr>
          <w:rFonts w:ascii="Times New Roman" w:hAnsi="Times New Roman"/>
          <w:sz w:val="24"/>
          <w:szCs w:val="24"/>
        </w:rPr>
        <w:t>Society for Va</w:t>
      </w:r>
      <w:r>
        <w:rPr>
          <w:rFonts w:ascii="Times New Roman" w:hAnsi="Times New Roman"/>
          <w:sz w:val="24"/>
          <w:szCs w:val="24"/>
        </w:rPr>
        <w:t>s</w:t>
      </w:r>
      <w:r w:rsidRPr="00783863">
        <w:rPr>
          <w:rFonts w:ascii="Times New Roman" w:hAnsi="Times New Roman"/>
          <w:sz w:val="24"/>
          <w:szCs w:val="24"/>
        </w:rPr>
        <w:t xml:space="preserve">cular Technology. </w:t>
      </w:r>
      <w:r>
        <w:rPr>
          <w:rFonts w:ascii="Times New Roman" w:hAnsi="Times New Roman"/>
          <w:sz w:val="24"/>
          <w:szCs w:val="24"/>
        </w:rPr>
        <w:t xml:space="preserve">(2015). </w:t>
      </w:r>
      <w:r w:rsidRPr="00783863">
        <w:rPr>
          <w:rFonts w:ascii="Times New Roman" w:hAnsi="Times New Roman"/>
          <w:sz w:val="24"/>
          <w:szCs w:val="24"/>
        </w:rPr>
        <w:t xml:space="preserve">Vascular Technology Professional Performance Guidelines. Lower Limb Arterial Duplex Ultrasound Examination. </w:t>
      </w:r>
      <w:hyperlink r:id="rId15" w:history="1">
        <w:r w:rsidR="0031016A" w:rsidRPr="00910C4D">
          <w:rPr>
            <w:rStyle w:val="Hyperlink"/>
            <w:rFonts w:ascii="Times New Roman" w:hAnsi="Times New Roman"/>
            <w:sz w:val="24"/>
            <w:szCs w:val="24"/>
          </w:rPr>
          <w:t>www.svtgbi.org.uk/media/resources/LowerLimbArterialPSCFinalJuly2015edit.pdf</w:t>
        </w:r>
      </w:hyperlink>
    </w:p>
    <w:p w14:paraId="0AA3D6E7" w14:textId="2DD68A21" w:rsidR="00AA7050" w:rsidRDefault="00AA7050">
      <w:pPr>
        <w:pStyle w:val="ListParagraph"/>
        <w:numPr>
          <w:ilvl w:val="0"/>
          <w:numId w:val="27"/>
        </w:numPr>
        <w:spacing w:after="0" w:line="240" w:lineRule="auto"/>
        <w:jc w:val="both"/>
        <w:rPr>
          <w:rFonts w:ascii="Times New Roman" w:hAnsi="Times New Roman"/>
          <w:sz w:val="24"/>
          <w:szCs w:val="24"/>
        </w:rPr>
      </w:pPr>
      <w:proofErr w:type="spellStart"/>
      <w:r>
        <w:rPr>
          <w:rFonts w:ascii="Times New Roman" w:hAnsi="Times New Roman"/>
          <w:sz w:val="24"/>
          <w:szCs w:val="24"/>
        </w:rPr>
        <w:lastRenderedPageBreak/>
        <w:t>Cossmann</w:t>
      </w:r>
      <w:proofErr w:type="spellEnd"/>
      <w:r>
        <w:rPr>
          <w:rFonts w:ascii="Times New Roman" w:hAnsi="Times New Roman"/>
          <w:sz w:val="24"/>
          <w:szCs w:val="24"/>
        </w:rPr>
        <w:t xml:space="preserve"> D.V, Ellison, J.E, Wagner, W.H et al. </w:t>
      </w:r>
      <w:r w:rsidR="00D279F5">
        <w:rPr>
          <w:rFonts w:ascii="Times New Roman" w:hAnsi="Times New Roman"/>
          <w:sz w:val="24"/>
          <w:szCs w:val="24"/>
        </w:rPr>
        <w:t>(</w:t>
      </w:r>
      <w:r>
        <w:rPr>
          <w:rFonts w:ascii="Times New Roman" w:hAnsi="Times New Roman"/>
          <w:sz w:val="24"/>
          <w:szCs w:val="24"/>
        </w:rPr>
        <w:t>1989</w:t>
      </w:r>
      <w:r w:rsidR="00D279F5">
        <w:rPr>
          <w:rFonts w:ascii="Times New Roman" w:hAnsi="Times New Roman"/>
          <w:sz w:val="24"/>
          <w:szCs w:val="24"/>
        </w:rPr>
        <w:t>)</w:t>
      </w:r>
      <w:r>
        <w:rPr>
          <w:rFonts w:ascii="Times New Roman" w:hAnsi="Times New Roman"/>
          <w:sz w:val="24"/>
          <w:szCs w:val="24"/>
        </w:rPr>
        <w:t xml:space="preserve">. Comparison of contrast arteriography to arterial mapping with </w:t>
      </w:r>
      <w:proofErr w:type="spellStart"/>
      <w:r>
        <w:rPr>
          <w:rFonts w:ascii="Times New Roman" w:hAnsi="Times New Roman"/>
          <w:sz w:val="24"/>
          <w:szCs w:val="24"/>
        </w:rPr>
        <w:t>colour</w:t>
      </w:r>
      <w:proofErr w:type="spellEnd"/>
      <w:r>
        <w:rPr>
          <w:rFonts w:ascii="Times New Roman" w:hAnsi="Times New Roman"/>
          <w:sz w:val="24"/>
          <w:szCs w:val="24"/>
        </w:rPr>
        <w:t>-flow duplex imaging in the lower extremities. Journal of Vascular Surgery 20. 978-986.</w:t>
      </w:r>
    </w:p>
    <w:p w14:paraId="1CE91DF9" w14:textId="1E0A2024" w:rsidR="00AA7050" w:rsidRDefault="00AA7050">
      <w:pPr>
        <w:pStyle w:val="ListParagraph"/>
        <w:numPr>
          <w:ilvl w:val="0"/>
          <w:numId w:val="27"/>
        </w:numPr>
        <w:spacing w:after="0" w:line="240" w:lineRule="auto"/>
        <w:jc w:val="both"/>
        <w:rPr>
          <w:rFonts w:ascii="Times New Roman" w:hAnsi="Times New Roman"/>
          <w:sz w:val="24"/>
          <w:szCs w:val="24"/>
        </w:rPr>
      </w:pPr>
      <w:proofErr w:type="spellStart"/>
      <w:r>
        <w:rPr>
          <w:rFonts w:ascii="Times New Roman" w:hAnsi="Times New Roman"/>
          <w:sz w:val="24"/>
          <w:szCs w:val="24"/>
        </w:rPr>
        <w:t>Sensier</w:t>
      </w:r>
      <w:proofErr w:type="spellEnd"/>
      <w:r>
        <w:rPr>
          <w:rFonts w:ascii="Times New Roman" w:hAnsi="Times New Roman"/>
          <w:sz w:val="24"/>
          <w:szCs w:val="24"/>
        </w:rPr>
        <w:t xml:space="preserve"> Y, Hartshorne, T, Thrush, A et al. </w:t>
      </w:r>
      <w:r w:rsidR="00D279F5">
        <w:rPr>
          <w:rFonts w:ascii="Times New Roman" w:hAnsi="Times New Roman"/>
          <w:sz w:val="24"/>
          <w:szCs w:val="24"/>
        </w:rPr>
        <w:t>(</w:t>
      </w:r>
      <w:r>
        <w:rPr>
          <w:rFonts w:ascii="Times New Roman" w:hAnsi="Times New Roman"/>
          <w:sz w:val="24"/>
          <w:szCs w:val="24"/>
        </w:rPr>
        <w:t>1996</w:t>
      </w:r>
      <w:r w:rsidR="00D279F5">
        <w:rPr>
          <w:rFonts w:ascii="Times New Roman" w:hAnsi="Times New Roman"/>
          <w:sz w:val="24"/>
          <w:szCs w:val="24"/>
        </w:rPr>
        <w:t>)</w:t>
      </w:r>
      <w:r>
        <w:rPr>
          <w:rFonts w:ascii="Times New Roman" w:hAnsi="Times New Roman"/>
          <w:sz w:val="24"/>
          <w:szCs w:val="24"/>
        </w:rPr>
        <w:t xml:space="preserve">. A prospective comparison of lower limb color-coded duplex scanning with arteriography.  European Journal of Vascular and Endovascular </w:t>
      </w:r>
      <w:r w:rsidR="00D279F5">
        <w:rPr>
          <w:rFonts w:ascii="Times New Roman" w:hAnsi="Times New Roman"/>
          <w:sz w:val="24"/>
          <w:szCs w:val="24"/>
        </w:rPr>
        <w:t>Surgery 11: 170-175.</w:t>
      </w:r>
    </w:p>
    <w:p w14:paraId="057FCE70" w14:textId="5D545FD7" w:rsidR="00D279F5" w:rsidRDefault="00D279F5">
      <w:pPr>
        <w:pStyle w:val="ListParagraph"/>
        <w:numPr>
          <w:ilvl w:val="0"/>
          <w:numId w:val="27"/>
        </w:numPr>
        <w:spacing w:after="0" w:line="240" w:lineRule="auto"/>
        <w:jc w:val="both"/>
        <w:rPr>
          <w:rFonts w:ascii="Times New Roman" w:hAnsi="Times New Roman"/>
          <w:sz w:val="24"/>
          <w:szCs w:val="24"/>
        </w:rPr>
      </w:pPr>
      <w:proofErr w:type="spellStart"/>
      <w:r>
        <w:rPr>
          <w:rFonts w:ascii="Times New Roman" w:hAnsi="Times New Roman"/>
          <w:sz w:val="24"/>
          <w:szCs w:val="24"/>
        </w:rPr>
        <w:t>Hennerici</w:t>
      </w:r>
      <w:proofErr w:type="spellEnd"/>
      <w:r>
        <w:rPr>
          <w:rFonts w:ascii="Times New Roman" w:hAnsi="Times New Roman"/>
          <w:sz w:val="24"/>
          <w:szCs w:val="24"/>
        </w:rPr>
        <w:t xml:space="preserve"> M, </w:t>
      </w:r>
      <w:proofErr w:type="spellStart"/>
      <w:r>
        <w:rPr>
          <w:rFonts w:ascii="Times New Roman" w:hAnsi="Times New Roman"/>
          <w:sz w:val="24"/>
          <w:szCs w:val="24"/>
        </w:rPr>
        <w:t>Neuerburg</w:t>
      </w:r>
      <w:proofErr w:type="spellEnd"/>
      <w:r>
        <w:rPr>
          <w:rFonts w:ascii="Times New Roman" w:hAnsi="Times New Roman"/>
          <w:sz w:val="24"/>
          <w:szCs w:val="24"/>
        </w:rPr>
        <w:t xml:space="preserve">-Heusler D. 1998. Vascular diagnosis with ultrasound. </w:t>
      </w:r>
      <w:proofErr w:type="spellStart"/>
      <w:r>
        <w:rPr>
          <w:rFonts w:ascii="Times New Roman" w:hAnsi="Times New Roman"/>
          <w:sz w:val="24"/>
          <w:szCs w:val="24"/>
        </w:rPr>
        <w:t>Thieme</w:t>
      </w:r>
      <w:proofErr w:type="spellEnd"/>
      <w:r>
        <w:rPr>
          <w:rFonts w:ascii="Times New Roman" w:hAnsi="Times New Roman"/>
          <w:sz w:val="24"/>
          <w:szCs w:val="24"/>
        </w:rPr>
        <w:t>, Stuttgart, pp 179-180.</w:t>
      </w:r>
    </w:p>
    <w:p w14:paraId="4B809C95" w14:textId="77777777" w:rsidR="0031016A" w:rsidRDefault="0031016A" w:rsidP="0031016A">
      <w:pPr>
        <w:pStyle w:val="ListParagraph"/>
        <w:spacing w:after="0" w:line="240" w:lineRule="auto"/>
        <w:ind w:left="360"/>
        <w:jc w:val="both"/>
        <w:rPr>
          <w:rFonts w:ascii="Times New Roman" w:hAnsi="Times New Roman"/>
          <w:sz w:val="24"/>
          <w:szCs w:val="24"/>
        </w:rPr>
      </w:pPr>
    </w:p>
    <w:p w14:paraId="79E5B212" w14:textId="77777777" w:rsidR="001C68CC" w:rsidRDefault="001C68CC" w:rsidP="0031016A">
      <w:pPr>
        <w:rPr>
          <w:b/>
          <w:sz w:val="24"/>
          <w:szCs w:val="24"/>
        </w:rPr>
      </w:pPr>
    </w:p>
    <w:p w14:paraId="4D613A42" w14:textId="65C8CD24" w:rsidR="0031016A" w:rsidRPr="006737A8" w:rsidRDefault="007807CD" w:rsidP="0031016A">
      <w:pPr>
        <w:rPr>
          <w:b/>
          <w:sz w:val="24"/>
          <w:szCs w:val="24"/>
        </w:rPr>
      </w:pPr>
      <w:r>
        <w:rPr>
          <w:b/>
          <w:sz w:val="24"/>
          <w:szCs w:val="24"/>
        </w:rPr>
        <w:t>g)</w:t>
      </w:r>
      <w:r w:rsidR="00DD795E">
        <w:rPr>
          <w:b/>
          <w:sz w:val="24"/>
          <w:szCs w:val="24"/>
        </w:rPr>
        <w:t xml:space="preserve"> </w:t>
      </w:r>
      <w:r w:rsidR="0031016A" w:rsidRPr="006737A8">
        <w:rPr>
          <w:b/>
          <w:sz w:val="24"/>
          <w:szCs w:val="24"/>
        </w:rPr>
        <w:t>Popliteal artery entrapment syndrome (PAES)</w:t>
      </w:r>
    </w:p>
    <w:p w14:paraId="2604E732" w14:textId="673CD9B1" w:rsidR="0031016A" w:rsidRPr="006737A8" w:rsidRDefault="0031016A" w:rsidP="0031016A">
      <w:pPr>
        <w:rPr>
          <w:sz w:val="24"/>
          <w:szCs w:val="24"/>
        </w:rPr>
      </w:pPr>
      <w:r w:rsidRPr="006737A8">
        <w:rPr>
          <w:sz w:val="24"/>
          <w:szCs w:val="24"/>
        </w:rPr>
        <w:t>PAES is a rare developmental defect in which the gastrocnemius muscle, popliteus muscle or tendons neighbouring the popliteal fossa are abnormally formed and can cause extrinsic compression of the popliteal artery when the lower limb is maintained in certain positions</w:t>
      </w:r>
      <w:r w:rsidRPr="006737A8">
        <w:rPr>
          <w:sz w:val="24"/>
          <w:szCs w:val="24"/>
          <w:vertAlign w:val="superscript"/>
        </w:rPr>
        <w:t>1,2</w:t>
      </w:r>
      <w:r w:rsidRPr="006737A8">
        <w:rPr>
          <w:sz w:val="24"/>
          <w:szCs w:val="24"/>
        </w:rPr>
        <w:t>. Currently five anatomical variants of popliteal entrapment have been identified and are summarised in the table below</w:t>
      </w:r>
      <w:r w:rsidRPr="006737A8">
        <w:rPr>
          <w:sz w:val="24"/>
          <w:szCs w:val="24"/>
          <w:vertAlign w:val="superscript"/>
        </w:rPr>
        <w:t>3</w:t>
      </w:r>
      <w:r w:rsidRPr="006737A8">
        <w:rPr>
          <w:sz w:val="24"/>
          <w:szCs w:val="24"/>
        </w:rPr>
        <w:t xml:space="preserve">. However, over-development of the gastrocnemius muscle can produce similar entrapment of the popliteal artery, this sixth form is known as functional popliteal entrapment syndrome and is often observed in professional athletes or </w:t>
      </w:r>
      <w:r>
        <w:rPr>
          <w:sz w:val="24"/>
          <w:szCs w:val="24"/>
        </w:rPr>
        <w:t xml:space="preserve">in </w:t>
      </w:r>
      <w:r w:rsidRPr="006737A8">
        <w:rPr>
          <w:sz w:val="24"/>
          <w:szCs w:val="24"/>
        </w:rPr>
        <w:t xml:space="preserve">those </w:t>
      </w:r>
      <w:r>
        <w:rPr>
          <w:sz w:val="24"/>
          <w:szCs w:val="24"/>
        </w:rPr>
        <w:t xml:space="preserve">whose profession </w:t>
      </w:r>
      <w:r w:rsidRPr="006737A8">
        <w:rPr>
          <w:sz w:val="24"/>
          <w:szCs w:val="24"/>
        </w:rPr>
        <w:t xml:space="preserve">require physical activity </w:t>
      </w:r>
      <w:r w:rsidRPr="006737A8">
        <w:rPr>
          <w:sz w:val="24"/>
          <w:szCs w:val="24"/>
          <w:vertAlign w:val="superscript"/>
        </w:rPr>
        <w:t>3,4,5</w:t>
      </w:r>
      <w:r w:rsidRPr="006737A8">
        <w:rPr>
          <w:sz w:val="24"/>
          <w:szCs w:val="24"/>
        </w:rPr>
        <w:t xml:space="preserve"> </w:t>
      </w:r>
    </w:p>
    <w:p w14:paraId="25262E40" w14:textId="77777777" w:rsidR="0031016A" w:rsidRPr="006737A8" w:rsidRDefault="0031016A" w:rsidP="0031016A">
      <w:pP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6365"/>
      </w:tblGrid>
      <w:tr w:rsidR="0031016A" w:rsidRPr="006737A8" w14:paraId="28858A75" w14:textId="77777777" w:rsidTr="00C85C33">
        <w:tc>
          <w:tcPr>
            <w:tcW w:w="2054" w:type="dxa"/>
          </w:tcPr>
          <w:p w14:paraId="44C912DC" w14:textId="77777777" w:rsidR="0031016A" w:rsidRPr="00885B6E" w:rsidRDefault="0031016A" w:rsidP="00C85C33">
            <w:pPr>
              <w:spacing w:line="360" w:lineRule="auto"/>
              <w:rPr>
                <w:sz w:val="24"/>
                <w:szCs w:val="24"/>
              </w:rPr>
            </w:pPr>
            <w:r w:rsidRPr="00885B6E">
              <w:rPr>
                <w:sz w:val="24"/>
                <w:szCs w:val="24"/>
              </w:rPr>
              <w:t>Variant of PAES</w:t>
            </w:r>
          </w:p>
        </w:tc>
        <w:tc>
          <w:tcPr>
            <w:tcW w:w="6962" w:type="dxa"/>
          </w:tcPr>
          <w:p w14:paraId="70E551F1" w14:textId="77777777" w:rsidR="0031016A" w:rsidRPr="00885B6E" w:rsidRDefault="0031016A" w:rsidP="00C85C33">
            <w:pPr>
              <w:spacing w:line="360" w:lineRule="auto"/>
              <w:rPr>
                <w:sz w:val="24"/>
                <w:szCs w:val="24"/>
              </w:rPr>
            </w:pPr>
            <w:r w:rsidRPr="00885B6E">
              <w:rPr>
                <w:sz w:val="24"/>
                <w:szCs w:val="24"/>
              </w:rPr>
              <w:t>Anatomical Abnormality</w:t>
            </w:r>
          </w:p>
        </w:tc>
      </w:tr>
      <w:tr w:rsidR="0031016A" w:rsidRPr="006737A8" w14:paraId="3F57E273" w14:textId="77777777" w:rsidTr="00C85C33">
        <w:tc>
          <w:tcPr>
            <w:tcW w:w="2054" w:type="dxa"/>
          </w:tcPr>
          <w:p w14:paraId="261D6061" w14:textId="77777777" w:rsidR="0031016A" w:rsidRPr="00885B6E" w:rsidRDefault="0031016A" w:rsidP="00C85C33">
            <w:pPr>
              <w:spacing w:line="360" w:lineRule="auto"/>
              <w:rPr>
                <w:sz w:val="24"/>
                <w:szCs w:val="24"/>
              </w:rPr>
            </w:pPr>
            <w:r w:rsidRPr="00885B6E">
              <w:rPr>
                <w:sz w:val="24"/>
                <w:szCs w:val="24"/>
              </w:rPr>
              <w:t>Type 1</w:t>
            </w:r>
          </w:p>
        </w:tc>
        <w:tc>
          <w:tcPr>
            <w:tcW w:w="6962" w:type="dxa"/>
          </w:tcPr>
          <w:p w14:paraId="500733B7" w14:textId="77777777" w:rsidR="0031016A" w:rsidRPr="00885B6E" w:rsidRDefault="0031016A" w:rsidP="00C85C33">
            <w:pPr>
              <w:spacing w:line="360" w:lineRule="auto"/>
              <w:rPr>
                <w:sz w:val="24"/>
                <w:szCs w:val="24"/>
              </w:rPr>
            </w:pPr>
            <w:r w:rsidRPr="00885B6E">
              <w:rPr>
                <w:sz w:val="24"/>
                <w:szCs w:val="24"/>
              </w:rPr>
              <w:t>Popliteal artery follows an abnormal course</w:t>
            </w:r>
          </w:p>
        </w:tc>
      </w:tr>
      <w:tr w:rsidR="0031016A" w:rsidRPr="006737A8" w14:paraId="5FF2A761" w14:textId="77777777" w:rsidTr="00C85C33">
        <w:tc>
          <w:tcPr>
            <w:tcW w:w="2054" w:type="dxa"/>
          </w:tcPr>
          <w:p w14:paraId="29972FFE" w14:textId="77777777" w:rsidR="0031016A" w:rsidRPr="00885B6E" w:rsidRDefault="0031016A" w:rsidP="00C85C33">
            <w:pPr>
              <w:spacing w:line="360" w:lineRule="auto"/>
              <w:rPr>
                <w:sz w:val="24"/>
                <w:szCs w:val="24"/>
              </w:rPr>
            </w:pPr>
            <w:r w:rsidRPr="00885B6E">
              <w:rPr>
                <w:sz w:val="24"/>
                <w:szCs w:val="24"/>
              </w:rPr>
              <w:t>Type 2</w:t>
            </w:r>
          </w:p>
        </w:tc>
        <w:tc>
          <w:tcPr>
            <w:tcW w:w="6962" w:type="dxa"/>
          </w:tcPr>
          <w:p w14:paraId="2818F16D" w14:textId="77777777" w:rsidR="0031016A" w:rsidRPr="00885B6E" w:rsidRDefault="0031016A" w:rsidP="00C85C33">
            <w:pPr>
              <w:spacing w:line="360" w:lineRule="auto"/>
              <w:rPr>
                <w:sz w:val="24"/>
                <w:szCs w:val="24"/>
              </w:rPr>
            </w:pPr>
            <w:r w:rsidRPr="00885B6E">
              <w:rPr>
                <w:sz w:val="24"/>
                <w:szCs w:val="24"/>
              </w:rPr>
              <w:t>Medial head of gastrocnemius muscle lies in a lateral location impinging on popliteal artery that runs a normal course</w:t>
            </w:r>
          </w:p>
        </w:tc>
      </w:tr>
      <w:tr w:rsidR="0031016A" w:rsidRPr="006737A8" w14:paraId="4AAE60CF" w14:textId="77777777" w:rsidTr="00C85C33">
        <w:tc>
          <w:tcPr>
            <w:tcW w:w="2054" w:type="dxa"/>
          </w:tcPr>
          <w:p w14:paraId="7B0C2AB2" w14:textId="77777777" w:rsidR="0031016A" w:rsidRPr="00885B6E" w:rsidRDefault="0031016A" w:rsidP="00C85C33">
            <w:pPr>
              <w:spacing w:line="360" w:lineRule="auto"/>
              <w:rPr>
                <w:sz w:val="24"/>
                <w:szCs w:val="24"/>
              </w:rPr>
            </w:pPr>
            <w:r w:rsidRPr="00885B6E">
              <w:rPr>
                <w:sz w:val="24"/>
                <w:szCs w:val="24"/>
              </w:rPr>
              <w:t>Type 3</w:t>
            </w:r>
          </w:p>
        </w:tc>
        <w:tc>
          <w:tcPr>
            <w:tcW w:w="6962" w:type="dxa"/>
          </w:tcPr>
          <w:p w14:paraId="1CCEF58A" w14:textId="77777777" w:rsidR="0031016A" w:rsidRPr="00885B6E" w:rsidRDefault="0031016A" w:rsidP="00C85C33">
            <w:pPr>
              <w:spacing w:line="360" w:lineRule="auto"/>
              <w:rPr>
                <w:sz w:val="24"/>
                <w:szCs w:val="24"/>
              </w:rPr>
            </w:pPr>
            <w:r w:rsidRPr="00885B6E">
              <w:rPr>
                <w:sz w:val="24"/>
                <w:szCs w:val="24"/>
              </w:rPr>
              <w:t>An accessory slip of gastrocnemius muscle impinges the popliteal artery that runs a normal course</w:t>
            </w:r>
          </w:p>
        </w:tc>
      </w:tr>
      <w:tr w:rsidR="0031016A" w:rsidRPr="006737A8" w14:paraId="500B83C8" w14:textId="77777777" w:rsidTr="00C85C33">
        <w:tc>
          <w:tcPr>
            <w:tcW w:w="2054" w:type="dxa"/>
          </w:tcPr>
          <w:p w14:paraId="1EC4CF73" w14:textId="77777777" w:rsidR="0031016A" w:rsidRPr="00885B6E" w:rsidRDefault="0031016A" w:rsidP="00C85C33">
            <w:pPr>
              <w:spacing w:line="360" w:lineRule="auto"/>
              <w:rPr>
                <w:sz w:val="24"/>
                <w:szCs w:val="24"/>
              </w:rPr>
            </w:pPr>
            <w:r w:rsidRPr="00885B6E">
              <w:rPr>
                <w:sz w:val="24"/>
                <w:szCs w:val="24"/>
              </w:rPr>
              <w:t>Type 4</w:t>
            </w:r>
          </w:p>
        </w:tc>
        <w:tc>
          <w:tcPr>
            <w:tcW w:w="6962" w:type="dxa"/>
          </w:tcPr>
          <w:p w14:paraId="7F5737FB" w14:textId="77777777" w:rsidR="0031016A" w:rsidRPr="00885B6E" w:rsidRDefault="0031016A" w:rsidP="00C85C33">
            <w:pPr>
              <w:spacing w:line="360" w:lineRule="auto"/>
              <w:rPr>
                <w:sz w:val="24"/>
                <w:szCs w:val="24"/>
              </w:rPr>
            </w:pPr>
            <w:r w:rsidRPr="00885B6E">
              <w:rPr>
                <w:sz w:val="24"/>
                <w:szCs w:val="24"/>
              </w:rPr>
              <w:t>Popliteus muscle or fibrous band impinges the popliteal artery that runs a normal course</w:t>
            </w:r>
          </w:p>
        </w:tc>
      </w:tr>
      <w:tr w:rsidR="0031016A" w:rsidRPr="006737A8" w14:paraId="281365C6" w14:textId="77777777" w:rsidTr="00C85C33">
        <w:tc>
          <w:tcPr>
            <w:tcW w:w="2054" w:type="dxa"/>
          </w:tcPr>
          <w:p w14:paraId="64CB6333" w14:textId="77777777" w:rsidR="0031016A" w:rsidRPr="00885B6E" w:rsidRDefault="0031016A" w:rsidP="00C85C33">
            <w:pPr>
              <w:spacing w:line="360" w:lineRule="auto"/>
              <w:rPr>
                <w:sz w:val="24"/>
                <w:szCs w:val="24"/>
              </w:rPr>
            </w:pPr>
            <w:r w:rsidRPr="00885B6E">
              <w:rPr>
                <w:sz w:val="24"/>
                <w:szCs w:val="24"/>
              </w:rPr>
              <w:t>Type 5</w:t>
            </w:r>
          </w:p>
        </w:tc>
        <w:tc>
          <w:tcPr>
            <w:tcW w:w="6962" w:type="dxa"/>
          </w:tcPr>
          <w:p w14:paraId="69A989AB" w14:textId="77777777" w:rsidR="0031016A" w:rsidRPr="00885B6E" w:rsidRDefault="0031016A" w:rsidP="00C85C33">
            <w:pPr>
              <w:spacing w:line="360" w:lineRule="auto"/>
              <w:rPr>
                <w:sz w:val="24"/>
                <w:szCs w:val="24"/>
              </w:rPr>
            </w:pPr>
            <w:r w:rsidRPr="00885B6E">
              <w:rPr>
                <w:sz w:val="24"/>
                <w:szCs w:val="24"/>
              </w:rPr>
              <w:t>Types 1- 4 and the popliteal vein is also entrapped</w:t>
            </w:r>
          </w:p>
        </w:tc>
      </w:tr>
    </w:tbl>
    <w:p w14:paraId="0B34320D" w14:textId="77777777" w:rsidR="0031016A" w:rsidRPr="00885B6E" w:rsidRDefault="0031016A" w:rsidP="0031016A">
      <w:pPr>
        <w:spacing w:line="360" w:lineRule="auto"/>
        <w:rPr>
          <w:sz w:val="24"/>
          <w:szCs w:val="24"/>
        </w:rPr>
      </w:pPr>
      <w:r w:rsidRPr="00885B6E">
        <w:rPr>
          <w:sz w:val="24"/>
          <w:szCs w:val="24"/>
        </w:rPr>
        <w:t>Anatomical variants of PAES</w:t>
      </w:r>
      <w:r w:rsidRPr="00885B6E">
        <w:rPr>
          <w:sz w:val="24"/>
          <w:szCs w:val="24"/>
          <w:vertAlign w:val="superscript"/>
        </w:rPr>
        <w:t>3</w:t>
      </w:r>
      <w:r w:rsidRPr="00885B6E">
        <w:rPr>
          <w:sz w:val="24"/>
          <w:szCs w:val="24"/>
        </w:rPr>
        <w:t>.</w:t>
      </w:r>
    </w:p>
    <w:p w14:paraId="6C70DD62" w14:textId="77777777" w:rsidR="0031016A" w:rsidRPr="006737A8" w:rsidRDefault="0031016A" w:rsidP="0031016A">
      <w:pPr>
        <w:rPr>
          <w:sz w:val="24"/>
          <w:szCs w:val="24"/>
        </w:rPr>
      </w:pPr>
      <w:r w:rsidRPr="006737A8">
        <w:rPr>
          <w:sz w:val="24"/>
          <w:szCs w:val="24"/>
        </w:rPr>
        <w:t xml:space="preserve">Patients with PAES commonly present with intermittent calf claudication and </w:t>
      </w:r>
      <w:proofErr w:type="spellStart"/>
      <w:r w:rsidRPr="006737A8">
        <w:rPr>
          <w:sz w:val="24"/>
          <w:szCs w:val="24"/>
        </w:rPr>
        <w:t>parasthesia</w:t>
      </w:r>
      <w:proofErr w:type="spellEnd"/>
      <w:r w:rsidRPr="006737A8">
        <w:rPr>
          <w:sz w:val="24"/>
          <w:szCs w:val="24"/>
        </w:rPr>
        <w:t xml:space="preserve"> </w:t>
      </w:r>
      <w:r>
        <w:rPr>
          <w:sz w:val="24"/>
          <w:szCs w:val="24"/>
        </w:rPr>
        <w:t xml:space="preserve">symptoms </w:t>
      </w:r>
      <w:r w:rsidRPr="006737A8">
        <w:rPr>
          <w:sz w:val="24"/>
          <w:szCs w:val="24"/>
        </w:rPr>
        <w:t>which exacerbate upon exercise. Since the patient demographic of those suffering from PAES is typically young athletic individuals, the symptoms are often likely to be attributable to musculoskeletal disorders rather than vascular disease</w:t>
      </w:r>
      <w:r w:rsidRPr="006737A8">
        <w:rPr>
          <w:sz w:val="24"/>
          <w:szCs w:val="24"/>
          <w:vertAlign w:val="superscript"/>
        </w:rPr>
        <w:t>6</w:t>
      </w:r>
      <w:r w:rsidRPr="006737A8">
        <w:rPr>
          <w:sz w:val="24"/>
          <w:szCs w:val="24"/>
        </w:rPr>
        <w:t xml:space="preserve">. However, differential diagnoses can include a number of lower limb disorders such as peripheral vascular disease, cystic adventitial disease, arterio-venous fistulae, compartment syndrome, muscle rupture, neuropathy and venous thrombosis </w:t>
      </w:r>
      <w:r w:rsidRPr="006737A8">
        <w:rPr>
          <w:sz w:val="24"/>
          <w:szCs w:val="24"/>
          <w:vertAlign w:val="superscript"/>
        </w:rPr>
        <w:t>4,</w:t>
      </w:r>
      <w:proofErr w:type="gramStart"/>
      <w:r w:rsidRPr="006737A8">
        <w:rPr>
          <w:sz w:val="24"/>
          <w:szCs w:val="24"/>
          <w:vertAlign w:val="superscript"/>
        </w:rPr>
        <w:t xml:space="preserve">6 </w:t>
      </w:r>
      <w:r w:rsidRPr="006737A8">
        <w:rPr>
          <w:sz w:val="24"/>
          <w:szCs w:val="24"/>
        </w:rPr>
        <w:t>.</w:t>
      </w:r>
      <w:proofErr w:type="gramEnd"/>
      <w:r w:rsidRPr="006737A8">
        <w:rPr>
          <w:sz w:val="24"/>
          <w:szCs w:val="24"/>
        </w:rPr>
        <w:t xml:space="preserve"> If left undiagnosed, prolonged exposure to PAES can result in micro-trauma to popliteal artery, and can ultimately lead to localised stenoses, aneurysms or complete occlusion</w:t>
      </w:r>
      <w:r w:rsidRPr="006737A8">
        <w:rPr>
          <w:sz w:val="24"/>
          <w:szCs w:val="24"/>
          <w:vertAlign w:val="superscript"/>
        </w:rPr>
        <w:t>3</w:t>
      </w:r>
      <w:r w:rsidRPr="006737A8">
        <w:rPr>
          <w:sz w:val="24"/>
          <w:szCs w:val="24"/>
        </w:rPr>
        <w:t>.</w:t>
      </w:r>
    </w:p>
    <w:p w14:paraId="5C8DEB16" w14:textId="77777777" w:rsidR="0031016A" w:rsidRDefault="0031016A" w:rsidP="0031016A">
      <w:pPr>
        <w:rPr>
          <w:sz w:val="24"/>
          <w:szCs w:val="24"/>
        </w:rPr>
      </w:pPr>
    </w:p>
    <w:p w14:paraId="40E9EF70" w14:textId="77777777" w:rsidR="0031016A" w:rsidRDefault="0031016A" w:rsidP="0031016A">
      <w:pPr>
        <w:rPr>
          <w:sz w:val="24"/>
          <w:szCs w:val="24"/>
        </w:rPr>
      </w:pPr>
      <w:r w:rsidRPr="006737A8">
        <w:rPr>
          <w:sz w:val="24"/>
          <w:szCs w:val="24"/>
        </w:rPr>
        <w:lastRenderedPageBreak/>
        <w:t xml:space="preserve">If PAES is suspected, current recommendations stipulate that stress positional assessment using spectral Doppler ultrasound and waveform analysis, when combined with Ankle Brachial Pressure Index measurements, can provide a rapid, non-invasive method for accurate diagnosis </w:t>
      </w:r>
      <w:r w:rsidRPr="006737A8">
        <w:rPr>
          <w:sz w:val="24"/>
          <w:szCs w:val="24"/>
          <w:vertAlign w:val="superscript"/>
        </w:rPr>
        <w:t>4,6</w:t>
      </w:r>
      <w:r w:rsidRPr="006737A8">
        <w:rPr>
          <w:sz w:val="24"/>
          <w:szCs w:val="24"/>
        </w:rPr>
        <w:t>.</w:t>
      </w:r>
    </w:p>
    <w:p w14:paraId="61EC5826" w14:textId="77777777" w:rsidR="00493045" w:rsidRPr="006737A8" w:rsidRDefault="00493045" w:rsidP="0031016A">
      <w:pPr>
        <w:rPr>
          <w:sz w:val="24"/>
          <w:szCs w:val="24"/>
        </w:rPr>
      </w:pPr>
    </w:p>
    <w:p w14:paraId="699378D2" w14:textId="77777777" w:rsidR="0031016A" w:rsidRPr="006737A8" w:rsidRDefault="0031016A" w:rsidP="0031016A">
      <w:pPr>
        <w:spacing w:line="360" w:lineRule="auto"/>
        <w:rPr>
          <w:b/>
          <w:sz w:val="24"/>
          <w:szCs w:val="24"/>
        </w:rPr>
      </w:pPr>
      <w:r w:rsidRPr="006737A8">
        <w:rPr>
          <w:b/>
          <w:sz w:val="24"/>
          <w:szCs w:val="24"/>
        </w:rPr>
        <w:t>Note; approximately 50% of individuals experience popliteal entrapment in extreme plantar flexion and dorsiflexion positions</w:t>
      </w:r>
      <w:r w:rsidRPr="006737A8">
        <w:rPr>
          <w:b/>
          <w:sz w:val="24"/>
          <w:szCs w:val="24"/>
          <w:vertAlign w:val="superscript"/>
        </w:rPr>
        <w:t>7</w:t>
      </w:r>
      <w:r w:rsidRPr="006737A8">
        <w:rPr>
          <w:b/>
          <w:sz w:val="24"/>
          <w:szCs w:val="24"/>
        </w:rPr>
        <w:t xml:space="preserve">. </w:t>
      </w:r>
    </w:p>
    <w:p w14:paraId="598F0806" w14:textId="77777777" w:rsidR="0031016A" w:rsidRPr="006737A8" w:rsidRDefault="0031016A" w:rsidP="0031016A">
      <w:pPr>
        <w:rPr>
          <w:sz w:val="24"/>
          <w:szCs w:val="24"/>
        </w:rPr>
      </w:pPr>
    </w:p>
    <w:p w14:paraId="33CE8A89" w14:textId="77777777" w:rsidR="00BF4443" w:rsidRPr="006737A8" w:rsidRDefault="00BF4443" w:rsidP="0031016A">
      <w:pPr>
        <w:rPr>
          <w:sz w:val="24"/>
          <w:szCs w:val="24"/>
        </w:rPr>
      </w:pPr>
    </w:p>
    <w:p w14:paraId="66059725" w14:textId="77777777" w:rsidR="0031016A" w:rsidRPr="006737A8" w:rsidRDefault="0031016A" w:rsidP="0031016A">
      <w:pPr>
        <w:rPr>
          <w:b/>
          <w:sz w:val="24"/>
          <w:szCs w:val="24"/>
        </w:rPr>
      </w:pPr>
      <w:r w:rsidRPr="006737A8">
        <w:rPr>
          <w:b/>
          <w:sz w:val="24"/>
          <w:szCs w:val="24"/>
        </w:rPr>
        <w:t>Scan protocol</w:t>
      </w:r>
    </w:p>
    <w:p w14:paraId="7F8466DD" w14:textId="77777777" w:rsidR="0031016A" w:rsidRPr="006737A8" w:rsidRDefault="0031016A" w:rsidP="0031016A">
      <w:pPr>
        <w:rPr>
          <w:sz w:val="24"/>
          <w:szCs w:val="24"/>
        </w:rPr>
      </w:pPr>
      <w:r w:rsidRPr="006737A8">
        <w:rPr>
          <w:sz w:val="24"/>
          <w:szCs w:val="24"/>
        </w:rPr>
        <w:t xml:space="preserve">A full bilateral arterial duplex should be performed, as per previous protocol, to rule out any significant arterial pathology that </w:t>
      </w:r>
      <w:r>
        <w:rPr>
          <w:sz w:val="24"/>
          <w:szCs w:val="24"/>
        </w:rPr>
        <w:t>could be the direct cause or</w:t>
      </w:r>
      <w:r w:rsidRPr="006737A8">
        <w:rPr>
          <w:sz w:val="24"/>
          <w:szCs w:val="24"/>
        </w:rPr>
        <w:t xml:space="preserve"> contributing towards </w:t>
      </w:r>
      <w:r>
        <w:rPr>
          <w:sz w:val="24"/>
          <w:szCs w:val="24"/>
        </w:rPr>
        <w:t xml:space="preserve">any </w:t>
      </w:r>
      <w:r w:rsidRPr="006737A8">
        <w:rPr>
          <w:sz w:val="24"/>
          <w:szCs w:val="24"/>
        </w:rPr>
        <w:t>symptoms. Care should be taken to note any focal stenosis or aneurysms of the popliteal arteries as prolonged vascular microtrauma at an impingement site can be a contributing factor towards such pathology</w:t>
      </w:r>
      <w:r>
        <w:rPr>
          <w:sz w:val="24"/>
          <w:szCs w:val="24"/>
          <w:vertAlign w:val="superscript"/>
        </w:rPr>
        <w:t>3</w:t>
      </w:r>
      <w:r w:rsidRPr="006737A8">
        <w:rPr>
          <w:sz w:val="24"/>
          <w:szCs w:val="24"/>
        </w:rPr>
        <w:t>. If PAES is diagnosed it is likely to be at this level</w:t>
      </w:r>
      <w:r>
        <w:rPr>
          <w:sz w:val="24"/>
          <w:szCs w:val="24"/>
          <w:vertAlign w:val="superscript"/>
        </w:rPr>
        <w:t>3</w:t>
      </w:r>
      <w:r w:rsidRPr="006737A8">
        <w:rPr>
          <w:sz w:val="24"/>
          <w:szCs w:val="24"/>
        </w:rPr>
        <w:t xml:space="preserve">.  </w:t>
      </w:r>
    </w:p>
    <w:p w14:paraId="3592D1F8" w14:textId="77777777" w:rsidR="0031016A" w:rsidRDefault="0031016A" w:rsidP="0031016A">
      <w:pPr>
        <w:rPr>
          <w:sz w:val="24"/>
          <w:szCs w:val="24"/>
        </w:rPr>
      </w:pPr>
    </w:p>
    <w:p w14:paraId="156B393A" w14:textId="77777777" w:rsidR="0031016A" w:rsidRDefault="0031016A" w:rsidP="0031016A">
      <w:pPr>
        <w:rPr>
          <w:sz w:val="24"/>
          <w:szCs w:val="24"/>
        </w:rPr>
      </w:pPr>
      <w:r w:rsidRPr="006737A8">
        <w:rPr>
          <w:sz w:val="24"/>
          <w:szCs w:val="24"/>
        </w:rPr>
        <w:t>Ankle Brachial Pressure Indices should be taken pre and post exercise as any enlargement of the gastrocnemius muscle post exercise can contribute towards popliteal entrapment</w:t>
      </w:r>
      <w:r>
        <w:rPr>
          <w:sz w:val="24"/>
          <w:szCs w:val="24"/>
        </w:rPr>
        <w:t>,</w:t>
      </w:r>
      <w:r w:rsidRPr="006737A8">
        <w:rPr>
          <w:sz w:val="24"/>
          <w:szCs w:val="24"/>
        </w:rPr>
        <w:t xml:space="preserve"> ultimately lead</w:t>
      </w:r>
      <w:r>
        <w:rPr>
          <w:sz w:val="24"/>
          <w:szCs w:val="24"/>
        </w:rPr>
        <w:t>ing</w:t>
      </w:r>
      <w:r w:rsidRPr="006737A8">
        <w:rPr>
          <w:sz w:val="24"/>
          <w:szCs w:val="24"/>
        </w:rPr>
        <w:t xml:space="preserve"> to a significant impingement of the popliteal artery and a related post stenotic pressure drop. </w:t>
      </w:r>
    </w:p>
    <w:p w14:paraId="3C5BFC0A" w14:textId="77777777" w:rsidR="007876ED" w:rsidRDefault="007876ED" w:rsidP="0031016A">
      <w:pPr>
        <w:rPr>
          <w:sz w:val="24"/>
          <w:szCs w:val="24"/>
        </w:rPr>
      </w:pPr>
    </w:p>
    <w:p w14:paraId="70563096" w14:textId="0DB0F4B0" w:rsidR="0031016A" w:rsidRDefault="0031016A" w:rsidP="0031016A">
      <w:pPr>
        <w:rPr>
          <w:sz w:val="24"/>
          <w:szCs w:val="24"/>
        </w:rPr>
      </w:pPr>
      <w:r>
        <w:rPr>
          <w:sz w:val="24"/>
          <w:szCs w:val="24"/>
        </w:rPr>
        <w:t>PAES assessment;</w:t>
      </w:r>
    </w:p>
    <w:p w14:paraId="23DAF54E" w14:textId="77777777" w:rsidR="0031016A" w:rsidRDefault="0031016A" w:rsidP="0031016A">
      <w:pPr>
        <w:rPr>
          <w:sz w:val="24"/>
          <w:szCs w:val="24"/>
        </w:rPr>
      </w:pPr>
      <w:r>
        <w:rPr>
          <w:sz w:val="24"/>
          <w:szCs w:val="24"/>
        </w:rPr>
        <w:t>The patient should lie prone on an examination couch with both legs, from mid-calf level, extended past the edge of the couch</w:t>
      </w:r>
      <w:r>
        <w:rPr>
          <w:sz w:val="24"/>
          <w:szCs w:val="24"/>
          <w:vertAlign w:val="superscript"/>
        </w:rPr>
        <w:t>8</w:t>
      </w:r>
      <w:r>
        <w:rPr>
          <w:sz w:val="24"/>
          <w:szCs w:val="24"/>
        </w:rPr>
        <w:t>. Both popliteal arteries are assessed along their length in B-Mode, in both transverse and longitudinal planes, whilst the patient moves the feet into dorsiflexion and plantar flexion positions. If any compression is observed the location should be noted in relation the knee crease as this will aid the CVS when assessing the region further (compression will usually be at the level of the gastrocnemius muscle heads</w:t>
      </w:r>
      <w:r>
        <w:rPr>
          <w:sz w:val="24"/>
          <w:szCs w:val="24"/>
          <w:vertAlign w:val="superscript"/>
        </w:rPr>
        <w:t>8</w:t>
      </w:r>
      <w:r>
        <w:rPr>
          <w:sz w:val="24"/>
          <w:szCs w:val="24"/>
        </w:rPr>
        <w:t>).</w:t>
      </w:r>
    </w:p>
    <w:p w14:paraId="6F74D682" w14:textId="77777777" w:rsidR="0031016A" w:rsidRDefault="0031016A" w:rsidP="0031016A">
      <w:pPr>
        <w:rPr>
          <w:sz w:val="24"/>
          <w:szCs w:val="24"/>
        </w:rPr>
      </w:pPr>
    </w:p>
    <w:p w14:paraId="22016E68" w14:textId="77777777" w:rsidR="0031016A" w:rsidRDefault="0031016A" w:rsidP="0031016A">
      <w:pPr>
        <w:rPr>
          <w:sz w:val="24"/>
          <w:szCs w:val="24"/>
        </w:rPr>
      </w:pPr>
      <w:r>
        <w:rPr>
          <w:sz w:val="24"/>
          <w:szCs w:val="24"/>
        </w:rPr>
        <w:t xml:space="preserve">Both popliteal arteries should be assessed along their length using </w:t>
      </w:r>
      <w:proofErr w:type="spellStart"/>
      <w:r>
        <w:rPr>
          <w:sz w:val="24"/>
          <w:szCs w:val="24"/>
        </w:rPr>
        <w:t>colourflow</w:t>
      </w:r>
      <w:proofErr w:type="spellEnd"/>
      <w:r>
        <w:rPr>
          <w:sz w:val="24"/>
          <w:szCs w:val="24"/>
        </w:rPr>
        <w:t xml:space="preserve">, whilst the patient moves the feet into dorsiflexion and plantar flexion positions. If a narrowing is observed spectral Doppler measurements should be taken in both relaxed and flexed positions at the level of the impingement site. Care should be taken to adjust </w:t>
      </w:r>
      <w:proofErr w:type="spellStart"/>
      <w:r>
        <w:rPr>
          <w:sz w:val="24"/>
          <w:szCs w:val="24"/>
        </w:rPr>
        <w:t>colourflow</w:t>
      </w:r>
      <w:proofErr w:type="spellEnd"/>
      <w:r>
        <w:rPr>
          <w:sz w:val="24"/>
          <w:szCs w:val="24"/>
        </w:rPr>
        <w:t xml:space="preserve"> settings so that the region of highest velocity is sampled.</w:t>
      </w:r>
    </w:p>
    <w:p w14:paraId="2BF540AF" w14:textId="77777777" w:rsidR="0031016A" w:rsidRDefault="0031016A" w:rsidP="0031016A">
      <w:pPr>
        <w:rPr>
          <w:sz w:val="24"/>
          <w:szCs w:val="24"/>
        </w:rPr>
      </w:pPr>
      <w:r>
        <w:rPr>
          <w:sz w:val="24"/>
          <w:szCs w:val="24"/>
        </w:rPr>
        <w:t>It may be necessary to provide resistance in a prone position in order to reach full dorsi-flexion and plantar flexion range and therefore a second CVS or healthcare assistant may be needed in order to aid with diagnosis</w:t>
      </w:r>
      <w:r>
        <w:rPr>
          <w:sz w:val="24"/>
          <w:szCs w:val="24"/>
          <w:vertAlign w:val="superscript"/>
        </w:rPr>
        <w:t>8</w:t>
      </w:r>
      <w:r>
        <w:rPr>
          <w:sz w:val="24"/>
          <w:szCs w:val="24"/>
        </w:rPr>
        <w:t>.</w:t>
      </w:r>
    </w:p>
    <w:p w14:paraId="0527F08E" w14:textId="77777777" w:rsidR="00427FB5" w:rsidRDefault="00427FB5" w:rsidP="0031016A">
      <w:pPr>
        <w:rPr>
          <w:sz w:val="24"/>
          <w:szCs w:val="24"/>
        </w:rPr>
      </w:pPr>
    </w:p>
    <w:p w14:paraId="68442A76" w14:textId="1A1DD786" w:rsidR="00427FB5" w:rsidRDefault="00427FB5" w:rsidP="0031016A">
      <w:pPr>
        <w:rPr>
          <w:sz w:val="24"/>
          <w:szCs w:val="24"/>
        </w:rPr>
      </w:pPr>
      <w:r>
        <w:rPr>
          <w:sz w:val="24"/>
          <w:szCs w:val="24"/>
        </w:rPr>
        <w:t>REFERENCES</w:t>
      </w:r>
    </w:p>
    <w:p w14:paraId="148ECD9F"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r w:rsidRPr="0031016A">
        <w:rPr>
          <w:rFonts w:eastAsia="Calibri"/>
          <w:sz w:val="24"/>
          <w:szCs w:val="24"/>
          <w:u w:val="none"/>
        </w:rPr>
        <w:t xml:space="preserve">Elias, D.A., White, L.M., Rubenstein, J.D., Christakis, M., Merchant, N. 2003. </w:t>
      </w:r>
      <w:r w:rsidRPr="0031016A">
        <w:rPr>
          <w:sz w:val="24"/>
          <w:szCs w:val="24"/>
          <w:u w:val="none"/>
        </w:rPr>
        <w:t>Clinical evaluation and MR imaging features of popliteal artery entrapment and cystic adventitial disease. American Journal of Roentgenology. 180(3), pp.627-632.</w:t>
      </w:r>
    </w:p>
    <w:p w14:paraId="4572FBBE"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proofErr w:type="spellStart"/>
      <w:r w:rsidRPr="0031016A">
        <w:rPr>
          <w:sz w:val="24"/>
          <w:szCs w:val="24"/>
          <w:u w:val="none"/>
        </w:rPr>
        <w:lastRenderedPageBreak/>
        <w:t>Gourgiotis</w:t>
      </w:r>
      <w:proofErr w:type="spellEnd"/>
      <w:r w:rsidRPr="0031016A">
        <w:rPr>
          <w:sz w:val="24"/>
          <w:szCs w:val="24"/>
          <w:u w:val="none"/>
        </w:rPr>
        <w:t xml:space="preserve">, S., </w:t>
      </w:r>
      <w:proofErr w:type="spellStart"/>
      <w:r w:rsidRPr="0031016A">
        <w:rPr>
          <w:sz w:val="24"/>
          <w:szCs w:val="24"/>
          <w:u w:val="none"/>
        </w:rPr>
        <w:t>Aggelakas</w:t>
      </w:r>
      <w:proofErr w:type="spellEnd"/>
      <w:r w:rsidRPr="0031016A">
        <w:rPr>
          <w:sz w:val="24"/>
          <w:szCs w:val="24"/>
          <w:u w:val="none"/>
        </w:rPr>
        <w:t xml:space="preserve">, J., </w:t>
      </w:r>
      <w:proofErr w:type="spellStart"/>
      <w:r w:rsidRPr="0031016A">
        <w:rPr>
          <w:sz w:val="24"/>
          <w:szCs w:val="24"/>
          <w:u w:val="none"/>
        </w:rPr>
        <w:t>Salemis</w:t>
      </w:r>
      <w:proofErr w:type="spellEnd"/>
      <w:r w:rsidRPr="0031016A">
        <w:rPr>
          <w:sz w:val="24"/>
          <w:szCs w:val="24"/>
          <w:u w:val="none"/>
        </w:rPr>
        <w:t>, N., Elias, C., Georgiou, C. 2008. Diagnosis and surgical approach of popliteal artery entrapment syndrome: a retrospective study. Vascular health and risk management. 4(1), pp83-86.</w:t>
      </w:r>
    </w:p>
    <w:p w14:paraId="67307D97" w14:textId="77777777" w:rsidR="0031016A" w:rsidRPr="0031016A" w:rsidRDefault="0031016A">
      <w:pPr>
        <w:pStyle w:val="ListParagraph"/>
        <w:numPr>
          <w:ilvl w:val="0"/>
          <w:numId w:val="33"/>
        </w:numPr>
        <w:spacing w:after="160" w:line="240" w:lineRule="auto"/>
        <w:rPr>
          <w:rFonts w:ascii="Times New Roman" w:hAnsi="Times New Roman"/>
          <w:sz w:val="24"/>
          <w:szCs w:val="24"/>
        </w:rPr>
      </w:pPr>
      <w:r w:rsidRPr="0031016A">
        <w:rPr>
          <w:rFonts w:ascii="Times New Roman" w:hAnsi="Times New Roman"/>
          <w:sz w:val="24"/>
          <w:szCs w:val="24"/>
        </w:rPr>
        <w:t xml:space="preserve">Wright, L.B., </w:t>
      </w:r>
      <w:proofErr w:type="spellStart"/>
      <w:r w:rsidRPr="0031016A">
        <w:rPr>
          <w:rFonts w:ascii="Times New Roman" w:hAnsi="Times New Roman"/>
          <w:sz w:val="24"/>
          <w:szCs w:val="24"/>
        </w:rPr>
        <w:t>Matchett</w:t>
      </w:r>
      <w:proofErr w:type="spellEnd"/>
      <w:r w:rsidRPr="0031016A">
        <w:rPr>
          <w:rFonts w:ascii="Times New Roman" w:hAnsi="Times New Roman"/>
          <w:sz w:val="24"/>
          <w:szCs w:val="24"/>
        </w:rPr>
        <w:t xml:space="preserve">, W.J., Cruz, C.P., James, C.A., Culp, W.C., </w:t>
      </w:r>
      <w:proofErr w:type="spellStart"/>
      <w:r w:rsidRPr="0031016A">
        <w:rPr>
          <w:rFonts w:ascii="Times New Roman" w:hAnsi="Times New Roman"/>
          <w:sz w:val="24"/>
          <w:szCs w:val="24"/>
        </w:rPr>
        <w:t>Eidt</w:t>
      </w:r>
      <w:proofErr w:type="spellEnd"/>
      <w:r w:rsidRPr="0031016A">
        <w:rPr>
          <w:rFonts w:ascii="Times New Roman" w:hAnsi="Times New Roman"/>
          <w:sz w:val="24"/>
          <w:szCs w:val="24"/>
        </w:rPr>
        <w:t xml:space="preserve">, J.F., McCowan, T.C. 2004. Popliteal artery disease: diagnosis and treatment. </w:t>
      </w:r>
      <w:proofErr w:type="spellStart"/>
      <w:r w:rsidRPr="0031016A">
        <w:rPr>
          <w:rFonts w:ascii="Times New Roman" w:hAnsi="Times New Roman"/>
          <w:sz w:val="24"/>
          <w:szCs w:val="24"/>
        </w:rPr>
        <w:t>Radiographics</w:t>
      </w:r>
      <w:proofErr w:type="spellEnd"/>
      <w:r w:rsidRPr="0031016A">
        <w:rPr>
          <w:rFonts w:ascii="Times New Roman" w:hAnsi="Times New Roman"/>
          <w:sz w:val="24"/>
          <w:szCs w:val="24"/>
        </w:rPr>
        <w:t>. 24(2), pp.467-479.</w:t>
      </w:r>
    </w:p>
    <w:p w14:paraId="4A4EF454"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r w:rsidRPr="0031016A">
        <w:rPr>
          <w:sz w:val="24"/>
          <w:szCs w:val="24"/>
          <w:u w:val="none"/>
        </w:rPr>
        <w:t xml:space="preserve">Roche-Nagle, G., Wong, K.T., </w:t>
      </w:r>
      <w:proofErr w:type="spellStart"/>
      <w:r w:rsidRPr="0031016A">
        <w:rPr>
          <w:sz w:val="24"/>
          <w:szCs w:val="24"/>
          <w:u w:val="none"/>
        </w:rPr>
        <w:t>Oreopoulos</w:t>
      </w:r>
      <w:proofErr w:type="spellEnd"/>
      <w:r w:rsidRPr="0031016A">
        <w:rPr>
          <w:sz w:val="24"/>
          <w:szCs w:val="24"/>
          <w:u w:val="none"/>
        </w:rPr>
        <w:t>, G. 2009. Vascular claudication in a young patient: popliteal entrapment syndrome. Hong Kong medical journal. 15(5), pp.388-390.</w:t>
      </w:r>
    </w:p>
    <w:p w14:paraId="520018A0"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proofErr w:type="spellStart"/>
      <w:r w:rsidRPr="0031016A">
        <w:rPr>
          <w:sz w:val="24"/>
          <w:szCs w:val="24"/>
          <w:u w:val="none"/>
        </w:rPr>
        <w:t>Soobrah</w:t>
      </w:r>
      <w:proofErr w:type="spellEnd"/>
      <w:r w:rsidRPr="0031016A">
        <w:rPr>
          <w:sz w:val="24"/>
          <w:szCs w:val="24"/>
          <w:u w:val="none"/>
        </w:rPr>
        <w:t>, R., Nawaz, A., Hussain, T. 2010. Popliteal artery entrapment syndrome presenting with acute limb ischaemia: a case report. Case reports in medicine. 2010(281925), pp.1-3</w:t>
      </w:r>
    </w:p>
    <w:p w14:paraId="68BD915B"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r w:rsidRPr="0031016A">
        <w:rPr>
          <w:sz w:val="24"/>
          <w:szCs w:val="24"/>
          <w:u w:val="none"/>
        </w:rPr>
        <w:t xml:space="preserve">Lamb, C.M., Davies, C.G., Whitbread, T. 2010. Two Cases of Misdiagnosed Popliteal Artery Entrapment Syndrome. European Society for Vascular Surgery. 20, </w:t>
      </w:r>
      <w:proofErr w:type="gramStart"/>
      <w:r w:rsidRPr="0031016A">
        <w:rPr>
          <w:sz w:val="24"/>
          <w:szCs w:val="24"/>
          <w:u w:val="none"/>
        </w:rPr>
        <w:t>pp.e</w:t>
      </w:r>
      <w:proofErr w:type="gramEnd"/>
      <w:r w:rsidRPr="0031016A">
        <w:rPr>
          <w:sz w:val="24"/>
          <w:szCs w:val="24"/>
          <w:u w:val="none"/>
        </w:rPr>
        <w:t>16-e18.</w:t>
      </w:r>
    </w:p>
    <w:p w14:paraId="4B7E4B17" w14:textId="77777777" w:rsidR="0031016A" w:rsidRPr="0031016A" w:rsidRDefault="0031016A">
      <w:pPr>
        <w:pStyle w:val="Heading1"/>
        <w:keepNext w:val="0"/>
        <w:numPr>
          <w:ilvl w:val="0"/>
          <w:numId w:val="33"/>
        </w:numPr>
        <w:shd w:val="clear" w:color="auto" w:fill="FFFFFF"/>
        <w:suppressAutoHyphens w:val="0"/>
        <w:spacing w:before="100" w:beforeAutospacing="1" w:after="100" w:afterAutospacing="1"/>
        <w:rPr>
          <w:sz w:val="24"/>
          <w:szCs w:val="24"/>
          <w:u w:val="none"/>
        </w:rPr>
      </w:pPr>
      <w:proofErr w:type="spellStart"/>
      <w:r w:rsidRPr="0031016A">
        <w:rPr>
          <w:sz w:val="24"/>
          <w:szCs w:val="24"/>
          <w:u w:val="none"/>
        </w:rPr>
        <w:t>Levien</w:t>
      </w:r>
      <w:proofErr w:type="spellEnd"/>
      <w:r w:rsidRPr="0031016A">
        <w:rPr>
          <w:sz w:val="24"/>
          <w:szCs w:val="24"/>
          <w:u w:val="none"/>
        </w:rPr>
        <w:t xml:space="preserve">, L.J., </w:t>
      </w:r>
      <w:proofErr w:type="spellStart"/>
      <w:r w:rsidRPr="0031016A">
        <w:rPr>
          <w:sz w:val="24"/>
          <w:szCs w:val="24"/>
          <w:u w:val="none"/>
        </w:rPr>
        <w:t>Veller</w:t>
      </w:r>
      <w:proofErr w:type="spellEnd"/>
      <w:r w:rsidRPr="0031016A">
        <w:rPr>
          <w:sz w:val="24"/>
          <w:szCs w:val="24"/>
          <w:u w:val="none"/>
        </w:rPr>
        <w:t>, M.G. 1999. Popliteal artery entrapment syndrome: more common than previously recognized. Journal of vascular surgery. 30(4), pp.587-598</w:t>
      </w:r>
    </w:p>
    <w:p w14:paraId="471394EF" w14:textId="77777777" w:rsidR="0031016A" w:rsidRDefault="0031016A">
      <w:pPr>
        <w:pStyle w:val="authlist"/>
        <w:numPr>
          <w:ilvl w:val="0"/>
          <w:numId w:val="33"/>
        </w:numPr>
        <w:shd w:val="clear" w:color="auto" w:fill="FFFFFF"/>
      </w:pPr>
      <w:r w:rsidRPr="0031016A">
        <w:t>Thrush, A., Hartshorne, T. 2010. Vascular ultrasound: How, Why and When. 3</w:t>
      </w:r>
      <w:r w:rsidRPr="0031016A">
        <w:rPr>
          <w:vertAlign w:val="superscript"/>
        </w:rPr>
        <w:t>rd</w:t>
      </w:r>
      <w:r w:rsidRPr="0031016A">
        <w:t xml:space="preserve"> ed. Churchill Livingstone. Elsevier. </w:t>
      </w:r>
    </w:p>
    <w:p w14:paraId="4A4AA22C" w14:textId="32955601" w:rsidR="00B90FA0" w:rsidRPr="005D2BD4" w:rsidRDefault="00115C2A" w:rsidP="00D87289">
      <w:pPr>
        <w:jc w:val="both"/>
        <w:rPr>
          <w:b/>
          <w:sz w:val="24"/>
          <w:szCs w:val="24"/>
        </w:rPr>
      </w:pPr>
      <w:r w:rsidRPr="005D2BD4">
        <w:rPr>
          <w:b/>
          <w:sz w:val="24"/>
          <w:szCs w:val="24"/>
        </w:rPr>
        <w:t xml:space="preserve">7. </w:t>
      </w:r>
      <w:r w:rsidR="001536FF">
        <w:rPr>
          <w:b/>
          <w:sz w:val="24"/>
          <w:szCs w:val="24"/>
        </w:rPr>
        <w:t>Lower limb v</w:t>
      </w:r>
      <w:r w:rsidRPr="005D2BD4">
        <w:rPr>
          <w:b/>
          <w:sz w:val="24"/>
          <w:szCs w:val="24"/>
        </w:rPr>
        <w:t xml:space="preserve">enous duplex assessment </w:t>
      </w:r>
    </w:p>
    <w:p w14:paraId="2C3C4A2D" w14:textId="77777777" w:rsidR="00115C2A" w:rsidRPr="00F77F77" w:rsidRDefault="001C3ACC" w:rsidP="00902089">
      <w:pPr>
        <w:jc w:val="both"/>
        <w:rPr>
          <w:sz w:val="24"/>
          <w:szCs w:val="24"/>
        </w:rPr>
      </w:pPr>
      <w:r>
        <w:rPr>
          <w:noProof/>
        </w:rPr>
        <mc:AlternateContent>
          <mc:Choice Requires="wps">
            <w:drawing>
              <wp:anchor distT="0" distB="0" distL="114300" distR="114300" simplePos="0" relativeHeight="251662336" behindDoc="0" locked="0" layoutInCell="1" allowOverlap="1" wp14:anchorId="7602F370" wp14:editId="6A4211B0">
                <wp:simplePos x="0" y="0"/>
                <wp:positionH relativeFrom="column">
                  <wp:posOffset>-951865</wp:posOffset>
                </wp:positionH>
                <wp:positionV relativeFrom="paragraph">
                  <wp:posOffset>-167640</wp:posOffset>
                </wp:positionV>
                <wp:extent cx="685800" cy="257175"/>
                <wp:effectExtent l="0" t="0" r="19050" b="28575"/>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57175"/>
                        </a:xfrm>
                        <a:prstGeom prst="rect">
                          <a:avLst/>
                        </a:prstGeom>
                        <a:solidFill>
                          <a:srgbClr val="FFFFFF"/>
                        </a:solidFill>
                        <a:ln w="9525">
                          <a:solidFill>
                            <a:srgbClr val="000000"/>
                          </a:solidFill>
                          <a:miter lim="800000"/>
                          <a:headEnd/>
                          <a:tailEnd/>
                        </a:ln>
                      </wps:spPr>
                      <wps:txbx>
                        <w:txbxContent>
                          <w:p w14:paraId="41410042" w14:textId="77777777" w:rsidR="00B82ADC" w:rsidRPr="00BC32E2" w:rsidRDefault="00B82ADC">
                            <w:pPr>
                              <w:rPr>
                                <w:b/>
                                <w:sz w:val="24"/>
                                <w:szCs w:val="24"/>
                              </w:rPr>
                            </w:pPr>
                            <w:r>
                              <w:rPr>
                                <w:b/>
                                <w:sz w:val="24"/>
                                <w:szCs w:val="24"/>
                              </w:rPr>
                              <w:t>CL1.7</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7602F370" id="_x0000_s1032" type="#_x0000_t202" style="position:absolute;left:0;text-align:left;margin-left:-74.95pt;margin-top:-13.2pt;width:54pt;height:2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">
                <v:textbox>
                  <w:txbxContent>
                    <w:p w14:paraId="41410042" w14:textId="77777777" w:rsidR="00B82ADC" w:rsidRPr="00BC32E2" w:rsidRDefault="00B82ADC">
                      <w:pPr>
                        <w:rPr>
                          <w:b/>
                          <w:sz w:val="24"/>
                          <w:szCs w:val="24"/>
                        </w:rPr>
                      </w:pPr>
                      <w:r>
                        <w:rPr>
                          <w:b/>
                          <w:sz w:val="24"/>
                          <w:szCs w:val="24"/>
                        </w:rPr>
                        <w:t>CL1.7</w:t>
                      </w:r>
                    </w:p>
                  </w:txbxContent>
                </v:textbox>
              </v:shape>
            </w:pict>
          </mc:Fallback>
        </mc:AlternateContent>
      </w:r>
    </w:p>
    <w:p w14:paraId="1FF6722C" w14:textId="1D7B1A95" w:rsidR="00B90FA0" w:rsidRPr="00BD3D01" w:rsidRDefault="00BD3D01" w:rsidP="00BD3D01">
      <w:pPr>
        <w:jc w:val="both"/>
        <w:rPr>
          <w:b/>
          <w:sz w:val="24"/>
          <w:szCs w:val="24"/>
        </w:rPr>
      </w:pPr>
      <w:r w:rsidRPr="00BD3D01">
        <w:rPr>
          <w:b/>
          <w:sz w:val="24"/>
          <w:szCs w:val="24"/>
        </w:rPr>
        <w:t>a)</w:t>
      </w:r>
      <w:r>
        <w:rPr>
          <w:b/>
          <w:sz w:val="24"/>
          <w:szCs w:val="24"/>
        </w:rPr>
        <w:t xml:space="preserve"> </w:t>
      </w:r>
      <w:r w:rsidR="00B90FA0" w:rsidRPr="00BD3D01">
        <w:rPr>
          <w:b/>
          <w:sz w:val="24"/>
          <w:szCs w:val="24"/>
        </w:rPr>
        <w:t>General</w:t>
      </w:r>
    </w:p>
    <w:p w14:paraId="4C86C2F2" w14:textId="77777777" w:rsidR="00B90FA0" w:rsidRPr="00F77F77" w:rsidRDefault="00B90FA0" w:rsidP="00B90FA0">
      <w:pPr>
        <w:jc w:val="both"/>
        <w:rPr>
          <w:b/>
          <w:sz w:val="24"/>
          <w:szCs w:val="24"/>
        </w:rPr>
      </w:pPr>
    </w:p>
    <w:p w14:paraId="68F1AA42" w14:textId="023C1F56" w:rsidR="00B90FA0" w:rsidRDefault="00B90FA0" w:rsidP="00B90FA0">
      <w:pPr>
        <w:jc w:val="both"/>
        <w:rPr>
          <w:sz w:val="24"/>
          <w:szCs w:val="24"/>
        </w:rPr>
      </w:pPr>
      <w:r w:rsidRPr="00F77F77">
        <w:rPr>
          <w:sz w:val="24"/>
          <w:szCs w:val="24"/>
        </w:rPr>
        <w:t xml:space="preserve">Where possible, </w:t>
      </w:r>
      <w:r w:rsidR="00C92996">
        <w:rPr>
          <w:sz w:val="24"/>
          <w:szCs w:val="24"/>
        </w:rPr>
        <w:t>patients are assessed whilst standing,</w:t>
      </w:r>
      <w:r>
        <w:rPr>
          <w:sz w:val="24"/>
          <w:szCs w:val="24"/>
        </w:rPr>
        <w:t xml:space="preserve"> t</w:t>
      </w:r>
      <w:r w:rsidRPr="00F77F77">
        <w:rPr>
          <w:sz w:val="24"/>
          <w:szCs w:val="24"/>
        </w:rPr>
        <w:t>he majority of weight on the contra-lateral limb. The ipsilateral limb should be non-weight bearing to avoid musc</w:t>
      </w:r>
      <w:r w:rsidR="00C92996">
        <w:rPr>
          <w:sz w:val="24"/>
          <w:szCs w:val="24"/>
        </w:rPr>
        <w:t>ular</w:t>
      </w:r>
      <w:r w:rsidRPr="00F77F77">
        <w:rPr>
          <w:sz w:val="24"/>
          <w:szCs w:val="24"/>
        </w:rPr>
        <w:t xml:space="preserve"> contraction of th</w:t>
      </w:r>
      <w:r>
        <w:rPr>
          <w:sz w:val="24"/>
          <w:szCs w:val="24"/>
        </w:rPr>
        <w:t xml:space="preserve">e veins. The knee should be slightly flexed </w:t>
      </w:r>
      <w:r w:rsidRPr="00F77F77">
        <w:rPr>
          <w:sz w:val="24"/>
          <w:szCs w:val="24"/>
        </w:rPr>
        <w:t>and the foot turned outwards.</w:t>
      </w:r>
      <w:r w:rsidRPr="00F77F77">
        <w:rPr>
          <w:sz w:val="24"/>
          <w:szCs w:val="24"/>
          <w:vertAlign w:val="superscript"/>
        </w:rPr>
        <w:t>12</w:t>
      </w:r>
      <w:r>
        <w:rPr>
          <w:sz w:val="24"/>
          <w:szCs w:val="24"/>
          <w:vertAlign w:val="superscript"/>
        </w:rPr>
        <w:t xml:space="preserve"> </w:t>
      </w:r>
      <w:r w:rsidR="00D10516">
        <w:rPr>
          <w:sz w:val="24"/>
          <w:szCs w:val="24"/>
        </w:rPr>
        <w:t>For assessment of the popliteal and calf veins, t</w:t>
      </w:r>
      <w:r w:rsidR="00D10516" w:rsidRPr="00F77F77">
        <w:rPr>
          <w:sz w:val="24"/>
          <w:szCs w:val="24"/>
        </w:rPr>
        <w:t>he patient</w:t>
      </w:r>
      <w:r w:rsidR="00D10516">
        <w:rPr>
          <w:sz w:val="24"/>
          <w:szCs w:val="24"/>
        </w:rPr>
        <w:t xml:space="preserve"> may sit</w:t>
      </w:r>
      <w:r w:rsidR="00D10516" w:rsidRPr="00F77F77">
        <w:rPr>
          <w:sz w:val="24"/>
          <w:szCs w:val="24"/>
        </w:rPr>
        <w:t xml:space="preserve"> on the edge of the bed placing their foot in the CVS’s la</w:t>
      </w:r>
      <w:r w:rsidR="00D10516">
        <w:rPr>
          <w:sz w:val="24"/>
          <w:szCs w:val="24"/>
        </w:rPr>
        <w:t>p, alternatively their feet may be placed on a raised stool. The thigh should slope downwards avoiding compression from the bed; the knee should be flexed with the calf muscles as relaxed as possible.</w:t>
      </w:r>
      <w:r w:rsidR="00D10516">
        <w:rPr>
          <w:sz w:val="24"/>
          <w:szCs w:val="24"/>
          <w:vertAlign w:val="superscript"/>
        </w:rPr>
        <w:t xml:space="preserve">2 </w:t>
      </w:r>
      <w:r w:rsidR="00203579">
        <w:rPr>
          <w:sz w:val="24"/>
          <w:szCs w:val="24"/>
        </w:rPr>
        <w:t xml:space="preserve">There be occasions when you will need to assess for venous reflex in the thigh when the patient is sitting, if </w:t>
      </w:r>
      <w:proofErr w:type="gramStart"/>
      <w:r w:rsidR="00203579">
        <w:rPr>
          <w:sz w:val="24"/>
          <w:szCs w:val="24"/>
        </w:rPr>
        <w:t>possible</w:t>
      </w:r>
      <w:proofErr w:type="gramEnd"/>
      <w:r w:rsidR="00203579">
        <w:rPr>
          <w:sz w:val="24"/>
          <w:szCs w:val="24"/>
        </w:rPr>
        <w:t xml:space="preserve"> you need to avoid a horizontal thigh whilst assessing the femoral vein for reflux. Ideally to allow for the assessment of reflex and to minimise any external compression the thigh needs to be dependent for this assessment.</w:t>
      </w:r>
    </w:p>
    <w:p w14:paraId="578AC5DC" w14:textId="77777777" w:rsidR="00203579" w:rsidRPr="00D10516" w:rsidRDefault="00203579" w:rsidP="00B90FA0">
      <w:pPr>
        <w:jc w:val="both"/>
        <w:rPr>
          <w:sz w:val="24"/>
          <w:szCs w:val="24"/>
        </w:rPr>
      </w:pPr>
    </w:p>
    <w:p w14:paraId="7C7D5B66" w14:textId="14A52E11" w:rsidR="00B90FA0" w:rsidRPr="00F126CA" w:rsidRDefault="00B90FA0" w:rsidP="00B90FA0">
      <w:pPr>
        <w:jc w:val="both"/>
        <w:rPr>
          <w:sz w:val="24"/>
          <w:szCs w:val="24"/>
        </w:rPr>
      </w:pPr>
      <w:r w:rsidRPr="00F77F77">
        <w:rPr>
          <w:sz w:val="24"/>
          <w:szCs w:val="24"/>
        </w:rPr>
        <w:t xml:space="preserve">A </w:t>
      </w:r>
      <w:r>
        <w:rPr>
          <w:sz w:val="24"/>
          <w:szCs w:val="24"/>
        </w:rPr>
        <w:t>mid frequency linear array transducer should be used</w:t>
      </w:r>
      <w:r w:rsidR="00C92996">
        <w:rPr>
          <w:sz w:val="24"/>
          <w:szCs w:val="24"/>
        </w:rPr>
        <w:t xml:space="preserve"> (</w:t>
      </w:r>
      <w:r w:rsidR="00B717E0">
        <w:rPr>
          <w:sz w:val="24"/>
          <w:szCs w:val="24"/>
        </w:rPr>
        <w:t>12-3</w:t>
      </w:r>
      <w:r w:rsidR="00C92996" w:rsidRPr="00F77F77">
        <w:rPr>
          <w:sz w:val="24"/>
          <w:szCs w:val="24"/>
        </w:rPr>
        <w:t xml:space="preserve"> MHz linear array</w:t>
      </w:r>
      <w:r w:rsidR="00C92996">
        <w:rPr>
          <w:sz w:val="24"/>
          <w:szCs w:val="24"/>
        </w:rPr>
        <w:t>)</w:t>
      </w:r>
      <w:r>
        <w:rPr>
          <w:sz w:val="24"/>
          <w:szCs w:val="24"/>
        </w:rPr>
        <w:t xml:space="preserve"> to image </w:t>
      </w:r>
      <w:r w:rsidR="00C92996">
        <w:rPr>
          <w:sz w:val="24"/>
          <w:szCs w:val="24"/>
        </w:rPr>
        <w:t xml:space="preserve">the </w:t>
      </w:r>
      <w:r>
        <w:rPr>
          <w:sz w:val="24"/>
          <w:szCs w:val="24"/>
        </w:rPr>
        <w:t>proximal</w:t>
      </w:r>
      <w:r w:rsidR="00C92996">
        <w:rPr>
          <w:sz w:val="24"/>
          <w:szCs w:val="24"/>
        </w:rPr>
        <w:t xml:space="preserve"> leg</w:t>
      </w:r>
      <w:r>
        <w:rPr>
          <w:sz w:val="24"/>
          <w:szCs w:val="24"/>
        </w:rPr>
        <w:t xml:space="preserve"> and calf veins.</w:t>
      </w:r>
      <w:r>
        <w:rPr>
          <w:sz w:val="24"/>
          <w:szCs w:val="24"/>
          <w:vertAlign w:val="superscript"/>
        </w:rPr>
        <w:t>1</w:t>
      </w:r>
      <w:r>
        <w:rPr>
          <w:sz w:val="24"/>
          <w:szCs w:val="24"/>
        </w:rPr>
        <w:t xml:space="preserve"> A lower frequency curvilinear array transducer</w:t>
      </w:r>
      <w:r w:rsidR="00C92996">
        <w:rPr>
          <w:sz w:val="24"/>
          <w:szCs w:val="24"/>
        </w:rPr>
        <w:t xml:space="preserve"> (5-</w:t>
      </w:r>
      <w:r w:rsidR="00B717E0">
        <w:rPr>
          <w:sz w:val="24"/>
          <w:szCs w:val="24"/>
        </w:rPr>
        <w:t>1</w:t>
      </w:r>
      <w:r w:rsidR="00C92996">
        <w:rPr>
          <w:sz w:val="24"/>
          <w:szCs w:val="24"/>
        </w:rPr>
        <w:t xml:space="preserve"> </w:t>
      </w:r>
      <w:r w:rsidR="00B717E0">
        <w:rPr>
          <w:sz w:val="24"/>
          <w:szCs w:val="24"/>
        </w:rPr>
        <w:t xml:space="preserve">MHz </w:t>
      </w:r>
      <w:r w:rsidR="00C92996">
        <w:rPr>
          <w:sz w:val="24"/>
          <w:szCs w:val="24"/>
        </w:rPr>
        <w:t>curvilinear array)</w:t>
      </w:r>
      <w:r>
        <w:rPr>
          <w:sz w:val="24"/>
          <w:szCs w:val="24"/>
        </w:rPr>
        <w:t xml:space="preserve"> should be used if it is necessary to image the iliac veins and inferior vena cava (IVC).</w:t>
      </w:r>
      <w:r>
        <w:rPr>
          <w:sz w:val="24"/>
          <w:szCs w:val="24"/>
          <w:vertAlign w:val="superscript"/>
        </w:rPr>
        <w:t xml:space="preserve">1 </w:t>
      </w:r>
      <w:r>
        <w:rPr>
          <w:sz w:val="24"/>
          <w:szCs w:val="24"/>
        </w:rPr>
        <w:t>A</w:t>
      </w:r>
      <w:r w:rsidR="00C92996">
        <w:rPr>
          <w:sz w:val="24"/>
          <w:szCs w:val="24"/>
        </w:rPr>
        <w:t xml:space="preserve">n appropriate </w:t>
      </w:r>
      <w:r w:rsidRPr="00F77F77">
        <w:rPr>
          <w:sz w:val="24"/>
          <w:szCs w:val="24"/>
        </w:rPr>
        <w:t xml:space="preserve">venous default setting </w:t>
      </w:r>
      <w:r>
        <w:rPr>
          <w:sz w:val="24"/>
          <w:szCs w:val="24"/>
        </w:rPr>
        <w:t>should be</w:t>
      </w:r>
      <w:r w:rsidR="00C92996">
        <w:rPr>
          <w:sz w:val="24"/>
          <w:szCs w:val="24"/>
        </w:rPr>
        <w:t xml:space="preserve"> selected on the machine</w:t>
      </w:r>
      <w:r>
        <w:rPr>
          <w:sz w:val="24"/>
          <w:szCs w:val="24"/>
          <w:vertAlign w:val="superscript"/>
        </w:rPr>
        <w:t xml:space="preserve"> </w:t>
      </w:r>
      <w:r w:rsidR="00C92996">
        <w:rPr>
          <w:sz w:val="24"/>
          <w:szCs w:val="24"/>
        </w:rPr>
        <w:t>to ensure that low venous flow can be detected</w:t>
      </w:r>
      <w:r w:rsidR="00C92996">
        <w:rPr>
          <w:sz w:val="24"/>
          <w:szCs w:val="24"/>
          <w:vertAlign w:val="superscript"/>
        </w:rPr>
        <w:t>1,3</w:t>
      </w:r>
      <w:r w:rsidR="00C92996">
        <w:rPr>
          <w:sz w:val="24"/>
          <w:szCs w:val="24"/>
        </w:rPr>
        <w:t>.</w:t>
      </w:r>
    </w:p>
    <w:p w14:paraId="70285C73" w14:textId="77777777" w:rsidR="00B90FA0" w:rsidRPr="00F77F77" w:rsidRDefault="00B90FA0" w:rsidP="00B90FA0">
      <w:pPr>
        <w:jc w:val="both"/>
        <w:rPr>
          <w:sz w:val="24"/>
          <w:szCs w:val="24"/>
        </w:rPr>
      </w:pPr>
    </w:p>
    <w:p w14:paraId="576FA67B" w14:textId="105DD1C5" w:rsidR="00B90FA0" w:rsidRPr="003369C0" w:rsidRDefault="00B90FA0" w:rsidP="00B90FA0">
      <w:pPr>
        <w:jc w:val="both"/>
        <w:rPr>
          <w:sz w:val="24"/>
          <w:szCs w:val="24"/>
        </w:rPr>
      </w:pPr>
      <w:r w:rsidRPr="00F77F77">
        <w:rPr>
          <w:sz w:val="24"/>
          <w:szCs w:val="24"/>
        </w:rPr>
        <w:t xml:space="preserve">On calf augmentation </w:t>
      </w:r>
      <w:r>
        <w:rPr>
          <w:sz w:val="24"/>
          <w:szCs w:val="24"/>
        </w:rPr>
        <w:t>all veins should fill from wall-</w:t>
      </w:r>
      <w:r w:rsidRPr="00F77F77">
        <w:rPr>
          <w:sz w:val="24"/>
          <w:szCs w:val="24"/>
        </w:rPr>
        <w:t>to</w:t>
      </w:r>
      <w:r>
        <w:rPr>
          <w:sz w:val="24"/>
          <w:szCs w:val="24"/>
        </w:rPr>
        <w:t>-</w:t>
      </w:r>
      <w:r w:rsidRPr="00F77F77">
        <w:rPr>
          <w:sz w:val="24"/>
          <w:szCs w:val="24"/>
        </w:rPr>
        <w:t xml:space="preserve">wall </w:t>
      </w:r>
      <w:r>
        <w:rPr>
          <w:sz w:val="24"/>
          <w:szCs w:val="24"/>
        </w:rPr>
        <w:t>with uniform blue colour</w:t>
      </w:r>
      <w:r w:rsidRPr="00F77F77">
        <w:rPr>
          <w:sz w:val="24"/>
          <w:szCs w:val="24"/>
        </w:rPr>
        <w:t>. If the vein does not fill wall-to-wall</w:t>
      </w:r>
      <w:r>
        <w:rPr>
          <w:sz w:val="24"/>
          <w:szCs w:val="24"/>
        </w:rPr>
        <w:t>,</w:t>
      </w:r>
      <w:r w:rsidRPr="00F77F77">
        <w:rPr>
          <w:sz w:val="24"/>
          <w:szCs w:val="24"/>
        </w:rPr>
        <w:t xml:space="preserve"> thrombus may be present</w:t>
      </w:r>
      <w:r>
        <w:rPr>
          <w:sz w:val="24"/>
          <w:szCs w:val="24"/>
        </w:rPr>
        <w:t>. Investigation using</w:t>
      </w:r>
      <w:r w:rsidRPr="00F77F77">
        <w:rPr>
          <w:sz w:val="24"/>
          <w:szCs w:val="24"/>
        </w:rPr>
        <w:t xml:space="preserve"> different steering angles, </w:t>
      </w:r>
      <w:r>
        <w:rPr>
          <w:sz w:val="24"/>
          <w:szCs w:val="24"/>
        </w:rPr>
        <w:t xml:space="preserve">lower colour PRF </w:t>
      </w:r>
      <w:r w:rsidRPr="00F77F77">
        <w:rPr>
          <w:sz w:val="24"/>
          <w:szCs w:val="24"/>
        </w:rPr>
        <w:t>and wal</w:t>
      </w:r>
      <w:r>
        <w:rPr>
          <w:sz w:val="24"/>
          <w:szCs w:val="24"/>
        </w:rPr>
        <w:t>l filter settings should be utilised</w:t>
      </w:r>
      <w:r w:rsidRPr="00F77F77">
        <w:rPr>
          <w:sz w:val="24"/>
          <w:szCs w:val="24"/>
        </w:rPr>
        <w:t xml:space="preserve"> to optimise colourfilling.</w:t>
      </w:r>
      <w:r w:rsidRPr="00F77F77">
        <w:rPr>
          <w:sz w:val="24"/>
          <w:szCs w:val="24"/>
          <w:vertAlign w:val="superscript"/>
        </w:rPr>
        <w:t>3</w:t>
      </w:r>
      <w:r w:rsidRPr="00F77F77">
        <w:rPr>
          <w:sz w:val="24"/>
          <w:szCs w:val="24"/>
        </w:rPr>
        <w:t xml:space="preserve"> </w:t>
      </w:r>
      <w:r w:rsidR="00244F7D">
        <w:rPr>
          <w:sz w:val="24"/>
          <w:szCs w:val="24"/>
        </w:rPr>
        <w:t>On release of the calf there sho</w:t>
      </w:r>
      <w:r w:rsidR="00E26F9B">
        <w:rPr>
          <w:sz w:val="24"/>
          <w:szCs w:val="24"/>
        </w:rPr>
        <w:t>uld be no or very slight (&lt;0.5s</w:t>
      </w:r>
      <w:r w:rsidR="00244F7D">
        <w:rPr>
          <w:sz w:val="24"/>
          <w:szCs w:val="24"/>
        </w:rPr>
        <w:t xml:space="preserve">) </w:t>
      </w:r>
      <w:r w:rsidR="00244F7D">
        <w:rPr>
          <w:sz w:val="24"/>
          <w:szCs w:val="24"/>
        </w:rPr>
        <w:lastRenderedPageBreak/>
        <w:t>retrograde flow, which indicates no significant reflux</w:t>
      </w:r>
      <w:r w:rsidR="00794D3B">
        <w:rPr>
          <w:sz w:val="24"/>
          <w:szCs w:val="24"/>
        </w:rPr>
        <w:t xml:space="preserve"> disease</w:t>
      </w:r>
      <w:r w:rsidR="00244F7D">
        <w:rPr>
          <w:sz w:val="24"/>
          <w:szCs w:val="24"/>
        </w:rPr>
        <w:t xml:space="preserve">. </w:t>
      </w:r>
      <w:r w:rsidR="00244F7D">
        <w:rPr>
          <w:sz w:val="24"/>
          <w:szCs w:val="24"/>
          <w:vertAlign w:val="superscript"/>
        </w:rPr>
        <w:t>4</w:t>
      </w:r>
      <w:r w:rsidR="003369C0">
        <w:rPr>
          <w:sz w:val="24"/>
          <w:szCs w:val="24"/>
        </w:rPr>
        <w:t xml:space="preserve"> Vein patency or obstruction should also be confirmed by ultrasound compression.</w:t>
      </w:r>
      <w:r w:rsidR="003369C0">
        <w:rPr>
          <w:sz w:val="24"/>
          <w:szCs w:val="24"/>
          <w:vertAlign w:val="superscript"/>
        </w:rPr>
        <w:t>1</w:t>
      </w:r>
    </w:p>
    <w:p w14:paraId="71529C84" w14:textId="77777777" w:rsidR="00B90FA0" w:rsidRPr="00F77F77" w:rsidRDefault="00B90FA0" w:rsidP="00B90FA0">
      <w:pPr>
        <w:jc w:val="both"/>
        <w:rPr>
          <w:sz w:val="24"/>
          <w:szCs w:val="24"/>
        </w:rPr>
      </w:pPr>
    </w:p>
    <w:p w14:paraId="094B5A02" w14:textId="77777777" w:rsidR="00B90FA0" w:rsidRPr="00F77F77" w:rsidRDefault="00B90FA0" w:rsidP="00B90FA0">
      <w:pPr>
        <w:jc w:val="both"/>
        <w:rPr>
          <w:sz w:val="24"/>
          <w:szCs w:val="24"/>
        </w:rPr>
      </w:pPr>
    </w:p>
    <w:p w14:paraId="0BCA3C29" w14:textId="77777777" w:rsidR="00926EC3" w:rsidRDefault="00926EC3" w:rsidP="00B90FA0">
      <w:pPr>
        <w:jc w:val="both"/>
        <w:rPr>
          <w:b/>
          <w:sz w:val="24"/>
          <w:szCs w:val="24"/>
        </w:rPr>
      </w:pPr>
    </w:p>
    <w:p w14:paraId="2AC8C17D" w14:textId="3242848B" w:rsidR="00B90FA0" w:rsidRPr="00B717E0" w:rsidRDefault="00B717E0" w:rsidP="00B717E0">
      <w:pPr>
        <w:jc w:val="both"/>
        <w:rPr>
          <w:b/>
          <w:sz w:val="24"/>
          <w:szCs w:val="24"/>
        </w:rPr>
      </w:pPr>
      <w:r w:rsidRPr="00B717E0">
        <w:rPr>
          <w:b/>
          <w:sz w:val="24"/>
          <w:szCs w:val="24"/>
        </w:rPr>
        <w:t>b)</w:t>
      </w:r>
      <w:r>
        <w:rPr>
          <w:b/>
          <w:sz w:val="24"/>
          <w:szCs w:val="24"/>
        </w:rPr>
        <w:t xml:space="preserve"> </w:t>
      </w:r>
      <w:r w:rsidR="00B90FA0" w:rsidRPr="00B717E0">
        <w:rPr>
          <w:b/>
          <w:sz w:val="24"/>
          <w:szCs w:val="24"/>
        </w:rPr>
        <w:t>Deep Venous Thrombosis Assessment</w:t>
      </w:r>
      <w:r w:rsidR="00045017" w:rsidRPr="00B717E0">
        <w:rPr>
          <w:b/>
          <w:sz w:val="24"/>
          <w:szCs w:val="24"/>
        </w:rPr>
        <w:t xml:space="preserve"> (</w:t>
      </w:r>
      <w:r w:rsidR="00F076B6">
        <w:rPr>
          <w:b/>
          <w:sz w:val="24"/>
          <w:szCs w:val="24"/>
        </w:rPr>
        <w:t>12-3</w:t>
      </w:r>
      <w:r w:rsidR="00045017" w:rsidRPr="00B717E0">
        <w:rPr>
          <w:b/>
          <w:sz w:val="24"/>
          <w:szCs w:val="24"/>
        </w:rPr>
        <w:t>MHz linear array)</w:t>
      </w:r>
    </w:p>
    <w:p w14:paraId="72B3AC2D" w14:textId="77777777" w:rsidR="00B90FA0" w:rsidRDefault="00B90FA0" w:rsidP="00B90FA0">
      <w:pPr>
        <w:jc w:val="both"/>
        <w:rPr>
          <w:b/>
          <w:sz w:val="24"/>
          <w:szCs w:val="24"/>
        </w:rPr>
      </w:pPr>
    </w:p>
    <w:p w14:paraId="71E13D65" w14:textId="77777777" w:rsidR="00B90FA0" w:rsidRPr="00F77F77" w:rsidRDefault="00B90FA0" w:rsidP="00B90FA0">
      <w:pPr>
        <w:jc w:val="both"/>
        <w:rPr>
          <w:sz w:val="24"/>
          <w:szCs w:val="24"/>
        </w:rPr>
      </w:pPr>
      <w:r>
        <w:rPr>
          <w:sz w:val="24"/>
          <w:szCs w:val="24"/>
        </w:rPr>
        <w:t xml:space="preserve">The </w:t>
      </w:r>
      <w:r w:rsidRPr="00F77F77">
        <w:rPr>
          <w:sz w:val="24"/>
          <w:szCs w:val="24"/>
        </w:rPr>
        <w:t>transducer is placed in the groin</w:t>
      </w:r>
      <w:r>
        <w:rPr>
          <w:sz w:val="24"/>
          <w:szCs w:val="24"/>
        </w:rPr>
        <w:t xml:space="preserve"> in transverse plane</w:t>
      </w:r>
      <w:r w:rsidRPr="00F77F77">
        <w:rPr>
          <w:sz w:val="24"/>
          <w:szCs w:val="24"/>
        </w:rPr>
        <w:t xml:space="preserve"> and the common femoral vein </w:t>
      </w:r>
      <w:r>
        <w:rPr>
          <w:sz w:val="24"/>
          <w:szCs w:val="24"/>
        </w:rPr>
        <w:t xml:space="preserve">(CFV) </w:t>
      </w:r>
      <w:r w:rsidRPr="00F77F77">
        <w:rPr>
          <w:sz w:val="24"/>
          <w:szCs w:val="24"/>
        </w:rPr>
        <w:t>is identified medial to the common femoral artery.</w:t>
      </w:r>
      <w:r w:rsidRPr="00F77F77">
        <w:rPr>
          <w:sz w:val="24"/>
          <w:szCs w:val="24"/>
          <w:vertAlign w:val="superscript"/>
        </w:rPr>
        <w:t>3</w:t>
      </w:r>
      <w:r w:rsidRPr="00F77F77">
        <w:rPr>
          <w:sz w:val="24"/>
          <w:szCs w:val="24"/>
        </w:rPr>
        <w:t xml:space="preserve"> </w:t>
      </w:r>
    </w:p>
    <w:p w14:paraId="68FD400E" w14:textId="77777777" w:rsidR="00B90FA0" w:rsidRPr="00F77F77" w:rsidRDefault="00B90FA0" w:rsidP="00B90FA0">
      <w:pPr>
        <w:jc w:val="both"/>
        <w:rPr>
          <w:sz w:val="24"/>
          <w:szCs w:val="24"/>
        </w:rPr>
      </w:pPr>
    </w:p>
    <w:p w14:paraId="568F365F" w14:textId="77777777" w:rsidR="00B90FA0" w:rsidRDefault="00B90FA0" w:rsidP="00B90FA0">
      <w:pPr>
        <w:jc w:val="both"/>
        <w:rPr>
          <w:sz w:val="24"/>
          <w:szCs w:val="24"/>
        </w:rPr>
      </w:pPr>
      <w:r w:rsidRPr="00F77F77">
        <w:rPr>
          <w:sz w:val="24"/>
          <w:szCs w:val="24"/>
        </w:rPr>
        <w:t>The Doppler sam</w:t>
      </w:r>
      <w:r>
        <w:rPr>
          <w:sz w:val="24"/>
          <w:szCs w:val="24"/>
        </w:rPr>
        <w:t xml:space="preserve">ple volume is placed in the CFV, corrected to a </w:t>
      </w:r>
      <w:proofErr w:type="gramStart"/>
      <w:r>
        <w:rPr>
          <w:sz w:val="24"/>
          <w:szCs w:val="24"/>
        </w:rPr>
        <w:t>60 degree</w:t>
      </w:r>
      <w:proofErr w:type="gramEnd"/>
      <w:r>
        <w:rPr>
          <w:sz w:val="24"/>
          <w:szCs w:val="24"/>
        </w:rPr>
        <w:t xml:space="preserve"> </w:t>
      </w:r>
      <w:r w:rsidRPr="00F77F77">
        <w:rPr>
          <w:sz w:val="24"/>
          <w:szCs w:val="24"/>
        </w:rPr>
        <w:t xml:space="preserve">angle </w:t>
      </w:r>
      <w:r>
        <w:rPr>
          <w:sz w:val="24"/>
          <w:szCs w:val="24"/>
        </w:rPr>
        <w:t xml:space="preserve">and steered to align parallel </w:t>
      </w:r>
      <w:r w:rsidRPr="00F77F77">
        <w:rPr>
          <w:sz w:val="24"/>
          <w:szCs w:val="24"/>
        </w:rPr>
        <w:t>with common femoral vein flow</w:t>
      </w:r>
      <w:r>
        <w:rPr>
          <w:sz w:val="24"/>
          <w:szCs w:val="24"/>
        </w:rPr>
        <w:t>. Th</w:t>
      </w:r>
      <w:r w:rsidRPr="00F77F77">
        <w:rPr>
          <w:sz w:val="24"/>
          <w:szCs w:val="24"/>
        </w:rPr>
        <w:t xml:space="preserve">e sample volume </w:t>
      </w:r>
      <w:r>
        <w:rPr>
          <w:sz w:val="24"/>
          <w:szCs w:val="24"/>
        </w:rPr>
        <w:t>gate should span</w:t>
      </w:r>
      <w:r w:rsidRPr="00F77F77">
        <w:rPr>
          <w:sz w:val="24"/>
          <w:szCs w:val="24"/>
        </w:rPr>
        <w:t xml:space="preserve"> the full diameter of the lumen.</w:t>
      </w:r>
      <w:r w:rsidRPr="00F77F77">
        <w:rPr>
          <w:sz w:val="24"/>
          <w:szCs w:val="24"/>
          <w:vertAlign w:val="superscript"/>
        </w:rPr>
        <w:t>1,8</w:t>
      </w:r>
      <w:r>
        <w:rPr>
          <w:sz w:val="24"/>
          <w:szCs w:val="24"/>
          <w:vertAlign w:val="superscript"/>
        </w:rPr>
        <w:t xml:space="preserve"> </w:t>
      </w:r>
      <w:r w:rsidRPr="00F77F77">
        <w:rPr>
          <w:sz w:val="24"/>
          <w:szCs w:val="24"/>
        </w:rPr>
        <w:t>Venous flow should be phasic with respiration</w:t>
      </w:r>
      <w:r>
        <w:rPr>
          <w:sz w:val="24"/>
          <w:szCs w:val="24"/>
        </w:rPr>
        <w:t>. The</w:t>
      </w:r>
      <w:r w:rsidRPr="00F77F77">
        <w:rPr>
          <w:sz w:val="24"/>
          <w:szCs w:val="24"/>
        </w:rPr>
        <w:t xml:space="preserve"> patient is asked to perform a Valsalva manoeuvre, </w:t>
      </w:r>
      <w:proofErr w:type="gramStart"/>
      <w:r w:rsidRPr="00F77F77">
        <w:rPr>
          <w:sz w:val="24"/>
          <w:szCs w:val="24"/>
        </w:rPr>
        <w:t>i.e.</w:t>
      </w:r>
      <w:proofErr w:type="gramEnd"/>
      <w:r w:rsidRPr="00F77F77">
        <w:rPr>
          <w:sz w:val="24"/>
          <w:szCs w:val="24"/>
        </w:rPr>
        <w:t xml:space="preserve"> a cough. If a cough does not produce</w:t>
      </w:r>
      <w:r>
        <w:rPr>
          <w:sz w:val="24"/>
          <w:szCs w:val="24"/>
        </w:rPr>
        <w:t xml:space="preserve"> a satisfactory response, </w:t>
      </w:r>
      <w:r w:rsidRPr="00F77F77">
        <w:rPr>
          <w:sz w:val="24"/>
          <w:szCs w:val="24"/>
        </w:rPr>
        <w:t>a full Valsalva manoeuvre should be performed.</w:t>
      </w:r>
      <w:r w:rsidRPr="00F77F77">
        <w:rPr>
          <w:sz w:val="24"/>
          <w:szCs w:val="24"/>
          <w:vertAlign w:val="superscript"/>
        </w:rPr>
        <w:t>1,6</w:t>
      </w:r>
      <w:r w:rsidRPr="00F77F77">
        <w:rPr>
          <w:sz w:val="24"/>
          <w:szCs w:val="24"/>
        </w:rPr>
        <w:t xml:space="preserve"> Ask the patient to take a breath in and hold it, then to increase the pressure in their thorax. This is achieved by asking the patient to ‘bear down’ – pretending to go to toilet.</w:t>
      </w:r>
      <w:r w:rsidRPr="00F77F77">
        <w:rPr>
          <w:sz w:val="24"/>
          <w:szCs w:val="24"/>
          <w:vertAlign w:val="superscript"/>
        </w:rPr>
        <w:t>1,4</w:t>
      </w:r>
      <w:r w:rsidRPr="00F77F77">
        <w:rPr>
          <w:sz w:val="24"/>
          <w:szCs w:val="24"/>
        </w:rPr>
        <w:t xml:space="preserve"> This should result in a temporary reversal </w:t>
      </w:r>
      <w:r>
        <w:rPr>
          <w:sz w:val="24"/>
          <w:szCs w:val="24"/>
        </w:rPr>
        <w:t xml:space="preserve">of </w:t>
      </w:r>
      <w:r w:rsidRPr="00F77F77">
        <w:rPr>
          <w:sz w:val="24"/>
          <w:szCs w:val="24"/>
        </w:rPr>
        <w:t>venous flow and indicate paten</w:t>
      </w:r>
      <w:r>
        <w:rPr>
          <w:sz w:val="24"/>
          <w:szCs w:val="24"/>
        </w:rPr>
        <w:t>cy of</w:t>
      </w:r>
      <w:r w:rsidRPr="00F77F77">
        <w:rPr>
          <w:sz w:val="24"/>
          <w:szCs w:val="24"/>
        </w:rPr>
        <w:t xml:space="preserve"> proximal veins. With a proximal obstruction</w:t>
      </w:r>
      <w:r>
        <w:rPr>
          <w:sz w:val="24"/>
          <w:szCs w:val="24"/>
        </w:rPr>
        <w:t>,</w:t>
      </w:r>
      <w:r w:rsidRPr="00F77F77">
        <w:rPr>
          <w:sz w:val="24"/>
          <w:szCs w:val="24"/>
        </w:rPr>
        <w:t xml:space="preserve"> </w:t>
      </w:r>
      <w:r>
        <w:rPr>
          <w:sz w:val="24"/>
          <w:szCs w:val="24"/>
        </w:rPr>
        <w:t>flow in the CFV</w:t>
      </w:r>
      <w:r w:rsidRPr="00F77F77">
        <w:rPr>
          <w:sz w:val="24"/>
          <w:szCs w:val="24"/>
        </w:rPr>
        <w:t xml:space="preserve"> will be continuous and aphasic with respiration,</w:t>
      </w:r>
      <w:r>
        <w:rPr>
          <w:sz w:val="24"/>
          <w:szCs w:val="24"/>
        </w:rPr>
        <w:t xml:space="preserve"> with</w:t>
      </w:r>
      <w:r w:rsidRPr="00F77F77">
        <w:rPr>
          <w:sz w:val="24"/>
          <w:szCs w:val="24"/>
        </w:rPr>
        <w:t xml:space="preserve"> </w:t>
      </w:r>
      <w:r>
        <w:rPr>
          <w:sz w:val="24"/>
          <w:szCs w:val="24"/>
        </w:rPr>
        <w:t>poor or no response to Valsalva manoeuvre.</w:t>
      </w:r>
      <w:r>
        <w:rPr>
          <w:sz w:val="24"/>
          <w:szCs w:val="24"/>
          <w:vertAlign w:val="superscript"/>
        </w:rPr>
        <w:t>1</w:t>
      </w:r>
      <w:r w:rsidRPr="00F77F77">
        <w:rPr>
          <w:sz w:val="24"/>
          <w:szCs w:val="24"/>
        </w:rPr>
        <w:t xml:space="preserve"> If this occurs then the </w:t>
      </w:r>
      <w:r>
        <w:rPr>
          <w:sz w:val="24"/>
          <w:szCs w:val="24"/>
        </w:rPr>
        <w:t>CVS</w:t>
      </w:r>
      <w:r w:rsidRPr="00F77F77">
        <w:rPr>
          <w:sz w:val="24"/>
          <w:szCs w:val="24"/>
        </w:rPr>
        <w:t xml:space="preserve"> </w:t>
      </w:r>
      <w:r>
        <w:rPr>
          <w:sz w:val="24"/>
          <w:szCs w:val="24"/>
        </w:rPr>
        <w:t xml:space="preserve">should scan </w:t>
      </w:r>
      <w:r w:rsidRPr="00F77F77">
        <w:rPr>
          <w:sz w:val="24"/>
          <w:szCs w:val="24"/>
        </w:rPr>
        <w:t>the iliac veins and IVC</w:t>
      </w:r>
      <w:r>
        <w:rPr>
          <w:sz w:val="24"/>
          <w:szCs w:val="24"/>
        </w:rPr>
        <w:t xml:space="preserve"> </w:t>
      </w:r>
      <w:r w:rsidRPr="00F77F77">
        <w:rPr>
          <w:sz w:val="24"/>
          <w:szCs w:val="24"/>
        </w:rPr>
        <w:t xml:space="preserve">to assess whether there is a proximal DVT </w:t>
      </w:r>
      <w:r>
        <w:rPr>
          <w:sz w:val="24"/>
          <w:szCs w:val="24"/>
        </w:rPr>
        <w:t>and/</w:t>
      </w:r>
      <w:r w:rsidRPr="00F77F77">
        <w:rPr>
          <w:sz w:val="24"/>
          <w:szCs w:val="24"/>
        </w:rPr>
        <w:t>or a mass causing external compression of the vein.</w:t>
      </w:r>
      <w:r w:rsidRPr="00F77F77">
        <w:rPr>
          <w:sz w:val="24"/>
          <w:szCs w:val="24"/>
          <w:vertAlign w:val="superscript"/>
        </w:rPr>
        <w:t>1,5,6</w:t>
      </w:r>
    </w:p>
    <w:p w14:paraId="4F25B9D2" w14:textId="77777777" w:rsidR="00B90FA0" w:rsidRDefault="00B90FA0" w:rsidP="00B90FA0">
      <w:pPr>
        <w:jc w:val="both"/>
        <w:rPr>
          <w:sz w:val="24"/>
          <w:szCs w:val="24"/>
        </w:rPr>
      </w:pPr>
    </w:p>
    <w:p w14:paraId="755688EC" w14:textId="77777777" w:rsidR="00B90FA0" w:rsidRDefault="00B90FA0" w:rsidP="00B90FA0">
      <w:pPr>
        <w:jc w:val="both"/>
        <w:rPr>
          <w:sz w:val="24"/>
          <w:szCs w:val="24"/>
          <w:vertAlign w:val="superscript"/>
        </w:rPr>
      </w:pPr>
      <w:r>
        <w:rPr>
          <w:sz w:val="24"/>
          <w:szCs w:val="24"/>
        </w:rPr>
        <w:t>Following completion of the Valsalva manoeuvre, the common femoral vein should be compressed using external transducer pressure, to confirm patency.</w:t>
      </w:r>
      <w:r>
        <w:rPr>
          <w:sz w:val="24"/>
          <w:szCs w:val="24"/>
          <w:vertAlign w:val="superscript"/>
        </w:rPr>
        <w:t>1</w:t>
      </w:r>
      <w:r>
        <w:rPr>
          <w:sz w:val="24"/>
          <w:szCs w:val="24"/>
        </w:rPr>
        <w:t xml:space="preserve"> Assessment of competency (using colour/spectral Doppler) and patency (using compression) of all other deep proximal veins should be performed as follows. The distal CFV bifurcates into two deep veins. </w:t>
      </w:r>
      <w:r w:rsidRPr="00F77F77">
        <w:rPr>
          <w:sz w:val="24"/>
          <w:szCs w:val="24"/>
        </w:rPr>
        <w:t>The deeper vein is the profunda f</w:t>
      </w:r>
      <w:r>
        <w:rPr>
          <w:sz w:val="24"/>
          <w:szCs w:val="24"/>
        </w:rPr>
        <w:t>emoris vein, t</w:t>
      </w:r>
      <w:r w:rsidRPr="00F77F77">
        <w:rPr>
          <w:sz w:val="24"/>
          <w:szCs w:val="24"/>
        </w:rPr>
        <w:t>he more superficial vein is the superficial femoral vein</w:t>
      </w:r>
      <w:r>
        <w:rPr>
          <w:sz w:val="24"/>
          <w:szCs w:val="24"/>
        </w:rPr>
        <w:t xml:space="preserve"> (SFV). The profunda femoris origin should be assessed whilst the SFV </w:t>
      </w:r>
      <w:r w:rsidRPr="00F77F77">
        <w:rPr>
          <w:sz w:val="24"/>
          <w:szCs w:val="24"/>
        </w:rPr>
        <w:t>should be</w:t>
      </w:r>
      <w:r>
        <w:rPr>
          <w:sz w:val="24"/>
          <w:szCs w:val="24"/>
        </w:rPr>
        <w:t xml:space="preserve"> assessed</w:t>
      </w:r>
      <w:r w:rsidRPr="00F77F77">
        <w:rPr>
          <w:sz w:val="24"/>
          <w:szCs w:val="24"/>
        </w:rPr>
        <w:t xml:space="preserve"> along</w:t>
      </w:r>
      <w:r>
        <w:rPr>
          <w:sz w:val="24"/>
          <w:szCs w:val="24"/>
        </w:rPr>
        <w:t xml:space="preserve"> its length, adopting an increasingly </w:t>
      </w:r>
      <w:proofErr w:type="spellStart"/>
      <w:r>
        <w:rPr>
          <w:sz w:val="24"/>
          <w:szCs w:val="24"/>
        </w:rPr>
        <w:t>anterio</w:t>
      </w:r>
      <w:proofErr w:type="spellEnd"/>
      <w:r>
        <w:rPr>
          <w:sz w:val="24"/>
          <w:szCs w:val="24"/>
        </w:rPr>
        <w:t>-medial approach</w:t>
      </w:r>
      <w:r w:rsidRPr="00F77F77">
        <w:rPr>
          <w:sz w:val="24"/>
          <w:szCs w:val="24"/>
        </w:rPr>
        <w:t>.</w:t>
      </w:r>
      <w:r w:rsidRPr="00F77F77">
        <w:rPr>
          <w:sz w:val="24"/>
          <w:szCs w:val="24"/>
          <w:vertAlign w:val="superscript"/>
        </w:rPr>
        <w:t>2,5</w:t>
      </w:r>
      <w:r w:rsidRPr="00F77F77">
        <w:rPr>
          <w:sz w:val="24"/>
          <w:szCs w:val="24"/>
        </w:rPr>
        <w:t xml:space="preserve"> </w:t>
      </w:r>
      <w:r>
        <w:rPr>
          <w:sz w:val="24"/>
          <w:szCs w:val="24"/>
        </w:rPr>
        <w:t>The popliteal vein is located within the popliteal fossa – care should be taken to scan as proximally as possible to overlap with the distal SFV.</w:t>
      </w:r>
      <w:r>
        <w:rPr>
          <w:sz w:val="24"/>
          <w:szCs w:val="24"/>
          <w:vertAlign w:val="superscript"/>
        </w:rPr>
        <w:t xml:space="preserve">1 </w:t>
      </w:r>
    </w:p>
    <w:p w14:paraId="13CFCB8F" w14:textId="77777777" w:rsidR="00B90FA0" w:rsidRDefault="00B90FA0" w:rsidP="00B90FA0">
      <w:pPr>
        <w:jc w:val="both"/>
        <w:rPr>
          <w:sz w:val="24"/>
          <w:szCs w:val="24"/>
          <w:vertAlign w:val="superscript"/>
        </w:rPr>
      </w:pPr>
    </w:p>
    <w:p w14:paraId="25C0F050" w14:textId="63E63081" w:rsidR="00B90FA0" w:rsidRDefault="00B90FA0" w:rsidP="00B90FA0">
      <w:pPr>
        <w:jc w:val="both"/>
        <w:rPr>
          <w:sz w:val="24"/>
          <w:szCs w:val="24"/>
        </w:rPr>
      </w:pPr>
      <w:r>
        <w:rPr>
          <w:sz w:val="24"/>
          <w:szCs w:val="24"/>
        </w:rPr>
        <w:t>Manual compression of the deep veins</w:t>
      </w:r>
      <w:r w:rsidRPr="00F77F77">
        <w:rPr>
          <w:sz w:val="24"/>
          <w:szCs w:val="24"/>
        </w:rPr>
        <w:t xml:space="preserve"> </w:t>
      </w:r>
      <w:r>
        <w:rPr>
          <w:sz w:val="24"/>
          <w:szCs w:val="24"/>
        </w:rPr>
        <w:t>should be</w:t>
      </w:r>
      <w:r w:rsidRPr="00F77F77">
        <w:rPr>
          <w:sz w:val="24"/>
          <w:szCs w:val="24"/>
        </w:rPr>
        <w:t xml:space="preserve"> repeat</w:t>
      </w:r>
      <w:r>
        <w:rPr>
          <w:sz w:val="24"/>
          <w:szCs w:val="24"/>
        </w:rPr>
        <w:t>ed at regular intervals (2-3cm); f</w:t>
      </w:r>
      <w:r w:rsidRPr="00F77F77">
        <w:rPr>
          <w:sz w:val="24"/>
          <w:szCs w:val="24"/>
        </w:rPr>
        <w:t xml:space="preserve">ailure to fully compress the veins </w:t>
      </w:r>
      <w:r w:rsidR="00DD57B3">
        <w:rPr>
          <w:sz w:val="24"/>
          <w:szCs w:val="24"/>
        </w:rPr>
        <w:t>may indicate</w:t>
      </w:r>
      <w:r w:rsidRPr="00F77F77">
        <w:rPr>
          <w:sz w:val="24"/>
          <w:szCs w:val="24"/>
        </w:rPr>
        <w:t xml:space="preserve"> the presence of thrombus.</w:t>
      </w:r>
      <w:r w:rsidRPr="00F77F77">
        <w:rPr>
          <w:sz w:val="24"/>
          <w:szCs w:val="24"/>
          <w:vertAlign w:val="superscript"/>
        </w:rPr>
        <w:t>2</w:t>
      </w:r>
      <w:r>
        <w:rPr>
          <w:sz w:val="24"/>
          <w:szCs w:val="24"/>
        </w:rPr>
        <w:t xml:space="preserve"> </w:t>
      </w:r>
      <w:r w:rsidRPr="00F77F77">
        <w:rPr>
          <w:sz w:val="24"/>
          <w:szCs w:val="24"/>
        </w:rPr>
        <w:t>The echogenicity of the thrombus indicates its age</w:t>
      </w:r>
      <w:r>
        <w:rPr>
          <w:sz w:val="24"/>
          <w:szCs w:val="24"/>
        </w:rPr>
        <w:t>.</w:t>
      </w:r>
      <w:r w:rsidRPr="007960B6">
        <w:rPr>
          <w:sz w:val="24"/>
          <w:szCs w:val="24"/>
          <w:vertAlign w:val="superscript"/>
        </w:rPr>
        <w:t xml:space="preserve"> </w:t>
      </w:r>
      <w:r w:rsidRPr="00F77F77">
        <w:rPr>
          <w:sz w:val="24"/>
          <w:szCs w:val="24"/>
          <w:vertAlign w:val="superscript"/>
        </w:rPr>
        <w:t>11</w:t>
      </w:r>
      <w:r>
        <w:rPr>
          <w:sz w:val="24"/>
          <w:szCs w:val="24"/>
        </w:rPr>
        <w:t xml:space="preserve"> Thrombus becomes </w:t>
      </w:r>
      <w:r w:rsidR="00F6579C">
        <w:rPr>
          <w:sz w:val="24"/>
          <w:szCs w:val="24"/>
        </w:rPr>
        <w:t>increasingly</w:t>
      </w:r>
      <w:r>
        <w:rPr>
          <w:sz w:val="24"/>
          <w:szCs w:val="24"/>
        </w:rPr>
        <w:t xml:space="preserve"> echogenic over time, as it becomes more organised.</w:t>
      </w:r>
      <w:r>
        <w:rPr>
          <w:sz w:val="24"/>
          <w:szCs w:val="24"/>
          <w:vertAlign w:val="superscript"/>
        </w:rPr>
        <w:t>1</w:t>
      </w:r>
      <w:r>
        <w:rPr>
          <w:sz w:val="24"/>
          <w:szCs w:val="24"/>
        </w:rPr>
        <w:t xml:space="preserve"> In time, the vessel may begin to re-canalise – old residual thrombus can be seen to produce a scarred appearance, with multiple channels of flow seen.</w:t>
      </w:r>
      <w:r>
        <w:rPr>
          <w:sz w:val="24"/>
          <w:szCs w:val="24"/>
          <w:vertAlign w:val="superscript"/>
        </w:rPr>
        <w:t>1</w:t>
      </w:r>
      <w:r>
        <w:rPr>
          <w:sz w:val="24"/>
          <w:szCs w:val="24"/>
        </w:rPr>
        <w:t xml:space="preserve"> Slow or partial re-canalisation can result in deep venous insufficiency.</w:t>
      </w:r>
      <w:r>
        <w:rPr>
          <w:sz w:val="24"/>
          <w:szCs w:val="24"/>
          <w:vertAlign w:val="superscript"/>
        </w:rPr>
        <w:t>1</w:t>
      </w:r>
      <w:r>
        <w:rPr>
          <w:sz w:val="24"/>
          <w:szCs w:val="24"/>
        </w:rPr>
        <w:t xml:space="preserve"> Competency is assessed by calf augmentation using </w:t>
      </w:r>
      <w:r w:rsidR="00F6579C">
        <w:rPr>
          <w:sz w:val="24"/>
          <w:szCs w:val="24"/>
        </w:rPr>
        <w:t xml:space="preserve">both </w:t>
      </w:r>
      <w:r>
        <w:rPr>
          <w:sz w:val="24"/>
          <w:szCs w:val="24"/>
        </w:rPr>
        <w:t>colour and spectral Doppler - o</w:t>
      </w:r>
      <w:r w:rsidRPr="00A25A41">
        <w:rPr>
          <w:sz w:val="24"/>
          <w:szCs w:val="24"/>
        </w:rPr>
        <w:t>n</w:t>
      </w:r>
      <w:r w:rsidRPr="00F77F77">
        <w:rPr>
          <w:sz w:val="24"/>
          <w:szCs w:val="24"/>
        </w:rPr>
        <w:t xml:space="preserve"> release of the calf there should be no or very slight (&lt;0.</w:t>
      </w:r>
      <w:r>
        <w:rPr>
          <w:sz w:val="24"/>
          <w:szCs w:val="24"/>
        </w:rPr>
        <w:t xml:space="preserve">5sec) </w:t>
      </w:r>
      <w:r w:rsidR="00F6579C">
        <w:rPr>
          <w:sz w:val="24"/>
          <w:szCs w:val="24"/>
        </w:rPr>
        <w:t>retrograde flow</w:t>
      </w:r>
      <w:r>
        <w:rPr>
          <w:sz w:val="24"/>
          <w:szCs w:val="24"/>
        </w:rPr>
        <w:t xml:space="preserve">, which </w:t>
      </w:r>
      <w:r w:rsidRPr="00F77F77">
        <w:rPr>
          <w:sz w:val="24"/>
          <w:szCs w:val="24"/>
        </w:rPr>
        <w:t>indicates no significant reflux.</w:t>
      </w:r>
      <w:r w:rsidRPr="00F77F77">
        <w:rPr>
          <w:sz w:val="24"/>
          <w:szCs w:val="24"/>
          <w:vertAlign w:val="superscript"/>
        </w:rPr>
        <w:t>4</w:t>
      </w:r>
      <w:r>
        <w:rPr>
          <w:sz w:val="24"/>
          <w:szCs w:val="24"/>
          <w:vertAlign w:val="superscript"/>
        </w:rPr>
        <w:t xml:space="preserve"> </w:t>
      </w:r>
    </w:p>
    <w:p w14:paraId="75CFEBD9" w14:textId="77777777" w:rsidR="00B90FA0" w:rsidRDefault="00B90FA0" w:rsidP="00B90FA0">
      <w:pPr>
        <w:jc w:val="both"/>
        <w:rPr>
          <w:sz w:val="24"/>
          <w:szCs w:val="24"/>
        </w:rPr>
      </w:pPr>
    </w:p>
    <w:p w14:paraId="4497EC47" w14:textId="76A861B1" w:rsidR="00B90FA0" w:rsidRPr="00D97836" w:rsidRDefault="00B90FA0" w:rsidP="00B90FA0">
      <w:pPr>
        <w:jc w:val="both"/>
        <w:rPr>
          <w:sz w:val="24"/>
          <w:szCs w:val="24"/>
        </w:rPr>
      </w:pPr>
      <w:r>
        <w:rPr>
          <w:sz w:val="24"/>
          <w:szCs w:val="24"/>
        </w:rPr>
        <w:t>Deep calf veins sho</w:t>
      </w:r>
      <w:r w:rsidR="00D03249">
        <w:rPr>
          <w:sz w:val="24"/>
          <w:szCs w:val="24"/>
        </w:rPr>
        <w:t xml:space="preserve">uld be </w:t>
      </w:r>
      <w:r>
        <w:rPr>
          <w:sz w:val="24"/>
          <w:szCs w:val="24"/>
        </w:rPr>
        <w:t>assessed using manual compression</w:t>
      </w:r>
      <w:r w:rsidR="00D03249">
        <w:rPr>
          <w:sz w:val="24"/>
          <w:szCs w:val="24"/>
        </w:rPr>
        <w:t xml:space="preserve">, </w:t>
      </w:r>
      <w:proofErr w:type="spellStart"/>
      <w:r w:rsidR="00D03249">
        <w:rPr>
          <w:sz w:val="24"/>
          <w:szCs w:val="24"/>
        </w:rPr>
        <w:t>colourflow</w:t>
      </w:r>
      <w:proofErr w:type="spellEnd"/>
      <w:r w:rsidR="00D03249">
        <w:rPr>
          <w:sz w:val="24"/>
          <w:szCs w:val="24"/>
        </w:rPr>
        <w:t xml:space="preserve"> and spectral Doppler to assess competency</w:t>
      </w:r>
      <w:r>
        <w:rPr>
          <w:sz w:val="24"/>
          <w:szCs w:val="24"/>
        </w:rPr>
        <w:t>.</w:t>
      </w:r>
      <w:r w:rsidR="00D03249">
        <w:rPr>
          <w:sz w:val="24"/>
          <w:szCs w:val="24"/>
        </w:rPr>
        <w:t xml:space="preserve"> The transducer is placed into the popliteal fossa and the popliteal vein is identified lateral to the mid line.</w:t>
      </w:r>
      <w:r>
        <w:rPr>
          <w:sz w:val="24"/>
          <w:szCs w:val="24"/>
        </w:rPr>
        <w:t xml:space="preserve"> </w:t>
      </w:r>
      <w:r w:rsidRPr="00F77F77">
        <w:rPr>
          <w:sz w:val="24"/>
          <w:szCs w:val="24"/>
        </w:rPr>
        <w:t>Up to eight gast</w:t>
      </w:r>
      <w:r>
        <w:rPr>
          <w:sz w:val="24"/>
          <w:szCs w:val="24"/>
        </w:rPr>
        <w:t>rocnemius veins may be visualis</w:t>
      </w:r>
      <w:r w:rsidRPr="00F77F77">
        <w:rPr>
          <w:sz w:val="24"/>
          <w:szCs w:val="24"/>
        </w:rPr>
        <w:t>ed</w:t>
      </w:r>
      <w:r>
        <w:rPr>
          <w:sz w:val="24"/>
          <w:szCs w:val="24"/>
          <w:vertAlign w:val="superscript"/>
        </w:rPr>
        <w:t xml:space="preserve"> </w:t>
      </w:r>
      <w:r>
        <w:rPr>
          <w:sz w:val="24"/>
          <w:szCs w:val="24"/>
        </w:rPr>
        <w:t>in the proximal calf, within the gastrocnemius muscle.</w:t>
      </w:r>
      <w:r w:rsidRPr="00F77F77">
        <w:rPr>
          <w:sz w:val="24"/>
          <w:szCs w:val="24"/>
          <w:vertAlign w:val="superscript"/>
        </w:rPr>
        <w:t>2</w:t>
      </w:r>
      <w:r>
        <w:rPr>
          <w:sz w:val="24"/>
          <w:szCs w:val="24"/>
        </w:rPr>
        <w:t xml:space="preserve"> </w:t>
      </w:r>
      <w:r w:rsidRPr="00F77F77">
        <w:rPr>
          <w:sz w:val="24"/>
          <w:szCs w:val="24"/>
        </w:rPr>
        <w:t xml:space="preserve">The soleal veins </w:t>
      </w:r>
      <w:r w:rsidRPr="00F77F77">
        <w:rPr>
          <w:sz w:val="24"/>
          <w:szCs w:val="24"/>
        </w:rPr>
        <w:lastRenderedPageBreak/>
        <w:t xml:space="preserve">are imbedded in the soleus muscle and are </w:t>
      </w:r>
      <w:r>
        <w:rPr>
          <w:sz w:val="24"/>
          <w:szCs w:val="24"/>
        </w:rPr>
        <w:t xml:space="preserve">often </w:t>
      </w:r>
      <w:r w:rsidRPr="00F77F77">
        <w:rPr>
          <w:sz w:val="24"/>
          <w:szCs w:val="24"/>
        </w:rPr>
        <w:t>less easily identif</w:t>
      </w:r>
      <w:r>
        <w:rPr>
          <w:sz w:val="24"/>
          <w:szCs w:val="24"/>
        </w:rPr>
        <w:t>ied</w:t>
      </w:r>
      <w:r w:rsidRPr="00F77F77">
        <w:rPr>
          <w:sz w:val="24"/>
          <w:szCs w:val="24"/>
        </w:rPr>
        <w:t xml:space="preserve">. Several soleal veins </w:t>
      </w:r>
      <w:r>
        <w:rPr>
          <w:sz w:val="24"/>
          <w:szCs w:val="24"/>
        </w:rPr>
        <w:t>may</w:t>
      </w:r>
      <w:r w:rsidRPr="00F77F77">
        <w:rPr>
          <w:sz w:val="24"/>
          <w:szCs w:val="24"/>
        </w:rPr>
        <w:t xml:space="preserve"> be present</w:t>
      </w:r>
      <w:r>
        <w:rPr>
          <w:sz w:val="24"/>
          <w:szCs w:val="24"/>
        </w:rPr>
        <w:t xml:space="preserve"> which may have </w:t>
      </w:r>
      <w:r w:rsidRPr="00F77F77">
        <w:rPr>
          <w:sz w:val="24"/>
          <w:szCs w:val="24"/>
        </w:rPr>
        <w:t>connections with</w:t>
      </w:r>
      <w:r>
        <w:rPr>
          <w:sz w:val="24"/>
          <w:szCs w:val="24"/>
        </w:rPr>
        <w:t xml:space="preserve"> other deep calf veins – often</w:t>
      </w:r>
      <w:r w:rsidRPr="00F77F77">
        <w:rPr>
          <w:sz w:val="24"/>
          <w:szCs w:val="24"/>
        </w:rPr>
        <w:t xml:space="preserve"> </w:t>
      </w:r>
      <w:r>
        <w:rPr>
          <w:sz w:val="24"/>
          <w:szCs w:val="24"/>
        </w:rPr>
        <w:t>the posterior tibial</w:t>
      </w:r>
      <w:r w:rsidR="00B51367">
        <w:rPr>
          <w:sz w:val="24"/>
          <w:szCs w:val="24"/>
        </w:rPr>
        <w:t xml:space="preserve"> or peroneal</w:t>
      </w:r>
      <w:r>
        <w:rPr>
          <w:sz w:val="24"/>
          <w:szCs w:val="24"/>
        </w:rPr>
        <w:t xml:space="preserve"> veins. Soleal veins</w:t>
      </w:r>
      <w:r w:rsidRPr="00F77F77">
        <w:rPr>
          <w:sz w:val="24"/>
          <w:szCs w:val="24"/>
        </w:rPr>
        <w:t xml:space="preserve"> are</w:t>
      </w:r>
      <w:r>
        <w:rPr>
          <w:sz w:val="24"/>
          <w:szCs w:val="24"/>
        </w:rPr>
        <w:t xml:space="preserve"> </w:t>
      </w:r>
      <w:r w:rsidR="00B51367">
        <w:rPr>
          <w:sz w:val="24"/>
          <w:szCs w:val="24"/>
        </w:rPr>
        <w:t xml:space="preserve">identified more distally </w:t>
      </w:r>
      <w:r>
        <w:rPr>
          <w:sz w:val="24"/>
          <w:szCs w:val="24"/>
        </w:rPr>
        <w:t xml:space="preserve">than </w:t>
      </w:r>
      <w:r w:rsidRPr="00F77F77">
        <w:rPr>
          <w:sz w:val="24"/>
          <w:szCs w:val="24"/>
        </w:rPr>
        <w:t>the gastrocnemius veins.</w:t>
      </w:r>
      <w:r w:rsidRPr="00F77F77">
        <w:rPr>
          <w:sz w:val="24"/>
          <w:szCs w:val="24"/>
          <w:vertAlign w:val="superscript"/>
        </w:rPr>
        <w:t>2</w:t>
      </w:r>
      <w:r>
        <w:rPr>
          <w:sz w:val="24"/>
          <w:szCs w:val="24"/>
        </w:rPr>
        <w:t xml:space="preserve"> If gastrocnemius or soleal veins appear particularly dilated, they should be assessed for competency using colour/spectral Doppler.</w:t>
      </w:r>
    </w:p>
    <w:p w14:paraId="135030CB" w14:textId="77777777" w:rsidR="00B90FA0" w:rsidRDefault="00B90FA0" w:rsidP="00B90FA0">
      <w:pPr>
        <w:jc w:val="both"/>
        <w:rPr>
          <w:sz w:val="24"/>
          <w:szCs w:val="24"/>
        </w:rPr>
      </w:pPr>
    </w:p>
    <w:p w14:paraId="066C9CCA" w14:textId="10DFA23A" w:rsidR="00B90FA0" w:rsidRDefault="00B90FA0" w:rsidP="00B90FA0">
      <w:pPr>
        <w:jc w:val="both"/>
        <w:rPr>
          <w:sz w:val="24"/>
          <w:szCs w:val="24"/>
        </w:rPr>
      </w:pPr>
      <w:r w:rsidRPr="00F77F77">
        <w:rPr>
          <w:sz w:val="24"/>
          <w:szCs w:val="24"/>
        </w:rPr>
        <w:t>The anterior tibial vein</w:t>
      </w:r>
      <w:r>
        <w:rPr>
          <w:sz w:val="24"/>
          <w:szCs w:val="24"/>
        </w:rPr>
        <w:t>s</w:t>
      </w:r>
      <w:r w:rsidRPr="00F77F77">
        <w:rPr>
          <w:sz w:val="24"/>
          <w:szCs w:val="24"/>
        </w:rPr>
        <w:t xml:space="preserve"> may be seen as the first deep communication with the popliteal vein. Distal to this junction the </w:t>
      </w:r>
      <w:proofErr w:type="spellStart"/>
      <w:r w:rsidRPr="00F77F77">
        <w:rPr>
          <w:sz w:val="24"/>
          <w:szCs w:val="24"/>
        </w:rPr>
        <w:t>tibio</w:t>
      </w:r>
      <w:proofErr w:type="spellEnd"/>
      <w:r w:rsidRPr="00F77F77">
        <w:rPr>
          <w:sz w:val="24"/>
          <w:szCs w:val="24"/>
        </w:rPr>
        <w:t>-peroneal trunk veins divide to form the posterior tibial and peroneal veins.</w:t>
      </w:r>
      <w:r w:rsidRPr="00F77F77">
        <w:rPr>
          <w:sz w:val="24"/>
          <w:szCs w:val="24"/>
          <w:vertAlign w:val="superscript"/>
        </w:rPr>
        <w:t>1,</w:t>
      </w:r>
      <w:r w:rsidRPr="001C2B1D">
        <w:rPr>
          <w:sz w:val="24"/>
          <w:szCs w:val="24"/>
          <w:vertAlign w:val="superscript"/>
        </w:rPr>
        <w:t>12</w:t>
      </w:r>
      <w:r>
        <w:rPr>
          <w:sz w:val="24"/>
          <w:szCs w:val="24"/>
        </w:rPr>
        <w:t xml:space="preserve"> </w:t>
      </w:r>
      <w:r w:rsidRPr="007960B6">
        <w:rPr>
          <w:sz w:val="24"/>
          <w:szCs w:val="24"/>
        </w:rPr>
        <w:t>It</w:t>
      </w:r>
      <w:r w:rsidRPr="00F77F77">
        <w:rPr>
          <w:sz w:val="24"/>
          <w:szCs w:val="24"/>
        </w:rPr>
        <w:t xml:space="preserve"> is </w:t>
      </w:r>
      <w:r w:rsidR="00150EC9">
        <w:rPr>
          <w:sz w:val="24"/>
          <w:szCs w:val="24"/>
        </w:rPr>
        <w:t xml:space="preserve">sometimes </w:t>
      </w:r>
      <w:r w:rsidRPr="00F77F77">
        <w:rPr>
          <w:sz w:val="24"/>
          <w:szCs w:val="24"/>
        </w:rPr>
        <w:t>easier to trace the deep calf veins from the ankle proximally. Placing the transducer posterior to the medial malleolus</w:t>
      </w:r>
      <w:r>
        <w:rPr>
          <w:sz w:val="24"/>
          <w:szCs w:val="24"/>
        </w:rPr>
        <w:t xml:space="preserve">, both </w:t>
      </w:r>
      <w:r w:rsidRPr="00F77F77">
        <w:rPr>
          <w:sz w:val="24"/>
          <w:szCs w:val="24"/>
        </w:rPr>
        <w:t>posterior tibial veins</w:t>
      </w:r>
      <w:r>
        <w:rPr>
          <w:sz w:val="24"/>
          <w:szCs w:val="24"/>
        </w:rPr>
        <w:t xml:space="preserve"> </w:t>
      </w:r>
      <w:r w:rsidRPr="00F77F77">
        <w:rPr>
          <w:sz w:val="24"/>
          <w:szCs w:val="24"/>
        </w:rPr>
        <w:t>can be visualised</w:t>
      </w:r>
      <w:r>
        <w:rPr>
          <w:sz w:val="24"/>
          <w:szCs w:val="24"/>
        </w:rPr>
        <w:t xml:space="preserve"> adjacent to the posterior tibial artery</w:t>
      </w:r>
      <w:r w:rsidRPr="00F77F77">
        <w:rPr>
          <w:sz w:val="24"/>
          <w:szCs w:val="24"/>
        </w:rPr>
        <w:t>.</w:t>
      </w:r>
      <w:r>
        <w:rPr>
          <w:sz w:val="24"/>
          <w:szCs w:val="24"/>
          <w:vertAlign w:val="superscript"/>
        </w:rPr>
        <w:t>2</w:t>
      </w:r>
      <w:r w:rsidRPr="00F77F77">
        <w:rPr>
          <w:sz w:val="24"/>
          <w:szCs w:val="24"/>
        </w:rPr>
        <w:t xml:space="preserve"> If the probe is angled slightly posterior</w:t>
      </w:r>
      <w:r>
        <w:rPr>
          <w:sz w:val="24"/>
          <w:szCs w:val="24"/>
        </w:rPr>
        <w:t>ly</w:t>
      </w:r>
      <w:r w:rsidRPr="00F77F77">
        <w:rPr>
          <w:sz w:val="24"/>
          <w:szCs w:val="24"/>
        </w:rPr>
        <w:t xml:space="preserve"> the peroneal artery and veins should be visualised deep to the posterior tibial vessels.</w:t>
      </w:r>
      <w:r>
        <w:rPr>
          <w:sz w:val="24"/>
          <w:szCs w:val="24"/>
          <w:vertAlign w:val="superscript"/>
        </w:rPr>
        <w:t>2</w:t>
      </w:r>
      <w:r w:rsidRPr="00F77F77">
        <w:rPr>
          <w:sz w:val="24"/>
          <w:szCs w:val="24"/>
        </w:rPr>
        <w:t xml:space="preserve"> Placing the transducer on the anterior aspect of the ankle</w:t>
      </w:r>
      <w:r>
        <w:rPr>
          <w:sz w:val="24"/>
          <w:szCs w:val="24"/>
        </w:rPr>
        <w:t>,</w:t>
      </w:r>
      <w:r w:rsidRPr="00F77F77">
        <w:rPr>
          <w:sz w:val="24"/>
          <w:szCs w:val="24"/>
        </w:rPr>
        <w:t xml:space="preserve"> the anterior tibial artery and veins can be visualised and traced</w:t>
      </w:r>
      <w:r>
        <w:rPr>
          <w:sz w:val="24"/>
          <w:szCs w:val="24"/>
          <w:vertAlign w:val="superscript"/>
        </w:rPr>
        <w:t xml:space="preserve">.14 </w:t>
      </w:r>
      <w:r w:rsidRPr="00F77F77">
        <w:rPr>
          <w:sz w:val="24"/>
          <w:szCs w:val="24"/>
        </w:rPr>
        <w:t xml:space="preserve">Placing your thumb and first finger on the </w:t>
      </w:r>
      <w:proofErr w:type="spellStart"/>
      <w:r w:rsidRPr="00F77F77">
        <w:rPr>
          <w:sz w:val="24"/>
          <w:szCs w:val="24"/>
        </w:rPr>
        <w:t>anterio</w:t>
      </w:r>
      <w:proofErr w:type="spellEnd"/>
      <w:r w:rsidRPr="00F77F77">
        <w:rPr>
          <w:sz w:val="24"/>
          <w:szCs w:val="24"/>
        </w:rPr>
        <w:t xml:space="preserve">-medial </w:t>
      </w:r>
      <w:r>
        <w:rPr>
          <w:sz w:val="24"/>
          <w:szCs w:val="24"/>
        </w:rPr>
        <w:t>or</w:t>
      </w:r>
      <w:r w:rsidRPr="00F77F77">
        <w:rPr>
          <w:sz w:val="24"/>
          <w:szCs w:val="24"/>
        </w:rPr>
        <w:t xml:space="preserve"> </w:t>
      </w:r>
      <w:proofErr w:type="spellStart"/>
      <w:r w:rsidRPr="00F77F77">
        <w:rPr>
          <w:sz w:val="24"/>
          <w:szCs w:val="24"/>
        </w:rPr>
        <w:t>anterio</w:t>
      </w:r>
      <w:proofErr w:type="spellEnd"/>
      <w:r w:rsidRPr="00F77F77">
        <w:rPr>
          <w:sz w:val="24"/>
          <w:szCs w:val="24"/>
        </w:rPr>
        <w:t>-lateral aspects of the ankle and applying pressure can augment</w:t>
      </w:r>
      <w:r>
        <w:rPr>
          <w:sz w:val="24"/>
          <w:szCs w:val="24"/>
        </w:rPr>
        <w:t xml:space="preserve"> flow in posterior tibial, anterior tibial and </w:t>
      </w:r>
      <w:r w:rsidRPr="00F77F77">
        <w:rPr>
          <w:sz w:val="24"/>
          <w:szCs w:val="24"/>
        </w:rPr>
        <w:t>peroneal veins</w:t>
      </w:r>
      <w:r>
        <w:rPr>
          <w:sz w:val="24"/>
          <w:szCs w:val="24"/>
        </w:rPr>
        <w:t xml:space="preserve"> in order to assess competency</w:t>
      </w:r>
      <w:r w:rsidRPr="00F77F77">
        <w:rPr>
          <w:sz w:val="24"/>
          <w:szCs w:val="24"/>
        </w:rPr>
        <w:t>.</w:t>
      </w:r>
      <w:r w:rsidRPr="00F77F77">
        <w:rPr>
          <w:sz w:val="24"/>
          <w:szCs w:val="24"/>
          <w:vertAlign w:val="superscript"/>
        </w:rPr>
        <w:t>1,2</w:t>
      </w:r>
      <w:r w:rsidRPr="00F77F77">
        <w:rPr>
          <w:sz w:val="24"/>
          <w:szCs w:val="24"/>
        </w:rPr>
        <w:t xml:space="preserve"> </w:t>
      </w:r>
    </w:p>
    <w:p w14:paraId="0FC797F9" w14:textId="77777777" w:rsidR="00B90FA0" w:rsidRDefault="00B90FA0" w:rsidP="00B90FA0">
      <w:pPr>
        <w:jc w:val="both"/>
        <w:rPr>
          <w:sz w:val="24"/>
          <w:szCs w:val="24"/>
        </w:rPr>
      </w:pPr>
    </w:p>
    <w:p w14:paraId="771DF3D6" w14:textId="79AD5BC0" w:rsidR="00B90FA0" w:rsidRPr="007D7E36" w:rsidRDefault="007D7E36" w:rsidP="00B90FA0">
      <w:pPr>
        <w:jc w:val="both"/>
        <w:rPr>
          <w:sz w:val="24"/>
          <w:szCs w:val="24"/>
        </w:rPr>
      </w:pPr>
      <w:r>
        <w:rPr>
          <w:sz w:val="24"/>
          <w:szCs w:val="24"/>
        </w:rPr>
        <w:t>When a DVT scan is requested the LSV,</w:t>
      </w:r>
      <w:r w:rsidR="00B90FA0" w:rsidRPr="007960B6">
        <w:rPr>
          <w:sz w:val="24"/>
          <w:szCs w:val="24"/>
        </w:rPr>
        <w:t xml:space="preserve"> SSV</w:t>
      </w:r>
      <w:r>
        <w:rPr>
          <w:sz w:val="24"/>
          <w:szCs w:val="24"/>
        </w:rPr>
        <w:t xml:space="preserve"> and their junctions with the deep venous system</w:t>
      </w:r>
      <w:r w:rsidR="00B90FA0" w:rsidRPr="007960B6">
        <w:rPr>
          <w:sz w:val="24"/>
          <w:szCs w:val="24"/>
        </w:rPr>
        <w:t xml:space="preserve"> should be assessed for superficial thrombophlebitis and obvious signs of incompetence.</w:t>
      </w:r>
      <w:r w:rsidR="00B90FA0" w:rsidRPr="00745438">
        <w:rPr>
          <w:sz w:val="24"/>
          <w:szCs w:val="24"/>
          <w:vertAlign w:val="superscript"/>
        </w:rPr>
        <w:t>1,2,11</w:t>
      </w:r>
      <w:r>
        <w:rPr>
          <w:sz w:val="24"/>
          <w:szCs w:val="24"/>
        </w:rPr>
        <w:t xml:space="preserve"> If the LSV is incompetent within 0.5cm of the SFJ, it is assumed that the SFJ is slightly incompetent even if no reflux is seen in the CFV.</w:t>
      </w:r>
    </w:p>
    <w:p w14:paraId="5320446A" w14:textId="77777777" w:rsidR="00B90FA0" w:rsidRDefault="00B90FA0" w:rsidP="00B90FA0">
      <w:pPr>
        <w:jc w:val="both"/>
        <w:rPr>
          <w:sz w:val="24"/>
          <w:szCs w:val="24"/>
        </w:rPr>
      </w:pPr>
    </w:p>
    <w:p w14:paraId="153C4F8C" w14:textId="1F900C80" w:rsidR="00BF4443" w:rsidRDefault="00B90FA0" w:rsidP="00BF4443">
      <w:pPr>
        <w:jc w:val="both"/>
        <w:rPr>
          <w:sz w:val="24"/>
          <w:szCs w:val="24"/>
        </w:rPr>
      </w:pPr>
      <w:r w:rsidRPr="00F77F77">
        <w:rPr>
          <w:sz w:val="24"/>
          <w:szCs w:val="24"/>
        </w:rPr>
        <w:t>Differential diagnoses of clinical DVT include</w:t>
      </w:r>
      <w:r>
        <w:rPr>
          <w:sz w:val="24"/>
          <w:szCs w:val="24"/>
        </w:rPr>
        <w:t xml:space="preserve"> (but are not limited to): </w:t>
      </w:r>
      <w:proofErr w:type="gramStart"/>
      <w:r w:rsidRPr="00F77F77">
        <w:rPr>
          <w:sz w:val="24"/>
          <w:szCs w:val="24"/>
        </w:rPr>
        <w:t>Ba</w:t>
      </w:r>
      <w:r>
        <w:rPr>
          <w:sz w:val="24"/>
          <w:szCs w:val="24"/>
        </w:rPr>
        <w:t>kers</w:t>
      </w:r>
      <w:proofErr w:type="gramEnd"/>
      <w:r>
        <w:rPr>
          <w:sz w:val="24"/>
          <w:szCs w:val="24"/>
        </w:rPr>
        <w:t xml:space="preserve"> cysts, superficial oedema,</w:t>
      </w:r>
      <w:r w:rsidRPr="00F77F77">
        <w:rPr>
          <w:sz w:val="24"/>
          <w:szCs w:val="24"/>
        </w:rPr>
        <w:t xml:space="preserve"> </w:t>
      </w:r>
      <w:r w:rsidR="00B717E0">
        <w:rPr>
          <w:sz w:val="24"/>
          <w:szCs w:val="24"/>
        </w:rPr>
        <w:t>cellulitis</w:t>
      </w:r>
      <w:r>
        <w:rPr>
          <w:sz w:val="24"/>
          <w:szCs w:val="24"/>
        </w:rPr>
        <w:t>, lympho</w:t>
      </w:r>
      <w:r w:rsidR="00B717E0">
        <w:rPr>
          <w:sz w:val="24"/>
          <w:szCs w:val="24"/>
        </w:rPr>
        <w:t>e</w:t>
      </w:r>
      <w:r>
        <w:rPr>
          <w:sz w:val="24"/>
          <w:szCs w:val="24"/>
        </w:rPr>
        <w:t>dema, thrombophlebiti</w:t>
      </w:r>
      <w:r w:rsidRPr="00F77F77">
        <w:rPr>
          <w:sz w:val="24"/>
          <w:szCs w:val="24"/>
        </w:rPr>
        <w:t xml:space="preserve">s, popliteal </w:t>
      </w:r>
      <w:r>
        <w:rPr>
          <w:sz w:val="24"/>
          <w:szCs w:val="24"/>
        </w:rPr>
        <w:t xml:space="preserve">arterial </w:t>
      </w:r>
      <w:r w:rsidRPr="00F77F77">
        <w:rPr>
          <w:sz w:val="24"/>
          <w:szCs w:val="24"/>
        </w:rPr>
        <w:t xml:space="preserve">aneurysms and superficial venous incompetence. </w:t>
      </w:r>
      <w:r>
        <w:rPr>
          <w:sz w:val="24"/>
          <w:szCs w:val="24"/>
        </w:rPr>
        <w:t>If you identify an abnormal lesion during the course of your scan, note site, dimensions and descriptive information.</w:t>
      </w:r>
    </w:p>
    <w:p w14:paraId="1921DA10" w14:textId="77777777" w:rsidR="00BF4443" w:rsidRDefault="00BF4443" w:rsidP="00BF4443">
      <w:pPr>
        <w:jc w:val="both"/>
        <w:rPr>
          <w:sz w:val="24"/>
          <w:szCs w:val="24"/>
        </w:rPr>
      </w:pPr>
    </w:p>
    <w:p w14:paraId="13CFF2D9" w14:textId="51081800" w:rsidR="00B82ADC" w:rsidRDefault="00B82ADC" w:rsidP="00BF4443">
      <w:pPr>
        <w:jc w:val="both"/>
        <w:rPr>
          <w:b/>
          <w:sz w:val="24"/>
          <w:szCs w:val="24"/>
        </w:rPr>
      </w:pPr>
      <w:r w:rsidRPr="00B82ADC">
        <w:rPr>
          <w:b/>
          <w:sz w:val="24"/>
          <w:szCs w:val="24"/>
        </w:rPr>
        <w:t>Iliac Vein Scanning</w:t>
      </w:r>
    </w:p>
    <w:p w14:paraId="6488AD83" w14:textId="04C437E1" w:rsidR="00B82ADC" w:rsidRDefault="00451C08" w:rsidP="00BF4443">
      <w:pPr>
        <w:jc w:val="both"/>
        <w:rPr>
          <w:sz w:val="24"/>
          <w:szCs w:val="24"/>
        </w:rPr>
      </w:pPr>
      <w:r>
        <w:rPr>
          <w:sz w:val="24"/>
          <w:szCs w:val="24"/>
        </w:rPr>
        <w:t xml:space="preserve">We do not routinely scan the </w:t>
      </w:r>
      <w:r w:rsidR="00B82ADC">
        <w:rPr>
          <w:sz w:val="24"/>
          <w:szCs w:val="24"/>
        </w:rPr>
        <w:t xml:space="preserve">iliac veins when scanning for a DVT as the cough or Valsalva manoeuvre is usually sufficient to diagnose any proximal disease. </w:t>
      </w:r>
      <w:proofErr w:type="gramStart"/>
      <w:r w:rsidR="00B82ADC">
        <w:rPr>
          <w:sz w:val="24"/>
          <w:szCs w:val="24"/>
        </w:rPr>
        <w:t>However</w:t>
      </w:r>
      <w:proofErr w:type="gramEnd"/>
      <w:r w:rsidR="00B82ADC">
        <w:rPr>
          <w:sz w:val="24"/>
          <w:szCs w:val="24"/>
        </w:rPr>
        <w:t xml:space="preserve"> there are certain scenarios when we need to scan the iliac veins</w:t>
      </w:r>
      <w:r>
        <w:rPr>
          <w:sz w:val="24"/>
          <w:szCs w:val="24"/>
        </w:rPr>
        <w:t xml:space="preserve"> to be clinically certain</w:t>
      </w:r>
      <w:r w:rsidR="00B82ADC">
        <w:rPr>
          <w:sz w:val="24"/>
          <w:szCs w:val="24"/>
        </w:rPr>
        <w:t>:</w:t>
      </w:r>
    </w:p>
    <w:p w14:paraId="336B43AB" w14:textId="77777777" w:rsidR="00B82ADC" w:rsidRDefault="00B82ADC" w:rsidP="00BF4443">
      <w:pPr>
        <w:jc w:val="both"/>
        <w:rPr>
          <w:sz w:val="24"/>
          <w:szCs w:val="24"/>
        </w:rPr>
      </w:pPr>
    </w:p>
    <w:p w14:paraId="0658895B" w14:textId="2784E54C" w:rsidR="00B82ADC" w:rsidRPr="00B82ADC" w:rsidRDefault="00B82ADC" w:rsidP="00B82ADC">
      <w:pPr>
        <w:jc w:val="both"/>
        <w:rPr>
          <w:sz w:val="24"/>
          <w:szCs w:val="24"/>
        </w:rPr>
      </w:pPr>
      <w:r>
        <w:rPr>
          <w:sz w:val="24"/>
          <w:szCs w:val="24"/>
        </w:rPr>
        <w:t xml:space="preserve"> </w:t>
      </w:r>
    </w:p>
    <w:p w14:paraId="0D9A232E" w14:textId="77777777" w:rsidR="00B82ADC" w:rsidRPr="00B82ADC" w:rsidRDefault="00B82ADC" w:rsidP="00B82ADC">
      <w:pPr>
        <w:jc w:val="both"/>
        <w:rPr>
          <w:sz w:val="24"/>
          <w:szCs w:val="24"/>
        </w:rPr>
      </w:pPr>
      <w:r w:rsidRPr="00B82ADC">
        <w:rPr>
          <w:sz w:val="24"/>
          <w:szCs w:val="24"/>
        </w:rPr>
        <w:t>•</w:t>
      </w:r>
      <w:r w:rsidRPr="00B82ADC">
        <w:rPr>
          <w:sz w:val="24"/>
          <w:szCs w:val="24"/>
        </w:rPr>
        <w:tab/>
        <w:t>Negative or poor Valsalva response</w:t>
      </w:r>
    </w:p>
    <w:p w14:paraId="6D445B3F" w14:textId="77777777" w:rsidR="00B82ADC" w:rsidRPr="00B82ADC" w:rsidRDefault="00B82ADC" w:rsidP="00B82ADC">
      <w:pPr>
        <w:jc w:val="both"/>
        <w:rPr>
          <w:sz w:val="24"/>
          <w:szCs w:val="24"/>
        </w:rPr>
      </w:pPr>
      <w:r w:rsidRPr="00B82ADC">
        <w:rPr>
          <w:sz w:val="24"/>
          <w:szCs w:val="24"/>
        </w:rPr>
        <w:t>•</w:t>
      </w:r>
      <w:r w:rsidRPr="00B82ADC">
        <w:rPr>
          <w:sz w:val="24"/>
          <w:szCs w:val="24"/>
        </w:rPr>
        <w:tab/>
        <w:t>Obvious leg swelling in the thigh</w:t>
      </w:r>
    </w:p>
    <w:p w14:paraId="726D8149" w14:textId="77777777" w:rsidR="00B82ADC" w:rsidRPr="00B82ADC" w:rsidRDefault="00B82ADC" w:rsidP="00B82ADC">
      <w:pPr>
        <w:jc w:val="both"/>
        <w:rPr>
          <w:sz w:val="24"/>
          <w:szCs w:val="24"/>
        </w:rPr>
      </w:pPr>
      <w:r w:rsidRPr="00B82ADC">
        <w:rPr>
          <w:sz w:val="24"/>
          <w:szCs w:val="24"/>
        </w:rPr>
        <w:t>•</w:t>
      </w:r>
      <w:r w:rsidRPr="00B82ADC">
        <w:rPr>
          <w:sz w:val="24"/>
          <w:szCs w:val="24"/>
        </w:rPr>
        <w:tab/>
        <w:t>Evidence of collateral veins in the proximal thigh/groin/abdomen</w:t>
      </w:r>
    </w:p>
    <w:p w14:paraId="6E05C208" w14:textId="77777777" w:rsidR="00B82ADC" w:rsidRPr="00B82ADC" w:rsidRDefault="00B82ADC" w:rsidP="00B82ADC">
      <w:pPr>
        <w:jc w:val="both"/>
        <w:rPr>
          <w:sz w:val="24"/>
          <w:szCs w:val="24"/>
        </w:rPr>
      </w:pPr>
      <w:r w:rsidRPr="00B82ADC">
        <w:rPr>
          <w:sz w:val="24"/>
          <w:szCs w:val="24"/>
        </w:rPr>
        <w:t>•</w:t>
      </w:r>
      <w:r w:rsidRPr="00B82ADC">
        <w:rPr>
          <w:sz w:val="24"/>
          <w:szCs w:val="24"/>
        </w:rPr>
        <w:tab/>
        <w:t>Evidence of thrombus in the common femoral or bifurcation</w:t>
      </w:r>
    </w:p>
    <w:p w14:paraId="6DF19820" w14:textId="77777777" w:rsidR="00B82ADC" w:rsidRPr="00B82ADC" w:rsidRDefault="00B82ADC" w:rsidP="00B82ADC">
      <w:pPr>
        <w:jc w:val="both"/>
        <w:rPr>
          <w:sz w:val="24"/>
          <w:szCs w:val="24"/>
        </w:rPr>
      </w:pPr>
      <w:r w:rsidRPr="00B82ADC">
        <w:rPr>
          <w:sz w:val="24"/>
          <w:szCs w:val="24"/>
        </w:rPr>
        <w:t>•</w:t>
      </w:r>
      <w:r w:rsidRPr="00B82ADC">
        <w:rPr>
          <w:sz w:val="24"/>
          <w:szCs w:val="24"/>
        </w:rPr>
        <w:tab/>
        <w:t>Previous known iliac DVT</w:t>
      </w:r>
    </w:p>
    <w:p w14:paraId="3E8DA40C" w14:textId="68660121" w:rsidR="00B82ADC" w:rsidRPr="00B82ADC" w:rsidRDefault="00B82ADC" w:rsidP="00451C08">
      <w:pPr>
        <w:ind w:left="720" w:hanging="720"/>
        <w:jc w:val="both"/>
        <w:rPr>
          <w:sz w:val="24"/>
          <w:szCs w:val="24"/>
        </w:rPr>
      </w:pPr>
      <w:r w:rsidRPr="00B82ADC">
        <w:rPr>
          <w:sz w:val="24"/>
          <w:szCs w:val="24"/>
        </w:rPr>
        <w:t>•</w:t>
      </w:r>
      <w:r w:rsidRPr="00B82ADC">
        <w:rPr>
          <w:sz w:val="24"/>
          <w:szCs w:val="24"/>
        </w:rPr>
        <w:tab/>
        <w:t>Unable to adequately visualise the common femoral or bifurcation (</w:t>
      </w:r>
      <w:proofErr w:type="spellStart"/>
      <w:proofErr w:type="gramStart"/>
      <w:r w:rsidRPr="00B82ADC">
        <w:rPr>
          <w:sz w:val="24"/>
          <w:szCs w:val="24"/>
        </w:rPr>
        <w:t>eg</w:t>
      </w:r>
      <w:proofErr w:type="spellEnd"/>
      <w:proofErr w:type="gramEnd"/>
      <w:r w:rsidRPr="00B82ADC">
        <w:rPr>
          <w:sz w:val="24"/>
          <w:szCs w:val="24"/>
        </w:rPr>
        <w:t xml:space="preserve"> due to scarring, infection, injection site etc).</w:t>
      </w:r>
    </w:p>
    <w:p w14:paraId="5ADB375A" w14:textId="77777777" w:rsidR="00B82ADC" w:rsidRPr="00B82ADC" w:rsidRDefault="00B82ADC" w:rsidP="00BF4443">
      <w:pPr>
        <w:jc w:val="both"/>
        <w:rPr>
          <w:b/>
          <w:sz w:val="24"/>
          <w:szCs w:val="24"/>
        </w:rPr>
      </w:pPr>
    </w:p>
    <w:p w14:paraId="44DAAA9C" w14:textId="77777777" w:rsidR="00B82ADC" w:rsidRDefault="00B82ADC" w:rsidP="00BF4443">
      <w:pPr>
        <w:jc w:val="both"/>
        <w:rPr>
          <w:sz w:val="24"/>
          <w:szCs w:val="24"/>
        </w:rPr>
      </w:pPr>
    </w:p>
    <w:p w14:paraId="0B1896B7" w14:textId="45C45C9D" w:rsidR="00B90FA0" w:rsidRDefault="00B90FA0" w:rsidP="00BF4443">
      <w:pPr>
        <w:jc w:val="both"/>
        <w:rPr>
          <w:b/>
          <w:sz w:val="24"/>
          <w:szCs w:val="24"/>
        </w:rPr>
      </w:pPr>
      <w:r>
        <w:rPr>
          <w:b/>
          <w:sz w:val="24"/>
          <w:szCs w:val="24"/>
        </w:rPr>
        <w:t>Rescan Policy</w:t>
      </w:r>
    </w:p>
    <w:p w14:paraId="495A9AA9" w14:textId="77777777" w:rsidR="00B90FA0" w:rsidRDefault="00B90FA0" w:rsidP="00B90FA0">
      <w:pPr>
        <w:jc w:val="both"/>
        <w:rPr>
          <w:b/>
          <w:sz w:val="24"/>
          <w:szCs w:val="24"/>
        </w:rPr>
      </w:pPr>
    </w:p>
    <w:p w14:paraId="33EC175E" w14:textId="77777777" w:rsidR="00B90FA0" w:rsidRPr="00F77F77" w:rsidRDefault="00B90FA0" w:rsidP="00B90FA0">
      <w:pPr>
        <w:jc w:val="both"/>
        <w:rPr>
          <w:sz w:val="24"/>
          <w:szCs w:val="24"/>
        </w:rPr>
      </w:pPr>
      <w:r w:rsidRPr="00F77F77">
        <w:rPr>
          <w:sz w:val="24"/>
          <w:szCs w:val="24"/>
        </w:rPr>
        <w:t xml:space="preserve">In some </w:t>
      </w:r>
      <w:proofErr w:type="gramStart"/>
      <w:r w:rsidRPr="00F77F77">
        <w:rPr>
          <w:sz w:val="24"/>
          <w:szCs w:val="24"/>
        </w:rPr>
        <w:t>situations</w:t>
      </w:r>
      <w:proofErr w:type="gramEnd"/>
      <w:r w:rsidRPr="00F77F77">
        <w:rPr>
          <w:sz w:val="24"/>
          <w:szCs w:val="24"/>
        </w:rPr>
        <w:t xml:space="preserve"> it is difficult to </w:t>
      </w:r>
      <w:r>
        <w:rPr>
          <w:sz w:val="24"/>
          <w:szCs w:val="24"/>
        </w:rPr>
        <w:t xml:space="preserve">be </w:t>
      </w:r>
      <w:r w:rsidRPr="00F77F77">
        <w:rPr>
          <w:sz w:val="24"/>
          <w:szCs w:val="24"/>
        </w:rPr>
        <w:t>cer</w:t>
      </w:r>
      <w:r>
        <w:rPr>
          <w:sz w:val="24"/>
          <w:szCs w:val="24"/>
        </w:rPr>
        <w:t xml:space="preserve">tain that a vein </w:t>
      </w:r>
      <w:r w:rsidRPr="00F77F77">
        <w:rPr>
          <w:sz w:val="24"/>
          <w:szCs w:val="24"/>
        </w:rPr>
        <w:t>is</w:t>
      </w:r>
      <w:r>
        <w:rPr>
          <w:sz w:val="24"/>
          <w:szCs w:val="24"/>
        </w:rPr>
        <w:t xml:space="preserve"> </w:t>
      </w:r>
      <w:r w:rsidRPr="00F77F77">
        <w:rPr>
          <w:sz w:val="24"/>
          <w:szCs w:val="24"/>
        </w:rPr>
        <w:t>patent</w:t>
      </w:r>
      <w:r>
        <w:rPr>
          <w:sz w:val="24"/>
          <w:szCs w:val="24"/>
        </w:rPr>
        <w:t xml:space="preserve"> along its length</w:t>
      </w:r>
      <w:r w:rsidRPr="00F77F77">
        <w:rPr>
          <w:sz w:val="24"/>
          <w:szCs w:val="24"/>
        </w:rPr>
        <w:t xml:space="preserve">. In </w:t>
      </w:r>
      <w:r>
        <w:rPr>
          <w:sz w:val="24"/>
          <w:szCs w:val="24"/>
        </w:rPr>
        <w:t>such</w:t>
      </w:r>
      <w:r w:rsidRPr="00F77F77">
        <w:rPr>
          <w:sz w:val="24"/>
          <w:szCs w:val="24"/>
        </w:rPr>
        <w:t xml:space="preserve"> cases we state that we </w:t>
      </w:r>
      <w:r>
        <w:rPr>
          <w:sz w:val="24"/>
          <w:szCs w:val="24"/>
        </w:rPr>
        <w:t xml:space="preserve">are “unable to fully exclude a </w:t>
      </w:r>
      <w:r w:rsidRPr="00F77F77">
        <w:rPr>
          <w:sz w:val="24"/>
          <w:szCs w:val="24"/>
        </w:rPr>
        <w:t xml:space="preserve">DVT”. The scan is equivocal </w:t>
      </w:r>
      <w:r w:rsidRPr="00F77F77">
        <w:rPr>
          <w:sz w:val="24"/>
          <w:szCs w:val="24"/>
        </w:rPr>
        <w:lastRenderedPageBreak/>
        <w:t xml:space="preserve">and upon the </w:t>
      </w:r>
      <w:proofErr w:type="gramStart"/>
      <w:r w:rsidRPr="00F77F77">
        <w:rPr>
          <w:sz w:val="24"/>
          <w:szCs w:val="24"/>
        </w:rPr>
        <w:t>clinicians</w:t>
      </w:r>
      <w:proofErr w:type="gramEnd"/>
      <w:r w:rsidRPr="00F77F77">
        <w:rPr>
          <w:sz w:val="24"/>
          <w:szCs w:val="24"/>
        </w:rPr>
        <w:t xml:space="preserve"> discretion usually requires a rescan </w:t>
      </w:r>
      <w:r>
        <w:rPr>
          <w:sz w:val="24"/>
          <w:szCs w:val="24"/>
        </w:rPr>
        <w:t>6-8</w:t>
      </w:r>
      <w:r w:rsidRPr="00F77F77">
        <w:rPr>
          <w:sz w:val="24"/>
          <w:szCs w:val="24"/>
        </w:rPr>
        <w:t xml:space="preserve"> days later to check for DVT progression.</w:t>
      </w:r>
      <w:r w:rsidRPr="00F77F77">
        <w:rPr>
          <w:sz w:val="24"/>
          <w:szCs w:val="24"/>
          <w:vertAlign w:val="superscript"/>
        </w:rPr>
        <w:t>2</w:t>
      </w:r>
      <w:r w:rsidRPr="00F77F77">
        <w:rPr>
          <w:sz w:val="24"/>
          <w:szCs w:val="24"/>
        </w:rPr>
        <w:t xml:space="preserve"> </w:t>
      </w:r>
      <w:r>
        <w:rPr>
          <w:sz w:val="24"/>
          <w:szCs w:val="24"/>
        </w:rPr>
        <w:t>Local p</w:t>
      </w:r>
      <w:r w:rsidRPr="00F77F77">
        <w:rPr>
          <w:sz w:val="24"/>
          <w:szCs w:val="24"/>
        </w:rPr>
        <w:t>rotocols differ slight</w:t>
      </w:r>
      <w:r>
        <w:rPr>
          <w:sz w:val="24"/>
          <w:szCs w:val="24"/>
        </w:rPr>
        <w:t>ly as below:</w:t>
      </w:r>
    </w:p>
    <w:p w14:paraId="0349400D" w14:textId="77777777" w:rsidR="00B90FA0" w:rsidRPr="00F77F77" w:rsidRDefault="00B90FA0" w:rsidP="00B90FA0">
      <w:pPr>
        <w:jc w:val="both"/>
        <w:rPr>
          <w:b/>
          <w:sz w:val="24"/>
          <w:szCs w:val="24"/>
        </w:rPr>
      </w:pPr>
    </w:p>
    <w:p w14:paraId="2C2AF077" w14:textId="27B30A42" w:rsidR="00B90FA0" w:rsidRPr="00F77F77" w:rsidRDefault="00B90FA0" w:rsidP="00B90FA0">
      <w:pPr>
        <w:jc w:val="both"/>
        <w:rPr>
          <w:sz w:val="24"/>
          <w:szCs w:val="24"/>
        </w:rPr>
      </w:pPr>
      <w:r>
        <w:rPr>
          <w:b/>
          <w:sz w:val="24"/>
          <w:szCs w:val="24"/>
        </w:rPr>
        <w:t>Oldham</w:t>
      </w:r>
      <w:r w:rsidR="004040D7">
        <w:rPr>
          <w:b/>
          <w:sz w:val="24"/>
          <w:szCs w:val="24"/>
        </w:rPr>
        <w:t>/NM</w:t>
      </w:r>
      <w:r w:rsidRPr="00F77F77">
        <w:rPr>
          <w:b/>
          <w:sz w:val="24"/>
          <w:szCs w:val="24"/>
        </w:rPr>
        <w:t xml:space="preserve">: </w:t>
      </w:r>
      <w:r w:rsidRPr="00F77F77">
        <w:rPr>
          <w:sz w:val="24"/>
          <w:szCs w:val="24"/>
        </w:rPr>
        <w:t>The patient is brought back to have a further scan following an equivocal result. The equivocal vein and up</w:t>
      </w:r>
      <w:r>
        <w:rPr>
          <w:sz w:val="24"/>
          <w:szCs w:val="24"/>
        </w:rPr>
        <w:t xml:space="preserve"> </w:t>
      </w:r>
      <w:r w:rsidRPr="00F77F77">
        <w:rPr>
          <w:sz w:val="24"/>
          <w:szCs w:val="24"/>
        </w:rPr>
        <w:t xml:space="preserve">to the popliteal vein is rescanned assessing for progression </w:t>
      </w:r>
      <w:r>
        <w:rPr>
          <w:sz w:val="24"/>
          <w:szCs w:val="24"/>
        </w:rPr>
        <w:t>of</w:t>
      </w:r>
      <w:r w:rsidRPr="00F77F77">
        <w:rPr>
          <w:sz w:val="24"/>
          <w:szCs w:val="24"/>
        </w:rPr>
        <w:t xml:space="preserve"> the potential DVT.</w:t>
      </w:r>
    </w:p>
    <w:p w14:paraId="0657D27D" w14:textId="77777777" w:rsidR="00B90FA0" w:rsidRPr="00F77F77" w:rsidRDefault="00B90FA0" w:rsidP="00B90FA0">
      <w:pPr>
        <w:jc w:val="both"/>
        <w:rPr>
          <w:sz w:val="24"/>
          <w:szCs w:val="24"/>
        </w:rPr>
      </w:pPr>
    </w:p>
    <w:p w14:paraId="7232B3F0" w14:textId="34B8BA37" w:rsidR="00B90FA0" w:rsidRPr="00F77F77" w:rsidRDefault="00B90FA0" w:rsidP="00B90FA0">
      <w:pPr>
        <w:jc w:val="both"/>
        <w:rPr>
          <w:sz w:val="24"/>
          <w:szCs w:val="24"/>
        </w:rPr>
      </w:pPr>
      <w:r>
        <w:rPr>
          <w:b/>
          <w:sz w:val="24"/>
          <w:szCs w:val="24"/>
        </w:rPr>
        <w:t>So</w:t>
      </w:r>
      <w:r w:rsidR="00CE3355">
        <w:rPr>
          <w:b/>
          <w:sz w:val="24"/>
          <w:szCs w:val="24"/>
        </w:rPr>
        <w:t>uth Manchester/Bury</w:t>
      </w:r>
      <w:r w:rsidR="00B51367">
        <w:rPr>
          <w:b/>
          <w:sz w:val="24"/>
          <w:szCs w:val="24"/>
        </w:rPr>
        <w:t>/Stepping Hill</w:t>
      </w:r>
      <w:r w:rsidRPr="00F77F77">
        <w:rPr>
          <w:b/>
          <w:sz w:val="24"/>
          <w:szCs w:val="24"/>
        </w:rPr>
        <w:t xml:space="preserve">: </w:t>
      </w:r>
      <w:r w:rsidRPr="00F77F77">
        <w:rPr>
          <w:sz w:val="24"/>
          <w:szCs w:val="24"/>
        </w:rPr>
        <w:t xml:space="preserve">The patient is brought back to have a further scan following an equivocal result. </w:t>
      </w:r>
      <w:r w:rsidR="00CE3355">
        <w:rPr>
          <w:sz w:val="24"/>
          <w:szCs w:val="24"/>
        </w:rPr>
        <w:t>T</w:t>
      </w:r>
      <w:r w:rsidRPr="00F77F77">
        <w:rPr>
          <w:sz w:val="24"/>
          <w:szCs w:val="24"/>
        </w:rPr>
        <w:t xml:space="preserve">he </w:t>
      </w:r>
      <w:r>
        <w:rPr>
          <w:sz w:val="24"/>
          <w:szCs w:val="24"/>
        </w:rPr>
        <w:t>symptomatic</w:t>
      </w:r>
      <w:r w:rsidRPr="00F77F77">
        <w:rPr>
          <w:sz w:val="24"/>
          <w:szCs w:val="24"/>
        </w:rPr>
        <w:t xml:space="preserve"> leg is fully rescanned from the CFV to ankle</w:t>
      </w:r>
      <w:r>
        <w:rPr>
          <w:sz w:val="24"/>
          <w:szCs w:val="24"/>
        </w:rPr>
        <w:t>.</w:t>
      </w:r>
      <w:r w:rsidR="00CE3355">
        <w:rPr>
          <w:sz w:val="24"/>
          <w:szCs w:val="24"/>
        </w:rPr>
        <w:t xml:space="preserve"> </w:t>
      </w:r>
    </w:p>
    <w:p w14:paraId="1AEF4F21" w14:textId="3E5932AA" w:rsidR="00CE3355" w:rsidRDefault="00CE3355" w:rsidP="00B90FA0">
      <w:pPr>
        <w:jc w:val="both"/>
        <w:rPr>
          <w:sz w:val="24"/>
          <w:szCs w:val="24"/>
        </w:rPr>
      </w:pPr>
    </w:p>
    <w:p w14:paraId="645D0152" w14:textId="4C110ADD" w:rsidR="00B90FA0" w:rsidRPr="00F77F77" w:rsidRDefault="00B90FA0" w:rsidP="00B90FA0">
      <w:pPr>
        <w:jc w:val="both"/>
        <w:rPr>
          <w:sz w:val="24"/>
          <w:szCs w:val="24"/>
        </w:rPr>
      </w:pPr>
      <w:r w:rsidRPr="00F77F77">
        <w:rPr>
          <w:b/>
          <w:sz w:val="24"/>
          <w:szCs w:val="24"/>
        </w:rPr>
        <w:t>Bolton</w:t>
      </w:r>
      <w:r>
        <w:rPr>
          <w:b/>
          <w:sz w:val="24"/>
          <w:szCs w:val="24"/>
        </w:rPr>
        <w:t>/</w:t>
      </w:r>
      <w:r w:rsidRPr="00F77F77">
        <w:rPr>
          <w:b/>
          <w:sz w:val="24"/>
          <w:szCs w:val="24"/>
        </w:rPr>
        <w:t>Blackpool</w:t>
      </w:r>
      <w:r w:rsidR="00B717E0">
        <w:rPr>
          <w:b/>
          <w:sz w:val="24"/>
          <w:szCs w:val="24"/>
        </w:rPr>
        <w:t>/</w:t>
      </w:r>
      <w:proofErr w:type="spellStart"/>
      <w:r w:rsidR="00B717E0">
        <w:rPr>
          <w:b/>
          <w:sz w:val="24"/>
          <w:szCs w:val="24"/>
        </w:rPr>
        <w:t>Arrowe</w:t>
      </w:r>
      <w:proofErr w:type="spellEnd"/>
      <w:r w:rsidR="00B717E0">
        <w:rPr>
          <w:b/>
          <w:sz w:val="24"/>
          <w:szCs w:val="24"/>
        </w:rPr>
        <w:t xml:space="preserve"> </w:t>
      </w:r>
      <w:r w:rsidR="00B82ADC">
        <w:rPr>
          <w:b/>
          <w:sz w:val="24"/>
          <w:szCs w:val="24"/>
        </w:rPr>
        <w:t>Park/</w:t>
      </w:r>
      <w:r w:rsidRPr="00F77F77">
        <w:rPr>
          <w:b/>
          <w:sz w:val="24"/>
          <w:szCs w:val="24"/>
        </w:rPr>
        <w:t>:</w:t>
      </w:r>
      <w:r w:rsidRPr="00F77F77">
        <w:rPr>
          <w:sz w:val="24"/>
          <w:szCs w:val="24"/>
        </w:rPr>
        <w:t xml:space="preserve"> The patient is brought back to have a further scan following an equivocal result. The </w:t>
      </w:r>
      <w:r>
        <w:rPr>
          <w:sz w:val="24"/>
          <w:szCs w:val="24"/>
        </w:rPr>
        <w:t>symptomatic</w:t>
      </w:r>
      <w:r w:rsidRPr="00F77F77">
        <w:rPr>
          <w:sz w:val="24"/>
          <w:szCs w:val="24"/>
        </w:rPr>
        <w:t xml:space="preserve"> leg is rescanned from the CFV to popliteal vein</w:t>
      </w:r>
      <w:r>
        <w:rPr>
          <w:sz w:val="24"/>
          <w:szCs w:val="24"/>
        </w:rPr>
        <w:t xml:space="preserve"> only, assessing for progression of</w:t>
      </w:r>
      <w:r w:rsidRPr="00F77F77">
        <w:rPr>
          <w:sz w:val="24"/>
          <w:szCs w:val="24"/>
        </w:rPr>
        <w:t xml:space="preserve"> the potential DVT</w:t>
      </w:r>
      <w:r>
        <w:rPr>
          <w:sz w:val="24"/>
          <w:szCs w:val="24"/>
        </w:rPr>
        <w:t xml:space="preserve"> </w:t>
      </w:r>
      <w:r w:rsidRPr="00F77F77">
        <w:rPr>
          <w:sz w:val="24"/>
          <w:szCs w:val="24"/>
        </w:rPr>
        <w:t>in line with NICE guidelines</w:t>
      </w:r>
    </w:p>
    <w:p w14:paraId="5F0882A6" w14:textId="77777777" w:rsidR="00B90FA0" w:rsidRPr="00F77F77" w:rsidRDefault="00B90FA0" w:rsidP="00B90FA0">
      <w:pPr>
        <w:jc w:val="both"/>
        <w:rPr>
          <w:sz w:val="24"/>
          <w:szCs w:val="24"/>
        </w:rPr>
      </w:pPr>
    </w:p>
    <w:p w14:paraId="17D8D077" w14:textId="77777777" w:rsidR="00B51367" w:rsidRDefault="00B51367" w:rsidP="00B90FA0">
      <w:pPr>
        <w:pStyle w:val="NoSpacing"/>
        <w:ind w:hanging="2160"/>
        <w:rPr>
          <w:rFonts w:ascii="Times New Roman" w:hAnsi="Times New Roman"/>
          <w:color w:val="000000" w:themeColor="text1"/>
          <w:sz w:val="24"/>
          <w:szCs w:val="24"/>
        </w:rPr>
      </w:pPr>
    </w:p>
    <w:p w14:paraId="79151F98" w14:textId="7534D42B" w:rsidR="00B51367" w:rsidRDefault="00B51367" w:rsidP="00B51367">
      <w:pPr>
        <w:jc w:val="both"/>
        <w:rPr>
          <w:b/>
          <w:sz w:val="24"/>
          <w:szCs w:val="24"/>
        </w:rPr>
      </w:pPr>
      <w:r>
        <w:rPr>
          <w:b/>
          <w:sz w:val="24"/>
          <w:szCs w:val="24"/>
        </w:rPr>
        <w:t>Stepping Hill – Additional Information</w:t>
      </w:r>
    </w:p>
    <w:p w14:paraId="06BC596E" w14:textId="77777777" w:rsidR="00B51367" w:rsidRDefault="00B51367" w:rsidP="00B51367">
      <w:pPr>
        <w:jc w:val="both"/>
        <w:rPr>
          <w:b/>
          <w:sz w:val="24"/>
          <w:szCs w:val="24"/>
        </w:rPr>
      </w:pPr>
    </w:p>
    <w:p w14:paraId="73C21E66" w14:textId="290686FE" w:rsidR="00B51367" w:rsidRPr="00670C76" w:rsidRDefault="00B51367" w:rsidP="00DB2E59">
      <w:pPr>
        <w:jc w:val="both"/>
        <w:rPr>
          <w:sz w:val="24"/>
          <w:szCs w:val="24"/>
        </w:rPr>
      </w:pPr>
      <w:r w:rsidRPr="00B51367">
        <w:rPr>
          <w:sz w:val="24"/>
          <w:szCs w:val="24"/>
        </w:rPr>
        <w:t xml:space="preserve">DVT </w:t>
      </w:r>
      <w:r>
        <w:rPr>
          <w:sz w:val="24"/>
          <w:szCs w:val="24"/>
        </w:rPr>
        <w:t>referral</w:t>
      </w:r>
      <w:r w:rsidR="000076C3">
        <w:rPr>
          <w:sz w:val="24"/>
          <w:szCs w:val="24"/>
        </w:rPr>
        <w:t>s</w:t>
      </w:r>
      <w:r>
        <w:rPr>
          <w:sz w:val="24"/>
          <w:szCs w:val="24"/>
        </w:rPr>
        <w:t xml:space="preserve"> can be accepted from HASU</w:t>
      </w:r>
      <w:r w:rsidR="00380AFA">
        <w:rPr>
          <w:sz w:val="24"/>
          <w:szCs w:val="24"/>
        </w:rPr>
        <w:t xml:space="preserve"> (ED or A10)</w:t>
      </w:r>
      <w:r>
        <w:rPr>
          <w:sz w:val="24"/>
          <w:szCs w:val="24"/>
        </w:rPr>
        <w:t xml:space="preserve"> or the rapid access </w:t>
      </w:r>
      <w:r w:rsidR="00D11039">
        <w:rPr>
          <w:sz w:val="24"/>
          <w:szCs w:val="24"/>
        </w:rPr>
        <w:t>s</w:t>
      </w:r>
      <w:r>
        <w:rPr>
          <w:sz w:val="24"/>
          <w:szCs w:val="24"/>
        </w:rPr>
        <w:t>troke clinics</w:t>
      </w:r>
      <w:r w:rsidR="00DB2E59">
        <w:rPr>
          <w:sz w:val="24"/>
          <w:szCs w:val="24"/>
        </w:rPr>
        <w:t xml:space="preserve"> to aid patient flow through the ward/clinic. The patients are stent back to </w:t>
      </w:r>
      <w:r w:rsidR="00D11039">
        <w:rPr>
          <w:sz w:val="24"/>
          <w:szCs w:val="24"/>
        </w:rPr>
        <w:t>the ward/clinic with the result</w:t>
      </w:r>
      <w:r w:rsidR="00DB2E59">
        <w:rPr>
          <w:sz w:val="24"/>
          <w:szCs w:val="24"/>
        </w:rPr>
        <w:t xml:space="preserve"> and the ward/clinician </w:t>
      </w:r>
      <w:r w:rsidR="00D11039">
        <w:rPr>
          <w:sz w:val="24"/>
          <w:szCs w:val="24"/>
        </w:rPr>
        <w:t>is</w:t>
      </w:r>
      <w:r w:rsidR="00DB2E59">
        <w:rPr>
          <w:sz w:val="24"/>
          <w:szCs w:val="24"/>
        </w:rPr>
        <w:t xml:space="preserve"> informed of an equivocal result so </w:t>
      </w:r>
      <w:r w:rsidR="00D11039">
        <w:rPr>
          <w:sz w:val="24"/>
          <w:szCs w:val="24"/>
        </w:rPr>
        <w:t xml:space="preserve">that </w:t>
      </w:r>
      <w:r w:rsidR="00DB2E59">
        <w:rPr>
          <w:sz w:val="24"/>
          <w:szCs w:val="24"/>
        </w:rPr>
        <w:t xml:space="preserve">the patient </w:t>
      </w:r>
      <w:r w:rsidR="00380AFA">
        <w:rPr>
          <w:sz w:val="24"/>
          <w:szCs w:val="24"/>
        </w:rPr>
        <w:t>can</w:t>
      </w:r>
      <w:r w:rsidR="00DB2E59">
        <w:rPr>
          <w:sz w:val="24"/>
          <w:szCs w:val="24"/>
        </w:rPr>
        <w:t xml:space="preserve"> be brought back in a week for a rescan. The ward or clinician in clinic should arrange this and send us a repeat referral.</w:t>
      </w:r>
    </w:p>
    <w:p w14:paraId="7EFF42C5" w14:textId="77777777" w:rsidR="00B90FA0" w:rsidRPr="00383B8D" w:rsidRDefault="00B90FA0" w:rsidP="00B90FA0">
      <w:pPr>
        <w:pStyle w:val="NoSpacing"/>
        <w:ind w:hanging="2160"/>
        <w:rPr>
          <w:rFonts w:ascii="Times New Roman" w:hAnsi="Times New Roman"/>
        </w:rPr>
      </w:pPr>
    </w:p>
    <w:p w14:paraId="31B617EF" w14:textId="5A892E7A" w:rsidR="00B90FA0" w:rsidRPr="00383B8D" w:rsidRDefault="00B717E0" w:rsidP="00B717E0">
      <w:pPr>
        <w:pStyle w:val="NoSpacing"/>
        <w:ind w:hanging="2160"/>
        <w:rPr>
          <w:rFonts w:ascii="Times New Roman" w:hAnsi="Times New Roman"/>
          <w:b/>
          <w:sz w:val="24"/>
          <w:szCs w:val="24"/>
        </w:rPr>
      </w:pPr>
      <w:r w:rsidRPr="00B717E0">
        <w:rPr>
          <w:rFonts w:ascii="Times New Roman" w:hAnsi="Times New Roman"/>
          <w:b/>
        </w:rPr>
        <w:tab/>
        <w:t>c</w:t>
      </w:r>
      <w:r>
        <w:rPr>
          <w:rFonts w:ascii="Times New Roman" w:hAnsi="Times New Roman"/>
          <w:b/>
          <w:sz w:val="24"/>
          <w:szCs w:val="24"/>
        </w:rPr>
        <w:t xml:space="preserve">) </w:t>
      </w:r>
      <w:r w:rsidR="00B90FA0" w:rsidRPr="00383B8D">
        <w:rPr>
          <w:rFonts w:ascii="Times New Roman" w:hAnsi="Times New Roman"/>
          <w:b/>
          <w:sz w:val="24"/>
          <w:szCs w:val="24"/>
        </w:rPr>
        <w:t xml:space="preserve">Varicose Vein Assessment </w:t>
      </w:r>
    </w:p>
    <w:p w14:paraId="31C0EB37" w14:textId="77777777" w:rsidR="00B90FA0" w:rsidRDefault="00B90FA0" w:rsidP="00B90FA0">
      <w:pPr>
        <w:jc w:val="both"/>
        <w:rPr>
          <w:b/>
          <w:sz w:val="24"/>
          <w:szCs w:val="24"/>
        </w:rPr>
      </w:pPr>
    </w:p>
    <w:p w14:paraId="510C6A15" w14:textId="77777777" w:rsidR="00B90FA0" w:rsidRPr="007960B6" w:rsidRDefault="00B90FA0" w:rsidP="00B90FA0">
      <w:pPr>
        <w:jc w:val="both"/>
        <w:rPr>
          <w:sz w:val="24"/>
          <w:szCs w:val="24"/>
        </w:rPr>
      </w:pPr>
      <w:r>
        <w:rPr>
          <w:sz w:val="24"/>
          <w:szCs w:val="24"/>
        </w:rPr>
        <w:t>A full DVT scan is performed, as per the above protocol. Evidence of deep venous insufficiency and previous DVT should be clearly noted in the report. The superficial system should be assessed as below:</w:t>
      </w:r>
    </w:p>
    <w:p w14:paraId="644E7DF2" w14:textId="77777777" w:rsidR="00B90FA0" w:rsidRDefault="00B90FA0" w:rsidP="00B90FA0">
      <w:pPr>
        <w:jc w:val="both"/>
        <w:rPr>
          <w:b/>
          <w:sz w:val="24"/>
          <w:szCs w:val="24"/>
        </w:rPr>
      </w:pPr>
    </w:p>
    <w:p w14:paraId="32429058" w14:textId="77777777" w:rsidR="00B90FA0" w:rsidRDefault="00B90FA0" w:rsidP="00B90FA0">
      <w:pPr>
        <w:jc w:val="both"/>
        <w:rPr>
          <w:b/>
          <w:sz w:val="24"/>
          <w:szCs w:val="24"/>
        </w:rPr>
      </w:pPr>
      <w:r>
        <w:rPr>
          <w:b/>
          <w:sz w:val="24"/>
          <w:szCs w:val="24"/>
        </w:rPr>
        <w:t>Long Saphenous Vein</w:t>
      </w:r>
    </w:p>
    <w:p w14:paraId="3EA85B3B" w14:textId="77777777" w:rsidR="00B90FA0" w:rsidRPr="00F77F77" w:rsidRDefault="00B90FA0" w:rsidP="00B90FA0">
      <w:pPr>
        <w:jc w:val="both"/>
        <w:rPr>
          <w:sz w:val="24"/>
          <w:szCs w:val="24"/>
        </w:rPr>
      </w:pPr>
      <w:r w:rsidRPr="00F77F77">
        <w:rPr>
          <w:sz w:val="24"/>
          <w:szCs w:val="24"/>
        </w:rPr>
        <w:t>Moving distally along the common femoral vein, the long saphenous vein</w:t>
      </w:r>
      <w:r>
        <w:rPr>
          <w:sz w:val="24"/>
          <w:szCs w:val="24"/>
        </w:rPr>
        <w:t xml:space="preserve"> (LSV)</w:t>
      </w:r>
      <w:r w:rsidRPr="00F77F77">
        <w:rPr>
          <w:sz w:val="24"/>
          <w:szCs w:val="24"/>
        </w:rPr>
        <w:t xml:space="preserve"> will appear</w:t>
      </w:r>
      <w:r>
        <w:rPr>
          <w:sz w:val="24"/>
          <w:szCs w:val="24"/>
        </w:rPr>
        <w:t xml:space="preserve"> </w:t>
      </w:r>
      <w:r w:rsidRPr="00F77F77">
        <w:rPr>
          <w:sz w:val="24"/>
          <w:szCs w:val="24"/>
        </w:rPr>
        <w:t xml:space="preserve">as a superficial medial branch. </w:t>
      </w:r>
      <w:r>
        <w:rPr>
          <w:sz w:val="24"/>
          <w:szCs w:val="24"/>
        </w:rPr>
        <w:t xml:space="preserve">Assessment of competency at the level of the </w:t>
      </w:r>
      <w:proofErr w:type="spellStart"/>
      <w:r>
        <w:rPr>
          <w:sz w:val="24"/>
          <w:szCs w:val="24"/>
        </w:rPr>
        <w:t>sapheno</w:t>
      </w:r>
      <w:proofErr w:type="spellEnd"/>
      <w:r>
        <w:rPr>
          <w:sz w:val="24"/>
          <w:szCs w:val="24"/>
        </w:rPr>
        <w:t>-femoral junction (SFJ) should be performed by calf augmentation using colour/spectral Doppler.</w:t>
      </w:r>
      <w:r w:rsidRPr="00F77F77">
        <w:rPr>
          <w:sz w:val="24"/>
          <w:szCs w:val="24"/>
          <w:vertAlign w:val="superscript"/>
        </w:rPr>
        <w:t>1</w:t>
      </w:r>
      <w:r>
        <w:rPr>
          <w:sz w:val="24"/>
          <w:szCs w:val="24"/>
        </w:rPr>
        <w:t xml:space="preserve"> If the LSV</w:t>
      </w:r>
      <w:r w:rsidRPr="00F77F77">
        <w:rPr>
          <w:sz w:val="24"/>
          <w:szCs w:val="24"/>
        </w:rPr>
        <w:t xml:space="preserve"> is incompe</w:t>
      </w:r>
      <w:r>
        <w:rPr>
          <w:sz w:val="24"/>
          <w:szCs w:val="24"/>
        </w:rPr>
        <w:t>tent within 0.5cm of the SFJ, it is</w:t>
      </w:r>
      <w:r w:rsidRPr="00F77F77">
        <w:rPr>
          <w:sz w:val="24"/>
          <w:szCs w:val="24"/>
        </w:rPr>
        <w:t xml:space="preserve"> assume</w:t>
      </w:r>
      <w:r>
        <w:rPr>
          <w:sz w:val="24"/>
          <w:szCs w:val="24"/>
        </w:rPr>
        <w:t>d that</w:t>
      </w:r>
      <w:r w:rsidRPr="00F77F77">
        <w:rPr>
          <w:sz w:val="24"/>
          <w:szCs w:val="24"/>
        </w:rPr>
        <w:t xml:space="preserve"> the SFJ is slightly incompetent</w:t>
      </w:r>
      <w:r>
        <w:rPr>
          <w:sz w:val="24"/>
          <w:szCs w:val="24"/>
        </w:rPr>
        <w:t>,</w:t>
      </w:r>
      <w:r w:rsidRPr="00F77F77">
        <w:rPr>
          <w:sz w:val="24"/>
          <w:szCs w:val="24"/>
        </w:rPr>
        <w:t xml:space="preserve"> even if no reflux is seen in the CFV. The </w:t>
      </w:r>
      <w:r>
        <w:rPr>
          <w:sz w:val="24"/>
          <w:szCs w:val="24"/>
        </w:rPr>
        <w:t xml:space="preserve">(LSV) </w:t>
      </w:r>
      <w:r w:rsidRPr="00F77F77">
        <w:rPr>
          <w:sz w:val="24"/>
          <w:szCs w:val="24"/>
        </w:rPr>
        <w:t xml:space="preserve">should </w:t>
      </w:r>
      <w:r>
        <w:rPr>
          <w:sz w:val="24"/>
          <w:szCs w:val="24"/>
        </w:rPr>
        <w:t xml:space="preserve">be traced along its length in longitudinal and transverse planes, as </w:t>
      </w:r>
      <w:r w:rsidRPr="00F77F77">
        <w:rPr>
          <w:sz w:val="24"/>
          <w:szCs w:val="24"/>
        </w:rPr>
        <w:t>isolated segments of incompetence may be identified. Any incompetent branches/perforators should be noted.</w:t>
      </w:r>
      <w:r w:rsidRPr="00F77F77">
        <w:rPr>
          <w:sz w:val="24"/>
          <w:szCs w:val="24"/>
          <w:vertAlign w:val="superscript"/>
        </w:rPr>
        <w:t>2</w:t>
      </w:r>
      <w:r>
        <w:rPr>
          <w:sz w:val="24"/>
          <w:szCs w:val="24"/>
          <w:vertAlign w:val="superscript"/>
        </w:rPr>
        <w:t xml:space="preserve"> </w:t>
      </w:r>
    </w:p>
    <w:p w14:paraId="5BC0C96A" w14:textId="77777777" w:rsidR="00B90FA0" w:rsidRDefault="00B90FA0" w:rsidP="00B90FA0">
      <w:pPr>
        <w:jc w:val="both"/>
        <w:rPr>
          <w:b/>
          <w:sz w:val="24"/>
          <w:szCs w:val="24"/>
        </w:rPr>
      </w:pPr>
    </w:p>
    <w:p w14:paraId="0DFBBF54" w14:textId="77777777" w:rsidR="00B90FA0" w:rsidRPr="00F77F77" w:rsidRDefault="00B90FA0" w:rsidP="00B90FA0">
      <w:pPr>
        <w:jc w:val="both"/>
        <w:rPr>
          <w:sz w:val="24"/>
          <w:szCs w:val="24"/>
        </w:rPr>
      </w:pPr>
      <w:r>
        <w:rPr>
          <w:b/>
          <w:sz w:val="24"/>
          <w:szCs w:val="24"/>
        </w:rPr>
        <w:t>Short Saphenous Vein</w:t>
      </w:r>
    </w:p>
    <w:p w14:paraId="0DE7A880" w14:textId="77777777" w:rsidR="00B90FA0" w:rsidRPr="00AF6EB0" w:rsidRDefault="00B90FA0" w:rsidP="00B90FA0">
      <w:pPr>
        <w:jc w:val="both"/>
        <w:rPr>
          <w:sz w:val="24"/>
          <w:szCs w:val="24"/>
        </w:rPr>
      </w:pPr>
      <w:r w:rsidRPr="00F77F77">
        <w:rPr>
          <w:sz w:val="24"/>
          <w:szCs w:val="24"/>
        </w:rPr>
        <w:t>The short saphenous vein (SSV) is identified in the upper calf and traced distally to ensure that i</w:t>
      </w:r>
      <w:r>
        <w:rPr>
          <w:sz w:val="24"/>
          <w:szCs w:val="24"/>
        </w:rPr>
        <w:t>t</w:t>
      </w:r>
      <w:r w:rsidRPr="00F77F77">
        <w:rPr>
          <w:sz w:val="24"/>
          <w:szCs w:val="24"/>
        </w:rPr>
        <w:t xml:space="preserve"> remains </w:t>
      </w:r>
      <w:r>
        <w:rPr>
          <w:sz w:val="24"/>
          <w:szCs w:val="24"/>
        </w:rPr>
        <w:t xml:space="preserve">within </w:t>
      </w:r>
      <w:r w:rsidRPr="00F77F77">
        <w:rPr>
          <w:sz w:val="24"/>
          <w:szCs w:val="24"/>
        </w:rPr>
        <w:t>the fascia into the lower calf. The SSV is checked for competency and patency and then traced proximal to its junction with the popliteal vein.</w:t>
      </w:r>
      <w:r w:rsidRPr="00F77F77">
        <w:rPr>
          <w:sz w:val="24"/>
          <w:szCs w:val="24"/>
          <w:vertAlign w:val="superscript"/>
        </w:rPr>
        <w:t>10</w:t>
      </w:r>
      <w:r>
        <w:rPr>
          <w:sz w:val="24"/>
          <w:szCs w:val="24"/>
          <w:vertAlign w:val="superscript"/>
        </w:rPr>
        <w:t xml:space="preserve"> </w:t>
      </w:r>
      <w:r w:rsidRPr="00F77F77">
        <w:rPr>
          <w:sz w:val="24"/>
          <w:szCs w:val="24"/>
        </w:rPr>
        <w:t>Any incompetent branches/perforators should be noted.</w:t>
      </w:r>
      <w:r w:rsidRPr="00F77F77">
        <w:rPr>
          <w:sz w:val="24"/>
          <w:szCs w:val="24"/>
          <w:vertAlign w:val="superscript"/>
        </w:rPr>
        <w:t>2</w:t>
      </w:r>
      <w:r>
        <w:rPr>
          <w:sz w:val="24"/>
          <w:szCs w:val="24"/>
          <w:vertAlign w:val="superscript"/>
        </w:rPr>
        <w:t xml:space="preserve"> </w:t>
      </w:r>
      <w:r w:rsidRPr="00F77F77">
        <w:rPr>
          <w:sz w:val="24"/>
          <w:szCs w:val="24"/>
        </w:rPr>
        <w:t xml:space="preserve"> In the presence of SSV incompetence</w:t>
      </w:r>
      <w:r>
        <w:rPr>
          <w:sz w:val="24"/>
          <w:szCs w:val="24"/>
        </w:rPr>
        <w:t>, the</w:t>
      </w:r>
      <w:r w:rsidRPr="00F77F77">
        <w:rPr>
          <w:sz w:val="24"/>
          <w:szCs w:val="24"/>
        </w:rPr>
        <w:t xml:space="preserve"> popliteal vein must be viewed proximal and distal to the </w:t>
      </w:r>
      <w:proofErr w:type="spellStart"/>
      <w:r w:rsidRPr="00F77F77">
        <w:rPr>
          <w:sz w:val="24"/>
          <w:szCs w:val="24"/>
        </w:rPr>
        <w:t>sapheno</w:t>
      </w:r>
      <w:proofErr w:type="spellEnd"/>
      <w:r w:rsidRPr="00F77F77">
        <w:rPr>
          <w:sz w:val="24"/>
          <w:szCs w:val="24"/>
        </w:rPr>
        <w:t>-popliteal junction (SPJ) to determine whether the junction is incompetent.</w:t>
      </w:r>
      <w:r w:rsidRPr="00F77F77">
        <w:rPr>
          <w:sz w:val="24"/>
          <w:szCs w:val="24"/>
          <w:vertAlign w:val="superscript"/>
        </w:rPr>
        <w:t>1</w:t>
      </w:r>
      <w:r w:rsidRPr="00F77F77">
        <w:rPr>
          <w:sz w:val="24"/>
          <w:szCs w:val="24"/>
        </w:rPr>
        <w:t xml:space="preserve"> In some </w:t>
      </w:r>
      <w:r w:rsidRPr="00F77F77">
        <w:rPr>
          <w:sz w:val="24"/>
          <w:szCs w:val="24"/>
        </w:rPr>
        <w:lastRenderedPageBreak/>
        <w:t>cases a</w:t>
      </w:r>
      <w:r>
        <w:rPr>
          <w:sz w:val="24"/>
          <w:szCs w:val="24"/>
        </w:rPr>
        <w:t>n</w:t>
      </w:r>
      <w:r w:rsidRPr="00F77F77">
        <w:rPr>
          <w:sz w:val="24"/>
          <w:szCs w:val="24"/>
        </w:rPr>
        <w:t xml:space="preserve"> SPJ may not be identified and</w:t>
      </w:r>
      <w:r>
        <w:rPr>
          <w:sz w:val="24"/>
          <w:szCs w:val="24"/>
        </w:rPr>
        <w:t>/or</w:t>
      </w:r>
      <w:r w:rsidRPr="00F77F77">
        <w:rPr>
          <w:sz w:val="24"/>
          <w:szCs w:val="24"/>
        </w:rPr>
        <w:t xml:space="preserve"> the SSV may communicate with the vein of Giacomini which lies just beneath the fascia and extends into the proximal posterior thigh and may connect to the LSV.</w:t>
      </w:r>
      <w:r w:rsidRPr="00F77F77">
        <w:rPr>
          <w:sz w:val="24"/>
          <w:szCs w:val="24"/>
          <w:vertAlign w:val="superscript"/>
        </w:rPr>
        <w:t>12</w:t>
      </w:r>
      <w:r>
        <w:rPr>
          <w:sz w:val="24"/>
          <w:szCs w:val="24"/>
          <w:vertAlign w:val="superscript"/>
        </w:rPr>
        <w:t xml:space="preserve"> </w:t>
      </w:r>
    </w:p>
    <w:p w14:paraId="0B37E5B5" w14:textId="77777777" w:rsidR="00B90FA0" w:rsidRPr="00F77F77" w:rsidRDefault="00B90FA0" w:rsidP="00B90FA0">
      <w:pPr>
        <w:jc w:val="both"/>
        <w:rPr>
          <w:sz w:val="24"/>
          <w:szCs w:val="24"/>
        </w:rPr>
      </w:pPr>
    </w:p>
    <w:p w14:paraId="7A7414DC" w14:textId="77777777" w:rsidR="00B90FA0" w:rsidRDefault="00B90FA0" w:rsidP="00B90FA0">
      <w:pPr>
        <w:jc w:val="both"/>
        <w:rPr>
          <w:sz w:val="24"/>
          <w:szCs w:val="24"/>
          <w:vertAlign w:val="superscript"/>
        </w:rPr>
      </w:pPr>
      <w:r w:rsidRPr="00F77F77">
        <w:rPr>
          <w:sz w:val="24"/>
          <w:szCs w:val="24"/>
        </w:rPr>
        <w:t>If the SPJ is incompetent, then its location needs to be recorded – the distance measured proximal to the knee crease and lateral/medial to the mid line.</w:t>
      </w:r>
      <w:r w:rsidRPr="00F77F77">
        <w:rPr>
          <w:sz w:val="24"/>
          <w:szCs w:val="24"/>
          <w:vertAlign w:val="superscript"/>
        </w:rPr>
        <w:t>2,5</w:t>
      </w:r>
    </w:p>
    <w:p w14:paraId="52514065" w14:textId="77777777" w:rsidR="00B90FA0" w:rsidRDefault="00B90FA0" w:rsidP="00B90FA0">
      <w:pPr>
        <w:jc w:val="both"/>
        <w:rPr>
          <w:sz w:val="24"/>
          <w:szCs w:val="24"/>
        </w:rPr>
      </w:pPr>
    </w:p>
    <w:p w14:paraId="122041EE" w14:textId="77777777" w:rsidR="00B90FA0" w:rsidRPr="00F77F77" w:rsidRDefault="00B90FA0" w:rsidP="00B90FA0">
      <w:pPr>
        <w:jc w:val="both"/>
        <w:rPr>
          <w:sz w:val="24"/>
          <w:szCs w:val="24"/>
        </w:rPr>
      </w:pPr>
      <w:r w:rsidRPr="00F77F77">
        <w:rPr>
          <w:sz w:val="24"/>
          <w:szCs w:val="24"/>
        </w:rPr>
        <w:t>The distance of any incompetent perforators from the medial malleolus should be noted and marked if the patient is undergoing superficial venous surgery.</w:t>
      </w:r>
      <w:r w:rsidRPr="00F77F77">
        <w:rPr>
          <w:sz w:val="24"/>
          <w:szCs w:val="24"/>
          <w:vertAlign w:val="superscript"/>
        </w:rPr>
        <w:t>2</w:t>
      </w:r>
    </w:p>
    <w:p w14:paraId="7A8DF5C3" w14:textId="77777777" w:rsidR="00B90FA0" w:rsidRDefault="00B90FA0" w:rsidP="00B90FA0">
      <w:pPr>
        <w:jc w:val="both"/>
        <w:rPr>
          <w:sz w:val="24"/>
          <w:szCs w:val="24"/>
        </w:rPr>
      </w:pPr>
    </w:p>
    <w:p w14:paraId="573FE42B" w14:textId="77777777" w:rsidR="00B90FA0" w:rsidRPr="00A12474" w:rsidRDefault="00B90FA0" w:rsidP="00B90FA0">
      <w:pPr>
        <w:jc w:val="both"/>
        <w:rPr>
          <w:sz w:val="24"/>
          <w:szCs w:val="24"/>
        </w:rPr>
      </w:pPr>
      <w:r>
        <w:rPr>
          <w:sz w:val="24"/>
          <w:szCs w:val="24"/>
        </w:rPr>
        <w:t>Table: Grading of incompetence.</w:t>
      </w:r>
      <w:r>
        <w:rPr>
          <w:sz w:val="24"/>
          <w:szCs w:val="24"/>
          <w:vertAlign w:val="superscript"/>
        </w:rPr>
        <w:t>1</w:t>
      </w:r>
    </w:p>
    <w:p w14:paraId="49211A11" w14:textId="77777777" w:rsidR="00B90FA0" w:rsidRPr="00F77F77" w:rsidRDefault="00B90FA0" w:rsidP="00B90FA0">
      <w:pPr>
        <w:jc w:val="both"/>
        <w:rPr>
          <w:sz w:val="24"/>
          <w:szCs w:val="24"/>
        </w:rPr>
      </w:pPr>
    </w:p>
    <w:tbl>
      <w:tblPr>
        <w:tblStyle w:val="TableGrid"/>
        <w:tblW w:w="0" w:type="auto"/>
        <w:tblInd w:w="108" w:type="dxa"/>
        <w:tblLook w:val="04A0" w:firstRow="1" w:lastRow="0" w:firstColumn="1" w:lastColumn="0" w:noHBand="0" w:noVBand="1"/>
      </w:tblPr>
      <w:tblGrid>
        <w:gridCol w:w="4039"/>
        <w:gridCol w:w="4148"/>
      </w:tblGrid>
      <w:tr w:rsidR="00B90FA0" w14:paraId="2D327A4F" w14:textId="77777777" w:rsidTr="00B717E0">
        <w:tc>
          <w:tcPr>
            <w:tcW w:w="4039" w:type="dxa"/>
          </w:tcPr>
          <w:p w14:paraId="15F1CCDA" w14:textId="77777777" w:rsidR="00B90FA0" w:rsidRPr="00A12474" w:rsidRDefault="00B90FA0" w:rsidP="00C92996">
            <w:pPr>
              <w:jc w:val="both"/>
              <w:rPr>
                <w:rFonts w:ascii="Times New Roman" w:hAnsi="Times New Roman"/>
                <w:b/>
                <w:sz w:val="24"/>
                <w:szCs w:val="24"/>
              </w:rPr>
            </w:pPr>
            <w:r w:rsidRPr="00A12474">
              <w:rPr>
                <w:rFonts w:ascii="Times New Roman" w:hAnsi="Times New Roman"/>
                <w:b/>
                <w:sz w:val="24"/>
                <w:szCs w:val="24"/>
              </w:rPr>
              <w:t>Grade</w:t>
            </w:r>
          </w:p>
        </w:tc>
        <w:tc>
          <w:tcPr>
            <w:tcW w:w="4148" w:type="dxa"/>
          </w:tcPr>
          <w:p w14:paraId="784C9664" w14:textId="77777777" w:rsidR="00B90FA0" w:rsidRPr="00A12474" w:rsidRDefault="00B90FA0" w:rsidP="00C92996">
            <w:pPr>
              <w:jc w:val="both"/>
              <w:rPr>
                <w:rFonts w:ascii="Times New Roman" w:hAnsi="Times New Roman"/>
                <w:b/>
                <w:sz w:val="24"/>
                <w:szCs w:val="24"/>
              </w:rPr>
            </w:pPr>
            <w:r w:rsidRPr="00A12474">
              <w:rPr>
                <w:rFonts w:ascii="Times New Roman" w:hAnsi="Times New Roman"/>
                <w:b/>
                <w:sz w:val="24"/>
                <w:szCs w:val="24"/>
              </w:rPr>
              <w:t>Reflux Duration</w:t>
            </w:r>
          </w:p>
        </w:tc>
      </w:tr>
      <w:tr w:rsidR="00B90FA0" w14:paraId="7C16EFA5" w14:textId="77777777" w:rsidTr="00B717E0">
        <w:tc>
          <w:tcPr>
            <w:tcW w:w="4039" w:type="dxa"/>
          </w:tcPr>
          <w:p w14:paraId="048AE578"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Normal</w:t>
            </w:r>
          </w:p>
        </w:tc>
        <w:tc>
          <w:tcPr>
            <w:tcW w:w="4148" w:type="dxa"/>
          </w:tcPr>
          <w:p w14:paraId="5F91EBFB"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&lt;0.5 seconds</w:t>
            </w:r>
          </w:p>
        </w:tc>
      </w:tr>
      <w:tr w:rsidR="00B90FA0" w14:paraId="30B93F11" w14:textId="77777777" w:rsidTr="00B717E0">
        <w:tc>
          <w:tcPr>
            <w:tcW w:w="4039" w:type="dxa"/>
          </w:tcPr>
          <w:p w14:paraId="16F489A0" w14:textId="77777777" w:rsidR="00B90FA0" w:rsidRPr="00A12474" w:rsidRDefault="00B90FA0" w:rsidP="00C92996">
            <w:pPr>
              <w:jc w:val="both"/>
              <w:rPr>
                <w:rFonts w:ascii="Times New Roman" w:hAnsi="Times New Roman"/>
                <w:sz w:val="24"/>
                <w:szCs w:val="24"/>
              </w:rPr>
            </w:pPr>
            <w:r>
              <w:rPr>
                <w:rFonts w:ascii="Times New Roman" w:hAnsi="Times New Roman"/>
                <w:sz w:val="24"/>
                <w:szCs w:val="24"/>
              </w:rPr>
              <w:t xml:space="preserve">Slightly </w:t>
            </w:r>
            <w:r w:rsidRPr="00A12474">
              <w:rPr>
                <w:rFonts w:ascii="Times New Roman" w:hAnsi="Times New Roman"/>
                <w:sz w:val="24"/>
                <w:szCs w:val="24"/>
              </w:rPr>
              <w:t xml:space="preserve">Incompetent </w:t>
            </w:r>
          </w:p>
        </w:tc>
        <w:tc>
          <w:tcPr>
            <w:tcW w:w="4148" w:type="dxa"/>
          </w:tcPr>
          <w:p w14:paraId="3E507C31"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0.5 – 1.0 seconds</w:t>
            </w:r>
          </w:p>
        </w:tc>
      </w:tr>
      <w:tr w:rsidR="00B90FA0" w14:paraId="3EC983A8" w14:textId="77777777" w:rsidTr="00B717E0">
        <w:tc>
          <w:tcPr>
            <w:tcW w:w="4039" w:type="dxa"/>
          </w:tcPr>
          <w:p w14:paraId="4DB52BCB" w14:textId="77777777" w:rsidR="00B90FA0" w:rsidRPr="00A12474" w:rsidRDefault="00B90FA0" w:rsidP="00C92996">
            <w:pPr>
              <w:jc w:val="both"/>
              <w:rPr>
                <w:rFonts w:ascii="Times New Roman" w:hAnsi="Times New Roman"/>
                <w:sz w:val="24"/>
                <w:szCs w:val="24"/>
              </w:rPr>
            </w:pPr>
            <w:r>
              <w:rPr>
                <w:rFonts w:ascii="Times New Roman" w:hAnsi="Times New Roman"/>
                <w:sz w:val="24"/>
                <w:szCs w:val="24"/>
              </w:rPr>
              <w:t>I</w:t>
            </w:r>
            <w:r w:rsidRPr="00A12474">
              <w:rPr>
                <w:rFonts w:ascii="Times New Roman" w:hAnsi="Times New Roman"/>
                <w:sz w:val="24"/>
                <w:szCs w:val="24"/>
              </w:rPr>
              <w:t>ncompetent</w:t>
            </w:r>
          </w:p>
        </w:tc>
        <w:tc>
          <w:tcPr>
            <w:tcW w:w="4148" w:type="dxa"/>
          </w:tcPr>
          <w:p w14:paraId="3A5DE290" w14:textId="77777777" w:rsidR="00B90FA0" w:rsidRPr="00A12474" w:rsidRDefault="00B90FA0" w:rsidP="00C92996">
            <w:pPr>
              <w:jc w:val="both"/>
              <w:rPr>
                <w:rFonts w:ascii="Times New Roman" w:hAnsi="Times New Roman"/>
                <w:sz w:val="24"/>
                <w:szCs w:val="24"/>
              </w:rPr>
            </w:pPr>
            <w:r w:rsidRPr="00A12474">
              <w:rPr>
                <w:rFonts w:ascii="Times New Roman" w:hAnsi="Times New Roman"/>
                <w:sz w:val="24"/>
                <w:szCs w:val="24"/>
              </w:rPr>
              <w:t>&gt;1.0 seconds</w:t>
            </w:r>
          </w:p>
        </w:tc>
      </w:tr>
    </w:tbl>
    <w:p w14:paraId="53CC9999" w14:textId="77777777" w:rsidR="00B90FA0" w:rsidRDefault="00B90FA0" w:rsidP="00B90FA0">
      <w:pPr>
        <w:suppressAutoHyphens w:val="0"/>
        <w:rPr>
          <w:sz w:val="24"/>
          <w:szCs w:val="24"/>
        </w:rPr>
      </w:pPr>
    </w:p>
    <w:p w14:paraId="48BD9032" w14:textId="77777777" w:rsidR="00B90FA0" w:rsidRPr="00A12474" w:rsidRDefault="00B90FA0" w:rsidP="00B90FA0">
      <w:pPr>
        <w:jc w:val="both"/>
        <w:rPr>
          <w:b/>
          <w:sz w:val="24"/>
          <w:szCs w:val="24"/>
        </w:rPr>
      </w:pPr>
      <w:r>
        <w:rPr>
          <w:b/>
          <w:sz w:val="24"/>
          <w:szCs w:val="24"/>
        </w:rPr>
        <w:t>Primary Varicose V</w:t>
      </w:r>
      <w:r w:rsidRPr="00A12474">
        <w:rPr>
          <w:b/>
          <w:sz w:val="24"/>
          <w:szCs w:val="24"/>
        </w:rPr>
        <w:t xml:space="preserve">ein </w:t>
      </w:r>
      <w:r>
        <w:rPr>
          <w:b/>
          <w:sz w:val="24"/>
          <w:szCs w:val="24"/>
        </w:rPr>
        <w:t>Protocol</w:t>
      </w:r>
    </w:p>
    <w:p w14:paraId="2B51AD66" w14:textId="77777777" w:rsidR="00B90FA0" w:rsidRPr="00F77F77" w:rsidRDefault="00B90FA0" w:rsidP="00B90FA0">
      <w:pPr>
        <w:jc w:val="both"/>
        <w:rPr>
          <w:b/>
          <w:sz w:val="24"/>
          <w:szCs w:val="24"/>
          <w:u w:val="single"/>
        </w:rPr>
      </w:pPr>
    </w:p>
    <w:p w14:paraId="7775F6B8" w14:textId="77777777" w:rsidR="00B90FA0" w:rsidRPr="00F77F77" w:rsidRDefault="00B90FA0" w:rsidP="00B90FA0">
      <w:pPr>
        <w:jc w:val="both"/>
        <w:rPr>
          <w:sz w:val="24"/>
          <w:szCs w:val="24"/>
        </w:rPr>
      </w:pPr>
      <w:r w:rsidRPr="00F77F77">
        <w:rPr>
          <w:sz w:val="24"/>
          <w:szCs w:val="24"/>
        </w:rPr>
        <w:t>The Vascular Consultant will review patient referral letters and specifically request the limited protocol outlined below.</w:t>
      </w:r>
      <w:r w:rsidRPr="00F77F77">
        <w:rPr>
          <w:sz w:val="24"/>
          <w:szCs w:val="24"/>
          <w:vertAlign w:val="superscript"/>
        </w:rPr>
        <w:t>13</w:t>
      </w:r>
    </w:p>
    <w:p w14:paraId="0386FACA" w14:textId="77777777" w:rsidR="00B90FA0" w:rsidRPr="00F77F77" w:rsidRDefault="00B90FA0" w:rsidP="00B90FA0">
      <w:pPr>
        <w:jc w:val="both"/>
        <w:rPr>
          <w:sz w:val="24"/>
          <w:szCs w:val="24"/>
        </w:rPr>
      </w:pPr>
      <w:r w:rsidRPr="00F77F77">
        <w:rPr>
          <w:sz w:val="24"/>
          <w:szCs w:val="24"/>
        </w:rPr>
        <w:t xml:space="preserve">The protocol should be used in conjunction with the Section 5 ‘Lower limb venous duplex assessment’ from ‘Protocols for non-invasive and minimally invasive assessments’ for explanation of patient positioning probe, </w:t>
      </w:r>
      <w:proofErr w:type="spellStart"/>
      <w:r w:rsidRPr="00F77F77">
        <w:rPr>
          <w:sz w:val="24"/>
          <w:szCs w:val="24"/>
        </w:rPr>
        <w:t>colourflow</w:t>
      </w:r>
      <w:proofErr w:type="spellEnd"/>
      <w:r w:rsidRPr="00F77F77">
        <w:rPr>
          <w:sz w:val="24"/>
          <w:szCs w:val="24"/>
        </w:rPr>
        <w:t xml:space="preserve"> and Doppler settings.</w:t>
      </w:r>
      <w:r w:rsidRPr="00F77F77">
        <w:rPr>
          <w:sz w:val="24"/>
          <w:szCs w:val="24"/>
          <w:vertAlign w:val="superscript"/>
        </w:rPr>
        <w:t>2</w:t>
      </w:r>
    </w:p>
    <w:p w14:paraId="6C4FDA4B"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Assess common femoral vein for patency and competency.</w:t>
      </w:r>
      <w:r w:rsidRPr="00F77F77">
        <w:rPr>
          <w:rFonts w:ascii="Times New Roman" w:hAnsi="Times New Roman"/>
          <w:sz w:val="24"/>
          <w:szCs w:val="24"/>
          <w:vertAlign w:val="superscript"/>
        </w:rPr>
        <w:t>1</w:t>
      </w:r>
      <w:r w:rsidRPr="00F77F77">
        <w:rPr>
          <w:rFonts w:ascii="Times New Roman" w:hAnsi="Times New Roman"/>
          <w:sz w:val="24"/>
          <w:szCs w:val="24"/>
        </w:rPr>
        <w:t xml:space="preserve"> </w:t>
      </w:r>
    </w:p>
    <w:p w14:paraId="4E7650F4"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 xml:space="preserve">Comment of absence or presence of </w:t>
      </w:r>
      <w:proofErr w:type="spellStart"/>
      <w:r w:rsidRPr="00F77F77">
        <w:rPr>
          <w:rFonts w:ascii="Times New Roman" w:hAnsi="Times New Roman"/>
          <w:sz w:val="24"/>
          <w:szCs w:val="24"/>
        </w:rPr>
        <w:t>sapheno</w:t>
      </w:r>
      <w:proofErr w:type="spellEnd"/>
      <w:r w:rsidRPr="00F77F77">
        <w:rPr>
          <w:rFonts w:ascii="Times New Roman" w:hAnsi="Times New Roman"/>
          <w:sz w:val="24"/>
          <w:szCs w:val="24"/>
        </w:rPr>
        <w:t>-femoral junction (SFJ) and its competency.</w:t>
      </w:r>
      <w:r w:rsidRPr="00F77F77">
        <w:rPr>
          <w:rFonts w:ascii="Times New Roman" w:hAnsi="Times New Roman"/>
          <w:sz w:val="24"/>
          <w:szCs w:val="24"/>
          <w:vertAlign w:val="superscript"/>
        </w:rPr>
        <w:t>2</w:t>
      </w:r>
      <w:r w:rsidRPr="00F77F77">
        <w:rPr>
          <w:rFonts w:ascii="Times New Roman" w:hAnsi="Times New Roman"/>
          <w:sz w:val="24"/>
          <w:szCs w:val="24"/>
        </w:rPr>
        <w:t xml:space="preserve"> </w:t>
      </w:r>
    </w:p>
    <w:p w14:paraId="2C0C7516"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Comment on absence or presence of long saphenous vein (LSV) and its competency.</w:t>
      </w:r>
      <w:r w:rsidRPr="00F77F77">
        <w:rPr>
          <w:rFonts w:ascii="Times New Roman" w:hAnsi="Times New Roman"/>
          <w:sz w:val="24"/>
          <w:szCs w:val="24"/>
          <w:vertAlign w:val="superscript"/>
        </w:rPr>
        <w:t>13</w:t>
      </w:r>
    </w:p>
    <w:p w14:paraId="74F49BAA"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Comment on the absence or presence of anterior or posterior veins which form junctions to the LSV within 3cm of the SFJ, measure the distance of the junction to the SFJ, and comment on the competency of the vein.</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6704BE51"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If an incompetent thigh vein is identified but the SFJ is absent, the position the vein reforms should be identified and measured and any incompetent thigh perforators identified and measured.</w:t>
      </w:r>
      <w:r w:rsidRPr="00F77F77">
        <w:rPr>
          <w:rFonts w:ascii="Times New Roman" w:hAnsi="Times New Roman"/>
          <w:sz w:val="24"/>
          <w:szCs w:val="24"/>
          <w:vertAlign w:val="superscript"/>
        </w:rPr>
        <w:t>17</w:t>
      </w:r>
      <w:r w:rsidRPr="00F77F77">
        <w:rPr>
          <w:rFonts w:ascii="Times New Roman" w:hAnsi="Times New Roman"/>
          <w:sz w:val="24"/>
          <w:szCs w:val="24"/>
        </w:rPr>
        <w:t xml:space="preserve"> </w:t>
      </w:r>
    </w:p>
    <w:p w14:paraId="3C06297B"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Assess popliteal vein for patency and competency.</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5372176B"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 xml:space="preserve">Comment of absence or presence of </w:t>
      </w:r>
      <w:proofErr w:type="spellStart"/>
      <w:r w:rsidRPr="00F77F77">
        <w:rPr>
          <w:rFonts w:ascii="Times New Roman" w:hAnsi="Times New Roman"/>
          <w:sz w:val="24"/>
          <w:szCs w:val="24"/>
        </w:rPr>
        <w:t>sapheno</w:t>
      </w:r>
      <w:proofErr w:type="spellEnd"/>
      <w:r w:rsidRPr="00F77F77">
        <w:rPr>
          <w:rFonts w:ascii="Times New Roman" w:hAnsi="Times New Roman"/>
          <w:sz w:val="24"/>
          <w:szCs w:val="24"/>
        </w:rPr>
        <w:t>-popliteal junction (SPJ) and its competency.</w:t>
      </w:r>
      <w:r w:rsidRPr="00F77F77">
        <w:rPr>
          <w:rFonts w:ascii="Times New Roman" w:hAnsi="Times New Roman"/>
          <w:sz w:val="24"/>
          <w:szCs w:val="24"/>
          <w:vertAlign w:val="superscript"/>
        </w:rPr>
        <w:t>1</w:t>
      </w:r>
    </w:p>
    <w:p w14:paraId="5AF94580"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Comment on absence or presence of short saphenous vein (SSV) and its competency.</w:t>
      </w:r>
      <w:r w:rsidRPr="00F77F77">
        <w:rPr>
          <w:rFonts w:ascii="Times New Roman" w:hAnsi="Times New Roman"/>
          <w:sz w:val="24"/>
          <w:szCs w:val="24"/>
          <w:vertAlign w:val="superscript"/>
        </w:rPr>
        <w:t>2,13</w:t>
      </w:r>
    </w:p>
    <w:p w14:paraId="27EC3357"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Incompetent thigh veins and SSV should be assessed for suitability for EVLT or VNUS as per full EVLT protocol (see copy below).</w:t>
      </w:r>
    </w:p>
    <w:p w14:paraId="2B7A6367"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All other deep veins do not need assessment unless there is evidence of thrombus in the common femoral or popliteal veins.</w:t>
      </w:r>
      <w:r w:rsidRPr="00F77F77">
        <w:rPr>
          <w:rFonts w:ascii="Times New Roman" w:hAnsi="Times New Roman"/>
          <w:sz w:val="24"/>
          <w:szCs w:val="24"/>
          <w:vertAlign w:val="superscript"/>
        </w:rPr>
        <w:t xml:space="preserve">14 </w:t>
      </w:r>
    </w:p>
    <w:p w14:paraId="1144353F" w14:textId="77777777" w:rsidR="00B90FA0" w:rsidRPr="00F77F77" w:rsidRDefault="00B90FA0">
      <w:pPr>
        <w:pStyle w:val="ListParagraph"/>
        <w:numPr>
          <w:ilvl w:val="0"/>
          <w:numId w:val="20"/>
        </w:numPr>
        <w:spacing w:line="240" w:lineRule="auto"/>
        <w:jc w:val="both"/>
        <w:rPr>
          <w:rFonts w:ascii="Times New Roman" w:hAnsi="Times New Roman"/>
          <w:sz w:val="24"/>
          <w:szCs w:val="24"/>
        </w:rPr>
      </w:pPr>
      <w:r w:rsidRPr="00F77F77">
        <w:rPr>
          <w:rFonts w:ascii="Times New Roman" w:hAnsi="Times New Roman"/>
          <w:sz w:val="24"/>
          <w:szCs w:val="24"/>
        </w:rPr>
        <w:t>Calf perforators do not need to be assessed or measured.</w:t>
      </w:r>
      <w:r w:rsidRPr="00F77F77">
        <w:rPr>
          <w:rFonts w:ascii="Times New Roman" w:hAnsi="Times New Roman"/>
          <w:sz w:val="24"/>
          <w:szCs w:val="24"/>
          <w:vertAlign w:val="superscript"/>
        </w:rPr>
        <w:t>2,13</w:t>
      </w:r>
      <w:r w:rsidRPr="00F77F77">
        <w:rPr>
          <w:rFonts w:ascii="Times New Roman" w:hAnsi="Times New Roman"/>
          <w:sz w:val="24"/>
          <w:szCs w:val="24"/>
        </w:rPr>
        <w:t xml:space="preserve"> </w:t>
      </w:r>
    </w:p>
    <w:p w14:paraId="00BB68AA" w14:textId="77777777" w:rsidR="00B90FA0" w:rsidRPr="00F77F77" w:rsidRDefault="00B90FA0" w:rsidP="00B90FA0">
      <w:pPr>
        <w:jc w:val="both"/>
        <w:rPr>
          <w:sz w:val="24"/>
          <w:szCs w:val="24"/>
        </w:rPr>
      </w:pPr>
      <w:r w:rsidRPr="00F77F77">
        <w:rPr>
          <w:sz w:val="24"/>
          <w:szCs w:val="24"/>
        </w:rPr>
        <w:t xml:space="preserve">Patient will be reviewed by the Vascular Consultant and if </w:t>
      </w:r>
      <w:proofErr w:type="gramStart"/>
      <w:r w:rsidRPr="00F77F77">
        <w:rPr>
          <w:sz w:val="24"/>
          <w:szCs w:val="24"/>
        </w:rPr>
        <w:t>necessary</w:t>
      </w:r>
      <w:proofErr w:type="gramEnd"/>
      <w:r w:rsidRPr="00F77F77">
        <w:rPr>
          <w:sz w:val="24"/>
          <w:szCs w:val="24"/>
        </w:rPr>
        <w:t xml:space="preserve"> referred for full </w:t>
      </w:r>
    </w:p>
    <w:p w14:paraId="30AAECC5" w14:textId="77777777" w:rsidR="00B90FA0" w:rsidRPr="00F77F77" w:rsidRDefault="00B90FA0" w:rsidP="00B90FA0">
      <w:pPr>
        <w:jc w:val="both"/>
        <w:rPr>
          <w:sz w:val="24"/>
          <w:szCs w:val="24"/>
        </w:rPr>
      </w:pPr>
      <w:r w:rsidRPr="00F77F77">
        <w:rPr>
          <w:sz w:val="24"/>
          <w:szCs w:val="24"/>
        </w:rPr>
        <w:lastRenderedPageBreak/>
        <w:t xml:space="preserve">Venous duplex protocol. </w:t>
      </w:r>
    </w:p>
    <w:p w14:paraId="39CBB2D7" w14:textId="77777777" w:rsidR="00B90FA0" w:rsidRPr="00A12474" w:rsidRDefault="00B90FA0" w:rsidP="00B90FA0">
      <w:pPr>
        <w:jc w:val="both"/>
        <w:rPr>
          <w:b/>
          <w:sz w:val="24"/>
          <w:szCs w:val="24"/>
        </w:rPr>
      </w:pPr>
    </w:p>
    <w:p w14:paraId="5698BB02" w14:textId="77777777" w:rsidR="00B90FA0" w:rsidRPr="00A12474" w:rsidRDefault="00B90FA0" w:rsidP="00B90FA0">
      <w:pPr>
        <w:jc w:val="both"/>
        <w:rPr>
          <w:b/>
          <w:sz w:val="24"/>
          <w:szCs w:val="24"/>
        </w:rPr>
      </w:pPr>
      <w:proofErr w:type="spellStart"/>
      <w:r w:rsidRPr="00A12474">
        <w:rPr>
          <w:b/>
          <w:sz w:val="24"/>
          <w:szCs w:val="24"/>
        </w:rPr>
        <w:t>Endovenous</w:t>
      </w:r>
      <w:proofErr w:type="spellEnd"/>
      <w:r w:rsidRPr="00A12474">
        <w:rPr>
          <w:b/>
          <w:sz w:val="24"/>
          <w:szCs w:val="24"/>
        </w:rPr>
        <w:t xml:space="preserve"> Laser Treatment/ VNUS protocol</w:t>
      </w:r>
    </w:p>
    <w:p w14:paraId="3C4B163E" w14:textId="77777777" w:rsidR="00B90FA0" w:rsidRPr="00F77F77" w:rsidRDefault="00B90FA0" w:rsidP="00B90FA0">
      <w:pPr>
        <w:jc w:val="both"/>
        <w:rPr>
          <w:b/>
          <w:sz w:val="24"/>
          <w:szCs w:val="24"/>
          <w:u w:val="single"/>
        </w:rPr>
      </w:pPr>
    </w:p>
    <w:p w14:paraId="27A10C2F" w14:textId="77777777" w:rsidR="00B90FA0" w:rsidRPr="00F77F77" w:rsidRDefault="00B90FA0" w:rsidP="00B90FA0">
      <w:pPr>
        <w:jc w:val="both"/>
        <w:rPr>
          <w:sz w:val="24"/>
          <w:szCs w:val="24"/>
        </w:rPr>
      </w:pPr>
      <w:r w:rsidRPr="00F77F77">
        <w:rPr>
          <w:sz w:val="24"/>
          <w:szCs w:val="24"/>
        </w:rPr>
        <w:t>The inclusion criteria are as follows:</w:t>
      </w:r>
    </w:p>
    <w:p w14:paraId="685D41BC" w14:textId="77777777" w:rsidR="00B90FA0" w:rsidRPr="00F77F77" w:rsidRDefault="00B90FA0" w:rsidP="00B90FA0">
      <w:pPr>
        <w:jc w:val="both"/>
        <w:rPr>
          <w:sz w:val="24"/>
          <w:szCs w:val="24"/>
        </w:rPr>
      </w:pPr>
    </w:p>
    <w:p w14:paraId="5CAFC141" w14:textId="77777777" w:rsidR="00B90FA0" w:rsidRPr="00F77F77" w:rsidRDefault="00B90FA0">
      <w:pPr>
        <w:numPr>
          <w:ilvl w:val="1"/>
          <w:numId w:val="9"/>
        </w:numPr>
        <w:jc w:val="both"/>
        <w:rPr>
          <w:sz w:val="24"/>
          <w:szCs w:val="24"/>
        </w:rPr>
      </w:pPr>
      <w:r w:rsidRPr="00F77F77">
        <w:rPr>
          <w:sz w:val="24"/>
          <w:szCs w:val="24"/>
        </w:rPr>
        <w:t>The LSV needs to follow a relatively straight course; it will be difficult to pass the laser up a tortuous vein. If the LSV leaves the fascia or becomes tortuous state the distance from the medial malleolus and also comment on general position.</w:t>
      </w:r>
    </w:p>
    <w:p w14:paraId="5D95D365" w14:textId="77777777" w:rsidR="00B90FA0" w:rsidRPr="00F77F77" w:rsidRDefault="00B90FA0">
      <w:pPr>
        <w:numPr>
          <w:ilvl w:val="1"/>
          <w:numId w:val="9"/>
        </w:numPr>
        <w:jc w:val="both"/>
        <w:rPr>
          <w:sz w:val="24"/>
          <w:szCs w:val="24"/>
        </w:rPr>
      </w:pPr>
      <w:r w:rsidRPr="00F77F77">
        <w:rPr>
          <w:sz w:val="24"/>
          <w:szCs w:val="24"/>
        </w:rPr>
        <w:t>It needs to be checked whether the LSV is bifid – both veins can be treated providing they are of suitable diameter.</w:t>
      </w:r>
    </w:p>
    <w:p w14:paraId="57DBC266" w14:textId="46EAC298" w:rsidR="00B90FA0" w:rsidRPr="00F77F77" w:rsidRDefault="00B90FA0">
      <w:pPr>
        <w:numPr>
          <w:ilvl w:val="1"/>
          <w:numId w:val="9"/>
        </w:numPr>
        <w:jc w:val="both"/>
        <w:rPr>
          <w:sz w:val="24"/>
          <w:szCs w:val="24"/>
        </w:rPr>
      </w:pPr>
      <w:r w:rsidRPr="00F77F77">
        <w:rPr>
          <w:sz w:val="24"/>
          <w:szCs w:val="24"/>
        </w:rPr>
        <w:t xml:space="preserve">The vein diameter (AP) needs to be measured at the junction, </w:t>
      </w:r>
      <w:r w:rsidR="00B717E0" w:rsidRPr="00F77F77">
        <w:rPr>
          <w:sz w:val="24"/>
          <w:szCs w:val="24"/>
        </w:rPr>
        <w:t>mid-thigh</w:t>
      </w:r>
      <w:r w:rsidRPr="00F77F77">
        <w:rPr>
          <w:sz w:val="24"/>
          <w:szCs w:val="24"/>
        </w:rPr>
        <w:t>, knee level and the minimum diameter stated. If the LSV dilates make another diameter measurement and its distance from medial malleolus.</w:t>
      </w:r>
    </w:p>
    <w:p w14:paraId="24BDB4CC" w14:textId="77777777" w:rsidR="00B90FA0" w:rsidRPr="00F77F77" w:rsidRDefault="00B90FA0">
      <w:pPr>
        <w:numPr>
          <w:ilvl w:val="1"/>
          <w:numId w:val="9"/>
        </w:numPr>
        <w:jc w:val="both"/>
        <w:rPr>
          <w:sz w:val="24"/>
          <w:szCs w:val="24"/>
        </w:rPr>
      </w:pPr>
      <w:r w:rsidRPr="00F77F77">
        <w:rPr>
          <w:sz w:val="24"/>
          <w:szCs w:val="24"/>
        </w:rPr>
        <w:t>Need to ensure LSV is widely patent – no evidence of recent/old thrombo-phlebitis.</w:t>
      </w:r>
    </w:p>
    <w:p w14:paraId="1CCDC59C" w14:textId="77777777" w:rsidR="00B90FA0" w:rsidRPr="00F77F77" w:rsidRDefault="00B90FA0">
      <w:pPr>
        <w:numPr>
          <w:ilvl w:val="1"/>
          <w:numId w:val="9"/>
        </w:numPr>
        <w:jc w:val="both"/>
        <w:rPr>
          <w:sz w:val="24"/>
          <w:szCs w:val="24"/>
        </w:rPr>
      </w:pPr>
      <w:r w:rsidRPr="00F77F77">
        <w:rPr>
          <w:sz w:val="24"/>
          <w:szCs w:val="24"/>
        </w:rPr>
        <w:t>Any incompetent branches close to the SFJ need to be measured. If there is an incompetent branch less than 1-1.5cm from the SFJ then the patient will not be suitable for EVLT. Other major branches should also be identified.</w:t>
      </w:r>
    </w:p>
    <w:p w14:paraId="1D22C0CC" w14:textId="77777777" w:rsidR="00B90FA0" w:rsidRPr="00F77F77" w:rsidRDefault="00B90FA0">
      <w:pPr>
        <w:numPr>
          <w:ilvl w:val="1"/>
          <w:numId w:val="9"/>
        </w:numPr>
        <w:jc w:val="both"/>
        <w:rPr>
          <w:b/>
          <w:sz w:val="24"/>
          <w:szCs w:val="24"/>
          <w:u w:val="single"/>
        </w:rPr>
      </w:pPr>
      <w:r w:rsidRPr="00F77F77">
        <w:rPr>
          <w:sz w:val="24"/>
          <w:szCs w:val="24"/>
        </w:rPr>
        <w:t xml:space="preserve"> Redo LSV’s can be retreated with the laser if they are of a suitable diameter so provide measurements as above.  State whether there is an intact/reformed SFJ or not.</w:t>
      </w:r>
    </w:p>
    <w:p w14:paraId="594B24C1" w14:textId="77777777" w:rsidR="00B90FA0" w:rsidRPr="00F77F77" w:rsidRDefault="00B90FA0">
      <w:pPr>
        <w:numPr>
          <w:ilvl w:val="1"/>
          <w:numId w:val="9"/>
        </w:numPr>
        <w:jc w:val="both"/>
        <w:rPr>
          <w:sz w:val="24"/>
          <w:szCs w:val="24"/>
        </w:rPr>
      </w:pPr>
      <w:r w:rsidRPr="00F77F77">
        <w:rPr>
          <w:sz w:val="24"/>
          <w:szCs w:val="24"/>
        </w:rPr>
        <w:t>As with all superficial venous procedures the whole deep venous system needs to be competent and patent (Except for simple varicose vein assessments, where the patency and competency of the CFV and popliteal vein only need to be checked).</w:t>
      </w:r>
    </w:p>
    <w:p w14:paraId="32CDE75E" w14:textId="77777777" w:rsidR="00B90FA0" w:rsidRPr="00F77F77" w:rsidRDefault="00B90FA0">
      <w:pPr>
        <w:numPr>
          <w:ilvl w:val="1"/>
          <w:numId w:val="9"/>
        </w:numPr>
        <w:jc w:val="both"/>
        <w:rPr>
          <w:sz w:val="24"/>
          <w:szCs w:val="24"/>
        </w:rPr>
      </w:pPr>
      <w:r w:rsidRPr="00F77F77">
        <w:rPr>
          <w:sz w:val="24"/>
          <w:szCs w:val="24"/>
        </w:rPr>
        <w:t xml:space="preserve"> Incompetent thigh accessory veins can be treated with EVLT/VNUS.  Minimum and maximum diameters of these veins must be recorded, and if they exit the fascia, the approximate treatable length should be measured (from the SFJ to point at which they leave the fascia).</w:t>
      </w:r>
    </w:p>
    <w:p w14:paraId="2031C02A" w14:textId="77777777" w:rsidR="00B90FA0" w:rsidRDefault="00B90FA0" w:rsidP="00B90FA0">
      <w:pPr>
        <w:jc w:val="both"/>
        <w:rPr>
          <w:b/>
          <w:sz w:val="24"/>
          <w:szCs w:val="24"/>
          <w:u w:val="single"/>
        </w:rPr>
      </w:pPr>
    </w:p>
    <w:p w14:paraId="2FA5DBE2" w14:textId="37382CE4" w:rsidR="00B90FA0" w:rsidRPr="00A12474" w:rsidRDefault="00C65002" w:rsidP="00B90FA0">
      <w:pPr>
        <w:jc w:val="both"/>
        <w:rPr>
          <w:b/>
          <w:sz w:val="24"/>
          <w:szCs w:val="24"/>
        </w:rPr>
      </w:pPr>
      <w:r>
        <w:rPr>
          <w:b/>
          <w:sz w:val="24"/>
          <w:szCs w:val="24"/>
        </w:rPr>
        <w:t>d)</w:t>
      </w:r>
      <w:r w:rsidR="00B717E0">
        <w:rPr>
          <w:b/>
          <w:sz w:val="24"/>
          <w:szCs w:val="24"/>
        </w:rPr>
        <w:t xml:space="preserve"> </w:t>
      </w:r>
      <w:r w:rsidR="00B90FA0" w:rsidRPr="00A12474">
        <w:rPr>
          <w:b/>
          <w:sz w:val="24"/>
          <w:szCs w:val="24"/>
        </w:rPr>
        <w:t>Venous marking</w:t>
      </w:r>
    </w:p>
    <w:p w14:paraId="08F131AA" w14:textId="77777777" w:rsidR="00B90FA0" w:rsidRDefault="00B90FA0" w:rsidP="00B90FA0">
      <w:pPr>
        <w:jc w:val="both"/>
        <w:rPr>
          <w:b/>
          <w:sz w:val="24"/>
          <w:szCs w:val="24"/>
          <w:u w:val="single"/>
        </w:rPr>
      </w:pPr>
    </w:p>
    <w:p w14:paraId="280B01F4" w14:textId="77777777" w:rsidR="00B90FA0" w:rsidRPr="00AF6EB0" w:rsidRDefault="00B90FA0" w:rsidP="00B90FA0">
      <w:pPr>
        <w:jc w:val="both"/>
        <w:rPr>
          <w:sz w:val="24"/>
          <w:szCs w:val="24"/>
        </w:rPr>
      </w:pPr>
      <w:r w:rsidRPr="00F77F77">
        <w:rPr>
          <w:sz w:val="24"/>
          <w:szCs w:val="24"/>
        </w:rPr>
        <w:t>The patient should be asked to point out the major varicose veins or where they feel discomfort.</w:t>
      </w:r>
      <w:r w:rsidRPr="00F77F77">
        <w:rPr>
          <w:sz w:val="24"/>
          <w:szCs w:val="24"/>
          <w:vertAlign w:val="superscript"/>
        </w:rPr>
        <w:t>14</w:t>
      </w:r>
      <w:r w:rsidRPr="00F77F77">
        <w:rPr>
          <w:sz w:val="24"/>
          <w:szCs w:val="24"/>
        </w:rPr>
        <w:t xml:space="preserve"> Under direction of the patient any obvious varicosities should be traced to their junctions with the major venous branches and marked. Any perforators should be marked. The </w:t>
      </w:r>
      <w:proofErr w:type="spellStart"/>
      <w:r w:rsidRPr="00F77F77">
        <w:rPr>
          <w:sz w:val="24"/>
          <w:szCs w:val="24"/>
        </w:rPr>
        <w:t>sapheno</w:t>
      </w:r>
      <w:proofErr w:type="spellEnd"/>
      <w:r w:rsidRPr="00F77F77">
        <w:rPr>
          <w:sz w:val="24"/>
          <w:szCs w:val="24"/>
        </w:rPr>
        <w:t xml:space="preserve">-femoral and </w:t>
      </w:r>
      <w:proofErr w:type="spellStart"/>
      <w:r w:rsidRPr="00F77F77">
        <w:rPr>
          <w:sz w:val="24"/>
          <w:szCs w:val="24"/>
        </w:rPr>
        <w:t>sapheno</w:t>
      </w:r>
      <w:proofErr w:type="spellEnd"/>
      <w:r w:rsidRPr="00F77F77">
        <w:rPr>
          <w:sz w:val="24"/>
          <w:szCs w:val="24"/>
        </w:rPr>
        <w:t>-popliteal junctions should be marked if incompetent.</w:t>
      </w:r>
      <w:r w:rsidRPr="00F77F77">
        <w:rPr>
          <w:sz w:val="24"/>
          <w:szCs w:val="24"/>
          <w:vertAlign w:val="superscript"/>
        </w:rPr>
        <w:t>15</w:t>
      </w:r>
    </w:p>
    <w:p w14:paraId="4956B426" w14:textId="77777777" w:rsidR="00B90FA0" w:rsidRPr="00F77F77" w:rsidRDefault="00B90FA0" w:rsidP="00B90FA0">
      <w:pPr>
        <w:jc w:val="both"/>
        <w:rPr>
          <w:b/>
          <w:sz w:val="24"/>
          <w:szCs w:val="24"/>
          <w:u w:val="single"/>
        </w:rPr>
      </w:pPr>
    </w:p>
    <w:p w14:paraId="1E49ECB9" w14:textId="77777777" w:rsidR="00B90FA0" w:rsidRPr="00F77F77" w:rsidRDefault="00B90FA0" w:rsidP="00B90FA0">
      <w:pPr>
        <w:jc w:val="both"/>
        <w:rPr>
          <w:sz w:val="24"/>
          <w:szCs w:val="24"/>
        </w:rPr>
      </w:pPr>
      <w:r w:rsidRPr="00F77F77">
        <w:rPr>
          <w:sz w:val="24"/>
          <w:szCs w:val="24"/>
        </w:rPr>
        <w:t>When marking the SPJ or perforators prior to surgery you need to ensure the mark is directly above the structure of interest.</w:t>
      </w:r>
      <w:r w:rsidRPr="00F77F77">
        <w:rPr>
          <w:sz w:val="24"/>
          <w:szCs w:val="24"/>
          <w:vertAlign w:val="superscript"/>
        </w:rPr>
        <w:t>2,15</w:t>
      </w:r>
      <w:r w:rsidRPr="00F77F77">
        <w:rPr>
          <w:sz w:val="24"/>
          <w:szCs w:val="24"/>
        </w:rPr>
        <w:t xml:space="preserve"> In the longitudinal section, move the leading edge of the probe so the structure is just off the screen and mark either side of the leading edge.</w:t>
      </w:r>
      <w:r w:rsidRPr="00F77F77">
        <w:rPr>
          <w:sz w:val="24"/>
          <w:szCs w:val="24"/>
          <w:vertAlign w:val="superscript"/>
        </w:rPr>
        <w:t>1</w:t>
      </w:r>
      <w:r w:rsidRPr="00F77F77">
        <w:rPr>
          <w:sz w:val="24"/>
          <w:szCs w:val="24"/>
        </w:rPr>
        <w:t xml:space="preserve"> In TS , again move the leading edge so the structure is just off the screen and mark the skin  on the upper edge of the probe.</w:t>
      </w:r>
      <w:r w:rsidRPr="00F77F77">
        <w:rPr>
          <w:sz w:val="24"/>
          <w:szCs w:val="24"/>
          <w:vertAlign w:val="superscript"/>
        </w:rPr>
        <w:t>1,15</w:t>
      </w:r>
      <w:r w:rsidRPr="00F77F77">
        <w:rPr>
          <w:sz w:val="24"/>
          <w:szCs w:val="24"/>
        </w:rPr>
        <w:t xml:space="preserve"> This should result in three marks on the skin surface and where the imaginary lines bisect marks the structure. Extend the dots towards the bisecting point but do not join up as the permanent ink has been known to tattoo the skin during surgery. The final mark should resemble an upside ‘T’ without a connecting section.</w:t>
      </w:r>
      <w:r w:rsidRPr="00F77F77">
        <w:rPr>
          <w:sz w:val="24"/>
          <w:szCs w:val="24"/>
          <w:vertAlign w:val="superscript"/>
        </w:rPr>
        <w:t>2,15</w:t>
      </w:r>
    </w:p>
    <w:p w14:paraId="6C2F64B0" w14:textId="77777777" w:rsidR="00B90FA0" w:rsidRPr="00F77F77" w:rsidRDefault="00B90FA0" w:rsidP="00B90FA0">
      <w:pPr>
        <w:jc w:val="both"/>
        <w:rPr>
          <w:b/>
          <w:sz w:val="24"/>
          <w:szCs w:val="24"/>
          <w:u w:val="single"/>
        </w:rPr>
      </w:pPr>
    </w:p>
    <w:p w14:paraId="713699EA" w14:textId="3FEB05D8" w:rsidR="00B90FA0" w:rsidRPr="00A12474" w:rsidRDefault="00B717E0" w:rsidP="00B717E0">
      <w:pPr>
        <w:pStyle w:val="WW-BodyText3"/>
        <w:jc w:val="both"/>
        <w:rPr>
          <w:szCs w:val="24"/>
          <w:u w:val="none"/>
        </w:rPr>
      </w:pPr>
      <w:r w:rsidRPr="00B717E0">
        <w:rPr>
          <w:szCs w:val="24"/>
          <w:u w:val="none"/>
        </w:rPr>
        <w:lastRenderedPageBreak/>
        <w:t>e)</w:t>
      </w:r>
      <w:r>
        <w:rPr>
          <w:szCs w:val="24"/>
          <w:u w:val="none"/>
        </w:rPr>
        <w:t xml:space="preserve"> </w:t>
      </w:r>
      <w:r w:rsidR="00B90FA0" w:rsidRPr="00A12474">
        <w:rPr>
          <w:szCs w:val="24"/>
          <w:u w:val="none"/>
        </w:rPr>
        <w:t>Long (LSV) and short saphenous vein (SSV) ma</w:t>
      </w:r>
      <w:r w:rsidR="00B90FA0">
        <w:rPr>
          <w:szCs w:val="24"/>
          <w:u w:val="none"/>
        </w:rPr>
        <w:t xml:space="preserve">pping, </w:t>
      </w:r>
      <w:r>
        <w:rPr>
          <w:szCs w:val="24"/>
          <w:u w:val="none"/>
        </w:rPr>
        <w:t>12-3MHz probe</w:t>
      </w:r>
    </w:p>
    <w:p w14:paraId="56BB8817" w14:textId="77777777" w:rsidR="00B90FA0" w:rsidRPr="00F77F77" w:rsidRDefault="00B90FA0" w:rsidP="00B90FA0">
      <w:pPr>
        <w:jc w:val="both"/>
        <w:rPr>
          <w:sz w:val="24"/>
          <w:szCs w:val="24"/>
          <w:u w:val="single"/>
        </w:rPr>
      </w:pPr>
    </w:p>
    <w:p w14:paraId="7360AB5A" w14:textId="77777777" w:rsidR="00B90FA0" w:rsidRPr="00F77F77" w:rsidRDefault="00B90FA0" w:rsidP="00B90FA0">
      <w:pPr>
        <w:pStyle w:val="WW-BodyText2"/>
        <w:tabs>
          <w:tab w:val="clear" w:pos="7797"/>
        </w:tabs>
        <w:jc w:val="both"/>
        <w:rPr>
          <w:szCs w:val="24"/>
        </w:rPr>
      </w:pPr>
      <w:r w:rsidRPr="00F77F77">
        <w:rPr>
          <w:szCs w:val="24"/>
        </w:rPr>
        <w:t xml:space="preserve">In some cases of lower limb bypass </w:t>
      </w:r>
      <w:proofErr w:type="gramStart"/>
      <w:r w:rsidRPr="00F77F77">
        <w:rPr>
          <w:szCs w:val="24"/>
        </w:rPr>
        <w:t>surgery</w:t>
      </w:r>
      <w:proofErr w:type="gramEnd"/>
      <w:r w:rsidRPr="00F77F77">
        <w:rPr>
          <w:szCs w:val="24"/>
        </w:rPr>
        <w:t xml:space="preserve"> the saphenous veins are used as the conduits. Surgery that uses an autogenous vein can be greatly aided by a detailed preoperative venous assessment.</w:t>
      </w:r>
      <w:r w:rsidRPr="00F77F77">
        <w:rPr>
          <w:szCs w:val="24"/>
          <w:vertAlign w:val="superscript"/>
        </w:rPr>
        <w:t>2,15</w:t>
      </w:r>
      <w:r w:rsidRPr="00F77F77">
        <w:rPr>
          <w:szCs w:val="24"/>
        </w:rPr>
        <w:t xml:space="preserve"> Patient is assessed, when possible, in a standing position or sitting to facilitate maximum filling of veins.</w:t>
      </w:r>
      <w:r w:rsidRPr="00F77F77">
        <w:rPr>
          <w:szCs w:val="24"/>
          <w:vertAlign w:val="superscript"/>
        </w:rPr>
        <w:t>1</w:t>
      </w:r>
      <w:r w:rsidRPr="00F77F77">
        <w:rPr>
          <w:szCs w:val="24"/>
        </w:rPr>
        <w:t xml:space="preserve"> The LSV or SSV are identified, (outlined above in “venous duplex assessment”) and traced along their length </w:t>
      </w:r>
      <w:proofErr w:type="gramStart"/>
      <w:r w:rsidRPr="00F77F77">
        <w:rPr>
          <w:szCs w:val="24"/>
        </w:rPr>
        <w:t>in  L.S.</w:t>
      </w:r>
      <w:proofErr w:type="gramEnd"/>
      <w:r w:rsidRPr="00F77F77">
        <w:rPr>
          <w:szCs w:val="24"/>
        </w:rPr>
        <w:t xml:space="preserve"> and T.S. to confirm patency and compression should be used to exclude thrombus/incompetency.</w:t>
      </w:r>
      <w:r w:rsidRPr="00F77F77">
        <w:rPr>
          <w:szCs w:val="24"/>
          <w:vertAlign w:val="superscript"/>
        </w:rPr>
        <w:t>14</w:t>
      </w:r>
    </w:p>
    <w:p w14:paraId="5E9A8318" w14:textId="77777777" w:rsidR="00B90FA0" w:rsidRPr="00F77F77" w:rsidRDefault="00B90FA0" w:rsidP="00B90FA0">
      <w:pPr>
        <w:pStyle w:val="WW-BodyText2"/>
        <w:tabs>
          <w:tab w:val="clear" w:pos="7797"/>
        </w:tabs>
        <w:jc w:val="both"/>
        <w:rPr>
          <w:szCs w:val="24"/>
        </w:rPr>
      </w:pPr>
    </w:p>
    <w:p w14:paraId="7BE0D8A6" w14:textId="7C578CE7" w:rsidR="00B90FA0" w:rsidRPr="00F77F77" w:rsidRDefault="00B90FA0" w:rsidP="00B90FA0">
      <w:pPr>
        <w:pStyle w:val="WW-BodyText2"/>
        <w:tabs>
          <w:tab w:val="clear" w:pos="7797"/>
        </w:tabs>
        <w:jc w:val="both"/>
        <w:rPr>
          <w:szCs w:val="24"/>
        </w:rPr>
      </w:pPr>
      <w:r w:rsidRPr="00F77F77">
        <w:rPr>
          <w:szCs w:val="24"/>
        </w:rPr>
        <w:t>In transverse section – A.P. diameters are measured in the proximal</w:t>
      </w:r>
      <w:r w:rsidR="00580ED9">
        <w:rPr>
          <w:szCs w:val="24"/>
        </w:rPr>
        <w:t>, mid</w:t>
      </w:r>
      <w:r w:rsidRPr="00F77F77">
        <w:rPr>
          <w:szCs w:val="24"/>
        </w:rPr>
        <w:t xml:space="preserve"> and distal thigh for the LSV, and proximal</w:t>
      </w:r>
      <w:r w:rsidR="00580ED9">
        <w:rPr>
          <w:szCs w:val="24"/>
        </w:rPr>
        <w:t>, mid</w:t>
      </w:r>
      <w:r w:rsidRPr="00F77F77">
        <w:rPr>
          <w:szCs w:val="24"/>
        </w:rPr>
        <w:t xml:space="preserve"> and distal calf for the LSV and SSV. In transverse section the probe is moved so the vein is just off the edge of the screen (ensuring probe is perpendicular to vessel) and marks are made along its length using the indelible pen to map out the vein.</w:t>
      </w:r>
      <w:r w:rsidRPr="00F77F77">
        <w:rPr>
          <w:szCs w:val="24"/>
          <w:vertAlign w:val="superscript"/>
        </w:rPr>
        <w:t>1,2,16</w:t>
      </w:r>
    </w:p>
    <w:p w14:paraId="7F10A868" w14:textId="77777777" w:rsidR="00B90FA0" w:rsidRPr="00F77F77" w:rsidRDefault="00B90FA0" w:rsidP="00B90FA0">
      <w:pPr>
        <w:pStyle w:val="WW-BodyText2"/>
        <w:tabs>
          <w:tab w:val="clear" w:pos="7797"/>
        </w:tabs>
        <w:jc w:val="both"/>
        <w:rPr>
          <w:szCs w:val="24"/>
        </w:rPr>
      </w:pPr>
      <w:r w:rsidRPr="00F77F77">
        <w:rPr>
          <w:szCs w:val="24"/>
        </w:rPr>
        <w:t>The course of the vein is marked on leg, allowing improved use of veins and better planning of the specific surgical approach. It minimises the dissection and reduces the frequency of wound complications.</w:t>
      </w:r>
      <w:r w:rsidRPr="00F77F77">
        <w:rPr>
          <w:szCs w:val="24"/>
          <w:vertAlign w:val="superscript"/>
        </w:rPr>
        <w:t>15</w:t>
      </w:r>
    </w:p>
    <w:p w14:paraId="3D198ED9" w14:textId="77777777" w:rsidR="00B90FA0" w:rsidRPr="00F77F77" w:rsidRDefault="00B90FA0" w:rsidP="00B90FA0">
      <w:pPr>
        <w:pStyle w:val="WW-BodyText2"/>
        <w:tabs>
          <w:tab w:val="clear" w:pos="7797"/>
        </w:tabs>
        <w:jc w:val="both"/>
        <w:rPr>
          <w:szCs w:val="24"/>
        </w:rPr>
      </w:pPr>
    </w:p>
    <w:p w14:paraId="1889F86C" w14:textId="77777777" w:rsidR="00B90FA0" w:rsidRDefault="00B90FA0" w:rsidP="00B90FA0">
      <w:pPr>
        <w:jc w:val="both"/>
        <w:rPr>
          <w:sz w:val="24"/>
          <w:szCs w:val="24"/>
          <w:vertAlign w:val="superscript"/>
        </w:rPr>
      </w:pPr>
      <w:r w:rsidRPr="00F77F77">
        <w:rPr>
          <w:sz w:val="24"/>
          <w:szCs w:val="24"/>
        </w:rPr>
        <w:t>To be suitable as a bypass the vein has to be greater than 0.30cm and not varicose, thrombosed or tortuous.</w:t>
      </w:r>
      <w:r w:rsidRPr="00F77F77">
        <w:rPr>
          <w:sz w:val="24"/>
          <w:szCs w:val="24"/>
          <w:vertAlign w:val="superscript"/>
        </w:rPr>
        <w:t>2,15</w:t>
      </w:r>
    </w:p>
    <w:p w14:paraId="0A77F2A4" w14:textId="77777777" w:rsidR="00383B8D" w:rsidRDefault="00383B8D" w:rsidP="00B90FA0">
      <w:pPr>
        <w:jc w:val="both"/>
        <w:rPr>
          <w:sz w:val="24"/>
          <w:szCs w:val="24"/>
          <w:vertAlign w:val="superscript"/>
        </w:rPr>
      </w:pPr>
    </w:p>
    <w:p w14:paraId="5245CB6A" w14:textId="5F12607A" w:rsidR="00383B8D" w:rsidRPr="00383B8D" w:rsidRDefault="00383B8D" w:rsidP="00383B8D">
      <w:pPr>
        <w:jc w:val="both"/>
        <w:rPr>
          <w:sz w:val="24"/>
          <w:szCs w:val="24"/>
        </w:rPr>
      </w:pPr>
      <w:r w:rsidRPr="00383B8D">
        <w:rPr>
          <w:sz w:val="24"/>
          <w:szCs w:val="24"/>
        </w:rPr>
        <w:t xml:space="preserve">A </w:t>
      </w:r>
      <w:proofErr w:type="gramStart"/>
      <w:r w:rsidRPr="00383B8D">
        <w:rPr>
          <w:sz w:val="24"/>
          <w:szCs w:val="24"/>
        </w:rPr>
        <w:t>full length</w:t>
      </w:r>
      <w:proofErr w:type="gramEnd"/>
      <w:r w:rsidRPr="00383B8D">
        <w:rPr>
          <w:sz w:val="24"/>
          <w:szCs w:val="24"/>
        </w:rPr>
        <w:t xml:space="preserve"> </w:t>
      </w:r>
      <w:r>
        <w:rPr>
          <w:sz w:val="24"/>
          <w:szCs w:val="24"/>
        </w:rPr>
        <w:t>review</w:t>
      </w:r>
      <w:r w:rsidRPr="00383B8D">
        <w:rPr>
          <w:sz w:val="24"/>
          <w:szCs w:val="24"/>
        </w:rPr>
        <w:t xml:space="preserve"> of the LSV will be produced with the tributaries marked and specific measurements recorded;</w:t>
      </w:r>
    </w:p>
    <w:p w14:paraId="5A99877C" w14:textId="77777777" w:rsidR="00383B8D" w:rsidRPr="00F762C8" w:rsidRDefault="00383B8D" w:rsidP="00383B8D">
      <w:pPr>
        <w:pStyle w:val="ListParagraph"/>
        <w:jc w:val="both"/>
        <w:rPr>
          <w:rFonts w:ascii="Times New Roman" w:hAnsi="Times New Roman"/>
          <w:sz w:val="24"/>
          <w:szCs w:val="24"/>
        </w:rPr>
      </w:pPr>
    </w:p>
    <w:p w14:paraId="4EEF820D"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b/>
          <w:sz w:val="24"/>
          <w:szCs w:val="24"/>
        </w:rPr>
        <w:t>Vessel Inner Diameter</w:t>
      </w:r>
      <w:r>
        <w:rPr>
          <w:rFonts w:ascii="Times New Roman" w:hAnsi="Times New Roman"/>
          <w:b/>
          <w:sz w:val="24"/>
          <w:szCs w:val="24"/>
        </w:rPr>
        <w:t xml:space="preserve"> (</w:t>
      </w:r>
      <w:r w:rsidRPr="00F762C8">
        <w:rPr>
          <w:rFonts w:ascii="Times New Roman" w:hAnsi="Times New Roman"/>
          <w:sz w:val="24"/>
          <w:szCs w:val="24"/>
        </w:rPr>
        <w:t xml:space="preserve">These will be recorded </w:t>
      </w:r>
      <w:r>
        <w:rPr>
          <w:rFonts w:ascii="Times New Roman" w:hAnsi="Times New Roman"/>
          <w:sz w:val="24"/>
          <w:szCs w:val="24"/>
        </w:rPr>
        <w:t>at 6 specific points)</w:t>
      </w:r>
    </w:p>
    <w:p w14:paraId="555D1D0A"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Proximal Thigh</w:t>
      </w:r>
      <w:r>
        <w:rPr>
          <w:rFonts w:ascii="Times New Roman" w:hAnsi="Times New Roman"/>
          <w:sz w:val="24"/>
          <w:szCs w:val="24"/>
        </w:rPr>
        <w:t xml:space="preserve">, </w:t>
      </w:r>
      <w:r w:rsidRPr="00F762C8">
        <w:rPr>
          <w:rFonts w:ascii="Times New Roman" w:hAnsi="Times New Roman"/>
          <w:sz w:val="24"/>
          <w:szCs w:val="24"/>
        </w:rPr>
        <w:t>Mid-Thigh</w:t>
      </w:r>
      <w:r>
        <w:rPr>
          <w:rFonts w:ascii="Times New Roman" w:hAnsi="Times New Roman"/>
          <w:sz w:val="24"/>
          <w:szCs w:val="24"/>
        </w:rPr>
        <w:t xml:space="preserve">, </w:t>
      </w:r>
      <w:r w:rsidRPr="00F762C8">
        <w:rPr>
          <w:rFonts w:ascii="Times New Roman" w:hAnsi="Times New Roman"/>
          <w:sz w:val="24"/>
          <w:szCs w:val="24"/>
        </w:rPr>
        <w:t>Distal Thigh</w:t>
      </w:r>
      <w:r>
        <w:rPr>
          <w:rFonts w:ascii="Times New Roman" w:hAnsi="Times New Roman"/>
          <w:sz w:val="24"/>
          <w:szCs w:val="24"/>
        </w:rPr>
        <w:t xml:space="preserve">, </w:t>
      </w:r>
      <w:r w:rsidRPr="00F762C8">
        <w:rPr>
          <w:rFonts w:ascii="Times New Roman" w:hAnsi="Times New Roman"/>
          <w:sz w:val="24"/>
          <w:szCs w:val="24"/>
        </w:rPr>
        <w:t>Proximal Calf</w:t>
      </w:r>
      <w:r>
        <w:rPr>
          <w:rFonts w:ascii="Times New Roman" w:hAnsi="Times New Roman"/>
          <w:sz w:val="24"/>
          <w:szCs w:val="24"/>
        </w:rPr>
        <w:t xml:space="preserve">, </w:t>
      </w:r>
      <w:proofErr w:type="spellStart"/>
      <w:r w:rsidRPr="00F762C8">
        <w:rPr>
          <w:rFonts w:ascii="Times New Roman" w:hAnsi="Times New Roman"/>
          <w:sz w:val="24"/>
          <w:szCs w:val="24"/>
        </w:rPr>
        <w:t>Mid Calf</w:t>
      </w:r>
      <w:proofErr w:type="spellEnd"/>
      <w:r>
        <w:rPr>
          <w:rFonts w:ascii="Times New Roman" w:hAnsi="Times New Roman"/>
          <w:sz w:val="24"/>
          <w:szCs w:val="24"/>
        </w:rPr>
        <w:t xml:space="preserve">, </w:t>
      </w:r>
      <w:r w:rsidRPr="00F762C8">
        <w:rPr>
          <w:rFonts w:ascii="Times New Roman" w:hAnsi="Times New Roman"/>
          <w:sz w:val="24"/>
          <w:szCs w:val="24"/>
        </w:rPr>
        <w:t>Distal Calf</w:t>
      </w:r>
    </w:p>
    <w:p w14:paraId="702FED2F" w14:textId="77777777" w:rsidR="00383B8D" w:rsidRPr="00F762C8" w:rsidRDefault="00383B8D" w:rsidP="00383B8D">
      <w:pPr>
        <w:pStyle w:val="ListParagraph"/>
        <w:jc w:val="both"/>
        <w:rPr>
          <w:rFonts w:ascii="Times New Roman" w:hAnsi="Times New Roman"/>
          <w:sz w:val="24"/>
          <w:szCs w:val="24"/>
        </w:rPr>
      </w:pPr>
    </w:p>
    <w:p w14:paraId="79AB1B22"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b/>
          <w:sz w:val="24"/>
          <w:szCs w:val="24"/>
        </w:rPr>
        <w:t>Varicosities/Tributaries</w:t>
      </w:r>
      <w:r w:rsidRPr="00F762C8">
        <w:rPr>
          <w:rFonts w:ascii="Times New Roman" w:hAnsi="Times New Roman"/>
          <w:sz w:val="24"/>
          <w:szCs w:val="24"/>
        </w:rPr>
        <w:t xml:space="preserve"> (including perforators)</w:t>
      </w:r>
    </w:p>
    <w:p w14:paraId="343CD952"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The location and number of tributaries and possible varicosities will be marked and recorded.</w:t>
      </w:r>
    </w:p>
    <w:p w14:paraId="1D69DCE8" w14:textId="77777777" w:rsidR="00383B8D" w:rsidRPr="00F762C8" w:rsidRDefault="00383B8D" w:rsidP="00383B8D">
      <w:pPr>
        <w:pStyle w:val="ListParagraph"/>
        <w:jc w:val="both"/>
        <w:rPr>
          <w:rFonts w:ascii="Times New Roman" w:hAnsi="Times New Roman"/>
          <w:sz w:val="24"/>
          <w:szCs w:val="24"/>
        </w:rPr>
      </w:pPr>
    </w:p>
    <w:p w14:paraId="014C7A04" w14:textId="77777777" w:rsidR="00383B8D" w:rsidRPr="00F762C8" w:rsidRDefault="00383B8D" w:rsidP="00383B8D">
      <w:pPr>
        <w:pStyle w:val="ListParagraph"/>
        <w:jc w:val="both"/>
        <w:rPr>
          <w:rFonts w:ascii="Times New Roman" w:hAnsi="Times New Roman"/>
          <w:b/>
          <w:sz w:val="24"/>
          <w:szCs w:val="24"/>
        </w:rPr>
      </w:pPr>
      <w:r w:rsidRPr="00F762C8">
        <w:rPr>
          <w:rFonts w:ascii="Times New Roman" w:hAnsi="Times New Roman"/>
          <w:b/>
          <w:sz w:val="24"/>
          <w:szCs w:val="24"/>
        </w:rPr>
        <w:t>Intramural Thrombus</w:t>
      </w:r>
    </w:p>
    <w:p w14:paraId="6DF194BC" w14:textId="77777777" w:rsidR="00383B8D" w:rsidRPr="00F762C8"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 xml:space="preserve">The presence and location of </w:t>
      </w:r>
      <w:r>
        <w:rPr>
          <w:rFonts w:ascii="Times New Roman" w:hAnsi="Times New Roman"/>
          <w:sz w:val="24"/>
          <w:szCs w:val="24"/>
        </w:rPr>
        <w:t xml:space="preserve">any </w:t>
      </w:r>
      <w:r w:rsidRPr="00F762C8">
        <w:rPr>
          <w:rFonts w:ascii="Times New Roman" w:hAnsi="Times New Roman"/>
          <w:sz w:val="24"/>
          <w:szCs w:val="24"/>
        </w:rPr>
        <w:t>intramural thrombus will be noted.</w:t>
      </w:r>
    </w:p>
    <w:p w14:paraId="67E3F3B8" w14:textId="77777777" w:rsidR="00383B8D" w:rsidRPr="00F762C8" w:rsidRDefault="00383B8D" w:rsidP="00383B8D">
      <w:pPr>
        <w:pStyle w:val="ListParagraph"/>
        <w:jc w:val="both"/>
        <w:rPr>
          <w:rFonts w:ascii="Times New Roman" w:hAnsi="Times New Roman"/>
          <w:sz w:val="24"/>
          <w:szCs w:val="24"/>
        </w:rPr>
      </w:pPr>
    </w:p>
    <w:p w14:paraId="2F09D627" w14:textId="77777777" w:rsidR="00383B8D" w:rsidRPr="00F762C8" w:rsidRDefault="00383B8D" w:rsidP="00383B8D">
      <w:pPr>
        <w:pStyle w:val="ListParagraph"/>
        <w:jc w:val="both"/>
        <w:rPr>
          <w:rFonts w:ascii="Times New Roman" w:hAnsi="Times New Roman"/>
          <w:b/>
          <w:sz w:val="24"/>
          <w:szCs w:val="24"/>
        </w:rPr>
      </w:pPr>
      <w:r w:rsidRPr="00F762C8">
        <w:rPr>
          <w:rFonts w:ascii="Times New Roman" w:hAnsi="Times New Roman"/>
          <w:b/>
          <w:sz w:val="24"/>
          <w:szCs w:val="24"/>
        </w:rPr>
        <w:t>Total usable length</w:t>
      </w:r>
    </w:p>
    <w:p w14:paraId="276956C2" w14:textId="77777777" w:rsidR="00383B8D" w:rsidRDefault="00383B8D" w:rsidP="00383B8D">
      <w:pPr>
        <w:pStyle w:val="ListParagraph"/>
        <w:jc w:val="both"/>
        <w:rPr>
          <w:rFonts w:ascii="Times New Roman" w:hAnsi="Times New Roman"/>
          <w:sz w:val="24"/>
          <w:szCs w:val="24"/>
        </w:rPr>
      </w:pPr>
      <w:r w:rsidRPr="00F762C8">
        <w:rPr>
          <w:rFonts w:ascii="Times New Roman" w:hAnsi="Times New Roman"/>
          <w:sz w:val="24"/>
          <w:szCs w:val="24"/>
        </w:rPr>
        <w:t>The total usable length will be recorded based on a diameter greater than 0.3</w:t>
      </w:r>
      <w:r>
        <w:rPr>
          <w:rFonts w:ascii="Times New Roman" w:hAnsi="Times New Roman"/>
          <w:sz w:val="24"/>
          <w:szCs w:val="24"/>
        </w:rPr>
        <w:t xml:space="preserve"> </w:t>
      </w:r>
      <w:r w:rsidRPr="00F762C8">
        <w:rPr>
          <w:rFonts w:ascii="Times New Roman" w:hAnsi="Times New Roman"/>
          <w:sz w:val="24"/>
          <w:szCs w:val="24"/>
        </w:rPr>
        <w:t xml:space="preserve">cm and is measured from the </w:t>
      </w:r>
      <w:proofErr w:type="spellStart"/>
      <w:r w:rsidRPr="00F762C8">
        <w:rPr>
          <w:rFonts w:ascii="Times New Roman" w:hAnsi="Times New Roman"/>
          <w:sz w:val="24"/>
          <w:szCs w:val="24"/>
        </w:rPr>
        <w:t>sapheno</w:t>
      </w:r>
      <w:proofErr w:type="spellEnd"/>
      <w:r w:rsidRPr="00F762C8">
        <w:rPr>
          <w:rFonts w:ascii="Times New Roman" w:hAnsi="Times New Roman"/>
          <w:sz w:val="24"/>
          <w:szCs w:val="24"/>
        </w:rPr>
        <w:t>-femoral junction.</w:t>
      </w:r>
    </w:p>
    <w:p w14:paraId="0F3219FC" w14:textId="77777777" w:rsidR="00383B8D" w:rsidRDefault="00383B8D" w:rsidP="00383B8D">
      <w:pPr>
        <w:pStyle w:val="ListParagraph"/>
        <w:jc w:val="both"/>
        <w:rPr>
          <w:rFonts w:ascii="Times New Roman" w:hAnsi="Times New Roman"/>
          <w:sz w:val="24"/>
          <w:szCs w:val="24"/>
        </w:rPr>
      </w:pPr>
    </w:p>
    <w:p w14:paraId="101B934B" w14:textId="77777777" w:rsidR="00383B8D" w:rsidRPr="004E40EE" w:rsidRDefault="00383B8D" w:rsidP="00383B8D">
      <w:pPr>
        <w:pStyle w:val="ListParagraph"/>
        <w:jc w:val="both"/>
        <w:rPr>
          <w:rFonts w:ascii="Times New Roman" w:hAnsi="Times New Roman"/>
          <w:b/>
          <w:sz w:val="24"/>
          <w:szCs w:val="24"/>
        </w:rPr>
      </w:pPr>
      <w:r w:rsidRPr="004E40EE">
        <w:rPr>
          <w:rFonts w:ascii="Times New Roman" w:hAnsi="Times New Roman"/>
          <w:b/>
          <w:sz w:val="24"/>
          <w:szCs w:val="24"/>
        </w:rPr>
        <w:t>Depth from skin surface</w:t>
      </w:r>
    </w:p>
    <w:p w14:paraId="0CEE674F" w14:textId="77777777" w:rsidR="00383B8D" w:rsidRDefault="00383B8D" w:rsidP="00383B8D">
      <w:pPr>
        <w:pStyle w:val="ListParagraph"/>
        <w:jc w:val="both"/>
        <w:rPr>
          <w:rFonts w:ascii="Times New Roman" w:hAnsi="Times New Roman"/>
          <w:sz w:val="24"/>
          <w:szCs w:val="24"/>
        </w:rPr>
      </w:pPr>
      <w:r>
        <w:rPr>
          <w:rFonts w:ascii="Times New Roman" w:hAnsi="Times New Roman"/>
          <w:sz w:val="24"/>
          <w:szCs w:val="24"/>
        </w:rPr>
        <w:t>The depth from the skin surface will be marked.</w:t>
      </w:r>
    </w:p>
    <w:p w14:paraId="42B76849" w14:textId="77777777" w:rsidR="00BF4443" w:rsidRPr="00F77F77" w:rsidRDefault="00BF4443" w:rsidP="00B90FA0">
      <w:pPr>
        <w:jc w:val="both"/>
        <w:rPr>
          <w:sz w:val="24"/>
          <w:szCs w:val="24"/>
        </w:rPr>
      </w:pPr>
    </w:p>
    <w:p w14:paraId="45935CBD" w14:textId="5CFC5FA9" w:rsidR="00B90FA0" w:rsidRPr="00BF4443" w:rsidRDefault="00B90FA0" w:rsidP="00B90FA0">
      <w:pPr>
        <w:jc w:val="both"/>
        <w:rPr>
          <w:sz w:val="24"/>
          <w:szCs w:val="24"/>
        </w:rPr>
      </w:pPr>
      <w:r w:rsidRPr="00BF4443">
        <w:rPr>
          <w:sz w:val="24"/>
          <w:szCs w:val="24"/>
        </w:rPr>
        <w:t>R</w:t>
      </w:r>
      <w:r w:rsidR="00BF4443" w:rsidRPr="00BF4443">
        <w:rPr>
          <w:sz w:val="24"/>
          <w:szCs w:val="24"/>
        </w:rPr>
        <w:t>EFERENCES</w:t>
      </w:r>
    </w:p>
    <w:p w14:paraId="415993F6" w14:textId="77777777" w:rsidR="00B90FA0" w:rsidRPr="00F77F77" w:rsidRDefault="00B90FA0" w:rsidP="00B90FA0">
      <w:pPr>
        <w:jc w:val="both"/>
        <w:rPr>
          <w:b/>
          <w:sz w:val="24"/>
          <w:szCs w:val="24"/>
        </w:rPr>
      </w:pPr>
    </w:p>
    <w:p w14:paraId="248E2208" w14:textId="77777777" w:rsidR="00B90FA0" w:rsidRPr="00F77F77" w:rsidRDefault="00B90FA0">
      <w:pPr>
        <w:numPr>
          <w:ilvl w:val="0"/>
          <w:numId w:val="25"/>
        </w:numPr>
        <w:rPr>
          <w:sz w:val="24"/>
          <w:szCs w:val="24"/>
        </w:rPr>
      </w:pPr>
      <w:r w:rsidRPr="00F77F77">
        <w:rPr>
          <w:sz w:val="24"/>
          <w:szCs w:val="24"/>
        </w:rPr>
        <w:lastRenderedPageBreak/>
        <w:t>Thrush and Hartshorne, Vascular Ultrasound, How, Where and When, 3</w:t>
      </w:r>
      <w:r w:rsidRPr="00F77F77">
        <w:rPr>
          <w:sz w:val="24"/>
          <w:szCs w:val="24"/>
          <w:vertAlign w:val="superscript"/>
        </w:rPr>
        <w:t>rd</w:t>
      </w:r>
      <w:r w:rsidRPr="00F77F77">
        <w:rPr>
          <w:sz w:val="24"/>
          <w:szCs w:val="24"/>
        </w:rPr>
        <w:t xml:space="preserve"> Edition, 2010.</w:t>
      </w:r>
    </w:p>
    <w:p w14:paraId="7BBC4254" w14:textId="77777777" w:rsidR="00B90FA0" w:rsidRPr="00F77F77" w:rsidRDefault="00B90FA0">
      <w:pPr>
        <w:numPr>
          <w:ilvl w:val="0"/>
          <w:numId w:val="25"/>
        </w:numPr>
        <w:rPr>
          <w:sz w:val="24"/>
          <w:szCs w:val="24"/>
        </w:rPr>
      </w:pPr>
      <w:r w:rsidRPr="00F77F77">
        <w:rPr>
          <w:sz w:val="24"/>
          <w:szCs w:val="24"/>
        </w:rPr>
        <w:t>Vascular Laboratory Practice Part III, IPEM, 1</w:t>
      </w:r>
      <w:r w:rsidRPr="00F77F77">
        <w:rPr>
          <w:sz w:val="24"/>
          <w:szCs w:val="24"/>
          <w:vertAlign w:val="superscript"/>
        </w:rPr>
        <w:t>st</w:t>
      </w:r>
      <w:r w:rsidRPr="00F77F77">
        <w:rPr>
          <w:sz w:val="24"/>
          <w:szCs w:val="24"/>
        </w:rPr>
        <w:t xml:space="preserve"> Edition, 2001. </w:t>
      </w:r>
    </w:p>
    <w:p w14:paraId="00497DEA" w14:textId="77777777" w:rsidR="00B90FA0" w:rsidRPr="00F77F77" w:rsidRDefault="00B90FA0">
      <w:pPr>
        <w:numPr>
          <w:ilvl w:val="0"/>
          <w:numId w:val="25"/>
        </w:numPr>
        <w:rPr>
          <w:sz w:val="24"/>
          <w:szCs w:val="24"/>
        </w:rPr>
      </w:pPr>
      <w:r w:rsidRPr="00F77F77">
        <w:rPr>
          <w:sz w:val="24"/>
          <w:szCs w:val="24"/>
        </w:rPr>
        <w:t xml:space="preserve">Iu22 Ultrasound System. Getting started handbook. Philips, September 2005. </w:t>
      </w:r>
    </w:p>
    <w:p w14:paraId="1E7034FB" w14:textId="77777777" w:rsidR="00B90FA0" w:rsidRPr="00F77F77" w:rsidRDefault="00B90FA0">
      <w:pPr>
        <w:numPr>
          <w:ilvl w:val="0"/>
          <w:numId w:val="25"/>
        </w:numPr>
        <w:rPr>
          <w:sz w:val="24"/>
          <w:szCs w:val="24"/>
        </w:rPr>
      </w:pPr>
      <w:r w:rsidRPr="00F77F77">
        <w:rPr>
          <w:sz w:val="24"/>
          <w:szCs w:val="24"/>
        </w:rPr>
        <w:t xml:space="preserve">Abu-Own A et al, 1994, Saphenous vein reflux without incompetence at the </w:t>
      </w:r>
      <w:proofErr w:type="spellStart"/>
      <w:r w:rsidRPr="00F77F77">
        <w:rPr>
          <w:sz w:val="24"/>
          <w:szCs w:val="24"/>
        </w:rPr>
        <w:t>sapheno</w:t>
      </w:r>
      <w:proofErr w:type="spellEnd"/>
      <w:r w:rsidRPr="00F77F77">
        <w:rPr>
          <w:sz w:val="24"/>
          <w:szCs w:val="24"/>
        </w:rPr>
        <w:t xml:space="preserve">-femoral junction. British Medical Journal of surgery 81: 1452-1454. </w:t>
      </w:r>
    </w:p>
    <w:p w14:paraId="51AD32C9" w14:textId="77777777" w:rsidR="00B90FA0" w:rsidRPr="00F77F77" w:rsidRDefault="00B90FA0">
      <w:pPr>
        <w:numPr>
          <w:ilvl w:val="0"/>
          <w:numId w:val="25"/>
        </w:numPr>
        <w:rPr>
          <w:sz w:val="24"/>
          <w:szCs w:val="24"/>
        </w:rPr>
      </w:pPr>
      <w:proofErr w:type="spellStart"/>
      <w:r w:rsidRPr="00F77F77">
        <w:rPr>
          <w:sz w:val="24"/>
          <w:szCs w:val="24"/>
        </w:rPr>
        <w:t>Cavezzi</w:t>
      </w:r>
      <w:proofErr w:type="spellEnd"/>
      <w:r w:rsidRPr="00F77F77">
        <w:rPr>
          <w:sz w:val="24"/>
          <w:szCs w:val="24"/>
        </w:rPr>
        <w:t xml:space="preserve"> A et al, 2006 Duplex ultrasound investigation of the veins in chronic venous disease of the lower limbs – UIP consensus document. Part II. Anatomy. European Journal of Vascular and Endovascular Surgery 31: 288-299. </w:t>
      </w:r>
    </w:p>
    <w:p w14:paraId="7C823AAF" w14:textId="77777777" w:rsidR="00B90FA0" w:rsidRPr="00F77F77" w:rsidRDefault="00B90FA0">
      <w:pPr>
        <w:numPr>
          <w:ilvl w:val="0"/>
          <w:numId w:val="25"/>
        </w:numPr>
        <w:rPr>
          <w:sz w:val="24"/>
          <w:szCs w:val="24"/>
        </w:rPr>
      </w:pPr>
      <w:proofErr w:type="spellStart"/>
      <w:r w:rsidRPr="00F77F77">
        <w:rPr>
          <w:sz w:val="24"/>
          <w:szCs w:val="24"/>
        </w:rPr>
        <w:t>Gloviczki</w:t>
      </w:r>
      <w:proofErr w:type="spellEnd"/>
      <w:r w:rsidRPr="00F77F77">
        <w:rPr>
          <w:sz w:val="24"/>
          <w:szCs w:val="24"/>
        </w:rPr>
        <w:t xml:space="preserve"> P et al, 2011. The care of patients with varicose veins and associated chronic venous disorders: Clinical practice guidelines for the Society of Vascular Surgery and the American Venous Forum. Journal of</w:t>
      </w:r>
    </w:p>
    <w:p w14:paraId="2B123A78" w14:textId="77777777" w:rsidR="00B90FA0" w:rsidRPr="00F77F77" w:rsidRDefault="00B90FA0">
      <w:pPr>
        <w:numPr>
          <w:ilvl w:val="0"/>
          <w:numId w:val="25"/>
        </w:numPr>
        <w:rPr>
          <w:sz w:val="24"/>
          <w:szCs w:val="24"/>
        </w:rPr>
      </w:pPr>
      <w:r w:rsidRPr="00F77F77">
        <w:rPr>
          <w:sz w:val="24"/>
          <w:szCs w:val="24"/>
        </w:rPr>
        <w:t xml:space="preserve"> Vascular Surgery 53(5): 2S-48S.</w:t>
      </w:r>
    </w:p>
    <w:p w14:paraId="7559E0D6" w14:textId="77777777" w:rsidR="00B90FA0" w:rsidRPr="00F77F77" w:rsidRDefault="00B90FA0">
      <w:pPr>
        <w:numPr>
          <w:ilvl w:val="0"/>
          <w:numId w:val="25"/>
        </w:numPr>
        <w:rPr>
          <w:sz w:val="24"/>
          <w:szCs w:val="24"/>
        </w:rPr>
      </w:pPr>
      <w:proofErr w:type="spellStart"/>
      <w:r w:rsidRPr="00F77F77">
        <w:rPr>
          <w:sz w:val="24"/>
          <w:szCs w:val="24"/>
        </w:rPr>
        <w:t>Kremkau</w:t>
      </w:r>
      <w:proofErr w:type="spellEnd"/>
      <w:r w:rsidRPr="00F77F77">
        <w:rPr>
          <w:sz w:val="24"/>
          <w:szCs w:val="24"/>
        </w:rPr>
        <w:t>, F W, Sonography, Principles and Industry, 8</w:t>
      </w:r>
      <w:r w:rsidRPr="00F77F77">
        <w:rPr>
          <w:sz w:val="24"/>
          <w:szCs w:val="24"/>
          <w:vertAlign w:val="superscript"/>
        </w:rPr>
        <w:t>th</w:t>
      </w:r>
      <w:r w:rsidRPr="00F77F77">
        <w:rPr>
          <w:sz w:val="24"/>
          <w:szCs w:val="24"/>
        </w:rPr>
        <w:t xml:space="preserve"> Edition. 2011.</w:t>
      </w:r>
    </w:p>
    <w:p w14:paraId="14136A61" w14:textId="77777777" w:rsidR="00B90FA0" w:rsidRPr="00F77F77" w:rsidRDefault="00B90FA0">
      <w:pPr>
        <w:numPr>
          <w:ilvl w:val="0"/>
          <w:numId w:val="25"/>
        </w:numPr>
        <w:rPr>
          <w:sz w:val="24"/>
          <w:szCs w:val="24"/>
        </w:rPr>
      </w:pPr>
      <w:r w:rsidRPr="00F77F77">
        <w:rPr>
          <w:sz w:val="24"/>
          <w:szCs w:val="24"/>
        </w:rPr>
        <w:t xml:space="preserve">Gibbs V, Cole D, </w:t>
      </w:r>
      <w:proofErr w:type="spellStart"/>
      <w:r w:rsidRPr="00F77F77">
        <w:rPr>
          <w:sz w:val="24"/>
          <w:szCs w:val="24"/>
        </w:rPr>
        <w:t>Sassano</w:t>
      </w:r>
      <w:proofErr w:type="spellEnd"/>
      <w:r w:rsidRPr="00F77F77">
        <w:rPr>
          <w:sz w:val="24"/>
          <w:szCs w:val="24"/>
        </w:rPr>
        <w:t xml:space="preserve"> A, Ultrasound physics and technology, how, why and when. 1</w:t>
      </w:r>
      <w:r w:rsidRPr="00F77F77">
        <w:rPr>
          <w:sz w:val="24"/>
          <w:szCs w:val="24"/>
          <w:vertAlign w:val="superscript"/>
        </w:rPr>
        <w:t>st</w:t>
      </w:r>
      <w:r w:rsidRPr="00F77F77">
        <w:rPr>
          <w:sz w:val="24"/>
          <w:szCs w:val="24"/>
        </w:rPr>
        <w:t xml:space="preserve"> Edition. 2009. </w:t>
      </w:r>
    </w:p>
    <w:p w14:paraId="2AFC0488" w14:textId="77777777" w:rsidR="00F10435" w:rsidRPr="00F10435" w:rsidRDefault="00B90FA0">
      <w:pPr>
        <w:numPr>
          <w:ilvl w:val="0"/>
          <w:numId w:val="25"/>
        </w:numPr>
        <w:suppressAutoHyphens w:val="0"/>
        <w:ind w:right="-694"/>
        <w:rPr>
          <w:sz w:val="24"/>
          <w:szCs w:val="24"/>
        </w:rPr>
      </w:pPr>
      <w:proofErr w:type="spellStart"/>
      <w:r w:rsidRPr="00F77F77">
        <w:rPr>
          <w:sz w:val="24"/>
          <w:szCs w:val="24"/>
        </w:rPr>
        <w:t>Zweibel</w:t>
      </w:r>
      <w:proofErr w:type="spellEnd"/>
      <w:r w:rsidRPr="00F77F77">
        <w:rPr>
          <w:sz w:val="24"/>
          <w:szCs w:val="24"/>
        </w:rPr>
        <w:t xml:space="preserve"> W J, Pellerito J S 2005 Introduction to vascular ultrasonography 5</w:t>
      </w:r>
      <w:r w:rsidRPr="00F77F77">
        <w:rPr>
          <w:sz w:val="24"/>
          <w:szCs w:val="24"/>
          <w:vertAlign w:val="superscript"/>
        </w:rPr>
        <w:t>th</w:t>
      </w:r>
    </w:p>
    <w:p w14:paraId="47E4CFCC" w14:textId="21469A58" w:rsidR="00B90FA0" w:rsidRPr="00F77F77" w:rsidRDefault="00B90FA0" w:rsidP="00F10435">
      <w:pPr>
        <w:suppressAutoHyphens w:val="0"/>
        <w:ind w:left="720" w:right="-694"/>
        <w:rPr>
          <w:sz w:val="24"/>
          <w:szCs w:val="24"/>
        </w:rPr>
      </w:pPr>
      <w:r w:rsidRPr="00F77F77">
        <w:rPr>
          <w:sz w:val="24"/>
          <w:szCs w:val="24"/>
        </w:rPr>
        <w:t xml:space="preserve"> edition. </w:t>
      </w:r>
      <w:proofErr w:type="spellStart"/>
      <w:r w:rsidRPr="00F77F77">
        <w:rPr>
          <w:sz w:val="24"/>
          <w:szCs w:val="24"/>
        </w:rPr>
        <w:t>Esevier</w:t>
      </w:r>
      <w:proofErr w:type="spellEnd"/>
      <w:r w:rsidRPr="00F77F77">
        <w:rPr>
          <w:sz w:val="24"/>
          <w:szCs w:val="24"/>
        </w:rPr>
        <w:t xml:space="preserve"> Saunders, Philadelphia.</w:t>
      </w:r>
    </w:p>
    <w:p w14:paraId="3004A6AB" w14:textId="77777777" w:rsidR="00B90FA0" w:rsidRPr="00F77F77" w:rsidRDefault="00B90FA0">
      <w:pPr>
        <w:numPr>
          <w:ilvl w:val="0"/>
          <w:numId w:val="25"/>
        </w:numPr>
        <w:rPr>
          <w:sz w:val="24"/>
          <w:szCs w:val="24"/>
        </w:rPr>
      </w:pPr>
      <w:proofErr w:type="spellStart"/>
      <w:r w:rsidRPr="00F77F77">
        <w:rPr>
          <w:sz w:val="24"/>
          <w:szCs w:val="24"/>
        </w:rPr>
        <w:t>Cogo</w:t>
      </w:r>
      <w:proofErr w:type="spellEnd"/>
      <w:r w:rsidRPr="00F77F77">
        <w:rPr>
          <w:sz w:val="24"/>
          <w:szCs w:val="24"/>
        </w:rPr>
        <w:t xml:space="preserve"> A, Lensing A W, Koopman M </w:t>
      </w:r>
      <w:proofErr w:type="spellStart"/>
      <w:r w:rsidRPr="00F77F77">
        <w:rPr>
          <w:sz w:val="24"/>
          <w:szCs w:val="24"/>
        </w:rPr>
        <w:t>M</w:t>
      </w:r>
      <w:proofErr w:type="spellEnd"/>
      <w:r w:rsidRPr="00F77F77">
        <w:rPr>
          <w:sz w:val="24"/>
          <w:szCs w:val="24"/>
        </w:rPr>
        <w:t xml:space="preserve"> et al. 1998 Compression ultrasonography for diagnostic management of patients with clinically suspected deep vein thrombosis: prospective cohort study. British Medical Journal 316: 17-20.</w:t>
      </w:r>
    </w:p>
    <w:p w14:paraId="3D7AB4A1" w14:textId="77777777" w:rsidR="00B90FA0" w:rsidRPr="00F77F77" w:rsidRDefault="00B90FA0">
      <w:pPr>
        <w:numPr>
          <w:ilvl w:val="0"/>
          <w:numId w:val="25"/>
        </w:numPr>
        <w:rPr>
          <w:sz w:val="24"/>
          <w:szCs w:val="24"/>
        </w:rPr>
      </w:pPr>
      <w:r w:rsidRPr="00F77F77">
        <w:rPr>
          <w:sz w:val="24"/>
          <w:szCs w:val="24"/>
        </w:rPr>
        <w:t>Bernstein F. Vascular Diagnosis. 4</w:t>
      </w:r>
      <w:r w:rsidRPr="00F77F77">
        <w:rPr>
          <w:sz w:val="24"/>
          <w:szCs w:val="24"/>
          <w:vertAlign w:val="superscript"/>
        </w:rPr>
        <w:t>th</w:t>
      </w:r>
      <w:r w:rsidRPr="00F77F77">
        <w:rPr>
          <w:sz w:val="24"/>
          <w:szCs w:val="24"/>
        </w:rPr>
        <w:t xml:space="preserve"> Edition, 1993. </w:t>
      </w:r>
    </w:p>
    <w:p w14:paraId="27705B68" w14:textId="77777777" w:rsidR="00B90FA0" w:rsidRPr="00F77F77" w:rsidRDefault="00B90FA0">
      <w:pPr>
        <w:numPr>
          <w:ilvl w:val="0"/>
          <w:numId w:val="25"/>
        </w:numPr>
        <w:rPr>
          <w:sz w:val="24"/>
          <w:szCs w:val="24"/>
        </w:rPr>
      </w:pPr>
      <w:r w:rsidRPr="00F77F77">
        <w:rPr>
          <w:sz w:val="24"/>
          <w:szCs w:val="24"/>
        </w:rPr>
        <w:t xml:space="preserve">Delis K, Knaggs A. 2004. </w:t>
      </w:r>
      <w:proofErr w:type="spellStart"/>
      <w:r w:rsidRPr="00F77F77">
        <w:rPr>
          <w:sz w:val="24"/>
          <w:szCs w:val="24"/>
        </w:rPr>
        <w:t>Prevelance</w:t>
      </w:r>
      <w:proofErr w:type="spellEnd"/>
      <w:r w:rsidRPr="00F77F77">
        <w:rPr>
          <w:sz w:val="24"/>
          <w:szCs w:val="24"/>
        </w:rPr>
        <w:t>, anatomic patterns, valvular competence of the Giacomini vein. Journal of Vascular Surgery. 40(6): 1174-1183.</w:t>
      </w:r>
    </w:p>
    <w:p w14:paraId="1C6F733C" w14:textId="78DC5009" w:rsidR="00B90FA0" w:rsidRPr="00F77F77" w:rsidRDefault="00B90FA0">
      <w:pPr>
        <w:numPr>
          <w:ilvl w:val="0"/>
          <w:numId w:val="25"/>
        </w:numPr>
        <w:rPr>
          <w:sz w:val="24"/>
          <w:szCs w:val="24"/>
        </w:rPr>
      </w:pPr>
      <w:r w:rsidRPr="00F77F77">
        <w:rPr>
          <w:sz w:val="24"/>
          <w:szCs w:val="24"/>
        </w:rPr>
        <w:t>Society for Vascular Ultrasound. (2010) Lower extremity venous insufficiency evaluation</w:t>
      </w:r>
      <w:r w:rsidR="00377107">
        <w:rPr>
          <w:sz w:val="24"/>
          <w:szCs w:val="24"/>
        </w:rPr>
        <w:t xml:space="preserve">. </w:t>
      </w:r>
      <w:r w:rsidR="00377107" w:rsidRPr="00377107">
        <w:t>http://www.svunet.org/practicemanagementmain/professionalperformanceguidelines</w:t>
      </w:r>
    </w:p>
    <w:p w14:paraId="7AA47F16" w14:textId="4C72CE9F" w:rsidR="00B90FA0" w:rsidRPr="00F77F77" w:rsidRDefault="00B90FA0">
      <w:pPr>
        <w:numPr>
          <w:ilvl w:val="0"/>
          <w:numId w:val="25"/>
        </w:numPr>
        <w:rPr>
          <w:sz w:val="24"/>
          <w:szCs w:val="24"/>
        </w:rPr>
      </w:pPr>
      <w:r w:rsidRPr="00F77F77">
        <w:rPr>
          <w:sz w:val="24"/>
          <w:szCs w:val="24"/>
        </w:rPr>
        <w:t xml:space="preserve">Society for Vascular Ultrasound. (2010) Lower extremity venous duplex evaluation. </w:t>
      </w:r>
      <w:r w:rsidR="00377107" w:rsidRPr="00377107">
        <w:t>http://www.svunet.org/practicemanagementmain/professionalperformanceguidelines</w:t>
      </w:r>
      <w:r w:rsidRPr="00F77F77">
        <w:rPr>
          <w:sz w:val="24"/>
          <w:szCs w:val="24"/>
        </w:rPr>
        <w:t xml:space="preserve"> </w:t>
      </w:r>
    </w:p>
    <w:p w14:paraId="13AC7B56" w14:textId="77B33938" w:rsidR="00B90FA0" w:rsidRPr="00F77F77" w:rsidRDefault="00B90FA0">
      <w:pPr>
        <w:numPr>
          <w:ilvl w:val="0"/>
          <w:numId w:val="25"/>
        </w:numPr>
        <w:rPr>
          <w:sz w:val="24"/>
          <w:szCs w:val="24"/>
        </w:rPr>
      </w:pPr>
      <w:r w:rsidRPr="00F77F77">
        <w:rPr>
          <w:sz w:val="24"/>
          <w:szCs w:val="24"/>
        </w:rPr>
        <w:t xml:space="preserve">Society for Vascular Ultrasound. (2008) Lower extremity vein mapping. </w:t>
      </w:r>
      <w:r w:rsidR="00377107" w:rsidRPr="00377107">
        <w:t>http://www.svunet.org/practicemanagementmain/professionalperformanceguidelines</w:t>
      </w:r>
    </w:p>
    <w:p w14:paraId="5B044DF5" w14:textId="77777777" w:rsidR="00B90FA0" w:rsidRPr="00F77F77" w:rsidRDefault="00B90FA0">
      <w:pPr>
        <w:numPr>
          <w:ilvl w:val="0"/>
          <w:numId w:val="25"/>
        </w:numPr>
        <w:rPr>
          <w:sz w:val="24"/>
          <w:szCs w:val="24"/>
        </w:rPr>
      </w:pPr>
      <w:r w:rsidRPr="00F77F77">
        <w:rPr>
          <w:sz w:val="24"/>
          <w:szCs w:val="24"/>
        </w:rPr>
        <w:t xml:space="preserve">Levi N, Schroeder T. 1997. Preoperative ultrasound mapping of the saphenous vein: Prognostic value on early post operative results, a prospective study. Department of Vascular Surgery. University of Copenhagen. Denmark. </w:t>
      </w:r>
      <w:proofErr w:type="spellStart"/>
      <w:r w:rsidRPr="00F77F77">
        <w:rPr>
          <w:sz w:val="24"/>
          <w:szCs w:val="24"/>
        </w:rPr>
        <w:t>Oska</w:t>
      </w:r>
      <w:proofErr w:type="spellEnd"/>
      <w:r w:rsidRPr="00F77F77">
        <w:rPr>
          <w:sz w:val="24"/>
          <w:szCs w:val="24"/>
        </w:rPr>
        <w:t xml:space="preserve"> </w:t>
      </w:r>
      <w:proofErr w:type="gramStart"/>
      <w:r w:rsidRPr="00F77F77">
        <w:rPr>
          <w:sz w:val="24"/>
          <w:szCs w:val="24"/>
        </w:rPr>
        <w:t>City  Medical</w:t>
      </w:r>
      <w:proofErr w:type="gramEnd"/>
      <w:r w:rsidRPr="00F77F77">
        <w:rPr>
          <w:sz w:val="24"/>
          <w:szCs w:val="24"/>
        </w:rPr>
        <w:t xml:space="preserve"> Journal. 43(1): 77-80.</w:t>
      </w:r>
    </w:p>
    <w:p w14:paraId="4F2FA74A" w14:textId="77777777" w:rsidR="00B90FA0" w:rsidRPr="00F77F77" w:rsidRDefault="00B90FA0" w:rsidP="00B90FA0">
      <w:pPr>
        <w:jc w:val="both"/>
        <w:rPr>
          <w:b/>
          <w:sz w:val="24"/>
          <w:szCs w:val="24"/>
          <w:u w:val="single"/>
        </w:rPr>
      </w:pPr>
    </w:p>
    <w:p w14:paraId="7231A250" w14:textId="77777777" w:rsidR="00B90FA0" w:rsidRDefault="00B90FA0" w:rsidP="00B90FA0">
      <w:pPr>
        <w:jc w:val="both"/>
        <w:rPr>
          <w:b/>
          <w:sz w:val="24"/>
          <w:szCs w:val="24"/>
          <w:u w:val="single"/>
        </w:rPr>
      </w:pPr>
    </w:p>
    <w:p w14:paraId="58EEC284" w14:textId="77777777" w:rsidR="00BF4443" w:rsidRDefault="00BF4443" w:rsidP="00B90FA0">
      <w:pPr>
        <w:jc w:val="both"/>
        <w:rPr>
          <w:b/>
          <w:sz w:val="24"/>
          <w:szCs w:val="24"/>
          <w:u w:val="single"/>
        </w:rPr>
      </w:pPr>
    </w:p>
    <w:p w14:paraId="5AA91FE9" w14:textId="77777777" w:rsidR="00BF4443" w:rsidRDefault="00BF4443" w:rsidP="00B90FA0">
      <w:pPr>
        <w:jc w:val="both"/>
        <w:rPr>
          <w:b/>
          <w:sz w:val="24"/>
          <w:szCs w:val="24"/>
          <w:u w:val="single"/>
        </w:rPr>
      </w:pPr>
    </w:p>
    <w:p w14:paraId="253A254F" w14:textId="77777777" w:rsidR="00BF4443" w:rsidRDefault="00BF4443" w:rsidP="00B90FA0">
      <w:pPr>
        <w:jc w:val="both"/>
        <w:rPr>
          <w:b/>
          <w:sz w:val="24"/>
          <w:szCs w:val="24"/>
          <w:u w:val="single"/>
        </w:rPr>
      </w:pPr>
    </w:p>
    <w:p w14:paraId="42B5FE3F" w14:textId="77777777" w:rsidR="00BF4443" w:rsidRDefault="00BF4443" w:rsidP="00B90FA0">
      <w:pPr>
        <w:jc w:val="both"/>
        <w:rPr>
          <w:b/>
          <w:sz w:val="24"/>
          <w:szCs w:val="24"/>
          <w:u w:val="single"/>
        </w:rPr>
      </w:pPr>
    </w:p>
    <w:p w14:paraId="5AE799B7" w14:textId="77777777" w:rsidR="00BF4443" w:rsidRDefault="00BF4443" w:rsidP="00B90FA0">
      <w:pPr>
        <w:jc w:val="both"/>
        <w:rPr>
          <w:b/>
          <w:sz w:val="24"/>
          <w:szCs w:val="24"/>
          <w:u w:val="single"/>
        </w:rPr>
      </w:pPr>
    </w:p>
    <w:p w14:paraId="40936D86" w14:textId="77777777" w:rsidR="001C68CC" w:rsidRDefault="001C68CC" w:rsidP="00B90FA0">
      <w:pPr>
        <w:jc w:val="both"/>
        <w:rPr>
          <w:b/>
          <w:sz w:val="24"/>
          <w:szCs w:val="24"/>
          <w:u w:val="single"/>
        </w:rPr>
      </w:pPr>
    </w:p>
    <w:p w14:paraId="72DD766F" w14:textId="77777777" w:rsidR="001C68CC" w:rsidRDefault="001C68CC" w:rsidP="00B90FA0">
      <w:pPr>
        <w:jc w:val="both"/>
        <w:rPr>
          <w:b/>
          <w:sz w:val="24"/>
          <w:szCs w:val="24"/>
          <w:u w:val="single"/>
        </w:rPr>
      </w:pPr>
    </w:p>
    <w:p w14:paraId="2C69057D" w14:textId="77777777" w:rsidR="00115C2A" w:rsidRPr="00F77F77" w:rsidRDefault="001C3ACC" w:rsidP="00B131FE">
      <w:pPr>
        <w:spacing w:after="120"/>
        <w:rPr>
          <w:b/>
          <w:sz w:val="24"/>
          <w:szCs w:val="24"/>
        </w:rPr>
      </w:pPr>
      <w:r>
        <w:rPr>
          <w:noProof/>
        </w:rPr>
        <mc:AlternateContent>
          <mc:Choice Requires="wps">
            <w:drawing>
              <wp:anchor distT="0" distB="0" distL="114300" distR="114300" simplePos="0" relativeHeight="251663360" behindDoc="0" locked="0" layoutInCell="1" allowOverlap="1" wp14:anchorId="03AD6C7A" wp14:editId="2F272823">
                <wp:simplePos x="0" y="0"/>
                <wp:positionH relativeFrom="column">
                  <wp:posOffset>-866775</wp:posOffset>
                </wp:positionH>
                <wp:positionV relativeFrom="paragraph">
                  <wp:posOffset>203835</wp:posOffset>
                </wp:positionV>
                <wp:extent cx="714375" cy="285750"/>
                <wp:effectExtent l="0" t="0" r="28575" b="1905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285750"/>
                        </a:xfrm>
                        <a:prstGeom prst="rect">
                          <a:avLst/>
                        </a:prstGeom>
                        <a:solidFill>
                          <a:srgbClr val="FFFFFF"/>
                        </a:solidFill>
                        <a:ln w="9525">
                          <a:solidFill>
                            <a:srgbClr val="000000"/>
                          </a:solidFill>
                          <a:miter lim="800000"/>
                          <a:headEnd/>
                          <a:tailEnd/>
                        </a:ln>
                      </wps:spPr>
                      <wps:txbx>
                        <w:txbxContent>
                          <w:p w14:paraId="0AF8F2F0" w14:textId="77777777" w:rsidR="00B82ADC" w:rsidRPr="00BC32E2" w:rsidRDefault="00B82ADC">
                            <w:pPr>
                              <w:rPr>
                                <w:b/>
                                <w:sz w:val="24"/>
                                <w:szCs w:val="24"/>
                              </w:rPr>
                            </w:pPr>
                            <w:r>
                              <w:rPr>
                                <w:b/>
                                <w:sz w:val="24"/>
                                <w:szCs w:val="24"/>
                              </w:rPr>
                              <w:t>CL1.8</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03AD6C7A" id="_x0000_s1033" type="#_x0000_t202" style="position:absolute;margin-left:-68.25pt;margin-top:16.05pt;width:56.2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">
                <v:textbox>
                  <w:txbxContent>
                    <w:p w14:paraId="0AF8F2F0" w14:textId="77777777" w:rsidR="00B82ADC" w:rsidRPr="00BC32E2" w:rsidRDefault="00B82ADC">
                      <w:pPr>
                        <w:rPr>
                          <w:b/>
                          <w:sz w:val="24"/>
                          <w:szCs w:val="24"/>
                        </w:rPr>
                      </w:pPr>
                      <w:r>
                        <w:rPr>
                          <w:b/>
                          <w:sz w:val="24"/>
                          <w:szCs w:val="24"/>
                        </w:rPr>
                        <w:t>CL1.8</w:t>
                      </w:r>
                    </w:p>
                  </w:txbxContent>
                </v:textbox>
              </v:shape>
            </w:pict>
          </mc:Fallback>
        </mc:AlternateContent>
      </w:r>
      <w:r w:rsidR="00115C2A">
        <w:rPr>
          <w:b/>
          <w:sz w:val="24"/>
          <w:szCs w:val="24"/>
        </w:rPr>
        <w:t>8.</w:t>
      </w:r>
      <w:r w:rsidR="00115C2A" w:rsidRPr="00F77F77">
        <w:rPr>
          <w:b/>
          <w:sz w:val="24"/>
          <w:szCs w:val="24"/>
        </w:rPr>
        <w:t>Trans-vaginal ultrasound for pelvic vein incompetence (TVDU)</w:t>
      </w:r>
    </w:p>
    <w:p w14:paraId="54045996" w14:textId="77777777" w:rsidR="00115C2A" w:rsidRPr="00F77F77" w:rsidRDefault="00115C2A" w:rsidP="00B131FE">
      <w:pPr>
        <w:spacing w:after="120"/>
        <w:rPr>
          <w:b/>
          <w:sz w:val="24"/>
          <w:szCs w:val="24"/>
        </w:rPr>
      </w:pPr>
    </w:p>
    <w:p w14:paraId="280BA337" w14:textId="77777777" w:rsidR="00E47F0A" w:rsidRPr="00F77F77" w:rsidRDefault="00E47F0A" w:rsidP="00E47F0A">
      <w:pPr>
        <w:spacing w:after="120"/>
        <w:rPr>
          <w:sz w:val="24"/>
          <w:szCs w:val="24"/>
        </w:rPr>
      </w:pPr>
      <w:r w:rsidRPr="00D87289">
        <w:rPr>
          <w:b/>
          <w:sz w:val="24"/>
          <w:szCs w:val="24"/>
        </w:rPr>
        <w:t>Consent</w:t>
      </w:r>
      <w:r w:rsidRPr="00F77F77">
        <w:rPr>
          <w:sz w:val="24"/>
          <w:szCs w:val="24"/>
        </w:rPr>
        <w:t>:</w:t>
      </w:r>
    </w:p>
    <w:p w14:paraId="61812F59" w14:textId="77777777" w:rsidR="00E47F0A" w:rsidRDefault="00E47F0A" w:rsidP="00E47F0A">
      <w:pPr>
        <w:spacing w:after="120"/>
        <w:rPr>
          <w:sz w:val="24"/>
          <w:szCs w:val="24"/>
          <w:u w:val="single"/>
        </w:rPr>
      </w:pPr>
      <w:r w:rsidRPr="00F77F77">
        <w:rPr>
          <w:sz w:val="24"/>
          <w:szCs w:val="24"/>
        </w:rPr>
        <w:t xml:space="preserve">All patients need a verbal consent for the scan. It is </w:t>
      </w:r>
      <w:r w:rsidRPr="00F77F77">
        <w:rPr>
          <w:b/>
          <w:sz w:val="24"/>
          <w:szCs w:val="24"/>
        </w:rPr>
        <w:t>imperative</w:t>
      </w:r>
      <w:r w:rsidRPr="00F77F77">
        <w:rPr>
          <w:sz w:val="24"/>
          <w:szCs w:val="24"/>
        </w:rPr>
        <w:t xml:space="preserve"> that patient understands that scan doesn’t cover general gynae pathology. </w:t>
      </w:r>
      <w:r w:rsidRPr="00F77F77">
        <w:rPr>
          <w:sz w:val="24"/>
          <w:szCs w:val="24"/>
          <w:u w:val="single"/>
        </w:rPr>
        <w:t>TVDU is only for identification of pelvic vein incompetence.</w:t>
      </w:r>
    </w:p>
    <w:p w14:paraId="34025647" w14:textId="77777777" w:rsidR="00E47F0A" w:rsidRPr="002E64BF" w:rsidRDefault="00E47F0A" w:rsidP="00E47F0A">
      <w:pPr>
        <w:spacing w:after="120"/>
        <w:rPr>
          <w:sz w:val="24"/>
          <w:szCs w:val="24"/>
          <w:u w:val="single"/>
        </w:rPr>
      </w:pPr>
    </w:p>
    <w:p w14:paraId="58B4BFAD" w14:textId="77777777" w:rsidR="00E47F0A" w:rsidRPr="00F77F77" w:rsidRDefault="00E47F0A" w:rsidP="00E47F0A">
      <w:pPr>
        <w:spacing w:after="120"/>
        <w:rPr>
          <w:sz w:val="24"/>
          <w:szCs w:val="24"/>
        </w:rPr>
      </w:pPr>
      <w:r w:rsidRPr="00F77F77">
        <w:rPr>
          <w:sz w:val="24"/>
          <w:szCs w:val="24"/>
        </w:rPr>
        <w:t>All patients will undergo a trans-vaginal ultrasound, performed by a fully accredited Clinical Vascular Scientist (CVS) using a standardised imaging protocol:</w:t>
      </w:r>
    </w:p>
    <w:p w14:paraId="292A408B" w14:textId="77777777" w:rsidR="00E47F0A" w:rsidRPr="00F77F77" w:rsidRDefault="00E47F0A" w:rsidP="00E47F0A">
      <w:pPr>
        <w:spacing w:after="120"/>
        <w:rPr>
          <w:b/>
          <w:sz w:val="24"/>
          <w:szCs w:val="24"/>
        </w:rPr>
      </w:pPr>
    </w:p>
    <w:p w14:paraId="54FACF2A" w14:textId="77777777" w:rsidR="00E47F0A" w:rsidRPr="00F77F77" w:rsidRDefault="00E47F0A" w:rsidP="00E47F0A">
      <w:pPr>
        <w:spacing w:after="120"/>
        <w:rPr>
          <w:sz w:val="24"/>
          <w:szCs w:val="24"/>
        </w:rPr>
      </w:pPr>
      <w:r w:rsidRPr="00F77F77">
        <w:rPr>
          <w:sz w:val="24"/>
          <w:szCs w:val="24"/>
        </w:rPr>
        <w:t>Trans-vaginal imaging will be initiated with the patient supine pelvic resting on a foam wedge</w:t>
      </w:r>
      <w:r>
        <w:rPr>
          <w:sz w:val="24"/>
          <w:szCs w:val="24"/>
        </w:rPr>
        <w:t xml:space="preserve"> or pillow</w:t>
      </w:r>
      <w:r w:rsidRPr="00F77F77">
        <w:rPr>
          <w:sz w:val="24"/>
          <w:szCs w:val="24"/>
        </w:rPr>
        <w:t>. The pelvis will be scanned in both longitudinal and transverse sections to identify bilateral internal iliac veins (IIVs) and bilateral ovarian veins (OVs).</w:t>
      </w:r>
    </w:p>
    <w:p w14:paraId="34EA60B7" w14:textId="77777777" w:rsidR="00E47F0A" w:rsidRPr="00F77F77" w:rsidRDefault="00E47F0A" w:rsidP="00E47F0A">
      <w:pPr>
        <w:spacing w:after="120"/>
        <w:rPr>
          <w:sz w:val="24"/>
          <w:szCs w:val="24"/>
        </w:rPr>
      </w:pPr>
    </w:p>
    <w:p w14:paraId="1E8D19E2" w14:textId="2CF248E9" w:rsidR="00E47F0A" w:rsidRPr="00F77F77" w:rsidRDefault="00E47F0A" w:rsidP="00E47F0A">
      <w:pPr>
        <w:spacing w:after="120"/>
        <w:rPr>
          <w:sz w:val="24"/>
          <w:szCs w:val="24"/>
        </w:rPr>
      </w:pPr>
      <w:r w:rsidRPr="00F77F77">
        <w:rPr>
          <w:sz w:val="24"/>
          <w:szCs w:val="24"/>
        </w:rPr>
        <w:t xml:space="preserve">Pelvic vein incompetence will be identified using </w:t>
      </w:r>
      <w:r w:rsidR="00AE4D0E">
        <w:rPr>
          <w:sz w:val="24"/>
          <w:szCs w:val="24"/>
        </w:rPr>
        <w:t xml:space="preserve">a </w:t>
      </w:r>
      <w:r w:rsidRPr="00F77F77">
        <w:rPr>
          <w:sz w:val="24"/>
          <w:szCs w:val="24"/>
        </w:rPr>
        <w:t>strong Valsalva manoeuvre to generate reflux.</w:t>
      </w:r>
      <w:r w:rsidR="00AE4D0E">
        <w:rPr>
          <w:sz w:val="24"/>
          <w:szCs w:val="24"/>
        </w:rPr>
        <w:t xml:space="preserve"> Reflux is currently classified as greater than 0.7s.</w:t>
      </w:r>
      <w:r w:rsidRPr="00F77F77">
        <w:rPr>
          <w:sz w:val="24"/>
          <w:szCs w:val="24"/>
        </w:rPr>
        <w:t xml:space="preserve"> Diameter of dilated pelvic veins should be measured (in LS view). Dilated pelvic veins can be reliably seen and ovarian vein and internal iliac vein incompetence detected with excellent positive predictive value. At the point of writing this protocol it has been agreed that IIVs and OVs greater than 5mm in LS diameter are dilated (based on review of 3 papers).</w:t>
      </w:r>
    </w:p>
    <w:p w14:paraId="2626BEEE" w14:textId="77777777" w:rsidR="00E47F0A" w:rsidRPr="00F77F77" w:rsidRDefault="00E47F0A" w:rsidP="00E47F0A">
      <w:pPr>
        <w:spacing w:after="120"/>
        <w:rPr>
          <w:sz w:val="24"/>
          <w:szCs w:val="24"/>
        </w:rPr>
      </w:pPr>
    </w:p>
    <w:p w14:paraId="37778368" w14:textId="77777777" w:rsidR="00E47F0A" w:rsidRPr="00F77F77" w:rsidRDefault="00E47F0A" w:rsidP="00E47F0A">
      <w:pPr>
        <w:spacing w:after="120"/>
        <w:rPr>
          <w:sz w:val="24"/>
          <w:szCs w:val="24"/>
        </w:rPr>
      </w:pPr>
      <w:r>
        <w:rPr>
          <w:sz w:val="24"/>
          <w:szCs w:val="24"/>
        </w:rPr>
        <w:t xml:space="preserve">The </w:t>
      </w:r>
      <w:r w:rsidRPr="00F77F77">
        <w:rPr>
          <w:sz w:val="24"/>
          <w:szCs w:val="24"/>
        </w:rPr>
        <w:t xml:space="preserve">patient will </w:t>
      </w:r>
      <w:r>
        <w:rPr>
          <w:sz w:val="24"/>
          <w:szCs w:val="24"/>
        </w:rPr>
        <w:t xml:space="preserve">then </w:t>
      </w:r>
      <w:r w:rsidRPr="00F77F77">
        <w:rPr>
          <w:sz w:val="24"/>
          <w:szCs w:val="24"/>
        </w:rPr>
        <w:t>be asked to stand up and the above steps need to be repeated in semi-standing position (couch raised, bottom resting at the edge of the couch, legs on a step).</w:t>
      </w:r>
    </w:p>
    <w:p w14:paraId="7EF9098A" w14:textId="77777777" w:rsidR="00E47F0A" w:rsidRPr="00F77F77" w:rsidRDefault="00E47F0A" w:rsidP="00E47F0A">
      <w:pPr>
        <w:spacing w:after="120"/>
        <w:rPr>
          <w:sz w:val="24"/>
          <w:szCs w:val="24"/>
        </w:rPr>
      </w:pPr>
    </w:p>
    <w:p w14:paraId="32EFEE64" w14:textId="77777777" w:rsidR="00E47F0A" w:rsidRPr="00F77F77" w:rsidRDefault="00E47F0A" w:rsidP="00E47F0A">
      <w:pPr>
        <w:spacing w:after="120"/>
        <w:rPr>
          <w:sz w:val="24"/>
          <w:szCs w:val="24"/>
        </w:rPr>
      </w:pPr>
      <w:r w:rsidRPr="00F77F77">
        <w:rPr>
          <w:sz w:val="24"/>
          <w:szCs w:val="24"/>
        </w:rPr>
        <w:t>Incompetence will subsequently be confirmed by descending venography prior to coil occlusion of incompetent veins.</w:t>
      </w:r>
    </w:p>
    <w:p w14:paraId="39994486" w14:textId="77777777" w:rsidR="00E47F0A" w:rsidRPr="00F77F77" w:rsidRDefault="00E47F0A" w:rsidP="00E47F0A">
      <w:pPr>
        <w:spacing w:after="120"/>
        <w:rPr>
          <w:sz w:val="24"/>
          <w:szCs w:val="24"/>
        </w:rPr>
      </w:pPr>
    </w:p>
    <w:p w14:paraId="47E6AC7C" w14:textId="77777777" w:rsidR="00E47F0A" w:rsidRPr="00F77F77" w:rsidRDefault="00E47F0A" w:rsidP="00E47F0A">
      <w:pPr>
        <w:spacing w:after="120"/>
        <w:rPr>
          <w:sz w:val="24"/>
          <w:szCs w:val="24"/>
        </w:rPr>
      </w:pPr>
      <w:r w:rsidRPr="00F77F77">
        <w:rPr>
          <w:sz w:val="24"/>
          <w:szCs w:val="24"/>
        </w:rPr>
        <w:t>All images are saved and appropriately annotated.</w:t>
      </w:r>
    </w:p>
    <w:p w14:paraId="7773E8C9" w14:textId="77777777" w:rsidR="00E47F0A" w:rsidRDefault="00E47F0A" w:rsidP="00E47F0A"/>
    <w:p w14:paraId="046941ED" w14:textId="77777777" w:rsidR="00115C2A" w:rsidRPr="00F77F77" w:rsidRDefault="00115C2A" w:rsidP="00B131FE">
      <w:pPr>
        <w:spacing w:after="120"/>
        <w:rPr>
          <w:sz w:val="24"/>
          <w:szCs w:val="24"/>
        </w:rPr>
      </w:pPr>
    </w:p>
    <w:p w14:paraId="5512CEBA" w14:textId="77777777" w:rsidR="00115C2A" w:rsidRPr="00F77F77" w:rsidRDefault="00115C2A" w:rsidP="00B131FE">
      <w:pPr>
        <w:spacing w:after="120"/>
        <w:rPr>
          <w:sz w:val="24"/>
          <w:szCs w:val="24"/>
        </w:rPr>
      </w:pPr>
    </w:p>
    <w:p w14:paraId="4D91A729" w14:textId="77777777" w:rsidR="00115C2A" w:rsidRPr="00F77F77" w:rsidRDefault="00115C2A" w:rsidP="00B131FE">
      <w:pPr>
        <w:spacing w:after="120"/>
        <w:rPr>
          <w:sz w:val="24"/>
          <w:szCs w:val="24"/>
        </w:rPr>
      </w:pPr>
    </w:p>
    <w:p w14:paraId="67C6B7D1" w14:textId="77777777" w:rsidR="00115C2A" w:rsidRPr="00F77F77" w:rsidRDefault="00115C2A" w:rsidP="00B131FE">
      <w:pPr>
        <w:spacing w:after="120"/>
        <w:rPr>
          <w:sz w:val="24"/>
          <w:szCs w:val="24"/>
        </w:rPr>
      </w:pPr>
    </w:p>
    <w:p w14:paraId="4D86CAA8" w14:textId="77777777" w:rsidR="00115C2A" w:rsidRPr="00F77F77" w:rsidRDefault="00115C2A" w:rsidP="00B131FE">
      <w:pPr>
        <w:spacing w:after="120"/>
        <w:rPr>
          <w:sz w:val="24"/>
          <w:szCs w:val="24"/>
        </w:rPr>
      </w:pPr>
    </w:p>
    <w:p w14:paraId="471960EE" w14:textId="77777777" w:rsidR="00115C2A" w:rsidRPr="00F77F77" w:rsidRDefault="00115C2A" w:rsidP="00B131FE">
      <w:pPr>
        <w:spacing w:after="120"/>
        <w:rPr>
          <w:sz w:val="24"/>
          <w:szCs w:val="24"/>
        </w:rPr>
      </w:pPr>
    </w:p>
    <w:p w14:paraId="33A85265" w14:textId="77777777" w:rsidR="00115C2A" w:rsidRDefault="00115C2A" w:rsidP="00B131FE">
      <w:pPr>
        <w:spacing w:after="120"/>
        <w:rPr>
          <w:sz w:val="24"/>
          <w:szCs w:val="24"/>
        </w:rPr>
      </w:pPr>
    </w:p>
    <w:p w14:paraId="5B6DAE8D" w14:textId="77777777" w:rsidR="00115C2A" w:rsidRDefault="00115C2A" w:rsidP="00B131FE">
      <w:pPr>
        <w:spacing w:after="120"/>
        <w:rPr>
          <w:sz w:val="24"/>
          <w:szCs w:val="24"/>
          <w:u w:val="single"/>
        </w:rPr>
      </w:pPr>
      <w:r w:rsidRPr="00D87289">
        <w:rPr>
          <w:sz w:val="24"/>
          <w:szCs w:val="24"/>
          <w:u w:val="single"/>
        </w:rPr>
        <w:lastRenderedPageBreak/>
        <w:t>TVDU References</w:t>
      </w:r>
    </w:p>
    <w:p w14:paraId="19CE4A77" w14:textId="77777777" w:rsidR="00115C2A" w:rsidRPr="00D87289" w:rsidRDefault="00115C2A" w:rsidP="00B131FE">
      <w:pPr>
        <w:spacing w:after="120"/>
        <w:rPr>
          <w:sz w:val="24"/>
          <w:szCs w:val="24"/>
          <w:u w:val="single"/>
        </w:rPr>
      </w:pPr>
    </w:p>
    <w:p w14:paraId="1A0B78A5" w14:textId="77777777" w:rsidR="00115C2A" w:rsidRPr="00F77F77" w:rsidRDefault="00115C2A" w:rsidP="00B131FE">
      <w:pPr>
        <w:spacing w:after="120"/>
        <w:rPr>
          <w:sz w:val="24"/>
          <w:szCs w:val="24"/>
        </w:rPr>
      </w:pPr>
      <w:r w:rsidRPr="00F77F77">
        <w:rPr>
          <w:sz w:val="24"/>
          <w:szCs w:val="24"/>
        </w:rPr>
        <w:t xml:space="preserve">1. Michaels JA, Campbell WB, Brazier JE, </w:t>
      </w:r>
      <w:proofErr w:type="spellStart"/>
      <w:r w:rsidRPr="00F77F77">
        <w:rPr>
          <w:sz w:val="24"/>
          <w:szCs w:val="24"/>
        </w:rPr>
        <w:t>Maclntyre</w:t>
      </w:r>
      <w:proofErr w:type="spellEnd"/>
      <w:r w:rsidRPr="00F77F77">
        <w:rPr>
          <w:sz w:val="24"/>
          <w:szCs w:val="24"/>
        </w:rPr>
        <w:t xml:space="preserve"> JB, </w:t>
      </w:r>
      <w:proofErr w:type="spellStart"/>
      <w:r w:rsidRPr="00F77F77">
        <w:rPr>
          <w:sz w:val="24"/>
          <w:szCs w:val="24"/>
        </w:rPr>
        <w:t>Palfreyman</w:t>
      </w:r>
      <w:proofErr w:type="spellEnd"/>
      <w:r w:rsidRPr="00F77F77">
        <w:rPr>
          <w:sz w:val="24"/>
          <w:szCs w:val="24"/>
        </w:rPr>
        <w:t xml:space="preserve"> SJ, Ratcliffe J, Rigby </w:t>
      </w:r>
      <w:proofErr w:type="spellStart"/>
      <w:proofErr w:type="gramStart"/>
      <w:r w:rsidRPr="00F77F77">
        <w:rPr>
          <w:sz w:val="24"/>
          <w:szCs w:val="24"/>
        </w:rPr>
        <w:t>K.Randomised</w:t>
      </w:r>
      <w:proofErr w:type="spellEnd"/>
      <w:proofErr w:type="gramEnd"/>
      <w:r w:rsidRPr="00F77F77">
        <w:rPr>
          <w:sz w:val="24"/>
          <w:szCs w:val="24"/>
        </w:rPr>
        <w:t xml:space="preserve"> clinical trial, observational study and assessment of cost effectiveness of the treatment of varicose veins (REACTIV trial). </w:t>
      </w:r>
      <w:r w:rsidRPr="00F77F77">
        <w:rPr>
          <w:b/>
          <w:sz w:val="24"/>
          <w:szCs w:val="24"/>
        </w:rPr>
        <w:t xml:space="preserve">Health </w:t>
      </w:r>
      <w:proofErr w:type="spellStart"/>
      <w:r w:rsidRPr="00F77F77">
        <w:rPr>
          <w:b/>
          <w:sz w:val="24"/>
          <w:szCs w:val="24"/>
        </w:rPr>
        <w:t>Technol</w:t>
      </w:r>
      <w:proofErr w:type="spellEnd"/>
      <w:r w:rsidRPr="00F77F77">
        <w:rPr>
          <w:b/>
          <w:sz w:val="24"/>
          <w:szCs w:val="24"/>
        </w:rPr>
        <w:t xml:space="preserve"> Assess</w:t>
      </w:r>
      <w:r w:rsidRPr="00F77F77">
        <w:rPr>
          <w:sz w:val="24"/>
          <w:szCs w:val="24"/>
        </w:rPr>
        <w:t xml:space="preserve"> 2006; 10: 1–196.</w:t>
      </w:r>
    </w:p>
    <w:p w14:paraId="45201B5F" w14:textId="77777777" w:rsidR="00115C2A" w:rsidRPr="00F77F77" w:rsidRDefault="00115C2A" w:rsidP="00B131FE">
      <w:pPr>
        <w:spacing w:after="120"/>
        <w:rPr>
          <w:sz w:val="24"/>
          <w:szCs w:val="24"/>
        </w:rPr>
      </w:pPr>
      <w:r w:rsidRPr="00F77F77">
        <w:rPr>
          <w:sz w:val="24"/>
          <w:szCs w:val="24"/>
        </w:rPr>
        <w:t xml:space="preserve">2. Evans CJ, </w:t>
      </w:r>
      <w:proofErr w:type="spellStart"/>
      <w:r w:rsidRPr="00F77F77">
        <w:rPr>
          <w:sz w:val="24"/>
          <w:szCs w:val="24"/>
        </w:rPr>
        <w:t>Fowkes</w:t>
      </w:r>
      <w:proofErr w:type="spellEnd"/>
      <w:r w:rsidRPr="00F77F77">
        <w:rPr>
          <w:sz w:val="24"/>
          <w:szCs w:val="24"/>
        </w:rPr>
        <w:t xml:space="preserve"> FGR, </w:t>
      </w:r>
      <w:proofErr w:type="spellStart"/>
      <w:r w:rsidRPr="00F77F77">
        <w:rPr>
          <w:sz w:val="24"/>
          <w:szCs w:val="24"/>
        </w:rPr>
        <w:t>Ruckley</w:t>
      </w:r>
      <w:proofErr w:type="spellEnd"/>
      <w:r w:rsidRPr="00F77F77">
        <w:rPr>
          <w:sz w:val="24"/>
          <w:szCs w:val="24"/>
        </w:rPr>
        <w:t xml:space="preserve"> CV, Lee AJ. Prevalence of varicose veins and chronic venous insufficiency in men and women in the general population: Edinburgh Vein Study. </w:t>
      </w:r>
      <w:r w:rsidRPr="00F77F77">
        <w:rPr>
          <w:b/>
          <w:sz w:val="24"/>
          <w:szCs w:val="24"/>
        </w:rPr>
        <w:t xml:space="preserve">J </w:t>
      </w:r>
      <w:proofErr w:type="spellStart"/>
      <w:r w:rsidRPr="00F77F77">
        <w:rPr>
          <w:b/>
          <w:sz w:val="24"/>
          <w:szCs w:val="24"/>
        </w:rPr>
        <w:t>Epidemiol</w:t>
      </w:r>
      <w:proofErr w:type="spellEnd"/>
      <w:r w:rsidRPr="00F77F77">
        <w:rPr>
          <w:b/>
          <w:sz w:val="24"/>
          <w:szCs w:val="24"/>
        </w:rPr>
        <w:t xml:space="preserve"> Community Health</w:t>
      </w:r>
      <w:r w:rsidRPr="00F77F77">
        <w:rPr>
          <w:sz w:val="24"/>
          <w:szCs w:val="24"/>
        </w:rPr>
        <w:t xml:space="preserve"> 1999; 53:149–153.</w:t>
      </w:r>
    </w:p>
    <w:p w14:paraId="7BC6E5A6" w14:textId="77777777" w:rsidR="00115C2A" w:rsidRPr="00F77F77" w:rsidRDefault="00115C2A" w:rsidP="00B131FE">
      <w:pPr>
        <w:spacing w:after="120"/>
        <w:rPr>
          <w:sz w:val="24"/>
          <w:szCs w:val="24"/>
        </w:rPr>
      </w:pPr>
      <w:r w:rsidRPr="00F77F77">
        <w:rPr>
          <w:sz w:val="24"/>
          <w:szCs w:val="24"/>
        </w:rPr>
        <w:t>61a-Sultan.indd 510 01/03/2010 06:16 Ovarian vein incompetence in varicose veins • MJ Sultan, C McCollum 511 (unpublished)</w:t>
      </w:r>
    </w:p>
    <w:p w14:paraId="1864FEDA" w14:textId="77777777" w:rsidR="00115C2A" w:rsidRPr="00F77F77" w:rsidRDefault="00115C2A" w:rsidP="00B131FE">
      <w:pPr>
        <w:spacing w:after="120"/>
        <w:rPr>
          <w:sz w:val="24"/>
          <w:szCs w:val="24"/>
        </w:rPr>
      </w:pPr>
      <w:r w:rsidRPr="00F77F77">
        <w:rPr>
          <w:sz w:val="24"/>
          <w:szCs w:val="24"/>
        </w:rPr>
        <w:t>3. Adi Y, Bayliss S, Taylor R. Systematic review of clinical effectiveness and cost-effectiveness of radiofrequency ablation for the treatment of varicose veins. Report number 49, 2004, Department of Public Health and Epidemiology, University of Birmingham. ISBN No. 0704424967.</w:t>
      </w:r>
    </w:p>
    <w:p w14:paraId="7591BA3F"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4.</w:t>
      </w:r>
      <w:r w:rsidRPr="00F77F77">
        <w:rPr>
          <w:b/>
          <w:bCs/>
          <w:sz w:val="24"/>
          <w:szCs w:val="24"/>
          <w:lang w:eastAsia="en-US"/>
        </w:rPr>
        <w:t xml:space="preserve"> </w:t>
      </w:r>
      <w:r w:rsidRPr="00F77F77">
        <w:rPr>
          <w:sz w:val="24"/>
          <w:szCs w:val="24"/>
          <w:lang w:eastAsia="en-US"/>
        </w:rPr>
        <w:t xml:space="preserve">Perrin M, </w:t>
      </w:r>
      <w:proofErr w:type="spellStart"/>
      <w:r w:rsidRPr="00F77F77">
        <w:rPr>
          <w:sz w:val="24"/>
          <w:szCs w:val="24"/>
          <w:lang w:eastAsia="en-US"/>
        </w:rPr>
        <w:t>Allaert</w:t>
      </w:r>
      <w:proofErr w:type="spellEnd"/>
      <w:r w:rsidRPr="00F77F77">
        <w:rPr>
          <w:sz w:val="24"/>
          <w:szCs w:val="24"/>
          <w:lang w:eastAsia="en-US"/>
        </w:rPr>
        <w:t xml:space="preserve"> FA. Intra- and inter-observer reproducibility of the Recurrent Varicose Veins</w:t>
      </w:r>
    </w:p>
    <w:p w14:paraId="72A306E8"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 xml:space="preserve">after Surgery (REVAS) classification. </w:t>
      </w:r>
      <w:proofErr w:type="spellStart"/>
      <w:r w:rsidRPr="00F77F77">
        <w:rPr>
          <w:b/>
          <w:iCs/>
          <w:sz w:val="24"/>
          <w:szCs w:val="24"/>
          <w:lang w:eastAsia="en-US"/>
        </w:rPr>
        <w:t>Eur</w:t>
      </w:r>
      <w:proofErr w:type="spellEnd"/>
      <w:r w:rsidRPr="00F77F77">
        <w:rPr>
          <w:b/>
          <w:iCs/>
          <w:sz w:val="24"/>
          <w:szCs w:val="24"/>
          <w:lang w:eastAsia="en-US"/>
        </w:rPr>
        <w:t xml:space="preserve"> J </w:t>
      </w:r>
      <w:proofErr w:type="spellStart"/>
      <w:r w:rsidRPr="00F77F77">
        <w:rPr>
          <w:b/>
          <w:iCs/>
          <w:sz w:val="24"/>
          <w:szCs w:val="24"/>
          <w:lang w:eastAsia="en-US"/>
        </w:rPr>
        <w:t>Vasc</w:t>
      </w:r>
      <w:proofErr w:type="spellEnd"/>
      <w:r w:rsidRPr="00F77F77">
        <w:rPr>
          <w:b/>
          <w:iCs/>
          <w:sz w:val="24"/>
          <w:szCs w:val="24"/>
          <w:lang w:eastAsia="en-US"/>
        </w:rPr>
        <w:t xml:space="preserve"> </w:t>
      </w:r>
      <w:proofErr w:type="spellStart"/>
      <w:r w:rsidRPr="00F77F77">
        <w:rPr>
          <w:b/>
          <w:iCs/>
          <w:sz w:val="24"/>
          <w:szCs w:val="24"/>
          <w:lang w:eastAsia="en-US"/>
        </w:rPr>
        <w:t>Endovasc</w:t>
      </w:r>
      <w:proofErr w:type="spellEnd"/>
      <w:r w:rsidRPr="00F77F77">
        <w:rPr>
          <w:b/>
          <w:iCs/>
          <w:sz w:val="24"/>
          <w:szCs w:val="24"/>
          <w:lang w:eastAsia="en-US"/>
        </w:rPr>
        <w:t xml:space="preserve"> </w:t>
      </w:r>
      <w:proofErr w:type="spellStart"/>
      <w:r w:rsidRPr="00F77F77">
        <w:rPr>
          <w:b/>
          <w:iCs/>
          <w:sz w:val="24"/>
          <w:szCs w:val="24"/>
          <w:lang w:eastAsia="en-US"/>
        </w:rPr>
        <w:t>Surg</w:t>
      </w:r>
      <w:proofErr w:type="spellEnd"/>
      <w:r w:rsidRPr="00F77F77">
        <w:rPr>
          <w:i/>
          <w:iCs/>
          <w:sz w:val="24"/>
          <w:szCs w:val="24"/>
          <w:lang w:eastAsia="en-US"/>
        </w:rPr>
        <w:t xml:space="preserve"> </w:t>
      </w:r>
      <w:r w:rsidRPr="00F77F77">
        <w:rPr>
          <w:sz w:val="24"/>
          <w:szCs w:val="24"/>
          <w:lang w:eastAsia="en-US"/>
        </w:rPr>
        <w:t xml:space="preserve">2006; </w:t>
      </w:r>
      <w:r w:rsidRPr="00F77F77">
        <w:rPr>
          <w:bCs/>
          <w:sz w:val="24"/>
          <w:szCs w:val="24"/>
          <w:lang w:eastAsia="en-US"/>
        </w:rPr>
        <w:t>32</w:t>
      </w:r>
      <w:r w:rsidRPr="00F77F77">
        <w:rPr>
          <w:sz w:val="24"/>
          <w:szCs w:val="24"/>
          <w:lang w:eastAsia="en-US"/>
        </w:rPr>
        <w:t>(3): 326–332.</w:t>
      </w:r>
    </w:p>
    <w:p w14:paraId="734CF494" w14:textId="77777777" w:rsidR="00115C2A" w:rsidRPr="00F77F77" w:rsidRDefault="00115C2A" w:rsidP="00B131FE">
      <w:pPr>
        <w:autoSpaceDE w:val="0"/>
        <w:autoSpaceDN w:val="0"/>
        <w:adjustRightInd w:val="0"/>
        <w:rPr>
          <w:sz w:val="24"/>
          <w:szCs w:val="24"/>
          <w:lang w:eastAsia="en-US"/>
        </w:rPr>
      </w:pPr>
    </w:p>
    <w:p w14:paraId="6A4FCD2C" w14:textId="77777777" w:rsidR="00115C2A" w:rsidRPr="00F77F77" w:rsidRDefault="00115C2A" w:rsidP="00B131FE">
      <w:pPr>
        <w:autoSpaceDE w:val="0"/>
        <w:autoSpaceDN w:val="0"/>
        <w:adjustRightInd w:val="0"/>
        <w:rPr>
          <w:i/>
          <w:iCs/>
          <w:sz w:val="24"/>
          <w:szCs w:val="24"/>
          <w:lang w:eastAsia="en-US"/>
        </w:rPr>
      </w:pPr>
      <w:r w:rsidRPr="00F77F77">
        <w:rPr>
          <w:bCs/>
          <w:sz w:val="24"/>
          <w:szCs w:val="24"/>
          <w:lang w:eastAsia="en-US"/>
        </w:rPr>
        <w:t>5.</w:t>
      </w:r>
      <w:r w:rsidRPr="00F77F77">
        <w:rPr>
          <w:b/>
          <w:bCs/>
          <w:sz w:val="24"/>
          <w:szCs w:val="24"/>
          <w:lang w:eastAsia="en-US"/>
        </w:rPr>
        <w:t xml:space="preserve"> </w:t>
      </w:r>
      <w:proofErr w:type="spellStart"/>
      <w:r w:rsidRPr="00F77F77">
        <w:rPr>
          <w:sz w:val="24"/>
          <w:szCs w:val="24"/>
          <w:lang w:eastAsia="en-US"/>
        </w:rPr>
        <w:t>Labropoulos</w:t>
      </w:r>
      <w:proofErr w:type="spellEnd"/>
      <w:r w:rsidRPr="00F77F77">
        <w:rPr>
          <w:sz w:val="24"/>
          <w:szCs w:val="24"/>
          <w:lang w:eastAsia="en-US"/>
        </w:rPr>
        <w:t xml:space="preserve"> N, Tiongson J, Pryor L </w:t>
      </w:r>
      <w:r w:rsidRPr="00F77F77">
        <w:rPr>
          <w:i/>
          <w:iCs/>
          <w:sz w:val="24"/>
          <w:szCs w:val="24"/>
          <w:lang w:eastAsia="en-US"/>
        </w:rPr>
        <w:t xml:space="preserve">et al. </w:t>
      </w:r>
      <w:proofErr w:type="spellStart"/>
      <w:r w:rsidRPr="00F77F77">
        <w:rPr>
          <w:sz w:val="24"/>
          <w:szCs w:val="24"/>
          <w:lang w:eastAsia="en-US"/>
        </w:rPr>
        <w:t>Nonsaphenous</w:t>
      </w:r>
      <w:proofErr w:type="spellEnd"/>
      <w:r w:rsidRPr="00F77F77">
        <w:rPr>
          <w:sz w:val="24"/>
          <w:szCs w:val="24"/>
          <w:lang w:eastAsia="en-US"/>
        </w:rPr>
        <w:t xml:space="preserve"> superficial vein reflux. </w:t>
      </w:r>
      <w:r w:rsidRPr="00F77F77">
        <w:rPr>
          <w:b/>
          <w:iCs/>
          <w:sz w:val="24"/>
          <w:szCs w:val="24"/>
          <w:lang w:eastAsia="en-US"/>
        </w:rPr>
        <w:t xml:space="preserve">J </w:t>
      </w:r>
      <w:proofErr w:type="spellStart"/>
      <w:r w:rsidRPr="00F77F77">
        <w:rPr>
          <w:b/>
          <w:iCs/>
          <w:sz w:val="24"/>
          <w:szCs w:val="24"/>
          <w:lang w:eastAsia="en-US"/>
        </w:rPr>
        <w:t>Vasc</w:t>
      </w:r>
      <w:proofErr w:type="spellEnd"/>
      <w:r w:rsidRPr="00F77F77">
        <w:rPr>
          <w:b/>
          <w:iCs/>
          <w:sz w:val="24"/>
          <w:szCs w:val="24"/>
          <w:lang w:eastAsia="en-US"/>
        </w:rPr>
        <w:t xml:space="preserve"> </w:t>
      </w:r>
      <w:proofErr w:type="spellStart"/>
      <w:r w:rsidRPr="00F77F77">
        <w:rPr>
          <w:b/>
          <w:iCs/>
          <w:sz w:val="24"/>
          <w:szCs w:val="24"/>
          <w:lang w:eastAsia="en-US"/>
        </w:rPr>
        <w:t>Surg</w:t>
      </w:r>
      <w:proofErr w:type="spellEnd"/>
    </w:p>
    <w:p w14:paraId="127EF11F"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 xml:space="preserve">2001; </w:t>
      </w:r>
      <w:r w:rsidRPr="00F77F77">
        <w:rPr>
          <w:bCs/>
          <w:sz w:val="24"/>
          <w:szCs w:val="24"/>
          <w:lang w:eastAsia="en-US"/>
        </w:rPr>
        <w:t>34</w:t>
      </w:r>
      <w:r w:rsidRPr="00F77F77">
        <w:rPr>
          <w:sz w:val="24"/>
          <w:szCs w:val="24"/>
          <w:lang w:eastAsia="en-US"/>
        </w:rPr>
        <w:t>(5): 872–877.</w:t>
      </w:r>
    </w:p>
    <w:p w14:paraId="2AF4E776" w14:textId="77777777" w:rsidR="00115C2A" w:rsidRPr="00F77F77" w:rsidRDefault="00115C2A" w:rsidP="00B131FE">
      <w:pPr>
        <w:autoSpaceDE w:val="0"/>
        <w:autoSpaceDN w:val="0"/>
        <w:adjustRightInd w:val="0"/>
        <w:rPr>
          <w:sz w:val="24"/>
          <w:szCs w:val="24"/>
          <w:lang w:eastAsia="en-US"/>
        </w:rPr>
      </w:pPr>
    </w:p>
    <w:p w14:paraId="1060725C"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6.</w:t>
      </w:r>
      <w:r w:rsidRPr="00F77F77">
        <w:rPr>
          <w:b/>
          <w:bCs/>
          <w:sz w:val="24"/>
          <w:szCs w:val="24"/>
          <w:lang w:eastAsia="en-US"/>
        </w:rPr>
        <w:t xml:space="preserve"> </w:t>
      </w:r>
      <w:proofErr w:type="spellStart"/>
      <w:r w:rsidRPr="00F77F77">
        <w:rPr>
          <w:sz w:val="24"/>
          <w:szCs w:val="24"/>
          <w:lang w:eastAsia="en-US"/>
        </w:rPr>
        <w:t>Holdstock</w:t>
      </w:r>
      <w:proofErr w:type="spellEnd"/>
      <w:r w:rsidRPr="00F77F77">
        <w:rPr>
          <w:sz w:val="24"/>
          <w:szCs w:val="24"/>
          <w:lang w:eastAsia="en-US"/>
        </w:rPr>
        <w:t xml:space="preserve"> JM, Harrison C, Smith C </w:t>
      </w:r>
      <w:r w:rsidRPr="00F77F77">
        <w:rPr>
          <w:i/>
          <w:iCs/>
          <w:sz w:val="24"/>
          <w:szCs w:val="24"/>
          <w:lang w:eastAsia="en-US"/>
        </w:rPr>
        <w:t xml:space="preserve">et al. </w:t>
      </w:r>
      <w:r w:rsidRPr="00F77F77">
        <w:rPr>
          <w:sz w:val="24"/>
          <w:szCs w:val="24"/>
          <w:lang w:eastAsia="en-US"/>
        </w:rPr>
        <w:t>Prevalence of pelvic vein reflux in female patients</w:t>
      </w:r>
    </w:p>
    <w:p w14:paraId="5F0FFAC1"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presenting with leg varicose veins. In: The Society for Vascular Technology of Great Britain and</w:t>
      </w:r>
    </w:p>
    <w:p w14:paraId="031394F6" w14:textId="77777777" w:rsidR="00115C2A" w:rsidRPr="00F77F77" w:rsidRDefault="00115C2A" w:rsidP="00B131FE">
      <w:pPr>
        <w:autoSpaceDE w:val="0"/>
        <w:autoSpaceDN w:val="0"/>
        <w:adjustRightInd w:val="0"/>
        <w:rPr>
          <w:sz w:val="24"/>
          <w:szCs w:val="24"/>
          <w:lang w:eastAsia="en-US"/>
        </w:rPr>
      </w:pPr>
      <w:r w:rsidRPr="00F77F77">
        <w:rPr>
          <w:sz w:val="24"/>
          <w:szCs w:val="24"/>
          <w:lang w:eastAsia="en-US"/>
        </w:rPr>
        <w:t>Ireland 15th Annual General Meeting. Edinburgh, UK; 2006.</w:t>
      </w:r>
    </w:p>
    <w:p w14:paraId="2146427D" w14:textId="77777777" w:rsidR="00115C2A" w:rsidRPr="00F77F77" w:rsidRDefault="00115C2A" w:rsidP="00B131FE">
      <w:pPr>
        <w:autoSpaceDE w:val="0"/>
        <w:autoSpaceDN w:val="0"/>
        <w:adjustRightInd w:val="0"/>
        <w:rPr>
          <w:sz w:val="24"/>
          <w:szCs w:val="24"/>
          <w:lang w:eastAsia="en-US"/>
        </w:rPr>
      </w:pPr>
    </w:p>
    <w:p w14:paraId="1F7173D5" w14:textId="77777777" w:rsidR="00115C2A" w:rsidRPr="00F77F77" w:rsidRDefault="00115C2A" w:rsidP="00B131FE">
      <w:pPr>
        <w:autoSpaceDE w:val="0"/>
        <w:autoSpaceDN w:val="0"/>
        <w:adjustRightInd w:val="0"/>
        <w:rPr>
          <w:sz w:val="24"/>
          <w:szCs w:val="24"/>
          <w:lang w:eastAsia="en-US"/>
        </w:rPr>
      </w:pPr>
      <w:r w:rsidRPr="00F77F77">
        <w:rPr>
          <w:bCs/>
          <w:sz w:val="24"/>
          <w:szCs w:val="24"/>
          <w:lang w:eastAsia="en-US"/>
        </w:rPr>
        <w:t>7.</w:t>
      </w:r>
      <w:r w:rsidRPr="00F77F77">
        <w:rPr>
          <w:b/>
          <w:bCs/>
          <w:sz w:val="24"/>
          <w:szCs w:val="24"/>
          <w:lang w:eastAsia="en-US"/>
        </w:rPr>
        <w:t xml:space="preserve"> </w:t>
      </w:r>
      <w:r w:rsidRPr="00F77F77">
        <w:rPr>
          <w:sz w:val="24"/>
          <w:szCs w:val="24"/>
          <w:lang w:eastAsia="en-US"/>
        </w:rPr>
        <w:t xml:space="preserve">Geier B, Mumme A, </w:t>
      </w:r>
      <w:proofErr w:type="spellStart"/>
      <w:r w:rsidRPr="00F77F77">
        <w:rPr>
          <w:sz w:val="24"/>
          <w:szCs w:val="24"/>
          <w:lang w:eastAsia="en-US"/>
        </w:rPr>
        <w:t>Asciutto</w:t>
      </w:r>
      <w:proofErr w:type="spellEnd"/>
      <w:r w:rsidRPr="00F77F77">
        <w:rPr>
          <w:sz w:val="24"/>
          <w:szCs w:val="24"/>
          <w:lang w:eastAsia="en-US"/>
        </w:rPr>
        <w:t xml:space="preserve"> G, </w:t>
      </w:r>
      <w:proofErr w:type="spellStart"/>
      <w:r w:rsidRPr="00F77F77">
        <w:rPr>
          <w:sz w:val="24"/>
          <w:szCs w:val="24"/>
          <w:lang w:eastAsia="en-US"/>
        </w:rPr>
        <w:t>Marpe</w:t>
      </w:r>
      <w:proofErr w:type="spellEnd"/>
      <w:r w:rsidRPr="00F77F77">
        <w:rPr>
          <w:sz w:val="24"/>
          <w:szCs w:val="24"/>
          <w:lang w:eastAsia="en-US"/>
        </w:rPr>
        <w:t xml:space="preserve"> B, </w:t>
      </w:r>
      <w:proofErr w:type="spellStart"/>
      <w:r w:rsidRPr="00F77F77">
        <w:rPr>
          <w:sz w:val="24"/>
          <w:szCs w:val="24"/>
          <w:lang w:eastAsia="en-US"/>
        </w:rPr>
        <w:t>Koster</w:t>
      </w:r>
      <w:proofErr w:type="spellEnd"/>
      <w:r w:rsidRPr="00F77F77">
        <w:rPr>
          <w:sz w:val="24"/>
          <w:szCs w:val="24"/>
          <w:lang w:eastAsia="en-US"/>
        </w:rPr>
        <w:t xml:space="preserve"> O, Barbera L. Pelvic venous incompetence and</w:t>
      </w:r>
    </w:p>
    <w:p w14:paraId="5E756242" w14:textId="77777777" w:rsidR="00115C2A" w:rsidRPr="00F77F77" w:rsidRDefault="00115C2A" w:rsidP="00B131FE">
      <w:pPr>
        <w:spacing w:after="120"/>
        <w:rPr>
          <w:sz w:val="24"/>
          <w:szCs w:val="24"/>
        </w:rPr>
      </w:pPr>
      <w:r w:rsidRPr="00F77F77">
        <w:rPr>
          <w:sz w:val="24"/>
          <w:szCs w:val="24"/>
          <w:lang w:eastAsia="en-US"/>
        </w:rPr>
        <w:t>varicose veins of the lower legs</w:t>
      </w:r>
      <w:r w:rsidRPr="00F77F77">
        <w:rPr>
          <w:b/>
          <w:sz w:val="24"/>
          <w:szCs w:val="24"/>
          <w:lang w:eastAsia="en-US"/>
        </w:rPr>
        <w:t xml:space="preserve">. </w:t>
      </w:r>
      <w:proofErr w:type="spellStart"/>
      <w:r w:rsidRPr="00F77F77">
        <w:rPr>
          <w:b/>
          <w:iCs/>
          <w:sz w:val="24"/>
          <w:szCs w:val="24"/>
          <w:lang w:eastAsia="en-US"/>
        </w:rPr>
        <w:t>Phlebologie</w:t>
      </w:r>
      <w:proofErr w:type="spellEnd"/>
      <w:r w:rsidRPr="00F77F77">
        <w:rPr>
          <w:i/>
          <w:iCs/>
          <w:sz w:val="24"/>
          <w:szCs w:val="24"/>
          <w:lang w:eastAsia="en-US"/>
        </w:rPr>
        <w:t xml:space="preserve"> </w:t>
      </w:r>
      <w:r w:rsidRPr="00F77F77">
        <w:rPr>
          <w:sz w:val="24"/>
          <w:szCs w:val="24"/>
          <w:lang w:eastAsia="en-US"/>
        </w:rPr>
        <w:t xml:space="preserve">2006; </w:t>
      </w:r>
      <w:r w:rsidRPr="00F77F77">
        <w:rPr>
          <w:b/>
          <w:bCs/>
          <w:sz w:val="24"/>
          <w:szCs w:val="24"/>
          <w:lang w:eastAsia="en-US"/>
        </w:rPr>
        <w:t>35</w:t>
      </w:r>
      <w:r w:rsidRPr="00F77F77">
        <w:rPr>
          <w:sz w:val="24"/>
          <w:szCs w:val="24"/>
          <w:lang w:eastAsia="en-US"/>
        </w:rPr>
        <w:t>(5): 243–248.</w:t>
      </w:r>
    </w:p>
    <w:p w14:paraId="58475A70" w14:textId="77777777" w:rsidR="004F6446" w:rsidRDefault="004F6446" w:rsidP="00B131FE">
      <w:pPr>
        <w:spacing w:after="120" w:line="480" w:lineRule="auto"/>
        <w:jc w:val="both"/>
        <w:rPr>
          <w:sz w:val="24"/>
          <w:szCs w:val="24"/>
        </w:rPr>
      </w:pPr>
      <w:r>
        <w:rPr>
          <w:sz w:val="24"/>
          <w:szCs w:val="24"/>
        </w:rPr>
        <w:br w:type="page"/>
      </w:r>
    </w:p>
    <w:p w14:paraId="48975F3C" w14:textId="77777777" w:rsidR="00115C2A" w:rsidRPr="00F77F77" w:rsidRDefault="001C3ACC" w:rsidP="00193836">
      <w:pPr>
        <w:rPr>
          <w:b/>
          <w:sz w:val="24"/>
          <w:szCs w:val="24"/>
        </w:rPr>
      </w:pPr>
      <w:r>
        <w:rPr>
          <w:noProof/>
        </w:rPr>
        <w:lastRenderedPageBreak/>
        <mc:AlternateContent>
          <mc:Choice Requires="wps">
            <w:drawing>
              <wp:anchor distT="0" distB="0" distL="114300" distR="114300" simplePos="0" relativeHeight="251665408" behindDoc="0" locked="0" layoutInCell="1" allowOverlap="1" wp14:anchorId="415F3835" wp14:editId="7CFC1C1F">
                <wp:simplePos x="0" y="0"/>
                <wp:positionH relativeFrom="column">
                  <wp:posOffset>-904240</wp:posOffset>
                </wp:positionH>
                <wp:positionV relativeFrom="paragraph">
                  <wp:posOffset>7620</wp:posOffset>
                </wp:positionV>
                <wp:extent cx="781050" cy="257175"/>
                <wp:effectExtent l="0" t="0" r="19050" b="2857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57175"/>
                        </a:xfrm>
                        <a:prstGeom prst="rect">
                          <a:avLst/>
                        </a:prstGeom>
                        <a:solidFill>
                          <a:srgbClr val="FFFFFF"/>
                        </a:solidFill>
                        <a:ln w="9525">
                          <a:solidFill>
                            <a:srgbClr val="000000"/>
                          </a:solidFill>
                          <a:miter lim="800000"/>
                          <a:headEnd/>
                          <a:tailEnd/>
                        </a:ln>
                      </wps:spPr>
                      <wps:txbx>
                        <w:txbxContent>
                          <w:p w14:paraId="10EFAD49" w14:textId="4880D4FE" w:rsidR="00B82ADC" w:rsidRDefault="00B82ADC">
                            <w:pPr>
                              <w:rPr>
                                <w:b/>
                                <w:sz w:val="24"/>
                                <w:szCs w:val="24"/>
                              </w:rPr>
                            </w:pPr>
                            <w:r>
                              <w:rPr>
                                <w:b/>
                                <w:sz w:val="24"/>
                                <w:szCs w:val="24"/>
                              </w:rPr>
                              <w:t>CL1.</w:t>
                            </w:r>
                            <w:r w:rsidR="008A21BC">
                              <w:rPr>
                                <w:b/>
                                <w:sz w:val="24"/>
                                <w:szCs w:val="24"/>
                              </w:rPr>
                              <w:t>9</w:t>
                            </w:r>
                          </w:p>
                          <w:p w14:paraId="1177FD2D" w14:textId="77777777" w:rsidR="008A21BC" w:rsidRPr="00BC32E2" w:rsidRDefault="008A21BC">
                            <w:pPr>
                              <w:rPr>
                                <w:b/>
                                <w:sz w:val="24"/>
                                <w:szCs w:val="24"/>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15F3835" id="_x0000_s1034" type="#_x0000_t202" style="position:absolute;margin-left:-71.2pt;margin-top:.6pt;width:61.5pt;height:2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">
                <v:textbox>
                  <w:txbxContent>
                    <w:p w14:paraId="10EFAD49" w14:textId="4880D4FE" w:rsidR="00B82ADC" w:rsidRDefault="00B82ADC">
                      <w:pPr>
                        <w:rPr>
                          <w:b/>
                          <w:sz w:val="24"/>
                          <w:szCs w:val="24"/>
                        </w:rPr>
                      </w:pPr>
                      <w:r>
                        <w:rPr>
                          <w:b/>
                          <w:sz w:val="24"/>
                          <w:szCs w:val="24"/>
                        </w:rPr>
                        <w:t>CL1.</w:t>
                      </w:r>
                      <w:r w:rsidR="008A21BC">
                        <w:rPr>
                          <w:b/>
                          <w:sz w:val="24"/>
                          <w:szCs w:val="24"/>
                        </w:rPr>
                        <w:t>9</w:t>
                      </w:r>
                    </w:p>
                    <w:p w14:paraId="1177FD2D" w14:textId="77777777" w:rsidR="008A21BC" w:rsidRPr="00BC32E2" w:rsidRDefault="008A21BC">
                      <w:pPr>
                        <w:rPr>
                          <w:b/>
                          <w:sz w:val="24"/>
                          <w:szCs w:val="24"/>
                        </w:rPr>
                      </w:pPr>
                    </w:p>
                  </w:txbxContent>
                </v:textbox>
              </v:shape>
            </w:pict>
          </mc:Fallback>
        </mc:AlternateContent>
      </w:r>
      <w:r w:rsidR="00115C2A">
        <w:rPr>
          <w:b/>
          <w:sz w:val="24"/>
          <w:szCs w:val="24"/>
        </w:rPr>
        <w:t>10</w:t>
      </w:r>
      <w:r w:rsidR="00115C2A" w:rsidRPr="00F77F77">
        <w:rPr>
          <w:b/>
          <w:sz w:val="24"/>
          <w:szCs w:val="24"/>
        </w:rPr>
        <w:t>. Aorto-iliac duplex including aneurysm surveillance and EVAR</w:t>
      </w:r>
    </w:p>
    <w:p w14:paraId="722D6B58" w14:textId="77777777" w:rsidR="00115C2A" w:rsidRPr="00F77F77" w:rsidRDefault="00115C2A" w:rsidP="00193836">
      <w:pPr>
        <w:rPr>
          <w:b/>
          <w:sz w:val="24"/>
          <w:szCs w:val="24"/>
        </w:rPr>
      </w:pPr>
    </w:p>
    <w:p w14:paraId="4CF029E4" w14:textId="4A98F775" w:rsidR="00384F68" w:rsidRPr="00F77F77" w:rsidRDefault="00115C2A" w:rsidP="00384F68">
      <w:pPr>
        <w:rPr>
          <w:b/>
          <w:sz w:val="24"/>
          <w:szCs w:val="24"/>
        </w:rPr>
      </w:pPr>
      <w:r w:rsidRPr="00F77F77">
        <w:rPr>
          <w:b/>
          <w:sz w:val="24"/>
          <w:szCs w:val="24"/>
        </w:rPr>
        <w:t>a</w:t>
      </w:r>
      <w:r w:rsidR="002A7BAF">
        <w:rPr>
          <w:b/>
          <w:sz w:val="24"/>
          <w:szCs w:val="24"/>
        </w:rPr>
        <w:t>)</w:t>
      </w:r>
      <w:r w:rsidR="00384F68" w:rsidRPr="00384F68">
        <w:rPr>
          <w:b/>
          <w:sz w:val="24"/>
          <w:szCs w:val="24"/>
        </w:rPr>
        <w:t xml:space="preserve"> </w:t>
      </w:r>
      <w:r w:rsidR="00384F68" w:rsidRPr="00F77F77">
        <w:rPr>
          <w:b/>
          <w:sz w:val="24"/>
          <w:szCs w:val="24"/>
        </w:rPr>
        <w:t>Aorto-iliac – patient should attend fasted w</w:t>
      </w:r>
      <w:r w:rsidR="00384F68">
        <w:rPr>
          <w:b/>
          <w:sz w:val="24"/>
          <w:szCs w:val="24"/>
        </w:rPr>
        <w:t>h</w:t>
      </w:r>
      <w:r w:rsidR="00384F68" w:rsidRPr="00F77F77">
        <w:rPr>
          <w:b/>
          <w:sz w:val="24"/>
          <w:szCs w:val="24"/>
        </w:rPr>
        <w:t xml:space="preserve">ere possible. </w:t>
      </w:r>
    </w:p>
    <w:p w14:paraId="3483E9D1" w14:textId="77777777" w:rsidR="00384F68" w:rsidRPr="00F77F77" w:rsidRDefault="00384F68" w:rsidP="00384F68">
      <w:pPr>
        <w:rPr>
          <w:sz w:val="24"/>
          <w:szCs w:val="24"/>
        </w:rPr>
      </w:pPr>
    </w:p>
    <w:p w14:paraId="43ADD689" w14:textId="0B5344FD" w:rsidR="00384F68" w:rsidRPr="00F77F77" w:rsidRDefault="00384F68" w:rsidP="00384F68">
      <w:pPr>
        <w:rPr>
          <w:sz w:val="24"/>
          <w:szCs w:val="24"/>
          <w:vertAlign w:val="superscript"/>
        </w:rPr>
      </w:pPr>
      <w:r>
        <w:rPr>
          <w:sz w:val="24"/>
          <w:szCs w:val="24"/>
        </w:rPr>
        <w:t>Probe types – C5-1</w:t>
      </w:r>
      <w:r w:rsidRPr="00F77F77">
        <w:rPr>
          <w:sz w:val="24"/>
          <w:szCs w:val="24"/>
        </w:rPr>
        <w:t xml:space="preserve"> </w:t>
      </w:r>
      <w:r w:rsidR="00B717E0">
        <w:rPr>
          <w:sz w:val="24"/>
          <w:szCs w:val="24"/>
        </w:rPr>
        <w:t xml:space="preserve">MHz </w:t>
      </w:r>
      <w:r w:rsidRPr="00F77F77">
        <w:rPr>
          <w:sz w:val="24"/>
          <w:szCs w:val="24"/>
        </w:rPr>
        <w:t>curved array</w:t>
      </w:r>
      <w:r w:rsidRPr="00F77F77">
        <w:rPr>
          <w:sz w:val="24"/>
          <w:szCs w:val="24"/>
          <w:vertAlign w:val="superscript"/>
        </w:rPr>
        <w:t>1,3</w:t>
      </w:r>
    </w:p>
    <w:p w14:paraId="7F0C16EA" w14:textId="77777777" w:rsidR="00384F68" w:rsidRPr="00F77F77" w:rsidRDefault="00384F68" w:rsidP="00384F68">
      <w:pPr>
        <w:rPr>
          <w:sz w:val="24"/>
          <w:szCs w:val="24"/>
        </w:rPr>
      </w:pPr>
    </w:p>
    <w:p w14:paraId="0DD80459" w14:textId="77777777" w:rsidR="00384F68" w:rsidRDefault="00384F68" w:rsidP="00384F68">
      <w:pPr>
        <w:rPr>
          <w:sz w:val="24"/>
          <w:szCs w:val="24"/>
        </w:rPr>
      </w:pPr>
      <w:r>
        <w:rPr>
          <w:b/>
          <w:sz w:val="24"/>
          <w:szCs w:val="24"/>
        </w:rPr>
        <w:t>Measurements</w:t>
      </w:r>
    </w:p>
    <w:p w14:paraId="332B8F31" w14:textId="77777777" w:rsidR="00384F68" w:rsidRDefault="00384F68" w:rsidP="00384F68">
      <w:pPr>
        <w:rPr>
          <w:sz w:val="24"/>
          <w:szCs w:val="24"/>
        </w:rPr>
      </w:pPr>
      <w:r>
        <w:rPr>
          <w:sz w:val="24"/>
          <w:szCs w:val="24"/>
        </w:rPr>
        <w:t>V</w:t>
      </w:r>
      <w:r w:rsidRPr="00F77F77">
        <w:rPr>
          <w:sz w:val="24"/>
          <w:szCs w:val="24"/>
        </w:rPr>
        <w:t>elocities in centimetres</w:t>
      </w:r>
      <w:r>
        <w:rPr>
          <w:sz w:val="24"/>
          <w:szCs w:val="24"/>
        </w:rPr>
        <w:t xml:space="preserve"> per second (cm/s)</w:t>
      </w:r>
    </w:p>
    <w:p w14:paraId="292121DF" w14:textId="77777777" w:rsidR="00384F68" w:rsidRDefault="00384F68" w:rsidP="00384F68">
      <w:pPr>
        <w:rPr>
          <w:sz w:val="24"/>
          <w:szCs w:val="24"/>
        </w:rPr>
      </w:pPr>
      <w:r>
        <w:rPr>
          <w:sz w:val="24"/>
          <w:szCs w:val="24"/>
        </w:rPr>
        <w:t>Diameter</w:t>
      </w:r>
      <w:r w:rsidRPr="00F77F77">
        <w:rPr>
          <w:sz w:val="24"/>
          <w:szCs w:val="24"/>
        </w:rPr>
        <w:t xml:space="preserve"> in centimetres</w:t>
      </w:r>
      <w:r>
        <w:rPr>
          <w:sz w:val="24"/>
          <w:szCs w:val="24"/>
        </w:rPr>
        <w:t xml:space="preserve"> (cm)</w:t>
      </w:r>
    </w:p>
    <w:p w14:paraId="771D1E08" w14:textId="77777777" w:rsidR="00384F68" w:rsidRPr="00F77F77" w:rsidRDefault="00384F68" w:rsidP="00384F68">
      <w:pPr>
        <w:rPr>
          <w:sz w:val="24"/>
          <w:szCs w:val="24"/>
          <w:vertAlign w:val="superscript"/>
        </w:rPr>
      </w:pPr>
      <w:r>
        <w:rPr>
          <w:sz w:val="24"/>
          <w:szCs w:val="24"/>
        </w:rPr>
        <w:t>L</w:t>
      </w:r>
      <w:r w:rsidRPr="00F77F77">
        <w:rPr>
          <w:sz w:val="24"/>
          <w:szCs w:val="24"/>
        </w:rPr>
        <w:t>ength of disease in centimet</w:t>
      </w:r>
      <w:r>
        <w:rPr>
          <w:sz w:val="24"/>
          <w:szCs w:val="24"/>
        </w:rPr>
        <w:t>re</w:t>
      </w:r>
      <w:r w:rsidRPr="00F77F77">
        <w:rPr>
          <w:sz w:val="24"/>
          <w:szCs w:val="24"/>
        </w:rPr>
        <w:t>s</w:t>
      </w:r>
      <w:r>
        <w:rPr>
          <w:sz w:val="24"/>
          <w:szCs w:val="24"/>
        </w:rPr>
        <w:t xml:space="preserve"> (cm)</w:t>
      </w:r>
      <w:r w:rsidRPr="00F77F77">
        <w:rPr>
          <w:sz w:val="24"/>
          <w:szCs w:val="24"/>
        </w:rPr>
        <w:t xml:space="preserve"> </w:t>
      </w:r>
      <w:r w:rsidRPr="00F77F77">
        <w:rPr>
          <w:sz w:val="24"/>
          <w:szCs w:val="24"/>
          <w:vertAlign w:val="superscript"/>
        </w:rPr>
        <w:t xml:space="preserve">4 </w:t>
      </w:r>
    </w:p>
    <w:p w14:paraId="331617B0" w14:textId="77777777" w:rsidR="00384F68" w:rsidRDefault="00384F68" w:rsidP="00384F68">
      <w:pPr>
        <w:rPr>
          <w:sz w:val="24"/>
          <w:szCs w:val="24"/>
        </w:rPr>
      </w:pPr>
    </w:p>
    <w:p w14:paraId="71977B4C" w14:textId="77777777" w:rsidR="00384F68" w:rsidRDefault="00384F68" w:rsidP="00384F68">
      <w:pPr>
        <w:rPr>
          <w:b/>
          <w:sz w:val="24"/>
          <w:szCs w:val="24"/>
        </w:rPr>
      </w:pPr>
      <w:r w:rsidRPr="00D53CC8">
        <w:rPr>
          <w:b/>
          <w:sz w:val="24"/>
          <w:szCs w:val="24"/>
        </w:rPr>
        <w:t xml:space="preserve">Scanning </w:t>
      </w:r>
      <w:r>
        <w:rPr>
          <w:b/>
          <w:sz w:val="24"/>
          <w:szCs w:val="24"/>
        </w:rPr>
        <w:t>protocol</w:t>
      </w:r>
    </w:p>
    <w:p w14:paraId="5B6213EF" w14:textId="77777777" w:rsidR="00384F68" w:rsidRPr="004B33AF" w:rsidRDefault="00384F68" w:rsidP="00384F68">
      <w:pPr>
        <w:rPr>
          <w:sz w:val="24"/>
          <w:szCs w:val="24"/>
          <w:vertAlign w:val="superscript"/>
        </w:rPr>
      </w:pPr>
      <w:r w:rsidRPr="004B33AF">
        <w:rPr>
          <w:sz w:val="24"/>
          <w:szCs w:val="24"/>
        </w:rPr>
        <w:t>When possible</w:t>
      </w:r>
      <w:r>
        <w:rPr>
          <w:sz w:val="24"/>
          <w:szCs w:val="24"/>
        </w:rPr>
        <w:t>,</w:t>
      </w:r>
      <w:r w:rsidRPr="004B33AF">
        <w:rPr>
          <w:sz w:val="24"/>
          <w:szCs w:val="24"/>
        </w:rPr>
        <w:t xml:space="preserve"> the patient should be starved for 10 hours</w:t>
      </w:r>
      <w:r w:rsidRPr="004B33AF">
        <w:rPr>
          <w:sz w:val="24"/>
          <w:szCs w:val="24"/>
          <w:vertAlign w:val="superscript"/>
        </w:rPr>
        <w:t>1</w:t>
      </w:r>
    </w:p>
    <w:p w14:paraId="5CA3A571" w14:textId="77777777" w:rsidR="00384F68" w:rsidRDefault="00384F68" w:rsidP="00384F68">
      <w:pPr>
        <w:rPr>
          <w:sz w:val="24"/>
          <w:szCs w:val="24"/>
        </w:rPr>
      </w:pPr>
    </w:p>
    <w:p w14:paraId="0D0ED64B" w14:textId="1F473F47" w:rsidR="00384F68" w:rsidRDefault="00384F68" w:rsidP="00384F68">
      <w:pPr>
        <w:rPr>
          <w:b/>
          <w:sz w:val="24"/>
          <w:szCs w:val="24"/>
        </w:rPr>
      </w:pPr>
      <w:r w:rsidRPr="00F77F77">
        <w:rPr>
          <w:sz w:val="24"/>
          <w:szCs w:val="24"/>
        </w:rPr>
        <w:t xml:space="preserve">Probe </w:t>
      </w:r>
      <w:r>
        <w:rPr>
          <w:sz w:val="24"/>
          <w:szCs w:val="24"/>
        </w:rPr>
        <w:t>type</w:t>
      </w:r>
      <w:r w:rsidRPr="00F77F77">
        <w:rPr>
          <w:sz w:val="24"/>
          <w:szCs w:val="24"/>
        </w:rPr>
        <w:t xml:space="preserve"> – C5-</w:t>
      </w:r>
      <w:r w:rsidR="00B717E0">
        <w:rPr>
          <w:sz w:val="24"/>
          <w:szCs w:val="24"/>
        </w:rPr>
        <w:t>1 MHz</w:t>
      </w:r>
      <w:r w:rsidRPr="00F77F77">
        <w:rPr>
          <w:sz w:val="24"/>
          <w:szCs w:val="24"/>
        </w:rPr>
        <w:t xml:space="preserve"> curved array</w:t>
      </w:r>
      <w:r w:rsidRPr="00F77F77">
        <w:rPr>
          <w:sz w:val="24"/>
          <w:szCs w:val="24"/>
          <w:vertAlign w:val="superscript"/>
        </w:rPr>
        <w:t>1,3</w:t>
      </w:r>
    </w:p>
    <w:p w14:paraId="0D3FA07D" w14:textId="77777777" w:rsidR="00384F68" w:rsidRDefault="00384F68" w:rsidP="00384F68">
      <w:pPr>
        <w:rPr>
          <w:sz w:val="24"/>
          <w:szCs w:val="24"/>
        </w:rPr>
      </w:pPr>
    </w:p>
    <w:p w14:paraId="5CFC9973" w14:textId="77777777" w:rsidR="00384F68" w:rsidRPr="000D2EEB" w:rsidRDefault="00384F68" w:rsidP="00384F68">
      <w:pPr>
        <w:rPr>
          <w:sz w:val="24"/>
          <w:szCs w:val="24"/>
        </w:rPr>
      </w:pPr>
      <w:r>
        <w:rPr>
          <w:sz w:val="24"/>
          <w:szCs w:val="24"/>
        </w:rPr>
        <w:t>The p</w:t>
      </w:r>
      <w:r w:rsidRPr="00F77F77">
        <w:rPr>
          <w:sz w:val="24"/>
          <w:szCs w:val="24"/>
        </w:rPr>
        <w:t>atient</w:t>
      </w:r>
      <w:r>
        <w:rPr>
          <w:sz w:val="24"/>
          <w:szCs w:val="24"/>
        </w:rPr>
        <w:t>, where possible, should be examined in a supine position</w:t>
      </w:r>
      <w:r w:rsidRPr="00F77F77">
        <w:rPr>
          <w:sz w:val="24"/>
          <w:szCs w:val="24"/>
        </w:rPr>
        <w:t xml:space="preserve"> </w:t>
      </w:r>
      <w:r w:rsidRPr="00F77F77">
        <w:rPr>
          <w:sz w:val="24"/>
          <w:szCs w:val="24"/>
          <w:vertAlign w:val="superscript"/>
        </w:rPr>
        <w:t>1,12</w:t>
      </w:r>
      <w:r>
        <w:rPr>
          <w:sz w:val="24"/>
          <w:szCs w:val="24"/>
        </w:rPr>
        <w:t xml:space="preserve">, and </w:t>
      </w:r>
      <w:r w:rsidRPr="000D2EEB">
        <w:rPr>
          <w:sz w:val="24"/>
          <w:szCs w:val="24"/>
        </w:rPr>
        <w:t xml:space="preserve">needs to be able to transfer and lie supine independently. If this is not possible then alternative arrangements need to be </w:t>
      </w:r>
      <w:r>
        <w:rPr>
          <w:sz w:val="24"/>
          <w:szCs w:val="24"/>
        </w:rPr>
        <w:t>found within the department, this may involve manual handling with a hoist or suitable transfer equipment. Please adhere to local trust moving and handling protocols. CVS</w:t>
      </w:r>
      <w:r w:rsidRPr="00FD60EF">
        <w:t xml:space="preserve"> </w:t>
      </w:r>
      <w:r>
        <w:rPr>
          <w:sz w:val="24"/>
          <w:szCs w:val="24"/>
        </w:rPr>
        <w:t xml:space="preserve">should not </w:t>
      </w:r>
      <w:r w:rsidRPr="000D2EEB">
        <w:rPr>
          <w:sz w:val="24"/>
          <w:szCs w:val="24"/>
        </w:rPr>
        <w:t>attempt to lift or transfer without suitable equipment or training.</w:t>
      </w:r>
    </w:p>
    <w:p w14:paraId="6197B9E6" w14:textId="77777777" w:rsidR="00384F68" w:rsidRDefault="00384F68" w:rsidP="00384F68">
      <w:pPr>
        <w:suppressAutoHyphens w:val="0"/>
        <w:autoSpaceDE w:val="0"/>
        <w:autoSpaceDN w:val="0"/>
        <w:adjustRightInd w:val="0"/>
        <w:rPr>
          <w:rFonts w:eastAsiaTheme="minorHAnsi"/>
          <w:sz w:val="24"/>
          <w:szCs w:val="24"/>
          <w:lang w:eastAsia="en-US"/>
        </w:rPr>
      </w:pPr>
    </w:p>
    <w:p w14:paraId="14C3A6B1" w14:textId="77777777" w:rsidR="00384F68" w:rsidRDefault="00384F68" w:rsidP="00384F68">
      <w:pPr>
        <w:suppressAutoHyphens w:val="0"/>
        <w:autoSpaceDE w:val="0"/>
        <w:autoSpaceDN w:val="0"/>
        <w:adjustRightInd w:val="0"/>
        <w:rPr>
          <w:rFonts w:eastAsiaTheme="minorHAnsi"/>
          <w:sz w:val="24"/>
          <w:szCs w:val="24"/>
          <w:lang w:eastAsia="en-US"/>
        </w:rPr>
      </w:pPr>
      <w:r>
        <w:rPr>
          <w:noProof/>
          <w:color w:val="0000FF"/>
        </w:rPr>
        <w:drawing>
          <wp:inline distT="0" distB="0" distL="0" distR="0" wp14:anchorId="7816318D" wp14:editId="0677F6D2">
            <wp:extent cx="2990850" cy="2990850"/>
            <wp:effectExtent l="0" t="0" r="0" b="0"/>
            <wp:docPr id="16" name="Picture 16" descr="Image result for aorta and side branches anatomy">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aorta and side branches anatomy">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90850" cy="2990850"/>
                    </a:xfrm>
                    <a:prstGeom prst="rect">
                      <a:avLst/>
                    </a:prstGeom>
                    <a:noFill/>
                    <a:ln>
                      <a:noFill/>
                    </a:ln>
                  </pic:spPr>
                </pic:pic>
              </a:graphicData>
            </a:graphic>
          </wp:inline>
        </w:drawing>
      </w:r>
    </w:p>
    <w:p w14:paraId="30DE8AA0" w14:textId="77777777" w:rsidR="00384F68" w:rsidRDefault="00384F68" w:rsidP="00384F68">
      <w:pPr>
        <w:suppressAutoHyphens w:val="0"/>
        <w:autoSpaceDE w:val="0"/>
        <w:autoSpaceDN w:val="0"/>
        <w:adjustRightInd w:val="0"/>
        <w:rPr>
          <w:rFonts w:eastAsiaTheme="minorHAnsi"/>
          <w:sz w:val="24"/>
          <w:szCs w:val="24"/>
          <w:lang w:eastAsia="en-US"/>
        </w:rPr>
      </w:pPr>
    </w:p>
    <w:p w14:paraId="6478EA0C" w14:textId="77777777" w:rsidR="00384F68" w:rsidRDefault="00384F68" w:rsidP="00384F68">
      <w:pPr>
        <w:suppressAutoHyphens w:val="0"/>
        <w:autoSpaceDE w:val="0"/>
        <w:autoSpaceDN w:val="0"/>
        <w:adjustRightInd w:val="0"/>
        <w:rPr>
          <w:rFonts w:eastAsiaTheme="minorHAnsi"/>
          <w:sz w:val="24"/>
          <w:szCs w:val="24"/>
          <w:lang w:eastAsia="en-US"/>
        </w:rPr>
      </w:pPr>
    </w:p>
    <w:p w14:paraId="0DB7CAF8" w14:textId="77777777" w:rsidR="00384F68" w:rsidRPr="00041B9A" w:rsidRDefault="00384F68" w:rsidP="00384F68">
      <w:pPr>
        <w:suppressAutoHyphens w:val="0"/>
        <w:autoSpaceDE w:val="0"/>
        <w:autoSpaceDN w:val="0"/>
        <w:adjustRightInd w:val="0"/>
        <w:rPr>
          <w:rFonts w:eastAsiaTheme="minorHAnsi"/>
          <w:sz w:val="24"/>
          <w:szCs w:val="24"/>
          <w:vertAlign w:val="superscript"/>
          <w:lang w:eastAsia="en-US"/>
        </w:rPr>
      </w:pPr>
      <w:r>
        <w:rPr>
          <w:rFonts w:eastAsiaTheme="minorHAnsi"/>
          <w:sz w:val="24"/>
          <w:szCs w:val="24"/>
          <w:lang w:eastAsia="en-US"/>
        </w:rPr>
        <w:t>Abdominal aorta and common side branches detailed in the above diagram</w:t>
      </w:r>
      <w:r>
        <w:rPr>
          <w:rFonts w:eastAsiaTheme="minorHAnsi"/>
          <w:sz w:val="24"/>
          <w:szCs w:val="24"/>
          <w:vertAlign w:val="superscript"/>
          <w:lang w:eastAsia="en-US"/>
        </w:rPr>
        <w:t>13</w:t>
      </w:r>
    </w:p>
    <w:p w14:paraId="5EF24231" w14:textId="77777777" w:rsidR="00384F68" w:rsidRDefault="00384F68" w:rsidP="00384F68">
      <w:pPr>
        <w:suppressAutoHyphens w:val="0"/>
        <w:autoSpaceDE w:val="0"/>
        <w:autoSpaceDN w:val="0"/>
        <w:adjustRightInd w:val="0"/>
        <w:rPr>
          <w:rFonts w:eastAsiaTheme="minorHAnsi"/>
          <w:sz w:val="24"/>
          <w:szCs w:val="24"/>
          <w:lang w:eastAsia="en-US"/>
        </w:rPr>
      </w:pPr>
      <w:r>
        <w:rPr>
          <w:rFonts w:eastAsiaTheme="minorHAnsi"/>
          <w:sz w:val="24"/>
          <w:szCs w:val="24"/>
          <w:lang w:eastAsia="en-US"/>
        </w:rPr>
        <w:t>A survey scan using B-Mode should be made in both Longitudinal (LS) and Transverse (TS) orientation in order to positively identify the abdominal aorta, in accordance with common surrounding structures/landmarks</w:t>
      </w:r>
      <w:r>
        <w:rPr>
          <w:rFonts w:eastAsiaTheme="minorHAnsi"/>
          <w:sz w:val="24"/>
          <w:szCs w:val="24"/>
          <w:vertAlign w:val="superscript"/>
          <w:lang w:eastAsia="en-US"/>
        </w:rPr>
        <w:t>13</w:t>
      </w:r>
      <w:r>
        <w:rPr>
          <w:rFonts w:eastAsiaTheme="minorHAnsi"/>
          <w:sz w:val="24"/>
          <w:szCs w:val="24"/>
          <w:lang w:eastAsia="en-US"/>
        </w:rPr>
        <w:t xml:space="preserve">. This allows the sonographer to take into account vessel </w:t>
      </w:r>
      <w:proofErr w:type="spellStart"/>
      <w:r>
        <w:rPr>
          <w:rFonts w:eastAsiaTheme="minorHAnsi"/>
          <w:sz w:val="24"/>
          <w:szCs w:val="24"/>
          <w:lang w:eastAsia="en-US"/>
        </w:rPr>
        <w:t>positon</w:t>
      </w:r>
      <w:proofErr w:type="spellEnd"/>
      <w:r>
        <w:rPr>
          <w:rFonts w:eastAsiaTheme="minorHAnsi"/>
          <w:sz w:val="24"/>
          <w:szCs w:val="24"/>
          <w:lang w:eastAsia="en-US"/>
        </w:rPr>
        <w:t xml:space="preserve"> and tortuosity before taking measurements.</w:t>
      </w:r>
    </w:p>
    <w:p w14:paraId="0EE23130" w14:textId="77777777" w:rsidR="00384F68" w:rsidRDefault="00384F68" w:rsidP="00384F68">
      <w:pPr>
        <w:suppressAutoHyphens w:val="0"/>
        <w:autoSpaceDE w:val="0"/>
        <w:autoSpaceDN w:val="0"/>
        <w:adjustRightInd w:val="0"/>
        <w:rPr>
          <w:rFonts w:eastAsiaTheme="minorHAnsi"/>
          <w:sz w:val="24"/>
          <w:szCs w:val="24"/>
          <w:lang w:eastAsia="en-US"/>
        </w:rPr>
      </w:pPr>
    </w:p>
    <w:p w14:paraId="1685BAAF" w14:textId="77777777" w:rsidR="00384F68" w:rsidRPr="008A79B1" w:rsidRDefault="00384F68" w:rsidP="00384F68">
      <w:pPr>
        <w:suppressAutoHyphens w:val="0"/>
        <w:autoSpaceDE w:val="0"/>
        <w:autoSpaceDN w:val="0"/>
        <w:adjustRightInd w:val="0"/>
        <w:rPr>
          <w:rFonts w:eastAsiaTheme="minorHAnsi"/>
          <w:sz w:val="24"/>
          <w:szCs w:val="24"/>
          <w:lang w:eastAsia="en-US"/>
        </w:rPr>
      </w:pPr>
      <w:r w:rsidRPr="008A79B1">
        <w:rPr>
          <w:sz w:val="24"/>
          <w:szCs w:val="24"/>
        </w:rPr>
        <w:t xml:space="preserve">The aorta </w:t>
      </w:r>
      <w:r>
        <w:rPr>
          <w:sz w:val="24"/>
          <w:szCs w:val="24"/>
        </w:rPr>
        <w:t>should</w:t>
      </w:r>
      <w:r w:rsidRPr="008A79B1">
        <w:rPr>
          <w:sz w:val="24"/>
          <w:szCs w:val="24"/>
        </w:rPr>
        <w:t xml:space="preserve"> be assessed</w:t>
      </w:r>
      <w:r>
        <w:rPr>
          <w:sz w:val="24"/>
          <w:szCs w:val="24"/>
        </w:rPr>
        <w:t xml:space="preserve">, using B-Mode and </w:t>
      </w:r>
      <w:proofErr w:type="spellStart"/>
      <w:r>
        <w:rPr>
          <w:sz w:val="24"/>
          <w:szCs w:val="24"/>
        </w:rPr>
        <w:t>Colourflow</w:t>
      </w:r>
      <w:proofErr w:type="spellEnd"/>
      <w:r>
        <w:rPr>
          <w:sz w:val="24"/>
          <w:szCs w:val="24"/>
        </w:rPr>
        <w:t xml:space="preserve"> (making sure to optimise image)</w:t>
      </w:r>
      <w:r w:rsidRPr="008A79B1">
        <w:rPr>
          <w:sz w:val="24"/>
          <w:szCs w:val="24"/>
        </w:rPr>
        <w:t xml:space="preserve"> from the proximal extent of the supra renal abdominal aorta (at the level of the xiphisternum</w:t>
      </w:r>
      <w:r>
        <w:rPr>
          <w:sz w:val="24"/>
          <w:szCs w:val="24"/>
        </w:rPr>
        <w:t>, where possible use the coeliac axis and superior mesenteric arteries as a landmark</w:t>
      </w:r>
      <w:r>
        <w:rPr>
          <w:sz w:val="24"/>
          <w:szCs w:val="24"/>
          <w:vertAlign w:val="superscript"/>
        </w:rPr>
        <w:t>2</w:t>
      </w:r>
      <w:r w:rsidRPr="008A79B1">
        <w:rPr>
          <w:sz w:val="24"/>
          <w:szCs w:val="24"/>
        </w:rPr>
        <w:t>)</w:t>
      </w:r>
      <w:r>
        <w:rPr>
          <w:sz w:val="24"/>
          <w:szCs w:val="24"/>
        </w:rPr>
        <w:t>,</w:t>
      </w:r>
      <w:r w:rsidRPr="008A79B1">
        <w:rPr>
          <w:sz w:val="24"/>
          <w:szCs w:val="24"/>
        </w:rPr>
        <w:t xml:space="preserve"> to the </w:t>
      </w:r>
      <w:r>
        <w:rPr>
          <w:sz w:val="24"/>
          <w:szCs w:val="24"/>
        </w:rPr>
        <w:t>level of the aortic bifurcation</w:t>
      </w:r>
      <w:r>
        <w:rPr>
          <w:sz w:val="24"/>
          <w:szCs w:val="24"/>
          <w:vertAlign w:val="superscript"/>
        </w:rPr>
        <w:t>13</w:t>
      </w:r>
      <w:r>
        <w:rPr>
          <w:sz w:val="24"/>
          <w:szCs w:val="24"/>
        </w:rPr>
        <w:t xml:space="preserve">. </w:t>
      </w:r>
    </w:p>
    <w:p w14:paraId="2357808D" w14:textId="77777777" w:rsidR="00384F68" w:rsidRPr="004B16EE" w:rsidRDefault="00384F68" w:rsidP="00384F68">
      <w:pPr>
        <w:suppressAutoHyphens w:val="0"/>
        <w:autoSpaceDE w:val="0"/>
        <w:autoSpaceDN w:val="0"/>
        <w:adjustRightInd w:val="0"/>
        <w:rPr>
          <w:rFonts w:eastAsiaTheme="minorHAnsi"/>
          <w:sz w:val="24"/>
          <w:szCs w:val="24"/>
          <w:lang w:eastAsia="en-US"/>
        </w:rPr>
      </w:pPr>
    </w:p>
    <w:p w14:paraId="6EEB64CE" w14:textId="2ED11C77" w:rsidR="00384F68" w:rsidRPr="00F77F77" w:rsidRDefault="00384F68" w:rsidP="00384F68">
      <w:pPr>
        <w:rPr>
          <w:sz w:val="24"/>
          <w:szCs w:val="24"/>
          <w:vertAlign w:val="superscript"/>
        </w:rPr>
      </w:pPr>
      <w:r w:rsidRPr="00F77F77">
        <w:rPr>
          <w:sz w:val="24"/>
          <w:szCs w:val="24"/>
        </w:rPr>
        <w:t>Measure the cross-sectional AP diameter</w:t>
      </w:r>
      <w:r>
        <w:rPr>
          <w:sz w:val="24"/>
          <w:szCs w:val="24"/>
        </w:rPr>
        <w:t xml:space="preserve"> in transverse and cross-sectional AP in longitudinal planes. </w:t>
      </w:r>
      <w:r w:rsidR="008805B1">
        <w:rPr>
          <w:sz w:val="24"/>
          <w:szCs w:val="24"/>
        </w:rPr>
        <w:t>Also measure the ML dimension if the aneurysm is irregular in shape or if the ML dimension is larger than the AP. Measuring the ML dimension is more accurate from the coronal plane (scanning from the side)</w:t>
      </w:r>
      <w:r w:rsidR="008805B1" w:rsidRPr="008805B1">
        <w:rPr>
          <w:sz w:val="24"/>
          <w:szCs w:val="24"/>
          <w:vertAlign w:val="superscript"/>
        </w:rPr>
        <w:t>2</w:t>
      </w:r>
      <w:r w:rsidR="008805B1">
        <w:rPr>
          <w:sz w:val="24"/>
          <w:szCs w:val="24"/>
        </w:rPr>
        <w:t xml:space="preserve">. </w:t>
      </w:r>
      <w:r w:rsidRPr="00F77F77">
        <w:rPr>
          <w:sz w:val="24"/>
          <w:szCs w:val="24"/>
        </w:rPr>
        <w:t xml:space="preserve">An aorta is aneurysmal if the aorta is greater than 3cm or if there is a </w:t>
      </w:r>
      <w:r>
        <w:rPr>
          <w:sz w:val="24"/>
          <w:szCs w:val="24"/>
        </w:rPr>
        <w:t>50% focal</w:t>
      </w:r>
      <w:r w:rsidRPr="00F77F77">
        <w:rPr>
          <w:sz w:val="24"/>
          <w:szCs w:val="24"/>
        </w:rPr>
        <w:t xml:space="preserve"> increase in diameter. If the aorta is </w:t>
      </w:r>
      <w:proofErr w:type="spellStart"/>
      <w:r w:rsidRPr="00F77F77">
        <w:rPr>
          <w:sz w:val="24"/>
          <w:szCs w:val="24"/>
        </w:rPr>
        <w:t>aneursymal</w:t>
      </w:r>
      <w:proofErr w:type="spellEnd"/>
      <w:r w:rsidRPr="00F77F77">
        <w:rPr>
          <w:sz w:val="24"/>
          <w:szCs w:val="24"/>
        </w:rPr>
        <w:t>, a scan of the</w:t>
      </w:r>
      <w:r>
        <w:rPr>
          <w:sz w:val="24"/>
          <w:szCs w:val="24"/>
        </w:rPr>
        <w:t xml:space="preserve"> </w:t>
      </w:r>
      <w:r w:rsidRPr="00F77F77">
        <w:rPr>
          <w:sz w:val="24"/>
          <w:szCs w:val="24"/>
        </w:rPr>
        <w:t>iliac</w:t>
      </w:r>
      <w:r>
        <w:rPr>
          <w:sz w:val="24"/>
          <w:szCs w:val="24"/>
        </w:rPr>
        <w:t>, common femoral</w:t>
      </w:r>
      <w:r w:rsidRPr="00F77F77">
        <w:rPr>
          <w:sz w:val="24"/>
          <w:szCs w:val="24"/>
        </w:rPr>
        <w:t xml:space="preserve"> and popliteal arteries should be routinely performed.</w:t>
      </w:r>
      <w:r w:rsidRPr="00F77F77">
        <w:rPr>
          <w:sz w:val="24"/>
          <w:szCs w:val="24"/>
          <w:vertAlign w:val="superscript"/>
        </w:rPr>
        <w:t>9</w:t>
      </w:r>
    </w:p>
    <w:p w14:paraId="57872CE5" w14:textId="77777777" w:rsidR="00384F68" w:rsidRPr="00F77F77" w:rsidRDefault="00384F68" w:rsidP="00384F68">
      <w:pPr>
        <w:rPr>
          <w:sz w:val="24"/>
          <w:szCs w:val="24"/>
          <w:vertAlign w:val="superscript"/>
        </w:rPr>
      </w:pPr>
      <w:r w:rsidRPr="00F77F77">
        <w:rPr>
          <w:sz w:val="24"/>
          <w:szCs w:val="24"/>
        </w:rPr>
        <w:t>Always measure AP of the aorta even when doing a scan for disease.</w:t>
      </w:r>
      <w:r w:rsidRPr="00F77F77">
        <w:rPr>
          <w:sz w:val="24"/>
          <w:szCs w:val="24"/>
          <w:vertAlign w:val="superscript"/>
        </w:rPr>
        <w:t>4,9</w:t>
      </w:r>
    </w:p>
    <w:p w14:paraId="77D222FB" w14:textId="77777777" w:rsidR="00384F68" w:rsidRPr="00F77F77" w:rsidRDefault="00384F68" w:rsidP="00384F68">
      <w:pPr>
        <w:rPr>
          <w:sz w:val="24"/>
          <w:szCs w:val="24"/>
        </w:rPr>
      </w:pPr>
    </w:p>
    <w:p w14:paraId="5394F690" w14:textId="77777777" w:rsidR="00384F68" w:rsidRPr="00F77F77" w:rsidRDefault="00384F68" w:rsidP="00384F68">
      <w:pPr>
        <w:rPr>
          <w:sz w:val="24"/>
          <w:szCs w:val="24"/>
          <w:vertAlign w:val="superscript"/>
        </w:rPr>
      </w:pPr>
      <w:r w:rsidRPr="00F77F77">
        <w:rPr>
          <w:sz w:val="24"/>
          <w:szCs w:val="24"/>
        </w:rPr>
        <w:t>Measure and record the peak velocity of blood flow and the shape of the Doppler spectral waveform in the aorta (angle correct).</w:t>
      </w:r>
      <w:r w:rsidRPr="00F77F77">
        <w:rPr>
          <w:sz w:val="24"/>
          <w:szCs w:val="24"/>
          <w:vertAlign w:val="superscript"/>
        </w:rPr>
        <w:t>6</w:t>
      </w:r>
    </w:p>
    <w:p w14:paraId="14C3C410" w14:textId="77777777" w:rsidR="00384F68" w:rsidRPr="00F77F77" w:rsidRDefault="00384F68" w:rsidP="00384F68">
      <w:pPr>
        <w:rPr>
          <w:sz w:val="24"/>
          <w:szCs w:val="24"/>
        </w:rPr>
      </w:pPr>
    </w:p>
    <w:p w14:paraId="354553CF" w14:textId="77777777" w:rsidR="00384F68" w:rsidRPr="00F77F77" w:rsidRDefault="00384F68" w:rsidP="00384F68">
      <w:pPr>
        <w:rPr>
          <w:sz w:val="24"/>
          <w:szCs w:val="24"/>
          <w:vertAlign w:val="superscript"/>
        </w:rPr>
      </w:pPr>
      <w:r w:rsidRPr="00F77F77">
        <w:rPr>
          <w:sz w:val="24"/>
          <w:szCs w:val="24"/>
        </w:rPr>
        <w:t>Scan distal to the common iliac arteries. Measure and record the peak velocities/waveforms at their origins and distally. Visualise the external and internal iliac origins and record velocities and waveforms, (internal iliac arteries may not always be viewed). Follow the external iliac distally, alternatively it may</w:t>
      </w:r>
      <w:r>
        <w:rPr>
          <w:sz w:val="24"/>
          <w:szCs w:val="24"/>
        </w:rPr>
        <w:t xml:space="preserve"> </w:t>
      </w:r>
      <w:r w:rsidRPr="00F77F77">
        <w:rPr>
          <w:sz w:val="24"/>
          <w:szCs w:val="24"/>
        </w:rPr>
        <w:t>be easier to trace the external iliac proximally from the inguinal ligament.</w:t>
      </w:r>
      <w:r w:rsidRPr="00F77F77">
        <w:rPr>
          <w:sz w:val="24"/>
          <w:szCs w:val="24"/>
          <w:vertAlign w:val="superscript"/>
        </w:rPr>
        <w:t>5,6</w:t>
      </w:r>
    </w:p>
    <w:p w14:paraId="3FACF64E" w14:textId="77777777" w:rsidR="00384F68" w:rsidRPr="00F77F77" w:rsidRDefault="00384F68" w:rsidP="00384F68">
      <w:pPr>
        <w:rPr>
          <w:sz w:val="24"/>
          <w:szCs w:val="24"/>
        </w:rPr>
      </w:pPr>
    </w:p>
    <w:p w14:paraId="6971DA76" w14:textId="77777777" w:rsidR="00384F68" w:rsidRDefault="00384F68" w:rsidP="00384F68">
      <w:pPr>
        <w:rPr>
          <w:sz w:val="24"/>
          <w:szCs w:val="24"/>
          <w:vertAlign w:val="superscript"/>
        </w:rPr>
      </w:pPr>
      <w:r w:rsidRPr="00F77F77">
        <w:rPr>
          <w:sz w:val="24"/>
          <w:szCs w:val="24"/>
        </w:rPr>
        <w:t>Make a note of any turbulence or plaque morphology and record any increases in peak velocities.</w:t>
      </w:r>
      <w:r w:rsidRPr="00F77F77">
        <w:rPr>
          <w:sz w:val="24"/>
          <w:szCs w:val="24"/>
          <w:vertAlign w:val="superscript"/>
        </w:rPr>
        <w:t>4</w:t>
      </w:r>
    </w:p>
    <w:p w14:paraId="4FD6CFAF" w14:textId="77777777" w:rsidR="00384F68" w:rsidRDefault="00384F68" w:rsidP="00384F68">
      <w:pPr>
        <w:rPr>
          <w:sz w:val="24"/>
          <w:szCs w:val="24"/>
          <w:vertAlign w:val="superscript"/>
        </w:rPr>
      </w:pPr>
    </w:p>
    <w:p w14:paraId="00A7F84F" w14:textId="77777777" w:rsidR="005902D2" w:rsidRPr="005902D2" w:rsidRDefault="005902D2" w:rsidP="005902D2">
      <w:pPr>
        <w:jc w:val="both"/>
        <w:rPr>
          <w:sz w:val="24"/>
          <w:szCs w:val="24"/>
        </w:rPr>
      </w:pPr>
      <w:r w:rsidRPr="005902D2">
        <w:rPr>
          <w:b/>
          <w:bCs/>
          <w:sz w:val="24"/>
          <w:szCs w:val="24"/>
        </w:rPr>
        <w:t>Velocity ratios</w:t>
      </w:r>
      <w:r w:rsidRPr="005902D2">
        <w:rPr>
          <w:sz w:val="24"/>
          <w:szCs w:val="24"/>
        </w:rPr>
        <w:t>:</w:t>
      </w:r>
    </w:p>
    <w:p w14:paraId="46EDAD6A" w14:textId="12806134" w:rsidR="005902D2" w:rsidRPr="005902D2" w:rsidRDefault="005902D2" w:rsidP="005902D2">
      <w:pPr>
        <w:jc w:val="both"/>
        <w:rPr>
          <w:b/>
          <w:sz w:val="24"/>
          <w:szCs w:val="24"/>
        </w:rPr>
      </w:pPr>
      <w:r w:rsidRPr="005902D2">
        <w:rPr>
          <w:sz w:val="24"/>
          <w:szCs w:val="24"/>
        </w:rPr>
        <w:t>Comparing Peak Systolic Velocity (PSV) in reference segment proximal to lesion (V1) with maximum stenotic jet PSV (V2) gives a V2:V1 ratio (namely V2/V1) which can be used as follows</w:t>
      </w:r>
      <w:r w:rsidRPr="005902D2">
        <w:rPr>
          <w:b/>
          <w:sz w:val="24"/>
          <w:szCs w:val="24"/>
        </w:rPr>
        <w:t>:</w:t>
      </w:r>
    </w:p>
    <w:p w14:paraId="272296A0" w14:textId="77777777" w:rsidR="005902D2" w:rsidRPr="005902D2" w:rsidRDefault="005902D2" w:rsidP="005902D2">
      <w:pPr>
        <w:jc w:val="both"/>
        <w:rPr>
          <w:b/>
          <w:sz w:val="24"/>
          <w:szCs w:val="24"/>
        </w:rPr>
      </w:pPr>
    </w:p>
    <w:tbl>
      <w:tblPr>
        <w:tblW w:w="8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2593"/>
        <w:gridCol w:w="2949"/>
      </w:tblGrid>
      <w:tr w:rsidR="005902D2" w:rsidRPr="005902D2" w14:paraId="4CBD2728" w14:textId="77777777" w:rsidTr="00ED4074">
        <w:trPr>
          <w:jc w:val="center"/>
        </w:trPr>
        <w:tc>
          <w:tcPr>
            <w:tcW w:w="2972" w:type="dxa"/>
          </w:tcPr>
          <w:p w14:paraId="74F93244" w14:textId="77777777" w:rsidR="005902D2" w:rsidRPr="005902D2" w:rsidRDefault="005902D2" w:rsidP="005902D2">
            <w:pPr>
              <w:jc w:val="both"/>
              <w:rPr>
                <w:sz w:val="24"/>
                <w:szCs w:val="24"/>
              </w:rPr>
            </w:pPr>
            <w:r w:rsidRPr="005902D2">
              <w:rPr>
                <w:sz w:val="24"/>
                <w:szCs w:val="24"/>
              </w:rPr>
              <w:t xml:space="preserve">Classification </w:t>
            </w:r>
          </w:p>
          <w:p w14:paraId="170A591C" w14:textId="77777777" w:rsidR="005902D2" w:rsidRPr="005902D2" w:rsidRDefault="005902D2" w:rsidP="005902D2">
            <w:pPr>
              <w:jc w:val="both"/>
              <w:rPr>
                <w:sz w:val="24"/>
                <w:szCs w:val="24"/>
              </w:rPr>
            </w:pPr>
            <w:r w:rsidRPr="005902D2">
              <w:rPr>
                <w:sz w:val="24"/>
                <w:szCs w:val="24"/>
              </w:rPr>
              <w:t>(</w:t>
            </w:r>
            <w:proofErr w:type="gramStart"/>
            <w:r w:rsidRPr="005902D2">
              <w:rPr>
                <w:sz w:val="24"/>
                <w:szCs w:val="24"/>
              </w:rPr>
              <w:t>diameter</w:t>
            </w:r>
            <w:proofErr w:type="gramEnd"/>
            <w:r w:rsidRPr="005902D2">
              <w:rPr>
                <w:sz w:val="24"/>
                <w:szCs w:val="24"/>
              </w:rPr>
              <w:t xml:space="preserve"> reduction)</w:t>
            </w:r>
          </w:p>
        </w:tc>
        <w:tc>
          <w:tcPr>
            <w:tcW w:w="2593" w:type="dxa"/>
          </w:tcPr>
          <w:p w14:paraId="03094B23" w14:textId="77777777" w:rsidR="005902D2" w:rsidRPr="005902D2" w:rsidRDefault="005902D2" w:rsidP="005902D2">
            <w:pPr>
              <w:jc w:val="both"/>
              <w:rPr>
                <w:sz w:val="24"/>
                <w:szCs w:val="24"/>
              </w:rPr>
            </w:pPr>
            <w:r w:rsidRPr="005902D2">
              <w:rPr>
                <w:sz w:val="24"/>
                <w:szCs w:val="24"/>
              </w:rPr>
              <w:t>Velocity Ratio</w:t>
            </w:r>
          </w:p>
        </w:tc>
        <w:tc>
          <w:tcPr>
            <w:tcW w:w="2949" w:type="dxa"/>
          </w:tcPr>
          <w:p w14:paraId="16942787" w14:textId="77777777" w:rsidR="005902D2" w:rsidRPr="005902D2" w:rsidRDefault="005902D2" w:rsidP="005902D2">
            <w:pPr>
              <w:jc w:val="both"/>
              <w:rPr>
                <w:sz w:val="24"/>
                <w:szCs w:val="24"/>
              </w:rPr>
            </w:pPr>
            <w:r w:rsidRPr="005902D2">
              <w:rPr>
                <w:sz w:val="24"/>
                <w:szCs w:val="24"/>
              </w:rPr>
              <w:t>Disease level</w:t>
            </w:r>
          </w:p>
        </w:tc>
      </w:tr>
      <w:tr w:rsidR="005902D2" w:rsidRPr="005902D2" w14:paraId="71F7F2AF" w14:textId="77777777" w:rsidTr="00ED4074">
        <w:trPr>
          <w:jc w:val="center"/>
        </w:trPr>
        <w:tc>
          <w:tcPr>
            <w:tcW w:w="2972" w:type="dxa"/>
          </w:tcPr>
          <w:p w14:paraId="0F941475" w14:textId="77777777" w:rsidR="005902D2" w:rsidRPr="005902D2" w:rsidRDefault="005902D2" w:rsidP="005902D2">
            <w:pPr>
              <w:jc w:val="both"/>
              <w:rPr>
                <w:b/>
                <w:sz w:val="24"/>
                <w:szCs w:val="24"/>
              </w:rPr>
            </w:pPr>
            <w:r w:rsidRPr="005902D2">
              <w:rPr>
                <w:b/>
                <w:sz w:val="24"/>
                <w:szCs w:val="24"/>
              </w:rPr>
              <w:t>0-49%</w:t>
            </w:r>
          </w:p>
        </w:tc>
        <w:tc>
          <w:tcPr>
            <w:tcW w:w="2593" w:type="dxa"/>
          </w:tcPr>
          <w:p w14:paraId="3EE187B3" w14:textId="77777777" w:rsidR="005902D2" w:rsidRPr="005902D2" w:rsidRDefault="005902D2" w:rsidP="005902D2">
            <w:pPr>
              <w:jc w:val="both"/>
              <w:rPr>
                <w:b/>
                <w:sz w:val="24"/>
                <w:szCs w:val="24"/>
              </w:rPr>
            </w:pPr>
            <w:r w:rsidRPr="005902D2">
              <w:rPr>
                <w:b/>
                <w:sz w:val="24"/>
                <w:szCs w:val="24"/>
              </w:rPr>
              <w:t>&lt;2.0</w:t>
            </w:r>
          </w:p>
        </w:tc>
        <w:tc>
          <w:tcPr>
            <w:tcW w:w="2949" w:type="dxa"/>
          </w:tcPr>
          <w:p w14:paraId="6D1FA488" w14:textId="77777777" w:rsidR="005902D2" w:rsidRPr="005902D2" w:rsidRDefault="005902D2" w:rsidP="005902D2">
            <w:pPr>
              <w:jc w:val="both"/>
              <w:rPr>
                <w:b/>
                <w:sz w:val="24"/>
                <w:szCs w:val="24"/>
              </w:rPr>
            </w:pPr>
            <w:r w:rsidRPr="005902D2">
              <w:rPr>
                <w:b/>
                <w:sz w:val="24"/>
                <w:szCs w:val="24"/>
              </w:rPr>
              <w:t>Mild</w:t>
            </w:r>
          </w:p>
        </w:tc>
      </w:tr>
      <w:tr w:rsidR="005902D2" w:rsidRPr="005902D2" w14:paraId="7CDB318E" w14:textId="77777777" w:rsidTr="00ED4074">
        <w:trPr>
          <w:jc w:val="center"/>
        </w:trPr>
        <w:tc>
          <w:tcPr>
            <w:tcW w:w="2972" w:type="dxa"/>
          </w:tcPr>
          <w:p w14:paraId="50261863" w14:textId="77777777" w:rsidR="005902D2" w:rsidRPr="005902D2" w:rsidRDefault="005902D2" w:rsidP="005902D2">
            <w:pPr>
              <w:jc w:val="both"/>
              <w:rPr>
                <w:b/>
                <w:sz w:val="24"/>
                <w:szCs w:val="24"/>
              </w:rPr>
            </w:pPr>
            <w:r w:rsidRPr="005902D2">
              <w:rPr>
                <w:b/>
                <w:sz w:val="24"/>
                <w:szCs w:val="24"/>
              </w:rPr>
              <w:t>50-74%</w:t>
            </w:r>
          </w:p>
        </w:tc>
        <w:tc>
          <w:tcPr>
            <w:tcW w:w="2593" w:type="dxa"/>
          </w:tcPr>
          <w:p w14:paraId="60826EB2" w14:textId="77777777" w:rsidR="005902D2" w:rsidRPr="005902D2" w:rsidRDefault="005902D2" w:rsidP="005902D2">
            <w:pPr>
              <w:jc w:val="both"/>
              <w:rPr>
                <w:b/>
                <w:sz w:val="24"/>
                <w:szCs w:val="24"/>
              </w:rPr>
            </w:pPr>
            <w:r w:rsidRPr="005902D2">
              <w:rPr>
                <w:b/>
                <w:sz w:val="24"/>
                <w:szCs w:val="24"/>
              </w:rPr>
              <w:t>≥2.0</w:t>
            </w:r>
          </w:p>
        </w:tc>
        <w:tc>
          <w:tcPr>
            <w:tcW w:w="2949" w:type="dxa"/>
          </w:tcPr>
          <w:p w14:paraId="06DD8F9D" w14:textId="77777777" w:rsidR="005902D2" w:rsidRPr="005902D2" w:rsidRDefault="005902D2" w:rsidP="005902D2">
            <w:pPr>
              <w:jc w:val="both"/>
              <w:rPr>
                <w:b/>
                <w:sz w:val="24"/>
                <w:szCs w:val="24"/>
              </w:rPr>
            </w:pPr>
            <w:r w:rsidRPr="005902D2">
              <w:rPr>
                <w:b/>
                <w:sz w:val="24"/>
                <w:szCs w:val="24"/>
              </w:rPr>
              <w:t>Moderate</w:t>
            </w:r>
          </w:p>
        </w:tc>
      </w:tr>
      <w:tr w:rsidR="005902D2" w:rsidRPr="005902D2" w14:paraId="5E61A75C" w14:textId="77777777" w:rsidTr="00ED4074">
        <w:trPr>
          <w:jc w:val="center"/>
        </w:trPr>
        <w:tc>
          <w:tcPr>
            <w:tcW w:w="2972" w:type="dxa"/>
          </w:tcPr>
          <w:p w14:paraId="00090548" w14:textId="77777777" w:rsidR="005902D2" w:rsidRPr="005902D2" w:rsidRDefault="005902D2" w:rsidP="005902D2">
            <w:pPr>
              <w:jc w:val="both"/>
              <w:rPr>
                <w:b/>
                <w:sz w:val="24"/>
                <w:szCs w:val="24"/>
              </w:rPr>
            </w:pPr>
            <w:r w:rsidRPr="005902D2">
              <w:rPr>
                <w:b/>
                <w:sz w:val="24"/>
                <w:szCs w:val="24"/>
              </w:rPr>
              <w:t>75-99%</w:t>
            </w:r>
          </w:p>
        </w:tc>
        <w:tc>
          <w:tcPr>
            <w:tcW w:w="2593" w:type="dxa"/>
          </w:tcPr>
          <w:p w14:paraId="751C55D2" w14:textId="77777777" w:rsidR="005902D2" w:rsidRPr="005902D2" w:rsidRDefault="005902D2" w:rsidP="005902D2">
            <w:pPr>
              <w:jc w:val="both"/>
              <w:rPr>
                <w:b/>
                <w:sz w:val="24"/>
                <w:szCs w:val="24"/>
              </w:rPr>
            </w:pPr>
            <w:r w:rsidRPr="005902D2">
              <w:rPr>
                <w:b/>
                <w:sz w:val="24"/>
                <w:szCs w:val="24"/>
              </w:rPr>
              <w:t>≥4.0</w:t>
            </w:r>
          </w:p>
        </w:tc>
        <w:tc>
          <w:tcPr>
            <w:tcW w:w="2949" w:type="dxa"/>
          </w:tcPr>
          <w:p w14:paraId="5B15621C" w14:textId="77777777" w:rsidR="005902D2" w:rsidRPr="005902D2" w:rsidRDefault="005902D2" w:rsidP="005902D2">
            <w:pPr>
              <w:jc w:val="both"/>
              <w:rPr>
                <w:b/>
                <w:sz w:val="24"/>
                <w:szCs w:val="24"/>
              </w:rPr>
            </w:pPr>
            <w:r w:rsidRPr="005902D2">
              <w:rPr>
                <w:b/>
                <w:sz w:val="24"/>
                <w:szCs w:val="24"/>
              </w:rPr>
              <w:t>Severe</w:t>
            </w:r>
          </w:p>
        </w:tc>
      </w:tr>
    </w:tbl>
    <w:p w14:paraId="635E506F" w14:textId="77777777" w:rsidR="005902D2" w:rsidRPr="005902D2" w:rsidRDefault="005902D2" w:rsidP="005902D2">
      <w:pPr>
        <w:jc w:val="both"/>
        <w:rPr>
          <w:b/>
          <w:sz w:val="24"/>
          <w:szCs w:val="24"/>
        </w:rPr>
      </w:pPr>
    </w:p>
    <w:p w14:paraId="1A3A8D78" w14:textId="77777777" w:rsidR="005902D2" w:rsidRPr="00F77F77" w:rsidRDefault="005902D2" w:rsidP="00384F68">
      <w:pPr>
        <w:rPr>
          <w:sz w:val="24"/>
          <w:szCs w:val="24"/>
          <w:vertAlign w:val="superscript"/>
        </w:rPr>
      </w:pPr>
    </w:p>
    <w:p w14:paraId="7EEA5F36" w14:textId="621DB991" w:rsidR="00384F68" w:rsidRPr="00F77F77" w:rsidRDefault="00384F68" w:rsidP="00384F68">
      <w:pPr>
        <w:rPr>
          <w:sz w:val="24"/>
          <w:szCs w:val="24"/>
          <w:vertAlign w:val="superscript"/>
        </w:rPr>
      </w:pPr>
      <w:r w:rsidRPr="00F77F77">
        <w:rPr>
          <w:sz w:val="24"/>
          <w:szCs w:val="24"/>
        </w:rPr>
        <w:t>A greater than two-fold increase in peak velocity indicates a significant stenosis and the length of disease should be recorded.</w:t>
      </w:r>
    </w:p>
    <w:p w14:paraId="00539761" w14:textId="77777777" w:rsidR="00384F68" w:rsidRPr="00F77F77" w:rsidRDefault="00384F68" w:rsidP="00384F68">
      <w:pPr>
        <w:rPr>
          <w:sz w:val="24"/>
          <w:szCs w:val="24"/>
        </w:rPr>
      </w:pPr>
    </w:p>
    <w:p w14:paraId="21E301FD" w14:textId="77777777" w:rsidR="00384F68" w:rsidRPr="00F77F77" w:rsidRDefault="00384F68" w:rsidP="00384F68">
      <w:pPr>
        <w:rPr>
          <w:sz w:val="24"/>
          <w:szCs w:val="24"/>
          <w:vertAlign w:val="superscript"/>
        </w:rPr>
      </w:pPr>
      <w:r w:rsidRPr="00F77F77">
        <w:rPr>
          <w:sz w:val="24"/>
          <w:szCs w:val="24"/>
        </w:rPr>
        <w:t>If the common or external iliac arteries appear aneurysmal then measure diameter (AP x ML).</w:t>
      </w:r>
      <w:r w:rsidRPr="00F77F77">
        <w:rPr>
          <w:sz w:val="24"/>
          <w:szCs w:val="24"/>
          <w:vertAlign w:val="superscript"/>
        </w:rPr>
        <w:t>1</w:t>
      </w:r>
    </w:p>
    <w:p w14:paraId="1CCFFEA9" w14:textId="77777777" w:rsidR="00384F68" w:rsidRDefault="00384F68" w:rsidP="00384F68">
      <w:pPr>
        <w:rPr>
          <w:sz w:val="24"/>
          <w:szCs w:val="24"/>
        </w:rPr>
      </w:pPr>
    </w:p>
    <w:p w14:paraId="08F846D2" w14:textId="17603AF5" w:rsidR="00C77BC8" w:rsidRPr="00FF0C2C" w:rsidRDefault="00C77BC8" w:rsidP="00384F68">
      <w:pPr>
        <w:rPr>
          <w:b/>
          <w:sz w:val="24"/>
          <w:szCs w:val="24"/>
          <w:u w:val="single"/>
        </w:rPr>
      </w:pPr>
      <w:r w:rsidRPr="00FF0C2C">
        <w:rPr>
          <w:b/>
          <w:sz w:val="24"/>
          <w:szCs w:val="24"/>
          <w:u w:val="single"/>
        </w:rPr>
        <w:t>CIA Aneurysms</w:t>
      </w:r>
    </w:p>
    <w:p w14:paraId="61C28F96" w14:textId="0CC14F8C" w:rsidR="00C77BC8" w:rsidRPr="00C77BC8" w:rsidRDefault="00C77BC8" w:rsidP="00384F68">
      <w:pPr>
        <w:rPr>
          <w:sz w:val="24"/>
          <w:szCs w:val="24"/>
        </w:rPr>
      </w:pPr>
      <w:r w:rsidRPr="00C77BC8">
        <w:rPr>
          <w:sz w:val="24"/>
          <w:szCs w:val="24"/>
        </w:rPr>
        <w:lastRenderedPageBreak/>
        <w:t xml:space="preserve">There is no definitive evidence on surveillance frequency or </w:t>
      </w:r>
      <w:r>
        <w:rPr>
          <w:sz w:val="24"/>
          <w:szCs w:val="24"/>
        </w:rPr>
        <w:t xml:space="preserve">measurement method (inner to inner or outer to outer wall). </w:t>
      </w:r>
      <w:r w:rsidR="002D62C7">
        <w:rPr>
          <w:sz w:val="24"/>
          <w:szCs w:val="24"/>
        </w:rPr>
        <w:t>Sites should follow local protocols as agreed with local vascular clinicians to ensure reproducibility.</w:t>
      </w:r>
    </w:p>
    <w:p w14:paraId="726960A6" w14:textId="77777777" w:rsidR="00384F68" w:rsidRPr="00F77F77" w:rsidRDefault="00384F68" w:rsidP="00384F68">
      <w:pPr>
        <w:rPr>
          <w:sz w:val="24"/>
          <w:szCs w:val="24"/>
        </w:rPr>
      </w:pPr>
    </w:p>
    <w:p w14:paraId="4FADB68A" w14:textId="77777777" w:rsidR="00384F68" w:rsidRPr="00F77F77" w:rsidRDefault="00384F68" w:rsidP="00384F68">
      <w:pPr>
        <w:rPr>
          <w:b/>
          <w:sz w:val="24"/>
          <w:szCs w:val="24"/>
        </w:rPr>
      </w:pPr>
      <w:r w:rsidRPr="00F77F77">
        <w:rPr>
          <w:b/>
          <w:sz w:val="24"/>
          <w:szCs w:val="24"/>
        </w:rPr>
        <w:t xml:space="preserve">b) Aortic aneurysm repair with Endo vascular arterial repair (EVAR) </w:t>
      </w:r>
    </w:p>
    <w:p w14:paraId="5640BE3F" w14:textId="77777777" w:rsidR="00384F68" w:rsidRPr="00F77F77" w:rsidRDefault="00384F68" w:rsidP="00384F68">
      <w:pPr>
        <w:rPr>
          <w:sz w:val="24"/>
          <w:szCs w:val="24"/>
        </w:rPr>
      </w:pPr>
    </w:p>
    <w:p w14:paraId="0CCF693B" w14:textId="77777777" w:rsidR="00384F68" w:rsidRPr="00F77F77" w:rsidRDefault="00384F68" w:rsidP="00384F68">
      <w:pPr>
        <w:rPr>
          <w:sz w:val="24"/>
          <w:szCs w:val="24"/>
          <w:vertAlign w:val="superscript"/>
        </w:rPr>
      </w:pPr>
      <w:r w:rsidRPr="00F77F77">
        <w:rPr>
          <w:sz w:val="24"/>
          <w:szCs w:val="24"/>
        </w:rPr>
        <w:t>Probe types – C5-2MHz curved array</w:t>
      </w:r>
      <w:r w:rsidRPr="00F77F77">
        <w:rPr>
          <w:sz w:val="24"/>
          <w:szCs w:val="24"/>
          <w:vertAlign w:val="superscript"/>
        </w:rPr>
        <w:t>3</w:t>
      </w:r>
    </w:p>
    <w:p w14:paraId="0C04B6F5" w14:textId="77777777" w:rsidR="00384F68" w:rsidRPr="00F77F77" w:rsidRDefault="00384F68" w:rsidP="00384F68">
      <w:pPr>
        <w:rPr>
          <w:sz w:val="24"/>
          <w:szCs w:val="24"/>
        </w:rPr>
      </w:pPr>
    </w:p>
    <w:p w14:paraId="2BEB8329" w14:textId="77777777" w:rsidR="00384F68" w:rsidRPr="00F77F77" w:rsidRDefault="00384F68" w:rsidP="00384F68">
      <w:pPr>
        <w:rPr>
          <w:sz w:val="24"/>
          <w:szCs w:val="24"/>
          <w:vertAlign w:val="superscript"/>
        </w:rPr>
      </w:pPr>
      <w:r w:rsidRPr="00F77F77">
        <w:rPr>
          <w:sz w:val="24"/>
          <w:szCs w:val="24"/>
        </w:rPr>
        <w:t xml:space="preserve">Measurements – velocities in </w:t>
      </w:r>
      <w:proofErr w:type="spellStart"/>
      <w:r w:rsidRPr="00F77F77">
        <w:rPr>
          <w:sz w:val="24"/>
          <w:szCs w:val="24"/>
        </w:rPr>
        <w:t>centimeters</w:t>
      </w:r>
      <w:proofErr w:type="spellEnd"/>
      <w:r w:rsidRPr="00F77F77">
        <w:rPr>
          <w:sz w:val="24"/>
          <w:szCs w:val="24"/>
        </w:rPr>
        <w:t xml:space="preserve"> per second, diameter (anterior-posterior AP, medial-lateral ML) in </w:t>
      </w:r>
      <w:proofErr w:type="spellStart"/>
      <w:r w:rsidRPr="00F77F77">
        <w:rPr>
          <w:sz w:val="24"/>
          <w:szCs w:val="24"/>
        </w:rPr>
        <w:t>centimeters</w:t>
      </w:r>
      <w:proofErr w:type="spellEnd"/>
      <w:r w:rsidRPr="00F77F77">
        <w:rPr>
          <w:sz w:val="24"/>
          <w:szCs w:val="24"/>
        </w:rPr>
        <w:t>, length of disease in centimetres.</w:t>
      </w:r>
      <w:r w:rsidRPr="00F77F77">
        <w:rPr>
          <w:sz w:val="24"/>
          <w:szCs w:val="24"/>
          <w:vertAlign w:val="superscript"/>
        </w:rPr>
        <w:t>4</w:t>
      </w:r>
    </w:p>
    <w:p w14:paraId="0513918B" w14:textId="77777777" w:rsidR="00384F68" w:rsidRPr="00F77F77" w:rsidRDefault="00384F68" w:rsidP="00384F68">
      <w:pPr>
        <w:rPr>
          <w:sz w:val="24"/>
          <w:szCs w:val="24"/>
        </w:rPr>
      </w:pPr>
    </w:p>
    <w:p w14:paraId="5AC32636" w14:textId="77777777" w:rsidR="00384F68" w:rsidRPr="0037367E" w:rsidRDefault="00384F68" w:rsidP="00384F68">
      <w:pPr>
        <w:jc w:val="both"/>
        <w:rPr>
          <w:sz w:val="24"/>
          <w:szCs w:val="24"/>
          <w:vertAlign w:val="superscript"/>
        </w:rPr>
      </w:pPr>
      <w:r w:rsidRPr="0037367E">
        <w:rPr>
          <w:sz w:val="24"/>
          <w:szCs w:val="24"/>
        </w:rPr>
        <w:t>The stent graft/aneurysm is visualised and traced to the proximal margin. The neck of the aneurysm is measured in</w:t>
      </w:r>
      <w:r>
        <w:rPr>
          <w:sz w:val="24"/>
          <w:szCs w:val="24"/>
        </w:rPr>
        <w:t xml:space="preserve"> a longitudinal plane, to ensure oblique angles are not obtained,</w:t>
      </w:r>
      <w:r w:rsidRPr="0037367E">
        <w:rPr>
          <w:sz w:val="24"/>
          <w:szCs w:val="24"/>
        </w:rPr>
        <w:t xml:space="preserve"> (AP). With a low </w:t>
      </w:r>
      <w:proofErr w:type="spellStart"/>
      <w:r w:rsidRPr="0037367E">
        <w:rPr>
          <w:sz w:val="24"/>
          <w:szCs w:val="24"/>
        </w:rPr>
        <w:t>colourflow</w:t>
      </w:r>
      <w:proofErr w:type="spellEnd"/>
      <w:r w:rsidRPr="0037367E">
        <w:rPr>
          <w:sz w:val="24"/>
          <w:szCs w:val="24"/>
        </w:rPr>
        <w:t xml:space="preserve"> velocity or power Doppler </w:t>
      </w:r>
      <w:proofErr w:type="spellStart"/>
      <w:r w:rsidRPr="0037367E">
        <w:rPr>
          <w:sz w:val="24"/>
          <w:szCs w:val="24"/>
        </w:rPr>
        <w:t>colourflow</w:t>
      </w:r>
      <w:proofErr w:type="spellEnd"/>
      <w:r w:rsidRPr="0037367E">
        <w:rPr>
          <w:sz w:val="24"/>
          <w:szCs w:val="24"/>
        </w:rPr>
        <w:t xml:space="preserve"> setting care is taken to ensure no leak is present at the proximal </w:t>
      </w:r>
      <w:r>
        <w:rPr>
          <w:sz w:val="24"/>
          <w:szCs w:val="24"/>
        </w:rPr>
        <w:t>attachment site</w:t>
      </w:r>
      <w:r w:rsidRPr="0037367E">
        <w:rPr>
          <w:sz w:val="24"/>
          <w:szCs w:val="24"/>
        </w:rPr>
        <w:t>.</w:t>
      </w:r>
      <w:r w:rsidRPr="0037367E">
        <w:rPr>
          <w:sz w:val="24"/>
          <w:szCs w:val="24"/>
          <w:vertAlign w:val="superscript"/>
        </w:rPr>
        <w:t>7</w:t>
      </w:r>
    </w:p>
    <w:p w14:paraId="0B9DBF9C" w14:textId="77777777" w:rsidR="00384F68" w:rsidRPr="0037367E" w:rsidRDefault="00384F68" w:rsidP="00384F68">
      <w:pPr>
        <w:jc w:val="both"/>
        <w:rPr>
          <w:sz w:val="24"/>
          <w:szCs w:val="24"/>
        </w:rPr>
      </w:pPr>
    </w:p>
    <w:p w14:paraId="3DCC7CEB" w14:textId="6005BFA3" w:rsidR="00384F68" w:rsidRPr="0037367E" w:rsidRDefault="00384F68" w:rsidP="00384F68">
      <w:pPr>
        <w:jc w:val="both"/>
        <w:rPr>
          <w:sz w:val="24"/>
          <w:szCs w:val="24"/>
          <w:vertAlign w:val="superscript"/>
        </w:rPr>
      </w:pPr>
      <w:r w:rsidRPr="0037367E">
        <w:rPr>
          <w:sz w:val="24"/>
          <w:szCs w:val="24"/>
        </w:rPr>
        <w:t xml:space="preserve">The aortic aneurysm sac diameter is measured </w:t>
      </w:r>
      <w:r>
        <w:rPr>
          <w:sz w:val="24"/>
          <w:szCs w:val="24"/>
        </w:rPr>
        <w:t xml:space="preserve">in both transverse </w:t>
      </w:r>
      <w:r w:rsidRPr="0037367E">
        <w:rPr>
          <w:sz w:val="24"/>
          <w:szCs w:val="24"/>
        </w:rPr>
        <w:t>(AP)</w:t>
      </w:r>
      <w:r>
        <w:rPr>
          <w:sz w:val="24"/>
          <w:szCs w:val="24"/>
        </w:rPr>
        <w:t xml:space="preserve"> and longitudinal (AP) planes</w:t>
      </w:r>
      <w:r w:rsidRPr="0037367E">
        <w:rPr>
          <w:sz w:val="24"/>
          <w:szCs w:val="24"/>
        </w:rPr>
        <w:t>.</w:t>
      </w:r>
      <w:r w:rsidR="008805B1">
        <w:rPr>
          <w:sz w:val="24"/>
          <w:szCs w:val="24"/>
        </w:rPr>
        <w:t xml:space="preserve"> Also measure the ML dimension if it is larger than AP.</w:t>
      </w:r>
      <w:r w:rsidRPr="0037367E">
        <w:rPr>
          <w:sz w:val="24"/>
          <w:szCs w:val="24"/>
        </w:rPr>
        <w:t xml:space="preserve"> </w:t>
      </w:r>
      <w:r w:rsidRPr="0037367E">
        <w:rPr>
          <w:sz w:val="24"/>
          <w:szCs w:val="24"/>
          <w:vertAlign w:val="superscript"/>
        </w:rPr>
        <w:t>4</w:t>
      </w:r>
    </w:p>
    <w:p w14:paraId="68E11484" w14:textId="77777777" w:rsidR="00384F68" w:rsidRPr="00BF4443" w:rsidRDefault="00384F68" w:rsidP="00BF4443">
      <w:pPr>
        <w:jc w:val="both"/>
        <w:rPr>
          <w:sz w:val="24"/>
          <w:szCs w:val="24"/>
        </w:rPr>
      </w:pPr>
      <w:r w:rsidRPr="00BF4443">
        <w:rPr>
          <w:sz w:val="24"/>
          <w:szCs w:val="24"/>
        </w:rPr>
        <w:t xml:space="preserve">Measurement of the aortic diameter should be taken by both inner wall to inner wall and outer to outer wall. The diameter is measured at the transition between the bright echogenic echoes of the inner or outer anterior and posterior aortic wall boundaries and the more echolucent lumen or thrombus. </w:t>
      </w:r>
      <w:r w:rsidRPr="00BF4443">
        <w:rPr>
          <w:sz w:val="24"/>
          <w:szCs w:val="24"/>
          <w:vertAlign w:val="superscript"/>
        </w:rPr>
        <w:t>4</w:t>
      </w:r>
    </w:p>
    <w:p w14:paraId="1DDD014B" w14:textId="77777777" w:rsidR="00384F68" w:rsidRPr="0037367E" w:rsidRDefault="00384F68" w:rsidP="00384F68">
      <w:pPr>
        <w:jc w:val="both"/>
        <w:rPr>
          <w:sz w:val="24"/>
          <w:szCs w:val="24"/>
          <w:vertAlign w:val="superscript"/>
        </w:rPr>
      </w:pPr>
    </w:p>
    <w:p w14:paraId="42875EF5" w14:textId="77777777" w:rsidR="00384F68" w:rsidRDefault="00384F68" w:rsidP="00384F68">
      <w:pPr>
        <w:jc w:val="both"/>
        <w:rPr>
          <w:sz w:val="24"/>
          <w:szCs w:val="24"/>
        </w:rPr>
      </w:pPr>
      <w:r>
        <w:rPr>
          <w:sz w:val="24"/>
          <w:szCs w:val="24"/>
        </w:rPr>
        <w:t xml:space="preserve">B-Mode images, </w:t>
      </w:r>
      <w:proofErr w:type="spellStart"/>
      <w:r w:rsidRPr="007D25D6">
        <w:rPr>
          <w:sz w:val="24"/>
          <w:szCs w:val="24"/>
        </w:rPr>
        <w:t>Colorflow</w:t>
      </w:r>
      <w:proofErr w:type="spellEnd"/>
      <w:r w:rsidRPr="007D25D6">
        <w:rPr>
          <w:sz w:val="24"/>
          <w:szCs w:val="24"/>
        </w:rPr>
        <w:t xml:space="preserve"> </w:t>
      </w:r>
      <w:r>
        <w:rPr>
          <w:sz w:val="24"/>
          <w:szCs w:val="24"/>
        </w:rPr>
        <w:t xml:space="preserve">images </w:t>
      </w:r>
      <w:r w:rsidRPr="007D25D6">
        <w:rPr>
          <w:sz w:val="24"/>
          <w:szCs w:val="24"/>
        </w:rPr>
        <w:t xml:space="preserve">and </w:t>
      </w:r>
      <w:r>
        <w:rPr>
          <w:sz w:val="24"/>
          <w:szCs w:val="24"/>
        </w:rPr>
        <w:t xml:space="preserve">Doppler </w:t>
      </w:r>
      <w:r w:rsidRPr="007D25D6">
        <w:rPr>
          <w:sz w:val="24"/>
          <w:szCs w:val="24"/>
        </w:rPr>
        <w:t xml:space="preserve">spectral waveforms are obtained </w:t>
      </w:r>
      <w:r>
        <w:rPr>
          <w:sz w:val="24"/>
          <w:szCs w:val="24"/>
        </w:rPr>
        <w:t>of</w:t>
      </w:r>
      <w:r w:rsidRPr="007D25D6">
        <w:rPr>
          <w:sz w:val="24"/>
          <w:szCs w:val="24"/>
        </w:rPr>
        <w:t xml:space="preserve"> the</w:t>
      </w:r>
      <w:r>
        <w:rPr>
          <w:sz w:val="24"/>
          <w:szCs w:val="24"/>
        </w:rPr>
        <w:t xml:space="preserve"> aneurysm,</w:t>
      </w:r>
      <w:r w:rsidRPr="007D25D6">
        <w:rPr>
          <w:sz w:val="24"/>
          <w:szCs w:val="24"/>
        </w:rPr>
        <w:t xml:space="preserve"> </w:t>
      </w:r>
      <w:r>
        <w:rPr>
          <w:sz w:val="24"/>
          <w:szCs w:val="24"/>
        </w:rPr>
        <w:t xml:space="preserve">graft </w:t>
      </w:r>
      <w:r w:rsidRPr="007D25D6">
        <w:rPr>
          <w:sz w:val="24"/>
          <w:szCs w:val="24"/>
        </w:rPr>
        <w:t>body</w:t>
      </w:r>
      <w:r>
        <w:rPr>
          <w:sz w:val="24"/>
          <w:szCs w:val="24"/>
        </w:rPr>
        <w:t>/neck</w:t>
      </w:r>
      <w:r w:rsidRPr="007D25D6">
        <w:rPr>
          <w:sz w:val="24"/>
          <w:szCs w:val="24"/>
        </w:rPr>
        <w:t xml:space="preserve">, bilateral </w:t>
      </w:r>
      <w:r>
        <w:rPr>
          <w:sz w:val="24"/>
          <w:szCs w:val="24"/>
        </w:rPr>
        <w:t xml:space="preserve">graft </w:t>
      </w:r>
      <w:r w:rsidRPr="007D25D6">
        <w:rPr>
          <w:sz w:val="24"/>
          <w:szCs w:val="24"/>
        </w:rPr>
        <w:t xml:space="preserve">limbs and bilateral </w:t>
      </w:r>
      <w:r>
        <w:rPr>
          <w:sz w:val="24"/>
          <w:szCs w:val="24"/>
        </w:rPr>
        <w:t>external iliac arteries</w:t>
      </w:r>
      <w:r w:rsidRPr="007D25D6">
        <w:rPr>
          <w:sz w:val="24"/>
          <w:szCs w:val="24"/>
        </w:rPr>
        <w:t xml:space="preserve">. This is to ascertain that there </w:t>
      </w:r>
      <w:r>
        <w:rPr>
          <w:sz w:val="24"/>
          <w:szCs w:val="24"/>
        </w:rPr>
        <w:t>are</w:t>
      </w:r>
      <w:r w:rsidRPr="007D25D6">
        <w:rPr>
          <w:sz w:val="24"/>
          <w:szCs w:val="24"/>
        </w:rPr>
        <w:t xml:space="preserve"> no impingements, compression, kinking, thrombosis, stenosis, effacement of attachment sites or dislocation of limbs</w:t>
      </w:r>
      <w:r>
        <w:rPr>
          <w:sz w:val="24"/>
          <w:szCs w:val="24"/>
        </w:rPr>
        <w:t xml:space="preserve"> and endoleaks</w:t>
      </w:r>
      <w:r w:rsidRPr="0037367E">
        <w:rPr>
          <w:sz w:val="24"/>
          <w:szCs w:val="24"/>
          <w:vertAlign w:val="superscript"/>
        </w:rPr>
        <w:t>1,5</w:t>
      </w:r>
      <w:r>
        <w:rPr>
          <w:sz w:val="24"/>
          <w:szCs w:val="24"/>
        </w:rPr>
        <w:t xml:space="preserve">. </w:t>
      </w:r>
    </w:p>
    <w:p w14:paraId="668DCFBB" w14:textId="77777777" w:rsidR="00603184" w:rsidRDefault="00603184" w:rsidP="00384F68">
      <w:pPr>
        <w:jc w:val="both"/>
        <w:rPr>
          <w:sz w:val="24"/>
          <w:szCs w:val="24"/>
        </w:rPr>
      </w:pPr>
    </w:p>
    <w:p w14:paraId="7EB5ADF6" w14:textId="77777777" w:rsidR="00603184" w:rsidRPr="00A15911" w:rsidRDefault="00603184" w:rsidP="00603184">
      <w:pPr>
        <w:jc w:val="both"/>
        <w:rPr>
          <w:b/>
          <w:sz w:val="24"/>
          <w:szCs w:val="24"/>
        </w:rPr>
      </w:pPr>
      <w:r>
        <w:rPr>
          <w:b/>
          <w:sz w:val="24"/>
          <w:szCs w:val="24"/>
        </w:rPr>
        <w:t>Additional UHSM protocol:</w:t>
      </w:r>
    </w:p>
    <w:p w14:paraId="1ADFBAC5" w14:textId="77777777" w:rsidR="00603184" w:rsidRPr="00E369D3" w:rsidRDefault="00603184" w:rsidP="00603184">
      <w:pPr>
        <w:suppressAutoHyphens w:val="0"/>
        <w:rPr>
          <w:sz w:val="24"/>
          <w:szCs w:val="24"/>
        </w:rPr>
      </w:pPr>
      <w:r>
        <w:rPr>
          <w:bCs/>
          <w:color w:val="000000"/>
          <w:sz w:val="24"/>
          <w:szCs w:val="24"/>
        </w:rPr>
        <w:t>R</w:t>
      </w:r>
      <w:r w:rsidRPr="00E369D3">
        <w:rPr>
          <w:bCs/>
          <w:color w:val="000000"/>
          <w:sz w:val="24"/>
          <w:szCs w:val="24"/>
        </w:rPr>
        <w:t>ecord</w:t>
      </w:r>
      <w:r>
        <w:rPr>
          <w:bCs/>
          <w:color w:val="000000"/>
          <w:sz w:val="24"/>
          <w:szCs w:val="24"/>
        </w:rPr>
        <w:t xml:space="preserve">ings of a </w:t>
      </w:r>
      <w:r w:rsidRPr="00E369D3">
        <w:rPr>
          <w:bCs/>
          <w:color w:val="000000"/>
          <w:sz w:val="24"/>
          <w:szCs w:val="24"/>
        </w:rPr>
        <w:t>5 sec</w:t>
      </w:r>
      <w:r>
        <w:rPr>
          <w:bCs/>
          <w:color w:val="000000"/>
          <w:sz w:val="24"/>
          <w:szCs w:val="24"/>
        </w:rPr>
        <w:t>ond</w:t>
      </w:r>
      <w:r w:rsidRPr="00E369D3">
        <w:rPr>
          <w:bCs/>
          <w:color w:val="000000"/>
          <w:sz w:val="24"/>
          <w:szCs w:val="24"/>
        </w:rPr>
        <w:t> cine-loop of every AAA/EVAR in transverse</w:t>
      </w:r>
      <w:r>
        <w:rPr>
          <w:bCs/>
          <w:color w:val="000000"/>
          <w:sz w:val="24"/>
          <w:szCs w:val="24"/>
        </w:rPr>
        <w:t xml:space="preserve"> should be taken</w:t>
      </w:r>
      <w:r w:rsidRPr="00E369D3">
        <w:rPr>
          <w:bCs/>
          <w:color w:val="000000"/>
          <w:sz w:val="24"/>
          <w:szCs w:val="24"/>
        </w:rPr>
        <w:t xml:space="preserve"> where aorta is at its max</w:t>
      </w:r>
      <w:r>
        <w:rPr>
          <w:bCs/>
          <w:color w:val="000000"/>
          <w:sz w:val="24"/>
          <w:szCs w:val="24"/>
        </w:rPr>
        <w:t>imum</w:t>
      </w:r>
      <w:r w:rsidRPr="00E369D3">
        <w:rPr>
          <w:bCs/>
          <w:color w:val="000000"/>
          <w:sz w:val="24"/>
          <w:szCs w:val="24"/>
        </w:rPr>
        <w:t xml:space="preserve"> diameter.</w:t>
      </w:r>
    </w:p>
    <w:p w14:paraId="69672042" w14:textId="77777777" w:rsidR="00603184" w:rsidRPr="007D25D6" w:rsidRDefault="00603184" w:rsidP="00384F68">
      <w:pPr>
        <w:jc w:val="both"/>
        <w:rPr>
          <w:sz w:val="24"/>
          <w:szCs w:val="24"/>
        </w:rPr>
      </w:pPr>
    </w:p>
    <w:p w14:paraId="5E52A622" w14:textId="77777777" w:rsidR="00384F68" w:rsidRDefault="00384F68" w:rsidP="00384F68">
      <w:pPr>
        <w:jc w:val="both"/>
        <w:rPr>
          <w:sz w:val="24"/>
          <w:szCs w:val="24"/>
        </w:rPr>
      </w:pPr>
    </w:p>
    <w:p w14:paraId="23BC4AFB" w14:textId="77777777" w:rsidR="00384F68" w:rsidRDefault="00384F68" w:rsidP="00384F68">
      <w:pPr>
        <w:jc w:val="both"/>
        <w:rPr>
          <w:b/>
          <w:sz w:val="24"/>
          <w:szCs w:val="24"/>
          <w:u w:val="single"/>
        </w:rPr>
      </w:pPr>
      <w:r>
        <w:rPr>
          <w:b/>
          <w:bCs/>
          <w:sz w:val="24"/>
          <w:szCs w:val="24"/>
        </w:rPr>
        <w:t>Endoleak Definitions</w:t>
      </w:r>
      <w:r>
        <w:rPr>
          <w:b/>
          <w:sz w:val="24"/>
          <w:szCs w:val="24"/>
        </w:rPr>
        <w:t>:</w:t>
      </w:r>
    </w:p>
    <w:p w14:paraId="099556DA" w14:textId="77777777" w:rsidR="00384F68" w:rsidRDefault="00384F68" w:rsidP="00384F68">
      <w:pPr>
        <w:pStyle w:val="BodyText"/>
        <w:jc w:val="both"/>
        <w:rPr>
          <w:b w:val="0"/>
          <w:sz w:val="24"/>
          <w:szCs w:val="24"/>
        </w:rPr>
      </w:pPr>
      <w:r>
        <w:rPr>
          <w:b w:val="0"/>
          <w:sz w:val="24"/>
          <w:szCs w:val="24"/>
        </w:rPr>
        <w:t xml:space="preserve">An endoleak is defined as flow outside the endograft but within the aneurysm sac. The following definitions of an endoleak are used to classify the type of leak: </w:t>
      </w:r>
    </w:p>
    <w:p w14:paraId="4131B09A" w14:textId="77777777" w:rsidR="00384F68" w:rsidRDefault="00384F68" w:rsidP="00384F68">
      <w:pPr>
        <w:pStyle w:val="BodyText"/>
        <w:jc w:val="both"/>
        <w:rPr>
          <w:b w:val="0"/>
          <w:sz w:val="24"/>
          <w:szCs w:val="24"/>
        </w:rPr>
      </w:pPr>
    </w:p>
    <w:p w14:paraId="2A50E1C2" w14:textId="77777777" w:rsidR="00384F68" w:rsidRDefault="00384F68" w:rsidP="00384F68">
      <w:pPr>
        <w:pStyle w:val="BodyText"/>
        <w:jc w:val="both"/>
        <w:rPr>
          <w:b w:val="0"/>
          <w:sz w:val="24"/>
          <w:szCs w:val="24"/>
        </w:rPr>
      </w:pPr>
      <w:r>
        <w:rPr>
          <w:b w:val="0"/>
          <w:sz w:val="24"/>
          <w:szCs w:val="24"/>
        </w:rPr>
        <w:t>Type I- Leak at graft attachment site due to inadequate seal (</w:t>
      </w:r>
      <w:proofErr w:type="spellStart"/>
      <w:r>
        <w:rPr>
          <w:b w:val="0"/>
          <w:sz w:val="24"/>
          <w:szCs w:val="24"/>
        </w:rPr>
        <w:t>Ia</w:t>
      </w:r>
      <w:proofErr w:type="spellEnd"/>
      <w:r>
        <w:rPr>
          <w:b w:val="0"/>
          <w:sz w:val="24"/>
          <w:szCs w:val="24"/>
        </w:rPr>
        <w:t xml:space="preserve">- Proximal attachment site, </w:t>
      </w:r>
      <w:proofErr w:type="spellStart"/>
      <w:r>
        <w:rPr>
          <w:b w:val="0"/>
          <w:sz w:val="24"/>
          <w:szCs w:val="24"/>
        </w:rPr>
        <w:t>Ib</w:t>
      </w:r>
      <w:proofErr w:type="spellEnd"/>
      <w:r>
        <w:rPr>
          <w:b w:val="0"/>
          <w:sz w:val="24"/>
          <w:szCs w:val="24"/>
        </w:rPr>
        <w:t xml:space="preserve">-distal attachment site and </w:t>
      </w:r>
      <w:proofErr w:type="spellStart"/>
      <w:r>
        <w:rPr>
          <w:b w:val="0"/>
          <w:sz w:val="24"/>
          <w:szCs w:val="24"/>
        </w:rPr>
        <w:t>Ic</w:t>
      </w:r>
      <w:proofErr w:type="spellEnd"/>
      <w:r>
        <w:rPr>
          <w:b w:val="0"/>
          <w:sz w:val="24"/>
          <w:szCs w:val="24"/>
        </w:rPr>
        <w:t xml:space="preserve">- In cases of </w:t>
      </w:r>
      <w:proofErr w:type="spellStart"/>
      <w:r>
        <w:rPr>
          <w:b w:val="0"/>
          <w:sz w:val="24"/>
          <w:szCs w:val="24"/>
        </w:rPr>
        <w:t>uni</w:t>
      </w:r>
      <w:proofErr w:type="spellEnd"/>
      <w:r>
        <w:rPr>
          <w:b w:val="0"/>
          <w:sz w:val="24"/>
          <w:szCs w:val="24"/>
        </w:rPr>
        <w:t>-iliac stent; backfilling of aneurysm sac from a contralateral non-stented iliac artery).</w:t>
      </w:r>
    </w:p>
    <w:p w14:paraId="7BF192D5" w14:textId="77777777" w:rsidR="00384F68" w:rsidRDefault="00384F68" w:rsidP="00384F68">
      <w:pPr>
        <w:pStyle w:val="BodyText"/>
        <w:jc w:val="both"/>
        <w:rPr>
          <w:b w:val="0"/>
          <w:sz w:val="24"/>
          <w:szCs w:val="24"/>
        </w:rPr>
      </w:pPr>
    </w:p>
    <w:p w14:paraId="7D9B00E4" w14:textId="77777777" w:rsidR="00384F68" w:rsidRDefault="00384F68" w:rsidP="00384F68">
      <w:pPr>
        <w:pStyle w:val="BodyText"/>
        <w:jc w:val="both"/>
        <w:rPr>
          <w:b w:val="0"/>
          <w:sz w:val="24"/>
          <w:szCs w:val="24"/>
        </w:rPr>
      </w:pPr>
      <w:r>
        <w:rPr>
          <w:b w:val="0"/>
          <w:sz w:val="24"/>
          <w:szCs w:val="24"/>
        </w:rPr>
        <w:t>Type II- Branch or reconstitution leak, whereby the excluded sac fills and empties via one or multiple aortic side branches. (</w:t>
      </w:r>
      <w:proofErr w:type="spellStart"/>
      <w:r>
        <w:rPr>
          <w:b w:val="0"/>
          <w:sz w:val="24"/>
          <w:szCs w:val="24"/>
        </w:rPr>
        <w:t>IIa</w:t>
      </w:r>
      <w:proofErr w:type="spellEnd"/>
      <w:r>
        <w:rPr>
          <w:b w:val="0"/>
          <w:sz w:val="24"/>
          <w:szCs w:val="24"/>
        </w:rPr>
        <w:t>- single vessel, IIb- two vessels or more).</w:t>
      </w:r>
    </w:p>
    <w:p w14:paraId="3E7E336C" w14:textId="77777777" w:rsidR="00384F68" w:rsidRDefault="00384F68" w:rsidP="00384F68">
      <w:pPr>
        <w:pStyle w:val="BodyText"/>
        <w:jc w:val="both"/>
        <w:rPr>
          <w:b w:val="0"/>
          <w:sz w:val="24"/>
          <w:szCs w:val="24"/>
        </w:rPr>
      </w:pPr>
    </w:p>
    <w:p w14:paraId="0A87952C" w14:textId="77777777" w:rsidR="00384F68" w:rsidRDefault="00384F68" w:rsidP="00384F68">
      <w:pPr>
        <w:pStyle w:val="BodyText"/>
        <w:jc w:val="both"/>
        <w:rPr>
          <w:b w:val="0"/>
          <w:sz w:val="24"/>
          <w:szCs w:val="24"/>
        </w:rPr>
      </w:pPr>
      <w:r>
        <w:rPr>
          <w:b w:val="0"/>
          <w:sz w:val="24"/>
          <w:szCs w:val="24"/>
        </w:rPr>
        <w:t xml:space="preserve">Type III- Structural failure of the endograft (IIIa- Limb disconnection, </w:t>
      </w:r>
      <w:proofErr w:type="spellStart"/>
      <w:r>
        <w:rPr>
          <w:b w:val="0"/>
          <w:sz w:val="24"/>
          <w:szCs w:val="24"/>
        </w:rPr>
        <w:t>IIIb</w:t>
      </w:r>
      <w:proofErr w:type="spellEnd"/>
      <w:r>
        <w:rPr>
          <w:b w:val="0"/>
          <w:sz w:val="24"/>
          <w:szCs w:val="24"/>
        </w:rPr>
        <w:t>- Graft fabric disruption)</w:t>
      </w:r>
    </w:p>
    <w:p w14:paraId="0E7271C9" w14:textId="77777777" w:rsidR="00384F68" w:rsidRDefault="00384F68" w:rsidP="00384F68">
      <w:pPr>
        <w:pStyle w:val="BodyText"/>
        <w:jc w:val="both"/>
        <w:rPr>
          <w:b w:val="0"/>
          <w:sz w:val="24"/>
          <w:szCs w:val="24"/>
        </w:rPr>
      </w:pPr>
    </w:p>
    <w:p w14:paraId="5783D35B" w14:textId="77777777" w:rsidR="00384F68" w:rsidRDefault="00384F68" w:rsidP="00384F68">
      <w:pPr>
        <w:pStyle w:val="BodyText"/>
        <w:jc w:val="both"/>
        <w:rPr>
          <w:b w:val="0"/>
          <w:sz w:val="24"/>
          <w:szCs w:val="24"/>
        </w:rPr>
      </w:pPr>
      <w:r>
        <w:rPr>
          <w:b w:val="0"/>
          <w:sz w:val="24"/>
          <w:szCs w:val="24"/>
        </w:rPr>
        <w:t>Type IV- Graft porosity</w:t>
      </w:r>
    </w:p>
    <w:p w14:paraId="775031C2" w14:textId="77777777" w:rsidR="00384F68" w:rsidRDefault="00384F68" w:rsidP="00384F68">
      <w:pPr>
        <w:pStyle w:val="BodyText"/>
        <w:jc w:val="both"/>
        <w:rPr>
          <w:b w:val="0"/>
          <w:sz w:val="24"/>
          <w:szCs w:val="24"/>
        </w:rPr>
      </w:pPr>
    </w:p>
    <w:p w14:paraId="5A91C84D" w14:textId="77777777" w:rsidR="00384F68" w:rsidRDefault="00384F68" w:rsidP="00384F68">
      <w:pPr>
        <w:pStyle w:val="BodyText"/>
        <w:jc w:val="both"/>
        <w:rPr>
          <w:b w:val="0"/>
          <w:sz w:val="24"/>
          <w:szCs w:val="24"/>
          <w:vertAlign w:val="superscript"/>
        </w:rPr>
      </w:pPr>
      <w:r>
        <w:rPr>
          <w:b w:val="0"/>
          <w:sz w:val="24"/>
          <w:szCs w:val="24"/>
        </w:rPr>
        <w:t xml:space="preserve">Type V- </w:t>
      </w:r>
      <w:proofErr w:type="spellStart"/>
      <w:r>
        <w:rPr>
          <w:b w:val="0"/>
          <w:sz w:val="24"/>
          <w:szCs w:val="24"/>
        </w:rPr>
        <w:t>Endotension</w:t>
      </w:r>
      <w:proofErr w:type="spellEnd"/>
      <w:r>
        <w:rPr>
          <w:b w:val="0"/>
          <w:sz w:val="24"/>
          <w:szCs w:val="24"/>
        </w:rPr>
        <w:t xml:space="preserve"> (</w:t>
      </w:r>
      <w:r>
        <w:rPr>
          <w:b w:val="0"/>
          <w:sz w:val="24"/>
          <w:szCs w:val="24"/>
          <w:lang w:val="en"/>
        </w:rPr>
        <w:t xml:space="preserve">continued expansion of the aneurysm sac greater than 5 mm, without radiographic evidence of a leak site). </w:t>
      </w:r>
      <w:r>
        <w:rPr>
          <w:b w:val="0"/>
          <w:sz w:val="24"/>
          <w:szCs w:val="24"/>
          <w:vertAlign w:val="superscript"/>
        </w:rPr>
        <w:t>8,10,14, 15</w:t>
      </w:r>
    </w:p>
    <w:p w14:paraId="25BE104F" w14:textId="77777777" w:rsidR="00384F68" w:rsidRDefault="00384F68" w:rsidP="00384F68">
      <w:pPr>
        <w:rPr>
          <w:b/>
          <w:sz w:val="24"/>
          <w:szCs w:val="24"/>
        </w:rPr>
      </w:pPr>
    </w:p>
    <w:p w14:paraId="0784747B" w14:textId="68DA77F6" w:rsidR="00384F68" w:rsidRPr="00B717E0" w:rsidRDefault="00B717E0" w:rsidP="00B717E0">
      <w:pPr>
        <w:jc w:val="both"/>
        <w:rPr>
          <w:b/>
          <w:sz w:val="24"/>
          <w:szCs w:val="24"/>
        </w:rPr>
      </w:pPr>
      <w:r w:rsidRPr="00B717E0">
        <w:rPr>
          <w:b/>
          <w:sz w:val="24"/>
          <w:szCs w:val="24"/>
        </w:rPr>
        <w:t>c)</w:t>
      </w:r>
      <w:r>
        <w:rPr>
          <w:b/>
          <w:sz w:val="24"/>
          <w:szCs w:val="24"/>
        </w:rPr>
        <w:t xml:space="preserve"> </w:t>
      </w:r>
      <w:r w:rsidR="00384F68" w:rsidRPr="00B717E0">
        <w:rPr>
          <w:b/>
          <w:sz w:val="24"/>
          <w:szCs w:val="24"/>
        </w:rPr>
        <w:t>Aortic aneurysm repair with Endo vascular arterial repair (EVAR) with contrast – 40mins</w:t>
      </w:r>
    </w:p>
    <w:p w14:paraId="7F75349F" w14:textId="77777777" w:rsidR="00384F68" w:rsidRDefault="00384F68" w:rsidP="00384F68">
      <w:pPr>
        <w:jc w:val="both"/>
        <w:rPr>
          <w:b/>
          <w:sz w:val="24"/>
          <w:szCs w:val="24"/>
        </w:rPr>
      </w:pPr>
    </w:p>
    <w:p w14:paraId="4E70C2D4" w14:textId="77777777" w:rsidR="00384F68" w:rsidRDefault="00384F68" w:rsidP="00384F68">
      <w:pPr>
        <w:jc w:val="both"/>
        <w:rPr>
          <w:b/>
          <w:sz w:val="24"/>
          <w:szCs w:val="24"/>
        </w:rPr>
      </w:pPr>
      <w:r>
        <w:rPr>
          <w:b/>
          <w:sz w:val="24"/>
          <w:szCs w:val="24"/>
        </w:rPr>
        <w:t>There is currently no available literature that states CEUS is safe for use during pregnancy or in paediatric patients. Until this is available these patient demographics should be avoided.</w:t>
      </w:r>
    </w:p>
    <w:p w14:paraId="56EF1DA6" w14:textId="77777777" w:rsidR="00384F68" w:rsidRDefault="00384F68" w:rsidP="00384F68">
      <w:pPr>
        <w:jc w:val="both"/>
        <w:rPr>
          <w:sz w:val="24"/>
          <w:szCs w:val="24"/>
        </w:rPr>
      </w:pPr>
    </w:p>
    <w:p w14:paraId="2E5152F4" w14:textId="77777777" w:rsidR="00384F68" w:rsidRDefault="00384F68" w:rsidP="00384F68">
      <w:pPr>
        <w:jc w:val="both"/>
        <w:rPr>
          <w:sz w:val="24"/>
          <w:szCs w:val="24"/>
          <w:vertAlign w:val="superscript"/>
        </w:rPr>
      </w:pPr>
      <w:r>
        <w:rPr>
          <w:sz w:val="24"/>
          <w:szCs w:val="24"/>
        </w:rPr>
        <w:t>Probe types – C5-1MHz curved array</w:t>
      </w:r>
      <w:r>
        <w:rPr>
          <w:sz w:val="24"/>
          <w:szCs w:val="24"/>
          <w:vertAlign w:val="superscript"/>
        </w:rPr>
        <w:t>3</w:t>
      </w:r>
    </w:p>
    <w:p w14:paraId="00E838D4" w14:textId="77777777" w:rsidR="00384F68" w:rsidRDefault="00384F68" w:rsidP="00384F68">
      <w:pPr>
        <w:jc w:val="both"/>
        <w:rPr>
          <w:sz w:val="24"/>
          <w:szCs w:val="24"/>
        </w:rPr>
      </w:pPr>
    </w:p>
    <w:p w14:paraId="67D8DCDA" w14:textId="77777777" w:rsidR="00384F68" w:rsidRDefault="00384F68" w:rsidP="00384F68">
      <w:pPr>
        <w:jc w:val="both"/>
        <w:rPr>
          <w:sz w:val="24"/>
          <w:szCs w:val="24"/>
          <w:vertAlign w:val="superscript"/>
        </w:rPr>
      </w:pPr>
      <w:r>
        <w:rPr>
          <w:sz w:val="24"/>
          <w:szCs w:val="24"/>
        </w:rPr>
        <w:t>Measurements – velocities in centimetres per second, diameter (anterior-posterior AP, long section LS and medial-lateral ML) in centimetres, length of disease in centimetres.</w:t>
      </w:r>
      <w:r>
        <w:rPr>
          <w:sz w:val="24"/>
          <w:szCs w:val="24"/>
          <w:vertAlign w:val="superscript"/>
        </w:rPr>
        <w:t>4</w:t>
      </w:r>
    </w:p>
    <w:p w14:paraId="059D8E1D" w14:textId="77777777" w:rsidR="00384F68" w:rsidRDefault="00384F68" w:rsidP="00384F68">
      <w:pPr>
        <w:jc w:val="both"/>
        <w:rPr>
          <w:sz w:val="24"/>
          <w:szCs w:val="24"/>
        </w:rPr>
      </w:pPr>
    </w:p>
    <w:p w14:paraId="0861913B" w14:textId="77777777" w:rsidR="00384F68" w:rsidRDefault="00384F68" w:rsidP="00384F68">
      <w:pPr>
        <w:jc w:val="both"/>
        <w:rPr>
          <w:sz w:val="24"/>
          <w:szCs w:val="24"/>
          <w:vertAlign w:val="superscript"/>
        </w:rPr>
      </w:pPr>
      <w:r>
        <w:rPr>
          <w:sz w:val="24"/>
          <w:szCs w:val="24"/>
        </w:rPr>
        <w:t xml:space="preserve">The stent graft/aneurysm is visualised and traced to the proximal margin. The neck of the aneurysm is measured in a longitudinal plane, to ensure oblique angles are not obtained. With low </w:t>
      </w:r>
      <w:proofErr w:type="spellStart"/>
      <w:r>
        <w:rPr>
          <w:sz w:val="24"/>
          <w:szCs w:val="24"/>
        </w:rPr>
        <w:t>colourflow</w:t>
      </w:r>
      <w:proofErr w:type="spellEnd"/>
      <w:r>
        <w:rPr>
          <w:sz w:val="24"/>
          <w:szCs w:val="24"/>
        </w:rPr>
        <w:t xml:space="preserve"> velocity or power Doppler </w:t>
      </w:r>
      <w:proofErr w:type="spellStart"/>
      <w:r>
        <w:rPr>
          <w:sz w:val="24"/>
          <w:szCs w:val="24"/>
        </w:rPr>
        <w:t>colourflow</w:t>
      </w:r>
      <w:proofErr w:type="spellEnd"/>
      <w:r>
        <w:rPr>
          <w:sz w:val="24"/>
          <w:szCs w:val="24"/>
        </w:rPr>
        <w:t xml:space="preserve"> setting care is taken to ensure no leak is present at the proximal attachment site.</w:t>
      </w:r>
      <w:r>
        <w:rPr>
          <w:sz w:val="24"/>
          <w:szCs w:val="24"/>
          <w:vertAlign w:val="superscript"/>
        </w:rPr>
        <w:t>7</w:t>
      </w:r>
    </w:p>
    <w:p w14:paraId="220D3BBC" w14:textId="77777777" w:rsidR="00384F68" w:rsidRDefault="00384F68" w:rsidP="00384F68">
      <w:pPr>
        <w:jc w:val="both"/>
        <w:rPr>
          <w:sz w:val="24"/>
          <w:szCs w:val="24"/>
        </w:rPr>
      </w:pPr>
    </w:p>
    <w:p w14:paraId="70B950B8" w14:textId="77777777" w:rsidR="00384F68" w:rsidRDefault="00384F68" w:rsidP="00384F68">
      <w:pPr>
        <w:jc w:val="both"/>
        <w:rPr>
          <w:sz w:val="24"/>
          <w:szCs w:val="24"/>
          <w:vertAlign w:val="superscript"/>
        </w:rPr>
      </w:pPr>
      <w:r>
        <w:rPr>
          <w:sz w:val="24"/>
          <w:szCs w:val="24"/>
        </w:rPr>
        <w:t xml:space="preserve">The aortic aneurysm sac diameter is measured in both transverse (AP x ML) and longitudinal (LS) planes. </w:t>
      </w:r>
      <w:r>
        <w:rPr>
          <w:sz w:val="24"/>
          <w:szCs w:val="24"/>
          <w:vertAlign w:val="superscript"/>
        </w:rPr>
        <w:t>4</w:t>
      </w:r>
    </w:p>
    <w:p w14:paraId="105A903E" w14:textId="77777777" w:rsidR="00384F68" w:rsidRDefault="00384F68" w:rsidP="00384F68">
      <w:pPr>
        <w:jc w:val="both"/>
        <w:rPr>
          <w:sz w:val="24"/>
          <w:szCs w:val="24"/>
          <w:vertAlign w:val="superscript"/>
        </w:rPr>
      </w:pPr>
    </w:p>
    <w:p w14:paraId="7D5C557D" w14:textId="77777777" w:rsidR="00384F68" w:rsidRDefault="00384F68" w:rsidP="00BF4443">
      <w:pPr>
        <w:jc w:val="both"/>
        <w:rPr>
          <w:sz w:val="24"/>
          <w:szCs w:val="24"/>
          <w:vertAlign w:val="superscript"/>
        </w:rPr>
      </w:pPr>
      <w:r w:rsidRPr="00BF4443">
        <w:rPr>
          <w:sz w:val="24"/>
          <w:szCs w:val="24"/>
        </w:rPr>
        <w:t xml:space="preserve">Measurement of the aortic diameter should be taken by both inner wall to inner wall and outer to outer wall. The diameter is measured at the transition between the bright echogenic echoes of the inner or outer anterior and posterior aortic wall boundaries and the more echolucent lumen or thrombus. </w:t>
      </w:r>
      <w:r w:rsidRPr="00BF4443">
        <w:rPr>
          <w:sz w:val="24"/>
          <w:szCs w:val="24"/>
          <w:vertAlign w:val="superscript"/>
        </w:rPr>
        <w:t>4</w:t>
      </w:r>
    </w:p>
    <w:p w14:paraId="1356AFB4" w14:textId="77777777" w:rsidR="00BF4443" w:rsidRPr="00BF4443" w:rsidRDefault="00BF4443" w:rsidP="00BF4443">
      <w:pPr>
        <w:jc w:val="both"/>
        <w:rPr>
          <w:sz w:val="24"/>
          <w:szCs w:val="24"/>
        </w:rPr>
      </w:pPr>
    </w:p>
    <w:p w14:paraId="5A489ABD" w14:textId="77777777" w:rsidR="00384F68" w:rsidRDefault="00384F68" w:rsidP="00384F68">
      <w:pPr>
        <w:jc w:val="both"/>
        <w:rPr>
          <w:sz w:val="24"/>
          <w:szCs w:val="24"/>
        </w:rPr>
      </w:pPr>
      <w:r>
        <w:rPr>
          <w:sz w:val="24"/>
          <w:szCs w:val="24"/>
        </w:rPr>
        <w:t xml:space="preserve">B-Mode images, </w:t>
      </w:r>
      <w:proofErr w:type="spellStart"/>
      <w:r>
        <w:rPr>
          <w:sz w:val="24"/>
          <w:szCs w:val="24"/>
        </w:rPr>
        <w:t>colorflow</w:t>
      </w:r>
      <w:proofErr w:type="spellEnd"/>
      <w:r>
        <w:rPr>
          <w:sz w:val="24"/>
          <w:szCs w:val="24"/>
        </w:rPr>
        <w:t xml:space="preserve"> images and Doppler spectral waveforms are obtained of the aneurysm, graft body/neck, bilateral graft limbs and bilateral external iliac arteries. This is to ascertain that there are no impingements, compression, kinking, thrombosis, stenosis, effacement of attachment sites or dislocation of limbs and endoleaks</w:t>
      </w:r>
      <w:r>
        <w:rPr>
          <w:sz w:val="24"/>
          <w:szCs w:val="24"/>
          <w:vertAlign w:val="superscript"/>
        </w:rPr>
        <w:t>1,5</w:t>
      </w:r>
      <w:r>
        <w:rPr>
          <w:sz w:val="24"/>
          <w:szCs w:val="24"/>
        </w:rPr>
        <w:t xml:space="preserve">. </w:t>
      </w:r>
    </w:p>
    <w:p w14:paraId="2E652817" w14:textId="77777777" w:rsidR="00384F68" w:rsidRDefault="00384F68" w:rsidP="00384F68">
      <w:pPr>
        <w:jc w:val="both"/>
        <w:rPr>
          <w:sz w:val="24"/>
          <w:szCs w:val="24"/>
        </w:rPr>
      </w:pPr>
    </w:p>
    <w:p w14:paraId="79BFD59D" w14:textId="4FA89442" w:rsidR="00384F68" w:rsidRPr="008A71B5" w:rsidRDefault="00384F68" w:rsidP="00384F68">
      <w:pPr>
        <w:jc w:val="both"/>
        <w:rPr>
          <w:sz w:val="24"/>
          <w:szCs w:val="24"/>
          <w:vertAlign w:val="superscript"/>
        </w:rPr>
      </w:pPr>
      <w:r>
        <w:rPr>
          <w:sz w:val="24"/>
          <w:szCs w:val="24"/>
        </w:rPr>
        <w:t xml:space="preserve">Patient requires cannulation for the administration of an initial dose of 1ml of contrast agent IV bolus via a peripherally inserted </w:t>
      </w:r>
      <w:proofErr w:type="gramStart"/>
      <w:r w:rsidR="008A71B5">
        <w:rPr>
          <w:sz w:val="24"/>
          <w:szCs w:val="24"/>
        </w:rPr>
        <w:t>20</w:t>
      </w:r>
      <w:r>
        <w:rPr>
          <w:sz w:val="24"/>
          <w:szCs w:val="24"/>
        </w:rPr>
        <w:t xml:space="preserve"> gauge</w:t>
      </w:r>
      <w:proofErr w:type="gramEnd"/>
      <w:r>
        <w:rPr>
          <w:sz w:val="24"/>
          <w:szCs w:val="24"/>
        </w:rPr>
        <w:t xml:space="preserve"> (BD-Pink) cannula. Smaller cannulas cannot be used as the micro bubbles will be destroyed. The contrast agent is mixed with 5ml of sodium chloride within the vial prior to being drawn into the syringe (see instructions below) and injected immediately into a peripheral vein followed by a 5ml saline flush.</w:t>
      </w:r>
      <w:r w:rsidR="008A71B5">
        <w:rPr>
          <w:sz w:val="24"/>
          <w:szCs w:val="24"/>
          <w:vertAlign w:val="superscript"/>
        </w:rPr>
        <w:t>16</w:t>
      </w:r>
    </w:p>
    <w:p w14:paraId="4F72F161" w14:textId="77777777" w:rsidR="00384F68" w:rsidRDefault="00384F68" w:rsidP="00384F68">
      <w:pPr>
        <w:jc w:val="both"/>
        <w:rPr>
          <w:sz w:val="24"/>
          <w:szCs w:val="24"/>
        </w:rPr>
      </w:pPr>
    </w:p>
    <w:p w14:paraId="07A2EE22" w14:textId="16652C15" w:rsidR="00384F68" w:rsidRPr="001643D9" w:rsidRDefault="00E05FE0" w:rsidP="00384F68">
      <w:pPr>
        <w:jc w:val="both"/>
        <w:rPr>
          <w:b/>
          <w:sz w:val="24"/>
          <w:szCs w:val="24"/>
          <w:vertAlign w:val="superscript"/>
        </w:rPr>
      </w:pPr>
      <w:proofErr w:type="spellStart"/>
      <w:r>
        <w:rPr>
          <w:b/>
          <w:sz w:val="24"/>
          <w:szCs w:val="24"/>
        </w:rPr>
        <w:t>Sonovue</w:t>
      </w:r>
      <w:proofErr w:type="spellEnd"/>
      <w:r w:rsidR="00384F68">
        <w:rPr>
          <w:b/>
          <w:sz w:val="24"/>
          <w:szCs w:val="24"/>
        </w:rPr>
        <w:t xml:space="preserve"> suspension instructions by manufacturer:</w:t>
      </w:r>
      <w:r w:rsidR="001643D9">
        <w:rPr>
          <w:b/>
          <w:sz w:val="24"/>
          <w:szCs w:val="24"/>
          <w:vertAlign w:val="superscript"/>
        </w:rPr>
        <w:t>16</w:t>
      </w:r>
    </w:p>
    <w:p w14:paraId="1096444E" w14:textId="77777777" w:rsidR="00384F68" w:rsidRDefault="00384F68" w:rsidP="00384F68">
      <w:pPr>
        <w:jc w:val="both"/>
        <w:rPr>
          <w:sz w:val="24"/>
          <w:szCs w:val="24"/>
        </w:rPr>
      </w:pPr>
    </w:p>
    <w:p w14:paraId="6FC70F6B" w14:textId="77777777" w:rsidR="00384F68" w:rsidRDefault="00384F68" w:rsidP="00384F68">
      <w:pPr>
        <w:autoSpaceDE w:val="0"/>
        <w:autoSpaceDN w:val="0"/>
        <w:adjustRightInd w:val="0"/>
        <w:rPr>
          <w:rFonts w:cs="Times-Roman"/>
          <w:sz w:val="24"/>
          <w:szCs w:val="24"/>
        </w:rPr>
      </w:pPr>
      <w:r>
        <w:rPr>
          <w:rFonts w:cs="Times-Roman"/>
          <w:sz w:val="24"/>
          <w:szCs w:val="24"/>
        </w:rPr>
        <w:t>1. Connect the plunger rod by screwing it clockwise into the syringe.</w:t>
      </w:r>
    </w:p>
    <w:p w14:paraId="42A766B8" w14:textId="77777777" w:rsidR="00384F68" w:rsidRDefault="00384F68" w:rsidP="00384F68">
      <w:pPr>
        <w:autoSpaceDE w:val="0"/>
        <w:autoSpaceDN w:val="0"/>
        <w:adjustRightInd w:val="0"/>
        <w:rPr>
          <w:rFonts w:cs="Times-Roman"/>
          <w:sz w:val="24"/>
          <w:szCs w:val="24"/>
        </w:rPr>
      </w:pPr>
      <w:r>
        <w:rPr>
          <w:rFonts w:cs="Times-Roman"/>
          <w:sz w:val="24"/>
          <w:szCs w:val="24"/>
        </w:rPr>
        <w:t xml:space="preserve">2. Open the </w:t>
      </w:r>
      <w:proofErr w:type="spellStart"/>
      <w:r>
        <w:rPr>
          <w:rFonts w:cs="Times-Roman"/>
          <w:sz w:val="24"/>
          <w:szCs w:val="24"/>
        </w:rPr>
        <w:t>MiniSpike</w:t>
      </w:r>
      <w:proofErr w:type="spellEnd"/>
      <w:r>
        <w:rPr>
          <w:rFonts w:cs="Times-Roman"/>
          <w:sz w:val="24"/>
          <w:szCs w:val="24"/>
        </w:rPr>
        <w:t xml:space="preserve"> transfer system blister and remove syringe tip cap.</w:t>
      </w:r>
    </w:p>
    <w:p w14:paraId="2B1C7B95" w14:textId="77777777" w:rsidR="00384F68" w:rsidRDefault="00384F68" w:rsidP="00384F68">
      <w:pPr>
        <w:autoSpaceDE w:val="0"/>
        <w:autoSpaceDN w:val="0"/>
        <w:adjustRightInd w:val="0"/>
        <w:rPr>
          <w:rFonts w:cs="Times-Roman"/>
          <w:sz w:val="24"/>
          <w:szCs w:val="24"/>
        </w:rPr>
      </w:pPr>
      <w:r>
        <w:rPr>
          <w:rFonts w:cs="Times-Roman"/>
          <w:sz w:val="24"/>
          <w:szCs w:val="24"/>
        </w:rPr>
        <w:t>3. Open the transfer system cap and connect the syringe to the transfer system by screwing it in clockwise.</w:t>
      </w:r>
    </w:p>
    <w:p w14:paraId="54A209F7" w14:textId="3827F9F8" w:rsidR="00384F68" w:rsidRDefault="00384F68" w:rsidP="00384F68">
      <w:pPr>
        <w:autoSpaceDE w:val="0"/>
        <w:autoSpaceDN w:val="0"/>
        <w:adjustRightInd w:val="0"/>
        <w:rPr>
          <w:rFonts w:cs="Times-Roman"/>
          <w:sz w:val="24"/>
          <w:szCs w:val="24"/>
        </w:rPr>
      </w:pPr>
      <w:r>
        <w:rPr>
          <w:rFonts w:cs="Times-Roman"/>
          <w:sz w:val="24"/>
          <w:szCs w:val="24"/>
        </w:rPr>
        <w:lastRenderedPageBreak/>
        <w:t>4. Remove the protective disk from the vial. Slide the vial into the transparent sleeve of the</w:t>
      </w:r>
      <w:r w:rsidR="00A50861">
        <w:rPr>
          <w:rFonts w:cs="Times-Roman"/>
          <w:sz w:val="24"/>
          <w:szCs w:val="24"/>
        </w:rPr>
        <w:t xml:space="preserve"> </w:t>
      </w:r>
      <w:r>
        <w:rPr>
          <w:rFonts w:cs="Times-Roman"/>
          <w:sz w:val="24"/>
          <w:szCs w:val="24"/>
        </w:rPr>
        <w:t>transfer system and press firmly to lock the vial in place.</w:t>
      </w:r>
    </w:p>
    <w:p w14:paraId="67651B86" w14:textId="77777777" w:rsidR="00384F68" w:rsidRDefault="00384F68" w:rsidP="00384F68">
      <w:pPr>
        <w:autoSpaceDE w:val="0"/>
        <w:autoSpaceDN w:val="0"/>
        <w:adjustRightInd w:val="0"/>
        <w:rPr>
          <w:rFonts w:cs="Times-Roman"/>
          <w:sz w:val="24"/>
          <w:szCs w:val="24"/>
        </w:rPr>
      </w:pPr>
      <w:r>
        <w:rPr>
          <w:rFonts w:cs="Times-Roman"/>
          <w:sz w:val="24"/>
          <w:szCs w:val="24"/>
        </w:rPr>
        <w:t>5. Empty the contents of the syringe into the vial by pushing on the plunger rod.</w:t>
      </w:r>
    </w:p>
    <w:p w14:paraId="55D599C9" w14:textId="4B91E8A6" w:rsidR="00384F68" w:rsidRDefault="00384F68" w:rsidP="00384F68">
      <w:pPr>
        <w:autoSpaceDE w:val="0"/>
        <w:autoSpaceDN w:val="0"/>
        <w:adjustRightInd w:val="0"/>
        <w:rPr>
          <w:rFonts w:cs="Times-Roman"/>
          <w:sz w:val="24"/>
          <w:szCs w:val="24"/>
        </w:rPr>
      </w:pPr>
      <w:r>
        <w:rPr>
          <w:rFonts w:cs="Times-Roman"/>
          <w:sz w:val="24"/>
          <w:szCs w:val="24"/>
        </w:rPr>
        <w:t>6. Shake vigorously for 20 seconds to mix all the contents in the vial to obtain a white milky</w:t>
      </w:r>
      <w:r w:rsidR="00A50861">
        <w:rPr>
          <w:rFonts w:cs="Times-Roman"/>
          <w:sz w:val="24"/>
          <w:szCs w:val="24"/>
        </w:rPr>
        <w:t xml:space="preserve"> </w:t>
      </w:r>
      <w:r>
        <w:rPr>
          <w:rFonts w:cs="Times-Roman"/>
          <w:sz w:val="24"/>
          <w:szCs w:val="24"/>
        </w:rPr>
        <w:t>homogeneous liquid.</w:t>
      </w:r>
    </w:p>
    <w:p w14:paraId="7E798563" w14:textId="77777777" w:rsidR="00384F68" w:rsidRDefault="00384F68" w:rsidP="00384F68">
      <w:pPr>
        <w:autoSpaceDE w:val="0"/>
        <w:autoSpaceDN w:val="0"/>
        <w:adjustRightInd w:val="0"/>
        <w:rPr>
          <w:rFonts w:cs="Times-Roman"/>
          <w:sz w:val="24"/>
          <w:szCs w:val="24"/>
        </w:rPr>
      </w:pPr>
      <w:r>
        <w:rPr>
          <w:rFonts w:cs="Times-Roman"/>
          <w:sz w:val="24"/>
          <w:szCs w:val="24"/>
        </w:rPr>
        <w:t xml:space="preserve">7. Invert the system and carefully withdraw </w:t>
      </w:r>
      <w:proofErr w:type="spellStart"/>
      <w:r>
        <w:rPr>
          <w:rFonts w:cs="Times-Roman"/>
          <w:sz w:val="24"/>
          <w:szCs w:val="24"/>
        </w:rPr>
        <w:t>SonoVue</w:t>
      </w:r>
      <w:proofErr w:type="spellEnd"/>
      <w:r>
        <w:rPr>
          <w:rFonts w:cs="Times-Roman"/>
          <w:sz w:val="24"/>
          <w:szCs w:val="24"/>
        </w:rPr>
        <w:t xml:space="preserve"> into the syringe.</w:t>
      </w:r>
    </w:p>
    <w:p w14:paraId="16FF3136" w14:textId="307BCD9B" w:rsidR="00384F68" w:rsidRPr="008A71B5" w:rsidRDefault="00384F68" w:rsidP="00384F68">
      <w:pPr>
        <w:autoSpaceDE w:val="0"/>
        <w:autoSpaceDN w:val="0"/>
        <w:adjustRightInd w:val="0"/>
        <w:rPr>
          <w:rFonts w:cs="Times-Roman"/>
          <w:sz w:val="24"/>
          <w:szCs w:val="24"/>
          <w:vertAlign w:val="superscript"/>
        </w:rPr>
      </w:pPr>
      <w:r>
        <w:rPr>
          <w:rFonts w:cs="Times-Roman"/>
          <w:sz w:val="24"/>
          <w:szCs w:val="24"/>
        </w:rPr>
        <w:t>8. Unscrew the syringe from the transfer system.</w:t>
      </w:r>
    </w:p>
    <w:p w14:paraId="570F9D0A" w14:textId="77777777" w:rsidR="00384F68" w:rsidRDefault="00384F68" w:rsidP="00384F68">
      <w:pPr>
        <w:autoSpaceDE w:val="0"/>
        <w:autoSpaceDN w:val="0"/>
        <w:adjustRightInd w:val="0"/>
        <w:rPr>
          <w:rFonts w:cs="Times-Bold"/>
          <w:b/>
          <w:bCs/>
          <w:sz w:val="24"/>
          <w:szCs w:val="24"/>
        </w:rPr>
      </w:pPr>
    </w:p>
    <w:p w14:paraId="0D0859DC" w14:textId="77777777" w:rsidR="00384F68" w:rsidRDefault="00384F68" w:rsidP="00384F68">
      <w:pPr>
        <w:autoSpaceDE w:val="0"/>
        <w:autoSpaceDN w:val="0"/>
        <w:adjustRightInd w:val="0"/>
        <w:rPr>
          <w:rFonts w:cs="Times-Bold"/>
          <w:b/>
          <w:bCs/>
          <w:sz w:val="24"/>
          <w:szCs w:val="24"/>
        </w:rPr>
      </w:pPr>
      <w:r>
        <w:rPr>
          <w:rFonts w:cs="Times-Bold"/>
          <w:b/>
          <w:bCs/>
          <w:sz w:val="24"/>
          <w:szCs w:val="24"/>
        </w:rPr>
        <w:t xml:space="preserve">Do not use if the liquid obtained is clear and/or if solid parts of the </w:t>
      </w:r>
      <w:proofErr w:type="spellStart"/>
      <w:r>
        <w:rPr>
          <w:rFonts w:cs="Times-Bold"/>
          <w:b/>
          <w:bCs/>
          <w:sz w:val="24"/>
          <w:szCs w:val="24"/>
        </w:rPr>
        <w:t>lyophilisate</w:t>
      </w:r>
      <w:proofErr w:type="spellEnd"/>
      <w:r>
        <w:rPr>
          <w:rFonts w:cs="Times-Bold"/>
          <w:b/>
          <w:bCs/>
          <w:sz w:val="24"/>
          <w:szCs w:val="24"/>
        </w:rPr>
        <w:t xml:space="preserve"> are seen in the suspension.</w:t>
      </w:r>
    </w:p>
    <w:p w14:paraId="146BFC81" w14:textId="77777777" w:rsidR="00384F68" w:rsidRDefault="00384F68" w:rsidP="00384F68">
      <w:pPr>
        <w:jc w:val="both"/>
        <w:rPr>
          <w:b/>
          <w:sz w:val="24"/>
          <w:szCs w:val="24"/>
        </w:rPr>
      </w:pPr>
    </w:p>
    <w:p w14:paraId="0DC2A174" w14:textId="4258E690" w:rsidR="00384F68" w:rsidRPr="00863869" w:rsidRDefault="00E05FE0" w:rsidP="00384F68">
      <w:pPr>
        <w:jc w:val="both"/>
        <w:rPr>
          <w:b/>
          <w:sz w:val="24"/>
          <w:szCs w:val="24"/>
        </w:rPr>
      </w:pPr>
      <w:proofErr w:type="spellStart"/>
      <w:r>
        <w:rPr>
          <w:b/>
          <w:sz w:val="24"/>
          <w:szCs w:val="24"/>
        </w:rPr>
        <w:t>Sonovue</w:t>
      </w:r>
      <w:proofErr w:type="spellEnd"/>
      <w:r w:rsidR="00384F68">
        <w:rPr>
          <w:b/>
          <w:sz w:val="24"/>
          <w:szCs w:val="24"/>
        </w:rPr>
        <w:t xml:space="preserve"> suspension instructions by CVS</w:t>
      </w:r>
      <w:r w:rsidR="00863869">
        <w:rPr>
          <w:b/>
          <w:sz w:val="24"/>
          <w:szCs w:val="24"/>
        </w:rPr>
        <w:t>:</w:t>
      </w:r>
      <w:r w:rsidR="001643D9">
        <w:rPr>
          <w:b/>
          <w:sz w:val="24"/>
          <w:szCs w:val="24"/>
          <w:vertAlign w:val="superscript"/>
        </w:rPr>
        <w:t>16</w:t>
      </w:r>
    </w:p>
    <w:p w14:paraId="7EB8A8A4" w14:textId="77777777" w:rsidR="00384F68" w:rsidRDefault="00384F68" w:rsidP="00384F68">
      <w:pPr>
        <w:jc w:val="both"/>
        <w:rPr>
          <w:sz w:val="24"/>
          <w:szCs w:val="24"/>
        </w:rPr>
      </w:pPr>
    </w:p>
    <w:p w14:paraId="0D2AA30D"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Remove the vial from the box and remove the blue cap (cap can be disposed)</w:t>
      </w:r>
    </w:p>
    <w:p w14:paraId="37BDECC9"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Remove the pre-filled syringe and remove the plastic cap at both ends.</w:t>
      </w:r>
    </w:p>
    <w:p w14:paraId="0C31A44E"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Screw the plunger into the syringe.</w:t>
      </w:r>
    </w:p>
    <w:p w14:paraId="6778EA2C"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Push the vial into the single use transfer sleeve.</w:t>
      </w:r>
    </w:p>
    <w:p w14:paraId="24BC8FC6"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Screw the syringe into the single use transfer system.</w:t>
      </w:r>
    </w:p>
    <w:p w14:paraId="70E46715" w14:textId="77777777" w:rsidR="00384F68" w:rsidRDefault="00384F68">
      <w:pPr>
        <w:pStyle w:val="ListParagraph"/>
        <w:numPr>
          <w:ilvl w:val="0"/>
          <w:numId w:val="32"/>
        </w:numPr>
        <w:jc w:val="both"/>
        <w:rPr>
          <w:rFonts w:ascii="Times New Roman" w:hAnsi="Times New Roman"/>
          <w:sz w:val="24"/>
          <w:szCs w:val="24"/>
        </w:rPr>
      </w:pPr>
      <w:r>
        <w:rPr>
          <w:rFonts w:ascii="Times New Roman" w:hAnsi="Times New Roman"/>
          <w:sz w:val="24"/>
          <w:szCs w:val="24"/>
        </w:rPr>
        <w:t>Slowly depress the syringe pushing the saline into the vial. This must be done slowly as not to destroy the phospholipid.</w:t>
      </w:r>
    </w:p>
    <w:p w14:paraId="05538DC3" w14:textId="77777777" w:rsidR="00384F68" w:rsidRDefault="00384F68">
      <w:pPr>
        <w:pStyle w:val="ListParagraph"/>
        <w:numPr>
          <w:ilvl w:val="0"/>
          <w:numId w:val="32"/>
        </w:numPr>
        <w:autoSpaceDE w:val="0"/>
        <w:autoSpaceDN w:val="0"/>
        <w:adjustRightInd w:val="0"/>
        <w:rPr>
          <w:rFonts w:ascii="Times New Roman" w:hAnsi="Times New Roman"/>
          <w:sz w:val="24"/>
          <w:szCs w:val="24"/>
        </w:rPr>
      </w:pPr>
      <w:r>
        <w:rPr>
          <w:rFonts w:ascii="Times New Roman" w:hAnsi="Times New Roman"/>
          <w:sz w:val="24"/>
          <w:szCs w:val="24"/>
        </w:rPr>
        <w:t>Shake vigorously for 20 seconds to mix all the contents in the vial to obtain a white milky homogeneous liquid.</w:t>
      </w:r>
    </w:p>
    <w:p w14:paraId="71723280" w14:textId="2C43580F" w:rsidR="00384F68" w:rsidRDefault="00384F68">
      <w:pPr>
        <w:pStyle w:val="ListParagraph"/>
        <w:numPr>
          <w:ilvl w:val="0"/>
          <w:numId w:val="32"/>
        </w:numPr>
        <w:autoSpaceDE w:val="0"/>
        <w:autoSpaceDN w:val="0"/>
        <w:adjustRightInd w:val="0"/>
        <w:rPr>
          <w:rFonts w:ascii="Times New Roman" w:hAnsi="Times New Roman"/>
          <w:sz w:val="24"/>
          <w:szCs w:val="24"/>
        </w:rPr>
      </w:pPr>
      <w:r>
        <w:rPr>
          <w:rFonts w:ascii="Times New Roman" w:hAnsi="Times New Roman"/>
          <w:sz w:val="24"/>
          <w:szCs w:val="24"/>
        </w:rPr>
        <w:t xml:space="preserve"> Invert the sys</w:t>
      </w:r>
      <w:r w:rsidR="00DC53A7">
        <w:rPr>
          <w:rFonts w:ascii="Times New Roman" w:hAnsi="Times New Roman"/>
          <w:sz w:val="24"/>
          <w:szCs w:val="24"/>
        </w:rPr>
        <w:t xml:space="preserve">tem and carefully withdraw </w:t>
      </w:r>
      <w:proofErr w:type="spellStart"/>
      <w:r w:rsidR="00DC53A7">
        <w:rPr>
          <w:rFonts w:ascii="Times New Roman" w:hAnsi="Times New Roman"/>
          <w:sz w:val="24"/>
          <w:szCs w:val="24"/>
        </w:rPr>
        <w:t>Sonov</w:t>
      </w:r>
      <w:r>
        <w:rPr>
          <w:rFonts w:ascii="Times New Roman" w:hAnsi="Times New Roman"/>
          <w:sz w:val="24"/>
          <w:szCs w:val="24"/>
        </w:rPr>
        <w:t>ue</w:t>
      </w:r>
      <w:proofErr w:type="spellEnd"/>
      <w:r>
        <w:rPr>
          <w:rFonts w:ascii="Times New Roman" w:hAnsi="Times New Roman"/>
          <w:sz w:val="24"/>
          <w:szCs w:val="24"/>
        </w:rPr>
        <w:t xml:space="preserve"> into the syringe.</w:t>
      </w:r>
    </w:p>
    <w:p w14:paraId="45084F56" w14:textId="77777777" w:rsidR="00384F68" w:rsidRDefault="00384F68">
      <w:pPr>
        <w:pStyle w:val="ListParagraph"/>
        <w:numPr>
          <w:ilvl w:val="0"/>
          <w:numId w:val="32"/>
        </w:numPr>
        <w:autoSpaceDE w:val="0"/>
        <w:autoSpaceDN w:val="0"/>
        <w:adjustRightInd w:val="0"/>
        <w:rPr>
          <w:rFonts w:ascii="Times New Roman" w:hAnsi="Times New Roman"/>
          <w:sz w:val="24"/>
          <w:szCs w:val="24"/>
        </w:rPr>
      </w:pPr>
      <w:r>
        <w:rPr>
          <w:rFonts w:ascii="Times New Roman" w:hAnsi="Times New Roman"/>
          <w:sz w:val="24"/>
          <w:szCs w:val="24"/>
        </w:rPr>
        <w:t xml:space="preserve"> Unscrew the syringe from the transfer system.</w:t>
      </w:r>
    </w:p>
    <w:p w14:paraId="6AD87360" w14:textId="77777777" w:rsidR="00384F68" w:rsidRPr="0048695A" w:rsidRDefault="00384F68" w:rsidP="00384F68">
      <w:pPr>
        <w:autoSpaceDE w:val="0"/>
        <w:autoSpaceDN w:val="0"/>
        <w:adjustRightInd w:val="0"/>
        <w:rPr>
          <w:rFonts w:cs="Times-Roman"/>
          <w:b/>
        </w:rPr>
      </w:pPr>
      <w:r w:rsidRPr="0048695A">
        <w:rPr>
          <w:b/>
          <w:bCs/>
          <w:sz w:val="24"/>
          <w:szCs w:val="24"/>
        </w:rPr>
        <w:t xml:space="preserve">Do not use if the mixed liquid obtained is clear and/or if solid parts of the </w:t>
      </w:r>
      <w:proofErr w:type="spellStart"/>
      <w:r w:rsidRPr="0048695A">
        <w:rPr>
          <w:b/>
          <w:bCs/>
          <w:sz w:val="24"/>
          <w:szCs w:val="24"/>
        </w:rPr>
        <w:t>lyophilisate</w:t>
      </w:r>
      <w:proofErr w:type="spellEnd"/>
      <w:r w:rsidRPr="0048695A">
        <w:rPr>
          <w:b/>
          <w:bCs/>
          <w:sz w:val="24"/>
          <w:szCs w:val="24"/>
        </w:rPr>
        <w:t xml:space="preserve"> are seen in the suspension.</w:t>
      </w:r>
    </w:p>
    <w:p w14:paraId="0CCF219D" w14:textId="77777777" w:rsidR="00384F68" w:rsidRDefault="00384F68" w:rsidP="00384F68">
      <w:pPr>
        <w:autoSpaceDE w:val="0"/>
        <w:autoSpaceDN w:val="0"/>
        <w:adjustRightInd w:val="0"/>
        <w:rPr>
          <w:rFonts w:cs="Times-Roman"/>
        </w:rPr>
      </w:pPr>
      <w:r>
        <w:rPr>
          <w:noProof/>
        </w:rPr>
        <w:lastRenderedPageBreak/>
        <w:drawing>
          <wp:inline distT="0" distB="0" distL="0" distR="0" wp14:anchorId="43448EDC" wp14:editId="38296D15">
            <wp:extent cx="4276725" cy="5476875"/>
            <wp:effectExtent l="0" t="0" r="9525" b="9525"/>
            <wp:docPr id="17" name="Picture 17" descr="http://172.18.220.1/exchange/Jane.Armitage/Inbox/RE:%20Sonoview-2.EML/1_multipart_xF8FF_2_sonovue.jpg/C58EA28C-18C0-4a97-9AF2-036E93DDAFB3/sonovue.jpg?attac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172.18.220.1/exchange/Jane.Armitage/Inbox/RE:%20Sonoview-2.EML/1_multipart_xF8FF_2_sonovue.jpg/C58EA28C-18C0-4a97-9AF2-036E93DDAFB3/sonovue.jpg?attach=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6725" cy="5476875"/>
                    </a:xfrm>
                    <a:prstGeom prst="rect">
                      <a:avLst/>
                    </a:prstGeom>
                    <a:noFill/>
                    <a:ln>
                      <a:noFill/>
                    </a:ln>
                  </pic:spPr>
                </pic:pic>
              </a:graphicData>
            </a:graphic>
          </wp:inline>
        </w:drawing>
      </w:r>
    </w:p>
    <w:p w14:paraId="014941B5" w14:textId="77777777" w:rsidR="00384F68" w:rsidRDefault="00384F68" w:rsidP="00384F68">
      <w:pPr>
        <w:autoSpaceDE w:val="0"/>
        <w:autoSpaceDN w:val="0"/>
        <w:adjustRightInd w:val="0"/>
        <w:rPr>
          <w:rFonts w:cs="Times-Roman"/>
        </w:rPr>
      </w:pPr>
    </w:p>
    <w:p w14:paraId="726A5CAC" w14:textId="77777777" w:rsidR="00384F68" w:rsidRDefault="00384F68" w:rsidP="00384F68">
      <w:pPr>
        <w:autoSpaceDE w:val="0"/>
        <w:autoSpaceDN w:val="0"/>
        <w:adjustRightInd w:val="0"/>
        <w:rPr>
          <w:rFonts w:cs="Times-Roman"/>
        </w:rPr>
      </w:pPr>
    </w:p>
    <w:p w14:paraId="75721ADC" w14:textId="48CDD649" w:rsidR="00384F68" w:rsidRDefault="00384F68" w:rsidP="00384F68">
      <w:pPr>
        <w:jc w:val="both"/>
        <w:rPr>
          <w:sz w:val="24"/>
          <w:szCs w:val="24"/>
        </w:rPr>
      </w:pPr>
      <w:r>
        <w:rPr>
          <w:sz w:val="24"/>
          <w:szCs w:val="24"/>
        </w:rPr>
        <w:t>Contrast administration is to be carried out by a physician unless the vascular scientist is qualified under the patient specific directive and is on the host trust indemnity for venous cannulation and drug administration. Ability to do so must be authorized by a manager and the lead for contrast. Any persons administering contrast must be immediate life support, Acute illness management and aseptic non touch technique trained.</w:t>
      </w:r>
      <w:r w:rsidR="008A71B5">
        <w:rPr>
          <w:sz w:val="24"/>
          <w:szCs w:val="24"/>
        </w:rPr>
        <w:t xml:space="preserve"> </w:t>
      </w:r>
      <w:r w:rsidR="008A71B5">
        <w:rPr>
          <w:sz w:val="24"/>
          <w:szCs w:val="24"/>
          <w:vertAlign w:val="superscript"/>
        </w:rPr>
        <w:t>16</w:t>
      </w:r>
      <w:r>
        <w:rPr>
          <w:sz w:val="24"/>
          <w:szCs w:val="24"/>
        </w:rPr>
        <w:t xml:space="preserve"> </w:t>
      </w:r>
    </w:p>
    <w:p w14:paraId="357D505A" w14:textId="77777777" w:rsidR="00384F68" w:rsidRDefault="00384F68" w:rsidP="00384F68">
      <w:pPr>
        <w:jc w:val="both"/>
        <w:rPr>
          <w:sz w:val="24"/>
          <w:szCs w:val="24"/>
        </w:rPr>
      </w:pPr>
    </w:p>
    <w:p w14:paraId="23804BDD" w14:textId="5D2B3F8F" w:rsidR="00384F68" w:rsidRDefault="00E05FE0" w:rsidP="00384F68">
      <w:pPr>
        <w:rPr>
          <w:b/>
          <w:sz w:val="24"/>
        </w:rPr>
      </w:pPr>
      <w:proofErr w:type="spellStart"/>
      <w:r>
        <w:rPr>
          <w:b/>
          <w:sz w:val="24"/>
        </w:rPr>
        <w:t>Sonovue</w:t>
      </w:r>
      <w:proofErr w:type="spellEnd"/>
      <w:r>
        <w:rPr>
          <w:b/>
          <w:sz w:val="24"/>
        </w:rPr>
        <w:t xml:space="preserve"> </w:t>
      </w:r>
      <w:r w:rsidR="00384F68">
        <w:rPr>
          <w:b/>
          <w:sz w:val="24"/>
        </w:rPr>
        <w:t>Storage</w:t>
      </w:r>
    </w:p>
    <w:p w14:paraId="0BEB157C" w14:textId="36C6A54B" w:rsidR="00384F68" w:rsidRDefault="00DC53A7" w:rsidP="00384F68">
      <w:pPr>
        <w:rPr>
          <w:sz w:val="24"/>
        </w:rPr>
      </w:pPr>
      <w:proofErr w:type="spellStart"/>
      <w:r>
        <w:rPr>
          <w:sz w:val="24"/>
        </w:rPr>
        <w:t>Sonovue</w:t>
      </w:r>
      <w:proofErr w:type="spellEnd"/>
      <w:r w:rsidR="00384F68">
        <w:rPr>
          <w:sz w:val="24"/>
        </w:rPr>
        <w:t xml:space="preserve"> does not require any special storage conditions.</w:t>
      </w:r>
      <w:r w:rsidR="001643D9">
        <w:rPr>
          <w:sz w:val="24"/>
        </w:rPr>
        <w:t xml:space="preserve"> </w:t>
      </w:r>
      <w:r w:rsidR="001643D9">
        <w:rPr>
          <w:sz w:val="24"/>
          <w:vertAlign w:val="superscript"/>
        </w:rPr>
        <w:t>16</w:t>
      </w:r>
      <w:r w:rsidR="00384F68">
        <w:rPr>
          <w:sz w:val="24"/>
        </w:rPr>
        <w:t xml:space="preserve"> Do not use it if after the expiry date stated on the label.</w:t>
      </w:r>
      <w:r w:rsidR="001643D9">
        <w:rPr>
          <w:sz w:val="24"/>
        </w:rPr>
        <w:t xml:space="preserve"> </w:t>
      </w:r>
      <w:r w:rsidR="001643D9">
        <w:rPr>
          <w:sz w:val="24"/>
          <w:vertAlign w:val="superscript"/>
        </w:rPr>
        <w:t>16</w:t>
      </w:r>
      <w:r w:rsidR="00384F68">
        <w:rPr>
          <w:sz w:val="24"/>
        </w:rPr>
        <w:t xml:space="preserve"> The dispersion should be administered within six hours of</w:t>
      </w:r>
      <w:r>
        <w:rPr>
          <w:sz w:val="24"/>
        </w:rPr>
        <w:t xml:space="preserve"> </w:t>
      </w:r>
      <w:proofErr w:type="spellStart"/>
      <w:proofErr w:type="gramStart"/>
      <w:r>
        <w:rPr>
          <w:sz w:val="24"/>
        </w:rPr>
        <w:t>it’s</w:t>
      </w:r>
      <w:proofErr w:type="spellEnd"/>
      <w:proofErr w:type="gramEnd"/>
      <w:r>
        <w:rPr>
          <w:sz w:val="24"/>
        </w:rPr>
        <w:t xml:space="preserve"> preparation. Keep </w:t>
      </w:r>
      <w:proofErr w:type="spellStart"/>
      <w:r>
        <w:rPr>
          <w:sz w:val="24"/>
        </w:rPr>
        <w:t>Sonovue</w:t>
      </w:r>
      <w:proofErr w:type="spellEnd"/>
      <w:r w:rsidR="00384F68">
        <w:rPr>
          <w:sz w:val="24"/>
        </w:rPr>
        <w:t xml:space="preserve"> out of the reach and sight of children.</w:t>
      </w:r>
      <w:r w:rsidR="00384F68">
        <w:rPr>
          <w:sz w:val="24"/>
          <w:vertAlign w:val="superscript"/>
        </w:rPr>
        <w:t>13</w:t>
      </w:r>
      <w:r w:rsidR="001643D9">
        <w:rPr>
          <w:sz w:val="24"/>
          <w:vertAlign w:val="superscript"/>
        </w:rPr>
        <w:t>, 16</w:t>
      </w:r>
      <w:r w:rsidR="00384F68">
        <w:rPr>
          <w:sz w:val="24"/>
        </w:rPr>
        <w:t xml:space="preserve"> </w:t>
      </w:r>
    </w:p>
    <w:p w14:paraId="54A3F25D" w14:textId="77777777" w:rsidR="00384F68" w:rsidRDefault="00384F68" w:rsidP="00384F68">
      <w:pPr>
        <w:jc w:val="both"/>
        <w:rPr>
          <w:sz w:val="24"/>
          <w:szCs w:val="24"/>
        </w:rPr>
      </w:pPr>
    </w:p>
    <w:p w14:paraId="3095BC18" w14:textId="77777777" w:rsidR="00384F68" w:rsidRDefault="00384F68" w:rsidP="00384F68">
      <w:pPr>
        <w:jc w:val="both"/>
        <w:rPr>
          <w:b/>
          <w:sz w:val="24"/>
          <w:szCs w:val="24"/>
        </w:rPr>
      </w:pPr>
      <w:r>
        <w:rPr>
          <w:b/>
          <w:sz w:val="24"/>
          <w:szCs w:val="24"/>
        </w:rPr>
        <w:t>2D CEUS:</w:t>
      </w:r>
    </w:p>
    <w:p w14:paraId="7B5DA42E" w14:textId="09863B2D" w:rsidR="00384F68" w:rsidRDefault="00384F68" w:rsidP="00384F68">
      <w:pPr>
        <w:jc w:val="both"/>
        <w:rPr>
          <w:sz w:val="24"/>
          <w:szCs w:val="24"/>
        </w:rPr>
      </w:pPr>
      <w:r>
        <w:rPr>
          <w:sz w:val="24"/>
          <w:szCs w:val="24"/>
        </w:rPr>
        <w:t xml:space="preserve">The standard contrast pre-set is selected on the scanner. Contrast scans must not be performed without this pre-set due to the risks around MI and contrast. The </w:t>
      </w:r>
      <w:r>
        <w:rPr>
          <w:sz w:val="24"/>
          <w:szCs w:val="24"/>
        </w:rPr>
        <w:lastRenderedPageBreak/>
        <w:t>microbubble contrast is then given IV bolus 1mL with a 5Ml Flush.</w:t>
      </w:r>
      <w:r w:rsidR="001643D9">
        <w:rPr>
          <w:sz w:val="24"/>
          <w:szCs w:val="24"/>
        </w:rPr>
        <w:t xml:space="preserve"> </w:t>
      </w:r>
      <w:r w:rsidR="001643D9">
        <w:rPr>
          <w:sz w:val="24"/>
          <w:szCs w:val="24"/>
          <w:vertAlign w:val="superscript"/>
        </w:rPr>
        <w:t>16</w:t>
      </w:r>
      <w:r>
        <w:rPr>
          <w:sz w:val="24"/>
          <w:szCs w:val="24"/>
        </w:rPr>
        <w:t xml:space="preserve"> The transducer is then swept backwards and forwards over the abdomen and stent graft as to visualise its entire length to ensure no stenosis or compression is missed relating to the main body or limbs. Once this is complete a sweep is performed focusing on the detection of </w:t>
      </w:r>
      <w:proofErr w:type="spellStart"/>
      <w:r>
        <w:rPr>
          <w:sz w:val="24"/>
          <w:szCs w:val="24"/>
        </w:rPr>
        <w:t>endoleaks</w:t>
      </w:r>
      <w:proofErr w:type="spellEnd"/>
      <w:r>
        <w:rPr>
          <w:sz w:val="24"/>
          <w:szCs w:val="24"/>
        </w:rPr>
        <w:t>. If a leak is detected it is interrogated to identify its source and its exit. The flash or destruct function can be utilised to destroy the micro-bubbles. You then note the time it takes for the contrast to re-enter the limbs and the leak. If there is a time delay this indicates a type 2 endoleak. If a type 1 endoleak is detected the attachment site is interrogated for effacement.</w:t>
      </w:r>
    </w:p>
    <w:p w14:paraId="52707325" w14:textId="77777777" w:rsidR="00384F68" w:rsidRDefault="00384F68" w:rsidP="00384F68">
      <w:pPr>
        <w:jc w:val="both"/>
        <w:rPr>
          <w:sz w:val="24"/>
          <w:szCs w:val="24"/>
        </w:rPr>
      </w:pPr>
    </w:p>
    <w:p w14:paraId="3EFE24CA" w14:textId="71B9A5CC" w:rsidR="00384F68" w:rsidRPr="001643D9" w:rsidRDefault="00384F68" w:rsidP="00384F68">
      <w:pPr>
        <w:jc w:val="both"/>
        <w:rPr>
          <w:sz w:val="24"/>
          <w:szCs w:val="24"/>
          <w:vertAlign w:val="superscript"/>
        </w:rPr>
      </w:pPr>
      <w:r>
        <w:rPr>
          <w:sz w:val="24"/>
          <w:szCs w:val="24"/>
        </w:rPr>
        <w:t xml:space="preserve">Upon completion of the contrast scan the colour Doppler mode is selected or the flash/destruct mode is used repeatedly to destroy/burn off the resolving microbubbles. The average half-life of </w:t>
      </w:r>
      <w:proofErr w:type="spellStart"/>
      <w:r>
        <w:rPr>
          <w:sz w:val="24"/>
          <w:szCs w:val="24"/>
        </w:rPr>
        <w:t>Sonovue</w:t>
      </w:r>
      <w:proofErr w:type="spellEnd"/>
      <w:r>
        <w:rPr>
          <w:sz w:val="24"/>
          <w:szCs w:val="24"/>
        </w:rPr>
        <w:t xml:space="preserve"> is between 6 and 12 minutes depending on transducer frequency.</w:t>
      </w:r>
      <w:r w:rsidR="001643D9">
        <w:rPr>
          <w:sz w:val="24"/>
          <w:szCs w:val="24"/>
        </w:rPr>
        <w:t xml:space="preserve"> </w:t>
      </w:r>
      <w:r w:rsidR="001643D9">
        <w:rPr>
          <w:sz w:val="24"/>
          <w:szCs w:val="24"/>
          <w:vertAlign w:val="superscript"/>
        </w:rPr>
        <w:t>16</w:t>
      </w:r>
    </w:p>
    <w:p w14:paraId="36D624C3" w14:textId="77777777" w:rsidR="00384F68" w:rsidRDefault="00384F68" w:rsidP="00384F68">
      <w:pPr>
        <w:jc w:val="both"/>
        <w:rPr>
          <w:sz w:val="24"/>
          <w:szCs w:val="24"/>
        </w:rPr>
      </w:pPr>
    </w:p>
    <w:p w14:paraId="504D1C57" w14:textId="761DF7D3" w:rsidR="00384F68" w:rsidRPr="001643D9" w:rsidRDefault="00384F68" w:rsidP="00384F68">
      <w:pPr>
        <w:jc w:val="both"/>
        <w:rPr>
          <w:sz w:val="24"/>
          <w:szCs w:val="24"/>
          <w:vertAlign w:val="superscript"/>
        </w:rPr>
      </w:pPr>
      <w:r>
        <w:rPr>
          <w:sz w:val="24"/>
          <w:szCs w:val="24"/>
        </w:rPr>
        <w:t xml:space="preserve">It is possible to have complications associated with </w:t>
      </w:r>
      <w:proofErr w:type="spellStart"/>
      <w:r>
        <w:rPr>
          <w:sz w:val="24"/>
          <w:szCs w:val="24"/>
        </w:rPr>
        <w:t>Sonovue</w:t>
      </w:r>
      <w:proofErr w:type="spellEnd"/>
      <w:r>
        <w:rPr>
          <w:sz w:val="24"/>
          <w:szCs w:val="24"/>
        </w:rPr>
        <w:t>.</w:t>
      </w:r>
      <w:r w:rsidR="001643D9">
        <w:rPr>
          <w:sz w:val="24"/>
          <w:szCs w:val="24"/>
        </w:rPr>
        <w:t xml:space="preserve"> </w:t>
      </w:r>
      <w:r w:rsidR="001643D9">
        <w:rPr>
          <w:sz w:val="24"/>
          <w:szCs w:val="24"/>
          <w:vertAlign w:val="superscript"/>
        </w:rPr>
        <w:t>16</w:t>
      </w:r>
      <w:r>
        <w:rPr>
          <w:sz w:val="24"/>
          <w:szCs w:val="24"/>
        </w:rPr>
        <w:t xml:space="preserve"> Delayed reactions are rare but can occur. The ‘crash trolley’ must be immediately available and within the vascular studies department whilst CEUS scans are taking place. If the scan is taking place in other locations, </w:t>
      </w:r>
      <w:proofErr w:type="gramStart"/>
      <w:r>
        <w:rPr>
          <w:sz w:val="24"/>
          <w:szCs w:val="24"/>
        </w:rPr>
        <w:t>e.g.</w:t>
      </w:r>
      <w:proofErr w:type="gramEnd"/>
      <w:r>
        <w:rPr>
          <w:sz w:val="24"/>
          <w:szCs w:val="24"/>
        </w:rPr>
        <w:t xml:space="preserve"> ward or theatre, the scientist must ensure there is a trolley nearby before commencing the scan.</w:t>
      </w:r>
      <w:r w:rsidR="001643D9">
        <w:rPr>
          <w:sz w:val="24"/>
          <w:szCs w:val="24"/>
        </w:rPr>
        <w:t xml:space="preserve"> </w:t>
      </w:r>
      <w:r w:rsidR="001643D9">
        <w:rPr>
          <w:sz w:val="24"/>
          <w:szCs w:val="24"/>
          <w:vertAlign w:val="superscript"/>
        </w:rPr>
        <w:t>16</w:t>
      </w:r>
    </w:p>
    <w:p w14:paraId="394504BB" w14:textId="77777777" w:rsidR="00384F68" w:rsidRDefault="00384F68" w:rsidP="00384F68">
      <w:pPr>
        <w:jc w:val="both"/>
        <w:rPr>
          <w:sz w:val="24"/>
          <w:szCs w:val="24"/>
        </w:rPr>
      </w:pPr>
    </w:p>
    <w:p w14:paraId="27D34C95" w14:textId="278D22BB" w:rsidR="00384F68" w:rsidRPr="008A71B5" w:rsidRDefault="00384F68" w:rsidP="00384F68">
      <w:pPr>
        <w:jc w:val="both"/>
        <w:rPr>
          <w:sz w:val="24"/>
          <w:szCs w:val="24"/>
          <w:vertAlign w:val="superscript"/>
        </w:rPr>
      </w:pPr>
      <w:r>
        <w:rPr>
          <w:sz w:val="24"/>
          <w:szCs w:val="24"/>
        </w:rPr>
        <w:t xml:space="preserve">Patients must be kept in the department for a minimum of 30 mins from the point of the last IV bolus of </w:t>
      </w:r>
      <w:proofErr w:type="spellStart"/>
      <w:r>
        <w:rPr>
          <w:sz w:val="24"/>
          <w:szCs w:val="24"/>
        </w:rPr>
        <w:t>Sonovue</w:t>
      </w:r>
      <w:proofErr w:type="spellEnd"/>
      <w:r>
        <w:rPr>
          <w:sz w:val="24"/>
          <w:szCs w:val="24"/>
        </w:rPr>
        <w:t xml:space="preserve"> and the cannula must be left in situ for this time period for the administration of emergency medication in the event of anaphylaxis.</w:t>
      </w:r>
      <w:r w:rsidR="008A71B5">
        <w:rPr>
          <w:sz w:val="24"/>
          <w:szCs w:val="24"/>
        </w:rPr>
        <w:t xml:space="preserve"> </w:t>
      </w:r>
      <w:r w:rsidR="008A71B5">
        <w:rPr>
          <w:sz w:val="24"/>
          <w:szCs w:val="24"/>
          <w:vertAlign w:val="superscript"/>
        </w:rPr>
        <w:t>16</w:t>
      </w:r>
    </w:p>
    <w:p w14:paraId="702DB104" w14:textId="77777777" w:rsidR="00384F68" w:rsidRDefault="00384F68" w:rsidP="00384F68">
      <w:pPr>
        <w:jc w:val="both"/>
        <w:rPr>
          <w:sz w:val="24"/>
          <w:szCs w:val="24"/>
        </w:rPr>
      </w:pPr>
    </w:p>
    <w:p w14:paraId="23ECCBD5" w14:textId="77777777" w:rsidR="00384F68" w:rsidRDefault="00384F68" w:rsidP="00384F68">
      <w:pPr>
        <w:jc w:val="both"/>
        <w:rPr>
          <w:b/>
          <w:sz w:val="24"/>
          <w:szCs w:val="24"/>
          <w:u w:val="single"/>
        </w:rPr>
      </w:pPr>
      <w:r>
        <w:rPr>
          <w:b/>
          <w:bCs/>
          <w:sz w:val="24"/>
          <w:szCs w:val="24"/>
        </w:rPr>
        <w:t>Endoleak Definitions</w:t>
      </w:r>
      <w:r>
        <w:rPr>
          <w:b/>
          <w:sz w:val="24"/>
          <w:szCs w:val="24"/>
        </w:rPr>
        <w:t>:</w:t>
      </w:r>
    </w:p>
    <w:p w14:paraId="4E547B13" w14:textId="77777777" w:rsidR="00384F68" w:rsidRDefault="00384F68" w:rsidP="00384F68">
      <w:pPr>
        <w:pStyle w:val="BodyText"/>
        <w:jc w:val="both"/>
        <w:rPr>
          <w:b w:val="0"/>
          <w:sz w:val="24"/>
          <w:szCs w:val="24"/>
        </w:rPr>
      </w:pPr>
      <w:r>
        <w:rPr>
          <w:b w:val="0"/>
          <w:sz w:val="24"/>
          <w:szCs w:val="24"/>
        </w:rPr>
        <w:t xml:space="preserve">An endoleak is defined as flow outside the endograft but within the aneurysm sac. The following definitions of an endoleak are used to classify the type of leak: </w:t>
      </w:r>
    </w:p>
    <w:p w14:paraId="1A0279CC" w14:textId="77777777" w:rsidR="00384F68" w:rsidRDefault="00384F68" w:rsidP="00384F68">
      <w:pPr>
        <w:pStyle w:val="BodyText"/>
        <w:jc w:val="both"/>
        <w:rPr>
          <w:b w:val="0"/>
          <w:sz w:val="24"/>
          <w:szCs w:val="24"/>
        </w:rPr>
      </w:pPr>
    </w:p>
    <w:p w14:paraId="6C073E2E" w14:textId="77777777" w:rsidR="00384F68" w:rsidRDefault="00384F68" w:rsidP="00384F68">
      <w:pPr>
        <w:pStyle w:val="BodyText"/>
        <w:jc w:val="both"/>
        <w:rPr>
          <w:b w:val="0"/>
          <w:sz w:val="24"/>
          <w:szCs w:val="24"/>
        </w:rPr>
      </w:pPr>
      <w:r>
        <w:rPr>
          <w:b w:val="0"/>
          <w:sz w:val="24"/>
          <w:szCs w:val="24"/>
        </w:rPr>
        <w:t>Type I- Leak at graft attachment site due to inadequate seal (</w:t>
      </w:r>
      <w:proofErr w:type="spellStart"/>
      <w:r>
        <w:rPr>
          <w:b w:val="0"/>
          <w:sz w:val="24"/>
          <w:szCs w:val="24"/>
        </w:rPr>
        <w:t>Ia</w:t>
      </w:r>
      <w:proofErr w:type="spellEnd"/>
      <w:r>
        <w:rPr>
          <w:b w:val="0"/>
          <w:sz w:val="24"/>
          <w:szCs w:val="24"/>
        </w:rPr>
        <w:t xml:space="preserve">- Proximal attachment site, </w:t>
      </w:r>
      <w:proofErr w:type="spellStart"/>
      <w:r>
        <w:rPr>
          <w:b w:val="0"/>
          <w:sz w:val="24"/>
          <w:szCs w:val="24"/>
        </w:rPr>
        <w:t>Ib</w:t>
      </w:r>
      <w:proofErr w:type="spellEnd"/>
      <w:r>
        <w:rPr>
          <w:b w:val="0"/>
          <w:sz w:val="24"/>
          <w:szCs w:val="24"/>
        </w:rPr>
        <w:t xml:space="preserve">-distal attachment site and </w:t>
      </w:r>
      <w:proofErr w:type="spellStart"/>
      <w:r>
        <w:rPr>
          <w:b w:val="0"/>
          <w:sz w:val="24"/>
          <w:szCs w:val="24"/>
        </w:rPr>
        <w:t>Ic</w:t>
      </w:r>
      <w:proofErr w:type="spellEnd"/>
      <w:r>
        <w:rPr>
          <w:b w:val="0"/>
          <w:sz w:val="24"/>
          <w:szCs w:val="24"/>
        </w:rPr>
        <w:t xml:space="preserve">- In cases of </w:t>
      </w:r>
      <w:proofErr w:type="spellStart"/>
      <w:r>
        <w:rPr>
          <w:b w:val="0"/>
          <w:sz w:val="24"/>
          <w:szCs w:val="24"/>
        </w:rPr>
        <w:t>uni</w:t>
      </w:r>
      <w:proofErr w:type="spellEnd"/>
      <w:r>
        <w:rPr>
          <w:b w:val="0"/>
          <w:sz w:val="24"/>
          <w:szCs w:val="24"/>
        </w:rPr>
        <w:t>-iliac stent; backfilling of aneurysm sac from a contralateral non-stented iliac artery).</w:t>
      </w:r>
    </w:p>
    <w:p w14:paraId="6CE957F4" w14:textId="77777777" w:rsidR="00384F68" w:rsidRDefault="00384F68" w:rsidP="00384F68">
      <w:pPr>
        <w:pStyle w:val="BodyText"/>
        <w:jc w:val="both"/>
        <w:rPr>
          <w:b w:val="0"/>
          <w:sz w:val="24"/>
          <w:szCs w:val="24"/>
        </w:rPr>
      </w:pPr>
    </w:p>
    <w:p w14:paraId="4EE0258C" w14:textId="77777777" w:rsidR="00384F68" w:rsidRDefault="00384F68" w:rsidP="00384F68">
      <w:pPr>
        <w:pStyle w:val="BodyText"/>
        <w:jc w:val="both"/>
        <w:rPr>
          <w:b w:val="0"/>
          <w:sz w:val="24"/>
          <w:szCs w:val="24"/>
        </w:rPr>
      </w:pPr>
      <w:r>
        <w:rPr>
          <w:b w:val="0"/>
          <w:sz w:val="24"/>
          <w:szCs w:val="24"/>
        </w:rPr>
        <w:t>Type II- Branch or reconstitution leak, whereby the excluded sac fills and empties via one or multiple aortic side branches. (</w:t>
      </w:r>
      <w:proofErr w:type="spellStart"/>
      <w:r>
        <w:rPr>
          <w:b w:val="0"/>
          <w:sz w:val="24"/>
          <w:szCs w:val="24"/>
        </w:rPr>
        <w:t>IIa</w:t>
      </w:r>
      <w:proofErr w:type="spellEnd"/>
      <w:r>
        <w:rPr>
          <w:b w:val="0"/>
          <w:sz w:val="24"/>
          <w:szCs w:val="24"/>
        </w:rPr>
        <w:t>- single vessel, IIb- two vessels or more).</w:t>
      </w:r>
    </w:p>
    <w:p w14:paraId="080D5A15" w14:textId="77777777" w:rsidR="00384F68" w:rsidRDefault="00384F68" w:rsidP="00384F68">
      <w:pPr>
        <w:pStyle w:val="BodyText"/>
        <w:jc w:val="both"/>
        <w:rPr>
          <w:b w:val="0"/>
          <w:sz w:val="24"/>
          <w:szCs w:val="24"/>
        </w:rPr>
      </w:pPr>
    </w:p>
    <w:p w14:paraId="03459287" w14:textId="77777777" w:rsidR="00384F68" w:rsidRDefault="00384F68" w:rsidP="00384F68">
      <w:pPr>
        <w:pStyle w:val="BodyText"/>
        <w:jc w:val="both"/>
        <w:rPr>
          <w:b w:val="0"/>
          <w:sz w:val="24"/>
          <w:szCs w:val="24"/>
        </w:rPr>
      </w:pPr>
      <w:r>
        <w:rPr>
          <w:b w:val="0"/>
          <w:sz w:val="24"/>
          <w:szCs w:val="24"/>
        </w:rPr>
        <w:t xml:space="preserve">Type III- Structural failure of the endograft (IIIa- Limb disconnection, </w:t>
      </w:r>
      <w:proofErr w:type="spellStart"/>
      <w:r>
        <w:rPr>
          <w:b w:val="0"/>
          <w:sz w:val="24"/>
          <w:szCs w:val="24"/>
        </w:rPr>
        <w:t>IIIb</w:t>
      </w:r>
      <w:proofErr w:type="spellEnd"/>
      <w:r>
        <w:rPr>
          <w:b w:val="0"/>
          <w:sz w:val="24"/>
          <w:szCs w:val="24"/>
        </w:rPr>
        <w:t>- Graft fabric disruption)</w:t>
      </w:r>
    </w:p>
    <w:p w14:paraId="1F12EFAE" w14:textId="77777777" w:rsidR="00384F68" w:rsidRDefault="00384F68" w:rsidP="00384F68">
      <w:pPr>
        <w:pStyle w:val="BodyText"/>
        <w:jc w:val="both"/>
        <w:rPr>
          <w:b w:val="0"/>
          <w:sz w:val="24"/>
          <w:szCs w:val="24"/>
        </w:rPr>
      </w:pPr>
    </w:p>
    <w:p w14:paraId="3481A741" w14:textId="77777777" w:rsidR="00384F68" w:rsidRDefault="00384F68" w:rsidP="00384F68">
      <w:pPr>
        <w:pStyle w:val="BodyText"/>
        <w:jc w:val="both"/>
        <w:rPr>
          <w:b w:val="0"/>
          <w:sz w:val="24"/>
          <w:szCs w:val="24"/>
        </w:rPr>
      </w:pPr>
      <w:r>
        <w:rPr>
          <w:b w:val="0"/>
          <w:sz w:val="24"/>
          <w:szCs w:val="24"/>
        </w:rPr>
        <w:t>Type IV- Graft porosity</w:t>
      </w:r>
    </w:p>
    <w:p w14:paraId="6CFA2634" w14:textId="77777777" w:rsidR="00384F68" w:rsidRDefault="00384F68" w:rsidP="00384F68">
      <w:pPr>
        <w:pStyle w:val="BodyText"/>
        <w:jc w:val="both"/>
        <w:rPr>
          <w:b w:val="0"/>
          <w:sz w:val="24"/>
          <w:szCs w:val="24"/>
        </w:rPr>
      </w:pPr>
    </w:p>
    <w:p w14:paraId="53987E91" w14:textId="77777777" w:rsidR="00384F68" w:rsidRDefault="00384F68" w:rsidP="00384F68">
      <w:pPr>
        <w:pStyle w:val="BodyText"/>
        <w:jc w:val="both"/>
        <w:rPr>
          <w:b w:val="0"/>
          <w:sz w:val="24"/>
          <w:szCs w:val="24"/>
          <w:vertAlign w:val="superscript"/>
        </w:rPr>
      </w:pPr>
      <w:r>
        <w:rPr>
          <w:b w:val="0"/>
          <w:sz w:val="24"/>
          <w:szCs w:val="24"/>
        </w:rPr>
        <w:t xml:space="preserve">Type V- </w:t>
      </w:r>
      <w:proofErr w:type="spellStart"/>
      <w:r>
        <w:rPr>
          <w:b w:val="0"/>
          <w:sz w:val="24"/>
          <w:szCs w:val="24"/>
        </w:rPr>
        <w:t>Endotension</w:t>
      </w:r>
      <w:proofErr w:type="spellEnd"/>
      <w:r>
        <w:rPr>
          <w:b w:val="0"/>
          <w:sz w:val="24"/>
          <w:szCs w:val="24"/>
        </w:rPr>
        <w:t xml:space="preserve"> (</w:t>
      </w:r>
      <w:r>
        <w:rPr>
          <w:b w:val="0"/>
          <w:sz w:val="24"/>
          <w:szCs w:val="24"/>
          <w:lang w:val="en"/>
        </w:rPr>
        <w:t xml:space="preserve">continued expansion of the aneurysm sac greater than 5 mm, without radiographic evidence of a leak site). </w:t>
      </w:r>
      <w:r>
        <w:rPr>
          <w:b w:val="0"/>
          <w:sz w:val="24"/>
          <w:szCs w:val="24"/>
          <w:vertAlign w:val="superscript"/>
        </w:rPr>
        <w:t>8,10,14, 15</w:t>
      </w:r>
    </w:p>
    <w:p w14:paraId="1C3C6D40" w14:textId="77777777" w:rsidR="00384F68" w:rsidRDefault="00384F68" w:rsidP="00384F68"/>
    <w:p w14:paraId="5537EB4B" w14:textId="77777777" w:rsidR="00384F68" w:rsidRDefault="00384F68" w:rsidP="00384F68">
      <w:pPr>
        <w:jc w:val="both"/>
        <w:rPr>
          <w:b/>
          <w:sz w:val="24"/>
          <w:szCs w:val="24"/>
        </w:rPr>
      </w:pPr>
      <w:r>
        <w:rPr>
          <w:b/>
          <w:sz w:val="24"/>
          <w:szCs w:val="24"/>
        </w:rPr>
        <w:t>3D CEUS</w:t>
      </w:r>
    </w:p>
    <w:p w14:paraId="5D4A7B2E" w14:textId="77777777" w:rsidR="00384F68" w:rsidRDefault="00384F68" w:rsidP="00384F68">
      <w:pPr>
        <w:jc w:val="both"/>
        <w:rPr>
          <w:sz w:val="24"/>
          <w:szCs w:val="24"/>
        </w:rPr>
      </w:pPr>
      <w:r>
        <w:rPr>
          <w:sz w:val="24"/>
          <w:szCs w:val="24"/>
        </w:rPr>
        <w:t>At the same as the 2D CEUS scan is performed, 3D data is simultaneously acquired.</w:t>
      </w:r>
    </w:p>
    <w:p w14:paraId="0D6472E0" w14:textId="77777777" w:rsidR="00384F68" w:rsidRDefault="00384F68" w:rsidP="00384F68">
      <w:pPr>
        <w:pStyle w:val="NormalWeb"/>
        <w:spacing w:before="0" w:beforeAutospacing="0" w:after="0" w:afterAutospacing="0"/>
        <w:rPr>
          <w:lang w:val="en-US"/>
        </w:rPr>
      </w:pPr>
      <w:r>
        <w:rPr>
          <w:lang w:val="en-US"/>
        </w:rPr>
        <w:t>The 3D system comprises of a computer, tracking sensors attached to the IU22 or RE7 C5-1probe and an electromagnetic box</w:t>
      </w:r>
    </w:p>
    <w:p w14:paraId="6197A2B6" w14:textId="77777777" w:rsidR="00384F68" w:rsidRDefault="00384F68" w:rsidP="00384F68">
      <w:pPr>
        <w:pStyle w:val="NormalWeb"/>
        <w:spacing w:before="0" w:beforeAutospacing="0" w:after="0" w:afterAutospacing="0"/>
        <w:rPr>
          <w:lang w:val="en-US"/>
        </w:rPr>
      </w:pPr>
    </w:p>
    <w:p w14:paraId="114A07D2"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rPr>
        <w:t>These tracking sensors measure the position of the ultrasound probe in time and space</w:t>
      </w:r>
      <w:r>
        <w:t>.</w:t>
      </w:r>
      <w:r>
        <w:rPr>
          <w:color w:val="000000"/>
          <w:kern w:val="24"/>
        </w:rPr>
        <w:t xml:space="preserve"> The system then utilises its pattern recognition algorithms to transform the thousands of 2D ultrasound images into a single 3D volume of the observed area.</w:t>
      </w:r>
      <w:r>
        <w:t xml:space="preserve"> </w:t>
      </w:r>
    </w:p>
    <w:p w14:paraId="601AC5C0"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lang w:val="en-US"/>
        </w:rPr>
        <w:t>The 3D scan will not add any extra time to the CEUS scan or result any further intervention with the patient. It will simultaneously produce five visual displays from the one scan.</w:t>
      </w:r>
    </w:p>
    <w:p w14:paraId="7E213502" w14:textId="77777777" w:rsidR="00384F68" w:rsidRDefault="00384F68" w:rsidP="00384F68">
      <w:pPr>
        <w:pStyle w:val="NormalWeb"/>
        <w:spacing w:before="0" w:beforeAutospacing="0" w:after="0" w:afterAutospacing="0" w:line="276" w:lineRule="auto"/>
        <w:jc w:val="both"/>
        <w:rPr>
          <w:color w:val="000000"/>
          <w:kern w:val="24"/>
          <w:lang w:val="en-US"/>
        </w:rPr>
      </w:pPr>
    </w:p>
    <w:p w14:paraId="5AFB7AE5" w14:textId="77777777" w:rsidR="00384F68" w:rsidRDefault="00384F68">
      <w:pPr>
        <w:pStyle w:val="NormalWeb"/>
        <w:numPr>
          <w:ilvl w:val="0"/>
          <w:numId w:val="29"/>
        </w:numPr>
        <w:spacing w:before="0" w:beforeAutospacing="0" w:after="0" w:afterAutospacing="0" w:line="276" w:lineRule="auto"/>
        <w:jc w:val="both"/>
        <w:rPr>
          <w:color w:val="000000"/>
          <w:kern w:val="24"/>
          <w:lang w:val="en-US"/>
        </w:rPr>
      </w:pPr>
      <w:r>
        <w:rPr>
          <w:color w:val="000000"/>
          <w:kern w:val="24"/>
          <w:lang w:val="en-US"/>
        </w:rPr>
        <w:t xml:space="preserve"> Each 2D US image is displaced in sequence and can be scrolled back and forth through the data like a </w:t>
      </w:r>
      <w:proofErr w:type="spellStart"/>
      <w:r>
        <w:rPr>
          <w:color w:val="000000"/>
          <w:kern w:val="24"/>
          <w:lang w:val="en-US"/>
        </w:rPr>
        <w:t>cineloop</w:t>
      </w:r>
      <w:proofErr w:type="spellEnd"/>
      <w:r>
        <w:rPr>
          <w:color w:val="000000"/>
          <w:kern w:val="24"/>
          <w:lang w:val="en-US"/>
        </w:rPr>
        <w:t>. It will create a 3D image that can be enlarged, and rotated so the aneurysm sac, and the graft can be identified from every single angle.</w:t>
      </w:r>
    </w:p>
    <w:p w14:paraId="7CA6960E" w14:textId="77777777" w:rsidR="00384F68" w:rsidRDefault="00384F68">
      <w:pPr>
        <w:pStyle w:val="NormalWeb"/>
        <w:numPr>
          <w:ilvl w:val="1"/>
          <w:numId w:val="30"/>
        </w:numPr>
        <w:spacing w:before="0" w:beforeAutospacing="0" w:after="0" w:afterAutospacing="0" w:line="276" w:lineRule="auto"/>
        <w:jc w:val="both"/>
        <w:rPr>
          <w:color w:val="000000"/>
          <w:kern w:val="24"/>
          <w:lang w:val="en-US"/>
        </w:rPr>
      </w:pPr>
      <w:r>
        <w:rPr>
          <w:color w:val="000000"/>
          <w:kern w:val="24"/>
          <w:lang w:val="en-US"/>
        </w:rPr>
        <w:t>It will concurrently capture three different planes of the 2D images termed multi-planar reconstructions. These 2D images can be manipulated to enable the viewer to virtually peer around the edges of the anatomy being observed, whilst simultaneously seeing the same point of the anatomy on the screen in the two other planes. It is also possible to enlarge these images and travel along the length of the aorta at any angle selected. This function creates a super slow playback enabling extra-ordinarily detailed interrogation of the vessels.</w:t>
      </w:r>
    </w:p>
    <w:p w14:paraId="1DD78263" w14:textId="77777777" w:rsidR="00384F68" w:rsidRDefault="00384F68" w:rsidP="00384F68">
      <w:pPr>
        <w:pStyle w:val="NormalWeb"/>
        <w:spacing w:before="0" w:beforeAutospacing="0" w:after="0" w:afterAutospacing="0" w:line="276" w:lineRule="auto"/>
        <w:jc w:val="both"/>
        <w:rPr>
          <w:color w:val="000000"/>
          <w:kern w:val="24"/>
          <w:lang w:val="en-US"/>
        </w:rPr>
      </w:pPr>
    </w:p>
    <w:p w14:paraId="7F9F4435" w14:textId="77777777" w:rsidR="00BF4443" w:rsidRDefault="00BF4443" w:rsidP="00384F68">
      <w:pPr>
        <w:pStyle w:val="NormalWeb"/>
        <w:spacing w:before="0" w:beforeAutospacing="0" w:after="0" w:afterAutospacing="0" w:line="276" w:lineRule="auto"/>
        <w:jc w:val="both"/>
        <w:rPr>
          <w:color w:val="000000"/>
          <w:kern w:val="24"/>
          <w:lang w:val="en-US"/>
        </w:rPr>
      </w:pPr>
    </w:p>
    <w:p w14:paraId="1C08B1D2" w14:textId="77777777" w:rsidR="00BF4443" w:rsidRDefault="00BF4443" w:rsidP="00384F68">
      <w:pPr>
        <w:pStyle w:val="NormalWeb"/>
        <w:spacing w:before="0" w:beforeAutospacing="0" w:after="0" w:afterAutospacing="0" w:line="276" w:lineRule="auto"/>
        <w:jc w:val="both"/>
        <w:rPr>
          <w:color w:val="000000"/>
          <w:kern w:val="24"/>
          <w:lang w:val="en-US"/>
        </w:rPr>
      </w:pPr>
    </w:p>
    <w:p w14:paraId="149A95D7" w14:textId="77777777" w:rsidR="00BF4443" w:rsidRDefault="00BF4443" w:rsidP="00384F68">
      <w:pPr>
        <w:pStyle w:val="NormalWeb"/>
        <w:spacing w:before="0" w:beforeAutospacing="0" w:after="0" w:afterAutospacing="0" w:line="276" w:lineRule="auto"/>
        <w:jc w:val="both"/>
        <w:rPr>
          <w:color w:val="000000"/>
          <w:kern w:val="24"/>
          <w:lang w:val="en-US"/>
        </w:rPr>
      </w:pPr>
    </w:p>
    <w:p w14:paraId="097316B3" w14:textId="77777777" w:rsidR="00BF4443" w:rsidRDefault="00BF4443" w:rsidP="00384F68">
      <w:pPr>
        <w:pStyle w:val="NormalWeb"/>
        <w:spacing w:before="0" w:beforeAutospacing="0" w:after="0" w:afterAutospacing="0" w:line="276" w:lineRule="auto"/>
        <w:jc w:val="both"/>
        <w:rPr>
          <w:color w:val="000000"/>
          <w:kern w:val="24"/>
          <w:lang w:val="en-US"/>
        </w:rPr>
      </w:pPr>
    </w:p>
    <w:p w14:paraId="1F3A9058" w14:textId="77777777" w:rsidR="00BF4443" w:rsidRDefault="00BF4443" w:rsidP="00384F68">
      <w:pPr>
        <w:pStyle w:val="NormalWeb"/>
        <w:spacing w:before="0" w:beforeAutospacing="0" w:after="0" w:afterAutospacing="0" w:line="276" w:lineRule="auto"/>
        <w:jc w:val="both"/>
        <w:rPr>
          <w:color w:val="000000"/>
          <w:kern w:val="24"/>
          <w:lang w:val="en-US"/>
        </w:rPr>
      </w:pPr>
    </w:p>
    <w:p w14:paraId="24C0461B" w14:textId="77777777" w:rsidR="00BF4443" w:rsidRDefault="00BF4443" w:rsidP="00384F68">
      <w:pPr>
        <w:pStyle w:val="NormalWeb"/>
        <w:spacing w:before="0" w:beforeAutospacing="0" w:after="0" w:afterAutospacing="0" w:line="276" w:lineRule="auto"/>
        <w:jc w:val="both"/>
        <w:rPr>
          <w:color w:val="000000"/>
          <w:kern w:val="24"/>
          <w:lang w:val="en-US"/>
        </w:rPr>
      </w:pPr>
    </w:p>
    <w:p w14:paraId="7F4E2DE1" w14:textId="77777777" w:rsidR="00BF4443" w:rsidRDefault="00BF4443" w:rsidP="00384F68">
      <w:pPr>
        <w:pStyle w:val="NormalWeb"/>
        <w:spacing w:before="0" w:beforeAutospacing="0" w:after="0" w:afterAutospacing="0" w:line="276" w:lineRule="auto"/>
        <w:jc w:val="both"/>
        <w:rPr>
          <w:color w:val="000000"/>
          <w:kern w:val="24"/>
          <w:lang w:val="en-US"/>
        </w:rPr>
      </w:pPr>
    </w:p>
    <w:p w14:paraId="75431A27" w14:textId="77777777" w:rsidR="00BF4443" w:rsidRDefault="00BF4443" w:rsidP="00384F68">
      <w:pPr>
        <w:pStyle w:val="NormalWeb"/>
        <w:spacing w:before="0" w:beforeAutospacing="0" w:after="0" w:afterAutospacing="0" w:line="276" w:lineRule="auto"/>
        <w:jc w:val="both"/>
        <w:rPr>
          <w:color w:val="000000"/>
          <w:kern w:val="24"/>
          <w:lang w:val="en-US"/>
        </w:rPr>
      </w:pPr>
    </w:p>
    <w:p w14:paraId="2A4F4F78" w14:textId="77777777" w:rsidR="00BF4443" w:rsidRDefault="00BF4443" w:rsidP="00384F68">
      <w:pPr>
        <w:pStyle w:val="NormalWeb"/>
        <w:spacing w:before="0" w:beforeAutospacing="0" w:after="0" w:afterAutospacing="0" w:line="276" w:lineRule="auto"/>
        <w:jc w:val="both"/>
        <w:rPr>
          <w:color w:val="000000"/>
          <w:kern w:val="24"/>
          <w:lang w:val="en-US"/>
        </w:rPr>
      </w:pPr>
    </w:p>
    <w:p w14:paraId="3FA86777" w14:textId="77777777" w:rsidR="00BF4443" w:rsidRDefault="00BF4443" w:rsidP="00384F68">
      <w:pPr>
        <w:pStyle w:val="NormalWeb"/>
        <w:spacing w:before="0" w:beforeAutospacing="0" w:after="0" w:afterAutospacing="0" w:line="276" w:lineRule="auto"/>
        <w:jc w:val="both"/>
        <w:rPr>
          <w:color w:val="000000"/>
          <w:kern w:val="24"/>
          <w:lang w:val="en-US"/>
        </w:rPr>
      </w:pPr>
    </w:p>
    <w:p w14:paraId="3A9614E6" w14:textId="77777777" w:rsidR="00BF4443" w:rsidRDefault="00BF4443" w:rsidP="00384F68">
      <w:pPr>
        <w:pStyle w:val="NormalWeb"/>
        <w:spacing w:before="0" w:beforeAutospacing="0" w:after="0" w:afterAutospacing="0" w:line="276" w:lineRule="auto"/>
        <w:jc w:val="both"/>
        <w:rPr>
          <w:color w:val="000000"/>
          <w:kern w:val="24"/>
          <w:lang w:val="en-US"/>
        </w:rPr>
      </w:pPr>
    </w:p>
    <w:p w14:paraId="6FB1C7A2" w14:textId="77777777" w:rsidR="00384F68" w:rsidRDefault="00384F68" w:rsidP="00384F68">
      <w:pPr>
        <w:pStyle w:val="NormalWeb"/>
        <w:spacing w:before="0" w:beforeAutospacing="0" w:after="0" w:afterAutospacing="0" w:line="276" w:lineRule="auto"/>
        <w:jc w:val="both"/>
        <w:rPr>
          <w:color w:val="000000"/>
          <w:kern w:val="24"/>
          <w:lang w:val="en-US"/>
        </w:rPr>
      </w:pPr>
      <w:r>
        <w:rPr>
          <w:color w:val="000000"/>
          <w:kern w:val="24"/>
          <w:lang w:val="en-US"/>
        </w:rPr>
        <w:t>The images are automatically saved.</w:t>
      </w:r>
    </w:p>
    <w:p w14:paraId="1244907C" w14:textId="77777777" w:rsidR="00384F68" w:rsidRDefault="00384F68" w:rsidP="00384F68">
      <w:pPr>
        <w:pStyle w:val="NormalWeb"/>
        <w:spacing w:before="0" w:beforeAutospacing="0" w:after="0" w:afterAutospacing="0" w:line="276" w:lineRule="auto"/>
        <w:jc w:val="both"/>
        <w:rPr>
          <w:color w:val="000000"/>
          <w:kern w:val="24"/>
          <w:lang w:val="en-US"/>
        </w:rPr>
      </w:pPr>
    </w:p>
    <w:p w14:paraId="6B67979F" w14:textId="77777777" w:rsidR="00384F68" w:rsidRDefault="00384F68" w:rsidP="00384F68">
      <w:pPr>
        <w:pStyle w:val="NormalWeb"/>
        <w:spacing w:before="0" w:beforeAutospacing="0" w:after="0" w:afterAutospacing="0" w:line="276" w:lineRule="auto"/>
        <w:jc w:val="both"/>
        <w:rPr>
          <w:color w:val="000000"/>
          <w:kern w:val="24"/>
          <w:lang w:val="en-US"/>
        </w:rPr>
      </w:pPr>
      <w:r>
        <w:rPr>
          <w:noProof/>
          <w:color w:val="000000"/>
          <w:kern w:val="24"/>
        </w:rPr>
        <w:lastRenderedPageBreak/>
        <w:drawing>
          <wp:inline distT="0" distB="0" distL="0" distR="0" wp14:anchorId="284A8C55" wp14:editId="4EF65A37">
            <wp:extent cx="5734050" cy="3219450"/>
            <wp:effectExtent l="0" t="0" r="0" b="0"/>
            <wp:docPr id="24" name="Picture 24" descr="EV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VA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4050" cy="3219450"/>
                    </a:xfrm>
                    <a:prstGeom prst="rect">
                      <a:avLst/>
                    </a:prstGeom>
                    <a:noFill/>
                    <a:ln>
                      <a:noFill/>
                    </a:ln>
                  </pic:spPr>
                </pic:pic>
              </a:graphicData>
            </a:graphic>
          </wp:inline>
        </w:drawing>
      </w:r>
    </w:p>
    <w:p w14:paraId="00309FE8" w14:textId="77777777" w:rsidR="00384F68" w:rsidRDefault="00384F68" w:rsidP="00384F68"/>
    <w:p w14:paraId="6473458B" w14:textId="77777777" w:rsidR="00384F68" w:rsidRDefault="00384F68" w:rsidP="00384F68">
      <w:r>
        <w:t xml:space="preserve">(Fig 2. Screen shot of the tomographic ultrasound following EVAR. Left image is the 3D reconstruction that has been cropped to demonstrate the stents and Endoleak. Top middle is the 2D US images. Top right is the transverse MPR of the EVAR. Bottom middle is the sagittal MPR of the EVAR. Bottom right is the coronal MPR of the EVAR. The slide bars on the </w:t>
      </w:r>
      <w:proofErr w:type="gramStart"/>
      <w:r>
        <w:t>right hand</w:t>
      </w:r>
      <w:proofErr w:type="gramEnd"/>
      <w:r>
        <w:t xml:space="preserve"> menu are for cropping diameter (makes the sphere larger or smaller) and to adjust the contrast and brightness of the image such that the stent and leak can be visualised more clearly. The (3D) button in the bottom right of the 3D volume will change the render mode).</w:t>
      </w:r>
    </w:p>
    <w:p w14:paraId="353FE387" w14:textId="77777777" w:rsidR="00384F68" w:rsidRDefault="00384F68" w:rsidP="00384F68"/>
    <w:p w14:paraId="2631B05B" w14:textId="77777777" w:rsidR="00384F68" w:rsidRDefault="00384F68" w:rsidP="00384F68">
      <w:r w:rsidRPr="0037367E">
        <w:t>REFERENCES:</w:t>
      </w:r>
    </w:p>
    <w:p w14:paraId="5B476A33" w14:textId="77777777" w:rsidR="00384F68" w:rsidRPr="00F77F77" w:rsidRDefault="00384F68" w:rsidP="00384F68">
      <w:pPr>
        <w:rPr>
          <w:sz w:val="24"/>
          <w:szCs w:val="24"/>
          <w:lang w:val="en-AU"/>
        </w:rPr>
      </w:pPr>
      <w:r w:rsidRPr="00F77F77">
        <w:rPr>
          <w:sz w:val="24"/>
          <w:szCs w:val="24"/>
          <w:lang w:val="en-AU"/>
        </w:rPr>
        <w:t>1)  Vascular Laboratory Practice Part VI, IPEM 1</w:t>
      </w:r>
      <w:r w:rsidRPr="00F77F77">
        <w:rPr>
          <w:sz w:val="24"/>
          <w:szCs w:val="24"/>
          <w:vertAlign w:val="superscript"/>
          <w:lang w:val="en-AU"/>
        </w:rPr>
        <w:t>st</w:t>
      </w:r>
      <w:r w:rsidRPr="00F77F77">
        <w:rPr>
          <w:sz w:val="24"/>
          <w:szCs w:val="24"/>
          <w:lang w:val="en-AU"/>
        </w:rPr>
        <w:t xml:space="preserve"> Ed 2001.</w:t>
      </w:r>
    </w:p>
    <w:p w14:paraId="5DC209E1" w14:textId="77777777" w:rsidR="00384F68" w:rsidRPr="00F77F77" w:rsidRDefault="00384F68" w:rsidP="00384F68">
      <w:pPr>
        <w:rPr>
          <w:sz w:val="24"/>
          <w:szCs w:val="24"/>
          <w:lang w:val="en-AU"/>
        </w:rPr>
      </w:pPr>
      <w:r w:rsidRPr="00F77F77">
        <w:rPr>
          <w:sz w:val="24"/>
          <w:szCs w:val="24"/>
          <w:lang w:val="en-AU"/>
        </w:rPr>
        <w:t>2)   Thrush and Hartshorn Vascular Ultrasound, How, Why and When. 3</w:t>
      </w:r>
      <w:r w:rsidRPr="00F77F77">
        <w:rPr>
          <w:sz w:val="24"/>
          <w:szCs w:val="24"/>
          <w:vertAlign w:val="superscript"/>
          <w:lang w:val="en-AU"/>
        </w:rPr>
        <w:t>rd</w:t>
      </w:r>
      <w:r w:rsidRPr="00F77F77">
        <w:rPr>
          <w:sz w:val="24"/>
          <w:szCs w:val="24"/>
          <w:lang w:val="en-AU"/>
        </w:rPr>
        <w:t xml:space="preserve"> Ed 2010</w:t>
      </w:r>
    </w:p>
    <w:p w14:paraId="7801F765" w14:textId="77777777" w:rsidR="00384F68" w:rsidRPr="00F77F77" w:rsidRDefault="00384F68" w:rsidP="00384F68">
      <w:pPr>
        <w:rPr>
          <w:sz w:val="24"/>
          <w:szCs w:val="24"/>
          <w:lang w:val="en-AU"/>
        </w:rPr>
      </w:pPr>
      <w:r>
        <w:rPr>
          <w:sz w:val="24"/>
          <w:szCs w:val="24"/>
          <w:lang w:val="en-AU"/>
        </w:rPr>
        <w:t>3)  I</w:t>
      </w:r>
      <w:r w:rsidRPr="00F77F77">
        <w:rPr>
          <w:sz w:val="24"/>
          <w:szCs w:val="24"/>
          <w:lang w:val="en-AU"/>
        </w:rPr>
        <w:t>u22 Ultrasound System.  Getting Started handbook.  Philips, Sept 2005.</w:t>
      </w:r>
    </w:p>
    <w:p w14:paraId="7E7CC4CA" w14:textId="77777777" w:rsidR="00384F68" w:rsidRPr="00F77F77" w:rsidRDefault="00384F68" w:rsidP="00384F68">
      <w:pPr>
        <w:rPr>
          <w:sz w:val="24"/>
          <w:szCs w:val="24"/>
          <w:lang w:val="en-AU"/>
        </w:rPr>
      </w:pPr>
      <w:r w:rsidRPr="00F77F77">
        <w:rPr>
          <w:sz w:val="24"/>
          <w:szCs w:val="24"/>
          <w:lang w:val="en-AU"/>
        </w:rPr>
        <w:t xml:space="preserve">4)  Jonathan J Earnshaw. Ultrasound imaging in the National Health Service Abdominal Aortic Aneurysm Screening Program. </w:t>
      </w:r>
      <w:proofErr w:type="gramStart"/>
      <w:r w:rsidRPr="00F77F77">
        <w:rPr>
          <w:sz w:val="24"/>
          <w:szCs w:val="24"/>
          <w:lang w:val="en-AU"/>
        </w:rPr>
        <w:t>2010;18:167</w:t>
      </w:r>
      <w:proofErr w:type="gramEnd"/>
      <w:r w:rsidRPr="00F77F77">
        <w:rPr>
          <w:sz w:val="24"/>
          <w:szCs w:val="24"/>
          <w:lang w:val="en-AU"/>
        </w:rPr>
        <w:t xml:space="preserve">-169. </w:t>
      </w:r>
    </w:p>
    <w:p w14:paraId="13967731" w14:textId="77777777" w:rsidR="00384F68" w:rsidRPr="00F77F77" w:rsidRDefault="00384F68" w:rsidP="00384F68">
      <w:pPr>
        <w:rPr>
          <w:sz w:val="24"/>
          <w:szCs w:val="24"/>
          <w:lang w:val="en-AU"/>
        </w:rPr>
      </w:pPr>
      <w:r w:rsidRPr="00F77F77">
        <w:rPr>
          <w:sz w:val="24"/>
          <w:szCs w:val="24"/>
        </w:rPr>
        <w:t xml:space="preserve">5)  </w:t>
      </w:r>
      <w:proofErr w:type="spellStart"/>
      <w:r w:rsidRPr="00F77F77">
        <w:rPr>
          <w:sz w:val="24"/>
          <w:szCs w:val="24"/>
        </w:rPr>
        <w:t>Zwiebel</w:t>
      </w:r>
      <w:proofErr w:type="spellEnd"/>
      <w:r w:rsidRPr="00F77F77">
        <w:rPr>
          <w:sz w:val="24"/>
          <w:szCs w:val="24"/>
        </w:rPr>
        <w:t xml:space="preserve"> WJ. Introduction to Vascular Sonography, 4</w:t>
      </w:r>
      <w:r w:rsidRPr="00F77F77">
        <w:rPr>
          <w:sz w:val="24"/>
          <w:szCs w:val="24"/>
          <w:vertAlign w:val="superscript"/>
        </w:rPr>
        <w:t>th</w:t>
      </w:r>
      <w:r w:rsidRPr="00F77F77">
        <w:rPr>
          <w:sz w:val="24"/>
          <w:szCs w:val="24"/>
        </w:rPr>
        <w:t xml:space="preserve"> Ed. 2000.</w:t>
      </w:r>
    </w:p>
    <w:p w14:paraId="0E674561" w14:textId="77777777" w:rsidR="00384F68" w:rsidRPr="00F77F77" w:rsidRDefault="00384F68" w:rsidP="00384F68">
      <w:pPr>
        <w:rPr>
          <w:sz w:val="24"/>
          <w:szCs w:val="24"/>
          <w:lang w:val="en-AU"/>
        </w:rPr>
      </w:pPr>
      <w:r w:rsidRPr="00F77F77">
        <w:rPr>
          <w:sz w:val="24"/>
          <w:szCs w:val="24"/>
          <w:lang w:val="en-AU"/>
        </w:rPr>
        <w:t xml:space="preserve">6)  David </w:t>
      </w:r>
      <w:proofErr w:type="spellStart"/>
      <w:r w:rsidRPr="00F77F77">
        <w:rPr>
          <w:sz w:val="24"/>
          <w:szCs w:val="24"/>
          <w:lang w:val="en-AU"/>
        </w:rPr>
        <w:t>Hammets</w:t>
      </w:r>
      <w:proofErr w:type="spellEnd"/>
      <w:r w:rsidRPr="00F77F77">
        <w:rPr>
          <w:sz w:val="24"/>
          <w:szCs w:val="24"/>
          <w:lang w:val="en-AU"/>
        </w:rPr>
        <w:t xml:space="preserve">, Vascular Physical Principles and Instrumentation and Vascular Technology. The </w:t>
      </w:r>
      <w:proofErr w:type="spellStart"/>
      <w:r w:rsidRPr="00F77F77">
        <w:rPr>
          <w:sz w:val="24"/>
          <w:szCs w:val="24"/>
          <w:lang w:val="en-AU"/>
        </w:rPr>
        <w:t>Burwin</w:t>
      </w:r>
      <w:proofErr w:type="spellEnd"/>
      <w:r w:rsidRPr="00F77F77">
        <w:rPr>
          <w:sz w:val="24"/>
          <w:szCs w:val="24"/>
          <w:lang w:val="en-AU"/>
        </w:rPr>
        <w:t xml:space="preserve"> Institute 1</w:t>
      </w:r>
      <w:r w:rsidRPr="00F77F77">
        <w:rPr>
          <w:sz w:val="24"/>
          <w:szCs w:val="24"/>
          <w:vertAlign w:val="superscript"/>
          <w:lang w:val="en-AU"/>
        </w:rPr>
        <w:t>st</w:t>
      </w:r>
      <w:r w:rsidRPr="00F77F77">
        <w:rPr>
          <w:sz w:val="24"/>
          <w:szCs w:val="24"/>
          <w:lang w:val="en-AU"/>
        </w:rPr>
        <w:t xml:space="preserve"> Ed 2004. </w:t>
      </w:r>
    </w:p>
    <w:p w14:paraId="2ADD6505" w14:textId="77777777" w:rsidR="00384F68" w:rsidRPr="00F77F77" w:rsidRDefault="00384F68" w:rsidP="00384F68">
      <w:pPr>
        <w:rPr>
          <w:sz w:val="24"/>
          <w:szCs w:val="24"/>
          <w:lang w:val="en-AU"/>
        </w:rPr>
      </w:pPr>
      <w:r w:rsidRPr="00F77F77">
        <w:rPr>
          <w:sz w:val="24"/>
          <w:szCs w:val="24"/>
          <w:lang w:val="en-AU"/>
        </w:rPr>
        <w:t>7)  Ellis M, Powell JT, Greenhalgh RM. Limitations of ultrasonography in surveillance of small abdominal aortic aneurysms. British Journal of Surgery, 1991;78:614-616.</w:t>
      </w:r>
    </w:p>
    <w:p w14:paraId="0A792EF0" w14:textId="77777777" w:rsidR="00384F68" w:rsidRPr="00F77F77" w:rsidRDefault="00384F68" w:rsidP="00384F68">
      <w:pPr>
        <w:rPr>
          <w:sz w:val="24"/>
          <w:szCs w:val="24"/>
          <w:lang w:val="en-AU"/>
        </w:rPr>
      </w:pPr>
      <w:r w:rsidRPr="00F77F77">
        <w:rPr>
          <w:sz w:val="24"/>
          <w:szCs w:val="24"/>
          <w:lang w:val="en-AU"/>
        </w:rPr>
        <w:t xml:space="preserve">8)  Duplex US for characterisation of </w:t>
      </w:r>
      <w:proofErr w:type="spellStart"/>
      <w:r w:rsidRPr="00F77F77">
        <w:rPr>
          <w:sz w:val="24"/>
          <w:szCs w:val="24"/>
          <w:lang w:val="en-AU"/>
        </w:rPr>
        <w:t>endoleaks</w:t>
      </w:r>
      <w:proofErr w:type="spellEnd"/>
      <w:r w:rsidRPr="00F77F77">
        <w:rPr>
          <w:sz w:val="24"/>
          <w:szCs w:val="24"/>
          <w:lang w:val="en-AU"/>
        </w:rPr>
        <w:t xml:space="preserve"> in abdominal aortic stent-grafts: report of five cases. Radiology </w:t>
      </w:r>
      <w:proofErr w:type="gramStart"/>
      <w:r w:rsidRPr="00F77F77">
        <w:rPr>
          <w:sz w:val="24"/>
          <w:szCs w:val="24"/>
          <w:lang w:val="en-AU"/>
        </w:rPr>
        <w:t>2002;225:845</w:t>
      </w:r>
      <w:proofErr w:type="gramEnd"/>
      <w:r w:rsidRPr="00F77F77">
        <w:rPr>
          <w:sz w:val="24"/>
          <w:szCs w:val="24"/>
          <w:lang w:val="en-AU"/>
        </w:rPr>
        <w:t>-851.</w:t>
      </w:r>
    </w:p>
    <w:p w14:paraId="660A508D" w14:textId="77777777" w:rsidR="00384F68" w:rsidRPr="00F77F77" w:rsidRDefault="00384F68" w:rsidP="00384F68">
      <w:pPr>
        <w:rPr>
          <w:sz w:val="24"/>
          <w:szCs w:val="24"/>
          <w:lang w:val="en-AU"/>
        </w:rPr>
      </w:pPr>
      <w:r w:rsidRPr="00F77F77">
        <w:rPr>
          <w:sz w:val="24"/>
          <w:szCs w:val="24"/>
          <w:lang w:val="en-AU"/>
        </w:rPr>
        <w:t>9)  Sprouse L, Meier G, Parent F, Gayle R. A comparison of abdominal aortic aneurysm diameter measurements obtained by ultrasound and computerised tomography: is there a difference? Journal of Vascular Surgery 38(3):466-471.</w:t>
      </w:r>
    </w:p>
    <w:p w14:paraId="34C1273C" w14:textId="77777777" w:rsidR="00384F68" w:rsidRPr="00F77F77" w:rsidRDefault="00384F68" w:rsidP="00384F68">
      <w:pPr>
        <w:rPr>
          <w:sz w:val="24"/>
          <w:szCs w:val="24"/>
          <w:lang w:val="en-AU"/>
        </w:rPr>
      </w:pPr>
      <w:r w:rsidRPr="00F77F77">
        <w:rPr>
          <w:sz w:val="24"/>
          <w:szCs w:val="24"/>
          <w:lang w:val="en-AU"/>
        </w:rPr>
        <w:t xml:space="preserve">10)  McLafferty, McCrary BS, Mattos MA, </w:t>
      </w:r>
      <w:proofErr w:type="spellStart"/>
      <w:r w:rsidRPr="00F77F77">
        <w:rPr>
          <w:sz w:val="24"/>
          <w:szCs w:val="24"/>
          <w:lang w:val="en-AU"/>
        </w:rPr>
        <w:t>Karch</w:t>
      </w:r>
      <w:proofErr w:type="spellEnd"/>
      <w:r w:rsidRPr="00F77F77">
        <w:rPr>
          <w:sz w:val="24"/>
          <w:szCs w:val="24"/>
          <w:lang w:val="en-AU"/>
        </w:rPr>
        <w:t xml:space="preserve"> LA, Ramsey DE, Solis MM, Hodgson KJ. The use of colour flow duplex scan for the detection of </w:t>
      </w:r>
      <w:proofErr w:type="spellStart"/>
      <w:r w:rsidRPr="00F77F77">
        <w:rPr>
          <w:sz w:val="24"/>
          <w:szCs w:val="24"/>
          <w:lang w:val="en-AU"/>
        </w:rPr>
        <w:t>endoleaks</w:t>
      </w:r>
      <w:proofErr w:type="spellEnd"/>
      <w:r w:rsidRPr="00F77F77">
        <w:rPr>
          <w:sz w:val="24"/>
          <w:szCs w:val="24"/>
          <w:lang w:val="en-AU"/>
        </w:rPr>
        <w:t>. Journal of Vascular Surgery; 2002</w:t>
      </w:r>
      <w:r w:rsidRPr="00F77F77">
        <w:rPr>
          <w:sz w:val="24"/>
          <w:szCs w:val="24"/>
          <w:lang w:val="en-AU"/>
        </w:rPr>
        <w:sym w:font="Wingdings" w:char="F04C"/>
      </w:r>
      <w:r w:rsidRPr="00F77F77">
        <w:rPr>
          <w:sz w:val="24"/>
          <w:szCs w:val="24"/>
          <w:lang w:val="en-AU"/>
        </w:rPr>
        <w:t xml:space="preserve">36):100-104. </w:t>
      </w:r>
    </w:p>
    <w:p w14:paraId="710B05DB" w14:textId="77777777" w:rsidR="00384F68" w:rsidRPr="00F77F77" w:rsidRDefault="00384F68" w:rsidP="00384F68">
      <w:pPr>
        <w:rPr>
          <w:sz w:val="24"/>
          <w:szCs w:val="24"/>
          <w:lang w:val="en-AU"/>
        </w:rPr>
      </w:pPr>
      <w:r w:rsidRPr="00F77F77">
        <w:rPr>
          <w:sz w:val="24"/>
          <w:szCs w:val="24"/>
          <w:lang w:val="en-AU"/>
        </w:rPr>
        <w:t xml:space="preserve">11)  Thompson MM, Boyle JR, Hartshorne T, </w:t>
      </w:r>
      <w:proofErr w:type="spellStart"/>
      <w:r w:rsidRPr="00F77F77">
        <w:rPr>
          <w:sz w:val="24"/>
          <w:szCs w:val="24"/>
          <w:lang w:val="en-AU"/>
        </w:rPr>
        <w:t>Maltezos</w:t>
      </w:r>
      <w:proofErr w:type="spellEnd"/>
      <w:r w:rsidRPr="00F77F77">
        <w:rPr>
          <w:sz w:val="24"/>
          <w:szCs w:val="24"/>
          <w:lang w:val="en-AU"/>
        </w:rPr>
        <w:t xml:space="preserve"> C, Nasim A, Sayers RD, Fishwick G, Bell PRF. Comparison of computed tomography and duplex imaging in </w:t>
      </w:r>
      <w:r w:rsidRPr="00F77F77">
        <w:rPr>
          <w:sz w:val="24"/>
          <w:szCs w:val="24"/>
          <w:lang w:val="en-AU"/>
        </w:rPr>
        <w:lastRenderedPageBreak/>
        <w:t>assessing aortic morphology following endovascular aneurysm repair. British Journal of Surgery, 1998;85:346-350.</w:t>
      </w:r>
    </w:p>
    <w:p w14:paraId="4EEC9353" w14:textId="77777777" w:rsidR="00384F68" w:rsidRDefault="00384F68" w:rsidP="00384F68">
      <w:pPr>
        <w:rPr>
          <w:sz w:val="24"/>
          <w:szCs w:val="24"/>
          <w:lang w:val="en-AU"/>
        </w:rPr>
      </w:pPr>
      <w:r w:rsidRPr="00F77F77">
        <w:rPr>
          <w:sz w:val="24"/>
          <w:szCs w:val="24"/>
          <w:lang w:val="en-AU"/>
        </w:rPr>
        <w:t xml:space="preserve">12)  Bremer M, Davis C. Sonography and Ergonomic Guidelines. Medical Positioning Inc. 800:593-3246. </w:t>
      </w:r>
    </w:p>
    <w:p w14:paraId="39952CA5" w14:textId="77777777" w:rsidR="00A50861" w:rsidRDefault="00384F68" w:rsidP="00A50861">
      <w:pPr>
        <w:suppressAutoHyphens w:val="0"/>
        <w:spacing w:line="256" w:lineRule="auto"/>
        <w:rPr>
          <w:sz w:val="24"/>
          <w:szCs w:val="24"/>
          <w:lang w:eastAsia="en-US"/>
        </w:rPr>
      </w:pPr>
      <w:r>
        <w:rPr>
          <w:sz w:val="24"/>
          <w:szCs w:val="24"/>
          <w:lang w:val="en-AU"/>
        </w:rPr>
        <w:t>13) Clinical Guidance and Scope of Practice. NHS Abdominal Aortic Aneurysm Screening. Public Health England. 2016.</w:t>
      </w:r>
      <w:r w:rsidR="00A50861" w:rsidRPr="00A50861">
        <w:rPr>
          <w:sz w:val="24"/>
          <w:szCs w:val="24"/>
          <w:lang w:eastAsia="en-US"/>
        </w:rPr>
        <w:t xml:space="preserve"> </w:t>
      </w:r>
    </w:p>
    <w:p w14:paraId="65D2460E" w14:textId="37D4369B" w:rsidR="00A50861" w:rsidRPr="0048695A" w:rsidRDefault="00A50861" w:rsidP="00A50861">
      <w:pPr>
        <w:suppressAutoHyphens w:val="0"/>
        <w:spacing w:line="256" w:lineRule="auto"/>
        <w:rPr>
          <w:sz w:val="24"/>
          <w:szCs w:val="24"/>
          <w:lang w:eastAsia="en-US"/>
        </w:rPr>
      </w:pPr>
      <w:r w:rsidRPr="0048695A">
        <w:rPr>
          <w:sz w:val="24"/>
          <w:szCs w:val="24"/>
          <w:lang w:eastAsia="en-US"/>
        </w:rPr>
        <w:t xml:space="preserve">14 </w:t>
      </w:r>
      <w:proofErr w:type="spellStart"/>
      <w:r w:rsidRPr="0048695A">
        <w:rPr>
          <w:sz w:val="24"/>
          <w:szCs w:val="24"/>
          <w:lang w:eastAsia="en-US"/>
        </w:rPr>
        <w:t>Veith</w:t>
      </w:r>
      <w:proofErr w:type="spellEnd"/>
      <w:r w:rsidRPr="0048695A">
        <w:rPr>
          <w:sz w:val="24"/>
          <w:szCs w:val="24"/>
          <w:lang w:eastAsia="en-US"/>
        </w:rPr>
        <w:t xml:space="preserve"> FJ, Baum RA, Ohki T, et al. </w:t>
      </w:r>
      <w:r w:rsidRPr="0048695A">
        <w:rPr>
          <w:iCs/>
          <w:sz w:val="24"/>
          <w:szCs w:val="24"/>
          <w:lang w:eastAsia="en-US"/>
        </w:rPr>
        <w:t xml:space="preserve">Nature and significance of </w:t>
      </w:r>
      <w:proofErr w:type="spellStart"/>
      <w:r w:rsidRPr="0048695A">
        <w:rPr>
          <w:iCs/>
          <w:sz w:val="24"/>
          <w:szCs w:val="24"/>
          <w:lang w:eastAsia="en-US"/>
        </w:rPr>
        <w:t>endoleaks</w:t>
      </w:r>
      <w:proofErr w:type="spellEnd"/>
      <w:r w:rsidRPr="0048695A">
        <w:rPr>
          <w:iCs/>
          <w:sz w:val="24"/>
          <w:szCs w:val="24"/>
          <w:lang w:eastAsia="en-US"/>
        </w:rPr>
        <w:t xml:space="preserve"> and </w:t>
      </w:r>
      <w:proofErr w:type="spellStart"/>
      <w:r w:rsidRPr="0048695A">
        <w:rPr>
          <w:iCs/>
          <w:sz w:val="24"/>
          <w:szCs w:val="24"/>
          <w:lang w:eastAsia="en-US"/>
        </w:rPr>
        <w:t>endotension</w:t>
      </w:r>
      <w:proofErr w:type="spellEnd"/>
      <w:r w:rsidRPr="0048695A">
        <w:rPr>
          <w:iCs/>
          <w:sz w:val="24"/>
          <w:szCs w:val="24"/>
          <w:lang w:eastAsia="en-US"/>
        </w:rPr>
        <w:t>: summary of opinions expressed at an international conference.</w:t>
      </w:r>
      <w:r w:rsidRPr="0048695A">
        <w:rPr>
          <w:sz w:val="24"/>
          <w:szCs w:val="24"/>
          <w:lang w:eastAsia="en-US"/>
        </w:rPr>
        <w:t xml:space="preserve"> </w:t>
      </w:r>
      <w:r w:rsidRPr="0048695A">
        <w:rPr>
          <w:iCs/>
          <w:sz w:val="24"/>
          <w:szCs w:val="24"/>
          <w:lang w:eastAsia="en-US"/>
        </w:rPr>
        <w:t xml:space="preserve">J </w:t>
      </w:r>
      <w:proofErr w:type="spellStart"/>
      <w:r w:rsidRPr="0048695A">
        <w:rPr>
          <w:iCs/>
          <w:sz w:val="24"/>
          <w:szCs w:val="24"/>
          <w:lang w:eastAsia="en-US"/>
        </w:rPr>
        <w:t>Vasc</w:t>
      </w:r>
      <w:proofErr w:type="spellEnd"/>
      <w:r w:rsidRPr="0048695A">
        <w:rPr>
          <w:iCs/>
          <w:sz w:val="24"/>
          <w:szCs w:val="24"/>
          <w:lang w:eastAsia="en-US"/>
        </w:rPr>
        <w:t xml:space="preserve"> </w:t>
      </w:r>
      <w:proofErr w:type="spellStart"/>
      <w:r w:rsidRPr="0048695A">
        <w:rPr>
          <w:iCs/>
          <w:sz w:val="24"/>
          <w:szCs w:val="24"/>
          <w:lang w:eastAsia="en-US"/>
        </w:rPr>
        <w:t>Surg</w:t>
      </w:r>
      <w:proofErr w:type="spellEnd"/>
      <w:r w:rsidRPr="0048695A">
        <w:rPr>
          <w:sz w:val="24"/>
          <w:szCs w:val="24"/>
          <w:lang w:eastAsia="en-US"/>
        </w:rPr>
        <w:t xml:space="preserve"> 2002; 35:1029-1035V</w:t>
      </w:r>
    </w:p>
    <w:p w14:paraId="64DCBF3A" w14:textId="2D14C078" w:rsidR="00384F68" w:rsidRDefault="00A50861" w:rsidP="00A50861">
      <w:pPr>
        <w:rPr>
          <w:color w:val="000000" w:themeColor="text1"/>
          <w:sz w:val="24"/>
          <w:szCs w:val="24"/>
          <w:lang w:eastAsia="en-US"/>
        </w:rPr>
      </w:pPr>
      <w:r w:rsidRPr="0048695A">
        <w:rPr>
          <w:sz w:val="24"/>
          <w:szCs w:val="24"/>
          <w:lang w:eastAsia="en-US"/>
        </w:rPr>
        <w:t xml:space="preserve">15 Vascular </w:t>
      </w:r>
      <w:proofErr w:type="gramStart"/>
      <w:r w:rsidRPr="0048695A">
        <w:rPr>
          <w:sz w:val="24"/>
          <w:szCs w:val="24"/>
          <w:lang w:eastAsia="en-US"/>
        </w:rPr>
        <w:t>surgery</w:t>
      </w:r>
      <w:proofErr w:type="gramEnd"/>
      <w:r w:rsidRPr="0048695A">
        <w:rPr>
          <w:color w:val="000000" w:themeColor="text1"/>
          <w:sz w:val="24"/>
          <w:szCs w:val="24"/>
          <w:lang w:eastAsia="en-US"/>
        </w:rPr>
        <w:t>.</w:t>
      </w:r>
      <w:r w:rsidRPr="0048695A">
        <w:rPr>
          <w:color w:val="000000" w:themeColor="text1"/>
          <w:lang w:eastAsia="en-US"/>
        </w:rPr>
        <w:t xml:space="preserve"> </w:t>
      </w:r>
      <w:r w:rsidRPr="0048695A">
        <w:rPr>
          <w:color w:val="000000" w:themeColor="text1"/>
          <w:sz w:val="24"/>
          <w:szCs w:val="24"/>
          <w:lang w:eastAsia="en-US"/>
        </w:rPr>
        <w:t xml:space="preserve">Jamal J. </w:t>
      </w:r>
      <w:proofErr w:type="spellStart"/>
      <w:r w:rsidRPr="0048695A">
        <w:rPr>
          <w:color w:val="000000" w:themeColor="text1"/>
          <w:sz w:val="24"/>
          <w:szCs w:val="24"/>
          <w:lang w:eastAsia="en-US"/>
        </w:rPr>
        <w:t>Hoballah</w:t>
      </w:r>
      <w:proofErr w:type="spellEnd"/>
      <w:r w:rsidRPr="0048695A">
        <w:rPr>
          <w:color w:val="000000" w:themeColor="text1"/>
          <w:sz w:val="24"/>
          <w:szCs w:val="24"/>
          <w:lang w:eastAsia="en-US"/>
        </w:rPr>
        <w:t>, Alan B. Lumsden Springer Science &amp; Business Media, 2012</w:t>
      </w:r>
    </w:p>
    <w:p w14:paraId="102890B7" w14:textId="524FA676" w:rsidR="008A71B5" w:rsidRDefault="008A71B5" w:rsidP="00A50861">
      <w:pPr>
        <w:rPr>
          <w:sz w:val="24"/>
          <w:szCs w:val="24"/>
          <w:lang w:val="en-AU"/>
        </w:rPr>
      </w:pPr>
      <w:r>
        <w:rPr>
          <w:color w:val="000000" w:themeColor="text1"/>
          <w:sz w:val="24"/>
          <w:szCs w:val="24"/>
          <w:lang w:eastAsia="en-US"/>
        </w:rPr>
        <w:t xml:space="preserve">16 </w:t>
      </w:r>
      <w:proofErr w:type="spellStart"/>
      <w:r w:rsidR="001643D9">
        <w:rPr>
          <w:color w:val="000000" w:themeColor="text1"/>
          <w:sz w:val="24"/>
          <w:szCs w:val="24"/>
          <w:lang w:eastAsia="en-US"/>
        </w:rPr>
        <w:t>Sonovue</w:t>
      </w:r>
      <w:proofErr w:type="spellEnd"/>
      <w:r w:rsidR="001643D9">
        <w:rPr>
          <w:color w:val="000000" w:themeColor="text1"/>
          <w:sz w:val="24"/>
          <w:szCs w:val="24"/>
          <w:lang w:eastAsia="en-US"/>
        </w:rPr>
        <w:t xml:space="preserve"> SmPC</w:t>
      </w:r>
      <w:r>
        <w:rPr>
          <w:color w:val="000000" w:themeColor="text1"/>
          <w:sz w:val="24"/>
          <w:szCs w:val="24"/>
          <w:lang w:eastAsia="en-US"/>
        </w:rPr>
        <w:t xml:space="preserve">; 2021 [Available from </w:t>
      </w:r>
      <w:hyperlink r:id="rId20" w:history="1">
        <w:proofErr w:type="spellStart"/>
        <w:r w:rsidRPr="008A71B5">
          <w:rPr>
            <w:color w:val="0000FF"/>
            <w:u w:val="single"/>
          </w:rPr>
          <w:t>SonoVue</w:t>
        </w:r>
        <w:proofErr w:type="spellEnd"/>
        <w:r w:rsidRPr="008A71B5">
          <w:rPr>
            <w:color w:val="0000FF"/>
            <w:u w:val="single"/>
          </w:rPr>
          <w:t xml:space="preserve"> 8 microlitres/ml, powder and solvent for dispersion for injection - Summary of Product Characteristics (SmPC) - (</w:t>
        </w:r>
        <w:proofErr w:type="spellStart"/>
        <w:r w:rsidRPr="008A71B5">
          <w:rPr>
            <w:color w:val="0000FF"/>
            <w:u w:val="single"/>
          </w:rPr>
          <w:t>emc</w:t>
        </w:r>
        <w:proofErr w:type="spellEnd"/>
        <w:r w:rsidRPr="008A71B5">
          <w:rPr>
            <w:color w:val="0000FF"/>
            <w:u w:val="single"/>
          </w:rPr>
          <w:t>) (medicines.org.uk)</w:t>
        </w:r>
      </w:hyperlink>
      <w:r>
        <w:t xml:space="preserve"> ]</w:t>
      </w:r>
      <w:r w:rsidR="001643D9">
        <w:t xml:space="preserve"> accessed 01.02.2023.</w:t>
      </w:r>
    </w:p>
    <w:p w14:paraId="56300073" w14:textId="77777777" w:rsidR="00384F68" w:rsidRPr="00F77F77" w:rsidRDefault="00384F68" w:rsidP="00384F68">
      <w:pPr>
        <w:rPr>
          <w:sz w:val="24"/>
          <w:szCs w:val="24"/>
          <w:lang w:val="en-AU"/>
        </w:rPr>
      </w:pPr>
    </w:p>
    <w:p w14:paraId="0A8E2E45" w14:textId="77777777" w:rsidR="00384F68" w:rsidRPr="00F77F77" w:rsidRDefault="00384F68" w:rsidP="00384F68">
      <w:pPr>
        <w:rPr>
          <w:sz w:val="24"/>
          <w:szCs w:val="24"/>
        </w:rPr>
      </w:pPr>
    </w:p>
    <w:p w14:paraId="0B91D587" w14:textId="77777777" w:rsidR="00384F68" w:rsidRPr="0037367E" w:rsidRDefault="00384F68" w:rsidP="00384F68"/>
    <w:p w14:paraId="74B941F4" w14:textId="77777777" w:rsidR="00384F68" w:rsidRPr="0037367E" w:rsidRDefault="00384F68" w:rsidP="00384F68"/>
    <w:p w14:paraId="02242A66" w14:textId="77777777" w:rsidR="00384F68" w:rsidRDefault="00384F68" w:rsidP="00384F68">
      <w:pPr>
        <w:rPr>
          <w:sz w:val="24"/>
          <w:szCs w:val="24"/>
        </w:rPr>
      </w:pPr>
      <w:r>
        <w:rPr>
          <w:sz w:val="24"/>
          <w:szCs w:val="24"/>
        </w:rPr>
        <w:br w:type="page"/>
      </w:r>
    </w:p>
    <w:p w14:paraId="7C640299" w14:textId="6274788A" w:rsidR="006C1933" w:rsidRPr="00A50861" w:rsidRDefault="00A50861" w:rsidP="00A50861">
      <w:pPr>
        <w:jc w:val="both"/>
        <w:rPr>
          <w:b/>
          <w:sz w:val="24"/>
          <w:szCs w:val="24"/>
          <w:u w:val="single"/>
        </w:rPr>
      </w:pPr>
      <w:r w:rsidRPr="00A50861">
        <w:rPr>
          <w:b/>
          <w:sz w:val="24"/>
          <w:szCs w:val="24"/>
          <w:u w:val="single"/>
        </w:rPr>
        <w:lastRenderedPageBreak/>
        <w:t>1</w:t>
      </w:r>
      <w:r w:rsidR="008A21BC">
        <w:rPr>
          <w:b/>
          <w:sz w:val="24"/>
          <w:szCs w:val="24"/>
          <w:u w:val="single"/>
        </w:rPr>
        <w:t>0</w:t>
      </w:r>
      <w:r w:rsidRPr="00A50861">
        <w:rPr>
          <w:b/>
          <w:sz w:val="24"/>
          <w:szCs w:val="24"/>
          <w:u w:val="single"/>
        </w:rPr>
        <w:t>.</w:t>
      </w:r>
      <w:r>
        <w:rPr>
          <w:b/>
          <w:sz w:val="24"/>
          <w:szCs w:val="24"/>
          <w:u w:val="single"/>
        </w:rPr>
        <w:t xml:space="preserve"> </w:t>
      </w:r>
      <w:r w:rsidR="006C1933">
        <w:rPr>
          <w:noProof/>
        </w:rPr>
        <mc:AlternateContent>
          <mc:Choice Requires="wps">
            <w:drawing>
              <wp:anchor distT="0" distB="0" distL="114300" distR="114300" simplePos="0" relativeHeight="251693056" behindDoc="0" locked="0" layoutInCell="1" allowOverlap="1" wp14:anchorId="22C187F6" wp14:editId="049335DC">
                <wp:simplePos x="0" y="0"/>
                <wp:positionH relativeFrom="column">
                  <wp:posOffset>-962025</wp:posOffset>
                </wp:positionH>
                <wp:positionV relativeFrom="paragraph">
                  <wp:posOffset>3810</wp:posOffset>
                </wp:positionV>
                <wp:extent cx="781050" cy="257175"/>
                <wp:effectExtent l="0" t="0" r="19050" b="28575"/>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257175"/>
                        </a:xfrm>
                        <a:prstGeom prst="rect">
                          <a:avLst/>
                        </a:prstGeom>
                        <a:solidFill>
                          <a:srgbClr val="FFFFFF"/>
                        </a:solidFill>
                        <a:ln w="9525">
                          <a:solidFill>
                            <a:srgbClr val="000000"/>
                          </a:solidFill>
                          <a:miter lim="800000"/>
                          <a:headEnd/>
                          <a:tailEnd/>
                        </a:ln>
                      </wps:spPr>
                      <wps:txbx>
                        <w:txbxContent>
                          <w:p w14:paraId="01F16763" w14:textId="65B60EAA" w:rsidR="00B82ADC" w:rsidRPr="00BC32E2" w:rsidRDefault="00B82ADC" w:rsidP="006C1933">
                            <w:pPr>
                              <w:rPr>
                                <w:b/>
                                <w:sz w:val="24"/>
                                <w:szCs w:val="24"/>
                              </w:rPr>
                            </w:pPr>
                            <w:r>
                              <w:rPr>
                                <w:b/>
                                <w:sz w:val="24"/>
                                <w:szCs w:val="24"/>
                              </w:rPr>
                              <w:t>CL1.1</w:t>
                            </w:r>
                            <w:r w:rsidR="008A21BC">
                              <w:rPr>
                                <w:b/>
                                <w:sz w:val="24"/>
                                <w:szCs w:val="24"/>
                              </w:rPr>
                              <w:t>0</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22C187F6" id="_x0000_s1035" type="#_x0000_t202" style="position:absolute;left:0;text-align:left;margin-left:-75.75pt;margin-top:.3pt;width:61.5pt;height:20.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">
                <v:textbox>
                  <w:txbxContent>
                    <w:p w14:paraId="01F16763" w14:textId="65B60EAA" w:rsidR="00B82ADC" w:rsidRPr="00BC32E2" w:rsidRDefault="00B82ADC" w:rsidP="006C1933">
                      <w:pPr>
                        <w:rPr>
                          <w:b/>
                          <w:sz w:val="24"/>
                          <w:szCs w:val="24"/>
                        </w:rPr>
                      </w:pPr>
                      <w:r>
                        <w:rPr>
                          <w:b/>
                          <w:sz w:val="24"/>
                          <w:szCs w:val="24"/>
                        </w:rPr>
                        <w:t>CL1.1</w:t>
                      </w:r>
                      <w:r w:rsidR="008A21BC">
                        <w:rPr>
                          <w:b/>
                          <w:sz w:val="24"/>
                          <w:szCs w:val="24"/>
                        </w:rPr>
                        <w:t>0</w:t>
                      </w:r>
                    </w:p>
                  </w:txbxContent>
                </v:textbox>
              </v:shape>
            </w:pict>
          </mc:Fallback>
        </mc:AlternateContent>
      </w:r>
      <w:r w:rsidR="006C1933" w:rsidRPr="00A50861">
        <w:rPr>
          <w:b/>
          <w:sz w:val="24"/>
          <w:szCs w:val="24"/>
          <w:u w:val="single"/>
        </w:rPr>
        <w:t xml:space="preserve">Visceral artery assessment </w:t>
      </w:r>
    </w:p>
    <w:p w14:paraId="23C4B101" w14:textId="0FD388F4" w:rsidR="006C1933" w:rsidRDefault="006C1933" w:rsidP="006C1933">
      <w:pPr>
        <w:ind w:left="360"/>
        <w:jc w:val="both"/>
        <w:rPr>
          <w:b/>
          <w:sz w:val="24"/>
          <w:szCs w:val="24"/>
          <w:u w:val="single"/>
        </w:rPr>
      </w:pPr>
    </w:p>
    <w:p w14:paraId="4BC72BEF" w14:textId="37BFD0D0" w:rsidR="006C1933" w:rsidRDefault="006C1933" w:rsidP="006C1933">
      <w:pPr>
        <w:ind w:left="360"/>
        <w:jc w:val="both"/>
        <w:rPr>
          <w:sz w:val="24"/>
          <w:szCs w:val="24"/>
        </w:rPr>
      </w:pPr>
      <w:r>
        <w:rPr>
          <w:sz w:val="24"/>
          <w:szCs w:val="24"/>
        </w:rPr>
        <w:t>Probe – C5-</w:t>
      </w:r>
      <w:r w:rsidR="00A50861">
        <w:rPr>
          <w:sz w:val="24"/>
          <w:szCs w:val="24"/>
        </w:rPr>
        <w:t>1 MHz</w:t>
      </w:r>
      <w:r>
        <w:rPr>
          <w:sz w:val="24"/>
          <w:szCs w:val="24"/>
        </w:rPr>
        <w:t xml:space="preserve"> curved array</w:t>
      </w:r>
    </w:p>
    <w:p w14:paraId="32ED4EFC" w14:textId="77777777" w:rsidR="006C1933" w:rsidRDefault="006C1933" w:rsidP="006C1933">
      <w:pPr>
        <w:jc w:val="both"/>
        <w:rPr>
          <w:b/>
          <w:sz w:val="24"/>
          <w:szCs w:val="24"/>
        </w:rPr>
      </w:pPr>
    </w:p>
    <w:p w14:paraId="54FBE73F" w14:textId="77777777" w:rsidR="006C1933" w:rsidRDefault="006C1933">
      <w:pPr>
        <w:numPr>
          <w:ilvl w:val="0"/>
          <w:numId w:val="49"/>
        </w:numPr>
        <w:jc w:val="both"/>
        <w:rPr>
          <w:b/>
          <w:sz w:val="24"/>
          <w:szCs w:val="24"/>
        </w:rPr>
      </w:pPr>
      <w:r>
        <w:rPr>
          <w:b/>
          <w:sz w:val="24"/>
          <w:szCs w:val="24"/>
        </w:rPr>
        <w:t>Anatomy</w:t>
      </w:r>
    </w:p>
    <w:p w14:paraId="5EE34396" w14:textId="77777777" w:rsidR="006C1933" w:rsidRDefault="006C1933" w:rsidP="006C1933">
      <w:pPr>
        <w:ind w:left="360"/>
        <w:jc w:val="both"/>
        <w:rPr>
          <w:b/>
          <w:sz w:val="24"/>
          <w:szCs w:val="24"/>
        </w:rPr>
      </w:pPr>
    </w:p>
    <w:p w14:paraId="4FA4BA51" w14:textId="15B92E3E" w:rsidR="006C1933" w:rsidRDefault="006C1933" w:rsidP="006C1933">
      <w:pPr>
        <w:jc w:val="both"/>
        <w:rPr>
          <w:sz w:val="24"/>
          <w:szCs w:val="24"/>
        </w:rPr>
      </w:pPr>
      <w:r>
        <w:rPr>
          <w:sz w:val="24"/>
          <w:szCs w:val="24"/>
        </w:rPr>
        <w:t xml:space="preserve">First branch from abdominal aorta – Coeliac axis (CA), characteristic seagull shape in T.S. is the most cephalad visceral branch of the abdominal aorta. It arises anteriorly and bifurcates approximately 1 - 3 cm from its </w:t>
      </w:r>
      <w:r w:rsidR="00805898">
        <w:rPr>
          <w:sz w:val="24"/>
          <w:szCs w:val="24"/>
        </w:rPr>
        <w:t>origin into the common hepatic (</w:t>
      </w:r>
      <w:r>
        <w:rPr>
          <w:sz w:val="24"/>
          <w:szCs w:val="24"/>
        </w:rPr>
        <w:t>right side of body) and splenic arteries</w:t>
      </w:r>
      <w:r w:rsidR="00805898">
        <w:rPr>
          <w:sz w:val="24"/>
          <w:szCs w:val="24"/>
        </w:rPr>
        <w:t xml:space="preserve"> </w:t>
      </w:r>
      <w:r>
        <w:rPr>
          <w:sz w:val="24"/>
          <w:szCs w:val="24"/>
        </w:rPr>
        <w:t>(left side of body)</w:t>
      </w:r>
      <w:r>
        <w:rPr>
          <w:sz w:val="24"/>
          <w:szCs w:val="24"/>
          <w:vertAlign w:val="superscript"/>
        </w:rPr>
        <w:t>1,2</w:t>
      </w:r>
      <w:r>
        <w:rPr>
          <w:sz w:val="24"/>
          <w:szCs w:val="24"/>
        </w:rPr>
        <w:t xml:space="preserve">. </w:t>
      </w:r>
    </w:p>
    <w:p w14:paraId="7D8C93AF" w14:textId="77777777" w:rsidR="006C1933" w:rsidRDefault="006C1933" w:rsidP="006C1933">
      <w:pPr>
        <w:jc w:val="both"/>
        <w:rPr>
          <w:sz w:val="24"/>
          <w:szCs w:val="24"/>
        </w:rPr>
      </w:pPr>
    </w:p>
    <w:p w14:paraId="150A8DBF" w14:textId="43E85AC5" w:rsidR="006C1933" w:rsidRDefault="006C1933" w:rsidP="006C1933">
      <w:pPr>
        <w:jc w:val="both"/>
        <w:rPr>
          <w:sz w:val="24"/>
          <w:szCs w:val="24"/>
        </w:rPr>
      </w:pPr>
      <w:r>
        <w:rPr>
          <w:sz w:val="24"/>
          <w:szCs w:val="24"/>
        </w:rPr>
        <w:t>Second branch – Superior mesenteric artery (SMA) extends superficial and parallel with the aorta in L.S. SMA arises from the anterior surface of the aorta just distal (&lt;=1cm) to the coeliac axis and gives rise to multiple branches. It is generally most easily identified in longitudinal section, although in transverse section it is distinctive by virtue of the triangular mantle of fat which surrounds it, as well as its relationship to the SMV (which it lies to the right of), pancreas and splenic vein (which lie anterior), and left renal vein (which lies posterior to SMA and anterior to the aorta)</w:t>
      </w:r>
      <w:r>
        <w:rPr>
          <w:sz w:val="24"/>
          <w:szCs w:val="24"/>
          <w:vertAlign w:val="superscript"/>
        </w:rPr>
        <w:t>1,2</w:t>
      </w:r>
      <w:r>
        <w:rPr>
          <w:sz w:val="24"/>
          <w:szCs w:val="24"/>
        </w:rPr>
        <w:t xml:space="preserve">. </w:t>
      </w:r>
    </w:p>
    <w:p w14:paraId="50ECA4E3" w14:textId="77777777" w:rsidR="006C1933" w:rsidRDefault="006C1933" w:rsidP="006C1933">
      <w:pPr>
        <w:jc w:val="both"/>
        <w:rPr>
          <w:sz w:val="24"/>
          <w:szCs w:val="24"/>
        </w:rPr>
      </w:pPr>
    </w:p>
    <w:p w14:paraId="217E83C4" w14:textId="77777777" w:rsidR="006C1933" w:rsidRDefault="006C1933" w:rsidP="006C1933">
      <w:pPr>
        <w:jc w:val="both"/>
        <w:rPr>
          <w:sz w:val="24"/>
          <w:szCs w:val="24"/>
        </w:rPr>
      </w:pPr>
      <w:r>
        <w:rPr>
          <w:sz w:val="24"/>
          <w:szCs w:val="24"/>
        </w:rPr>
        <w:t>Renal arteries should be identified less than 3cm distal to the origin of the SMA</w:t>
      </w:r>
      <w:r>
        <w:rPr>
          <w:sz w:val="24"/>
          <w:szCs w:val="24"/>
          <w:vertAlign w:val="superscript"/>
        </w:rPr>
        <w:t>1,2</w:t>
      </w:r>
      <w:r>
        <w:rPr>
          <w:sz w:val="24"/>
          <w:szCs w:val="24"/>
        </w:rPr>
        <w:t>.</w:t>
      </w:r>
    </w:p>
    <w:p w14:paraId="0D91ADE1" w14:textId="77777777" w:rsidR="006C1933" w:rsidRDefault="006C1933" w:rsidP="006C1933">
      <w:pPr>
        <w:jc w:val="both"/>
        <w:rPr>
          <w:sz w:val="24"/>
          <w:szCs w:val="24"/>
        </w:rPr>
      </w:pPr>
    </w:p>
    <w:p w14:paraId="28C842A4" w14:textId="77777777" w:rsidR="006C1933" w:rsidRDefault="006C1933" w:rsidP="006C1933">
      <w:pPr>
        <w:jc w:val="both"/>
        <w:rPr>
          <w:sz w:val="24"/>
          <w:szCs w:val="24"/>
        </w:rPr>
      </w:pPr>
      <w:r>
        <w:rPr>
          <w:sz w:val="24"/>
          <w:szCs w:val="24"/>
        </w:rPr>
        <w:t>Third branch – left renal artery and is crossed by the left splenic vein and sometimes the inferior mesenteric vein.</w:t>
      </w:r>
    </w:p>
    <w:p w14:paraId="25B1665F" w14:textId="77777777" w:rsidR="006C1933" w:rsidRDefault="006C1933" w:rsidP="006C1933">
      <w:pPr>
        <w:jc w:val="both"/>
        <w:rPr>
          <w:sz w:val="24"/>
          <w:szCs w:val="24"/>
        </w:rPr>
      </w:pPr>
    </w:p>
    <w:p w14:paraId="21B1075B" w14:textId="77777777" w:rsidR="006C1933" w:rsidRDefault="006C1933" w:rsidP="006C1933">
      <w:pPr>
        <w:jc w:val="both"/>
        <w:rPr>
          <w:sz w:val="24"/>
          <w:szCs w:val="24"/>
        </w:rPr>
      </w:pPr>
      <w:r>
        <w:rPr>
          <w:sz w:val="24"/>
          <w:szCs w:val="24"/>
        </w:rPr>
        <w:t>Fourth branch – right renal artery and is crossed by the inferior vena cava.</w:t>
      </w:r>
    </w:p>
    <w:p w14:paraId="1F73F46B" w14:textId="77777777" w:rsidR="006C1933" w:rsidRDefault="006C1933" w:rsidP="006C1933">
      <w:pPr>
        <w:jc w:val="both"/>
        <w:rPr>
          <w:sz w:val="24"/>
          <w:szCs w:val="24"/>
        </w:rPr>
      </w:pPr>
    </w:p>
    <w:p w14:paraId="3E7475DA" w14:textId="77777777" w:rsidR="006C1933" w:rsidRDefault="006C1933" w:rsidP="006C1933">
      <w:pPr>
        <w:jc w:val="both"/>
        <w:rPr>
          <w:sz w:val="24"/>
          <w:szCs w:val="24"/>
        </w:rPr>
      </w:pPr>
      <w:r>
        <w:rPr>
          <w:sz w:val="24"/>
          <w:szCs w:val="24"/>
        </w:rPr>
        <w:t>Both renal arteries divide to give the inferior suprarenal artery which feeds the lower part of the kidney. Accessory renal veins may arise above or below the renal arteries.</w:t>
      </w:r>
    </w:p>
    <w:p w14:paraId="14DA02E4" w14:textId="77777777" w:rsidR="006C1933" w:rsidRDefault="006C1933" w:rsidP="006C1933">
      <w:pPr>
        <w:jc w:val="both"/>
        <w:rPr>
          <w:sz w:val="24"/>
          <w:szCs w:val="24"/>
        </w:rPr>
      </w:pPr>
    </w:p>
    <w:p w14:paraId="0AAD9E60" w14:textId="77777777" w:rsidR="006C1933" w:rsidRDefault="006C1933" w:rsidP="006C1933">
      <w:pPr>
        <w:jc w:val="both"/>
        <w:rPr>
          <w:sz w:val="24"/>
          <w:szCs w:val="24"/>
        </w:rPr>
      </w:pPr>
      <w:r>
        <w:rPr>
          <w:sz w:val="24"/>
          <w:szCs w:val="24"/>
        </w:rPr>
        <w:t xml:space="preserve">Half to three quarters of the way between the renal arteries and the aortic bifurcation, the inferior mesenteric artery arises anteriorly and runs parallel with the aorta. The IMA is the most caudal branch to come off the antero-lateral surface (usually to the left) of the abdominal aorta. It is occasionally difficult to visualise </w:t>
      </w:r>
      <w:proofErr w:type="spellStart"/>
      <w:r>
        <w:rPr>
          <w:sz w:val="24"/>
          <w:szCs w:val="24"/>
        </w:rPr>
        <w:t>sonographically</w:t>
      </w:r>
      <w:proofErr w:type="spellEnd"/>
      <w:r>
        <w:rPr>
          <w:sz w:val="24"/>
          <w:szCs w:val="24"/>
        </w:rPr>
        <w:t>, presumably due to it being a narrower calibre vessel than the SMA or coeliac axis</w:t>
      </w:r>
      <w:r>
        <w:rPr>
          <w:sz w:val="24"/>
          <w:szCs w:val="24"/>
          <w:vertAlign w:val="superscript"/>
        </w:rPr>
        <w:t>1,3</w:t>
      </w:r>
      <w:r>
        <w:rPr>
          <w:sz w:val="24"/>
          <w:szCs w:val="24"/>
        </w:rPr>
        <w:t xml:space="preserve">. </w:t>
      </w:r>
    </w:p>
    <w:p w14:paraId="41A18F88" w14:textId="77777777" w:rsidR="006C1933" w:rsidRDefault="006C1933" w:rsidP="006C1933">
      <w:pPr>
        <w:jc w:val="both"/>
        <w:rPr>
          <w:sz w:val="24"/>
          <w:szCs w:val="24"/>
        </w:rPr>
      </w:pPr>
    </w:p>
    <w:p w14:paraId="6E0C3942" w14:textId="77777777" w:rsidR="006C1933" w:rsidRDefault="006C1933" w:rsidP="006C1933">
      <w:pPr>
        <w:jc w:val="both"/>
        <w:rPr>
          <w:sz w:val="24"/>
          <w:szCs w:val="24"/>
        </w:rPr>
      </w:pPr>
    </w:p>
    <w:p w14:paraId="65FD858C" w14:textId="77777777" w:rsidR="006C1933" w:rsidRDefault="006C1933">
      <w:pPr>
        <w:numPr>
          <w:ilvl w:val="0"/>
          <w:numId w:val="49"/>
        </w:numPr>
        <w:jc w:val="both"/>
        <w:rPr>
          <w:b/>
          <w:sz w:val="24"/>
          <w:szCs w:val="24"/>
        </w:rPr>
      </w:pPr>
      <w:r>
        <w:rPr>
          <w:b/>
          <w:sz w:val="24"/>
          <w:szCs w:val="24"/>
        </w:rPr>
        <w:t>Mesenteric arteries</w:t>
      </w:r>
    </w:p>
    <w:p w14:paraId="49F92D57" w14:textId="77777777" w:rsidR="006C1933" w:rsidRDefault="006C1933" w:rsidP="006C1933">
      <w:pPr>
        <w:jc w:val="both"/>
        <w:rPr>
          <w:b/>
          <w:sz w:val="24"/>
          <w:szCs w:val="24"/>
        </w:rPr>
      </w:pPr>
    </w:p>
    <w:p w14:paraId="774D4881" w14:textId="77777777" w:rsidR="006C1933" w:rsidRDefault="006C1933" w:rsidP="006C1933">
      <w:pPr>
        <w:pStyle w:val="WW-BodyText2"/>
        <w:tabs>
          <w:tab w:val="left" w:pos="720"/>
        </w:tabs>
        <w:jc w:val="both"/>
        <w:rPr>
          <w:szCs w:val="24"/>
        </w:rPr>
      </w:pPr>
      <w:r>
        <w:rPr>
          <w:szCs w:val="24"/>
        </w:rPr>
        <w:t>Symptoms – Epigastric pain following eating (post –prandial) and weight loss.</w:t>
      </w:r>
    </w:p>
    <w:p w14:paraId="6AE37E43" w14:textId="77777777" w:rsidR="006C1933" w:rsidRDefault="006C1933" w:rsidP="006C1933">
      <w:pPr>
        <w:pStyle w:val="WW-BodyText2"/>
        <w:tabs>
          <w:tab w:val="left" w:pos="720"/>
        </w:tabs>
        <w:jc w:val="both"/>
        <w:rPr>
          <w:szCs w:val="24"/>
        </w:rPr>
      </w:pPr>
    </w:p>
    <w:p w14:paraId="346FC4DB" w14:textId="77777777" w:rsidR="006C1933" w:rsidRDefault="006C1933" w:rsidP="006C1933">
      <w:pPr>
        <w:pStyle w:val="Heading4"/>
        <w:numPr>
          <w:ilvl w:val="0"/>
          <w:numId w:val="0"/>
        </w:numPr>
        <w:rPr>
          <w:bCs/>
          <w:szCs w:val="24"/>
        </w:rPr>
      </w:pPr>
      <w:r>
        <w:rPr>
          <w:bCs/>
          <w:szCs w:val="24"/>
        </w:rPr>
        <w:t>Doppler velocities and waveforms of the mesenteric vessels</w:t>
      </w:r>
    </w:p>
    <w:p w14:paraId="3EDFCA6B" w14:textId="77777777" w:rsidR="006C1933" w:rsidRDefault="006C1933" w:rsidP="006C1933">
      <w:pPr>
        <w:jc w:val="both"/>
        <w:rPr>
          <w:sz w:val="24"/>
          <w:szCs w:val="24"/>
          <w:u w:val="single"/>
        </w:rPr>
      </w:pPr>
      <w:r>
        <w:rPr>
          <w:sz w:val="24"/>
          <w:szCs w:val="24"/>
          <w:u w:val="single"/>
        </w:rPr>
        <w:t xml:space="preserve"> </w:t>
      </w:r>
    </w:p>
    <w:p w14:paraId="2A6541F0" w14:textId="77777777" w:rsidR="006C1933" w:rsidRDefault="006C1933" w:rsidP="006C1933">
      <w:pPr>
        <w:jc w:val="both"/>
        <w:rPr>
          <w:sz w:val="24"/>
          <w:szCs w:val="24"/>
        </w:rPr>
      </w:pPr>
      <w:r>
        <w:rPr>
          <w:sz w:val="24"/>
          <w:szCs w:val="24"/>
        </w:rPr>
        <w:t>A normal SMA or IMA waveform in a fasted patient has a triphasic, high-resistance pattern with low diastolic flow</w:t>
      </w:r>
      <w:r>
        <w:rPr>
          <w:sz w:val="24"/>
          <w:szCs w:val="24"/>
          <w:vertAlign w:val="superscript"/>
        </w:rPr>
        <w:t>1,3,4</w:t>
      </w:r>
      <w:r>
        <w:rPr>
          <w:sz w:val="24"/>
          <w:szCs w:val="24"/>
        </w:rPr>
        <w:t>. After the ingestion of a meal, this changes to a low-resistance flow pattern</w:t>
      </w:r>
      <w:r>
        <w:rPr>
          <w:sz w:val="24"/>
          <w:szCs w:val="24"/>
          <w:vertAlign w:val="superscript"/>
        </w:rPr>
        <w:t>1</w:t>
      </w:r>
      <w:r>
        <w:rPr>
          <w:sz w:val="24"/>
          <w:szCs w:val="24"/>
        </w:rPr>
        <w:t>. PSV in the SMA increases post-prandially by only 40% but, due to the large increase in diastolic flow, the mean flow velocity increases by about 160%</w:t>
      </w:r>
      <w:r>
        <w:rPr>
          <w:sz w:val="24"/>
          <w:szCs w:val="24"/>
          <w:vertAlign w:val="superscript"/>
        </w:rPr>
        <w:t>1,3</w:t>
      </w:r>
      <w:r>
        <w:rPr>
          <w:sz w:val="24"/>
          <w:szCs w:val="24"/>
        </w:rPr>
        <w:t xml:space="preserve">. In contrast, the coeliac axis has a low-resistance flow pattern, because most of </w:t>
      </w:r>
      <w:r>
        <w:rPr>
          <w:sz w:val="24"/>
          <w:szCs w:val="24"/>
        </w:rPr>
        <w:lastRenderedPageBreak/>
        <w:t>the blood flowing through this vessel supplies the liver and spleen. There is no noticeable change in flow pattern upon eating</w:t>
      </w:r>
      <w:r>
        <w:rPr>
          <w:sz w:val="24"/>
          <w:szCs w:val="24"/>
          <w:vertAlign w:val="superscript"/>
        </w:rPr>
        <w:t>1,3</w:t>
      </w:r>
      <w:r>
        <w:rPr>
          <w:sz w:val="24"/>
          <w:szCs w:val="24"/>
        </w:rPr>
        <w:t xml:space="preserve">. </w:t>
      </w:r>
    </w:p>
    <w:p w14:paraId="099F7094" w14:textId="77777777" w:rsidR="006C1933" w:rsidRDefault="006C1933" w:rsidP="006C1933">
      <w:pPr>
        <w:jc w:val="both"/>
        <w:rPr>
          <w:sz w:val="24"/>
          <w:szCs w:val="24"/>
        </w:rPr>
      </w:pPr>
    </w:p>
    <w:p w14:paraId="77D02BA6" w14:textId="77777777" w:rsidR="006C1933" w:rsidRDefault="006C1933" w:rsidP="006C1933">
      <w:pPr>
        <w:jc w:val="both"/>
        <w:rPr>
          <w:sz w:val="24"/>
          <w:szCs w:val="24"/>
        </w:rPr>
      </w:pPr>
      <w:r>
        <w:rPr>
          <w:b/>
          <w:bCs/>
          <w:sz w:val="24"/>
          <w:szCs w:val="24"/>
        </w:rPr>
        <w:t xml:space="preserve">Normal signals </w:t>
      </w:r>
      <w:r>
        <w:rPr>
          <w:sz w:val="24"/>
          <w:szCs w:val="24"/>
        </w:rPr>
        <w:t xml:space="preserve">– </w:t>
      </w:r>
    </w:p>
    <w:p w14:paraId="082780A2" w14:textId="77777777" w:rsidR="006C1933" w:rsidRDefault="006C1933" w:rsidP="006C1933">
      <w:pPr>
        <w:jc w:val="both"/>
        <w:rPr>
          <w:sz w:val="24"/>
          <w:szCs w:val="24"/>
        </w:rPr>
      </w:pPr>
    </w:p>
    <w:p w14:paraId="6E7E8E1B" w14:textId="77777777" w:rsidR="006C1933" w:rsidRDefault="006C1933" w:rsidP="006C1933">
      <w:pPr>
        <w:jc w:val="both"/>
        <w:rPr>
          <w:sz w:val="24"/>
          <w:szCs w:val="24"/>
        </w:rPr>
      </w:pPr>
      <w:r>
        <w:rPr>
          <w:b/>
          <w:bCs/>
          <w:sz w:val="24"/>
          <w:szCs w:val="24"/>
        </w:rPr>
        <w:t>CA</w:t>
      </w:r>
      <w:r>
        <w:rPr>
          <w:sz w:val="24"/>
          <w:szCs w:val="24"/>
        </w:rPr>
        <w:t>- monophasic waveform fasted, Mean PSV 148cm/s, EDV 40cm/s</w:t>
      </w:r>
      <w:r>
        <w:rPr>
          <w:sz w:val="24"/>
          <w:szCs w:val="24"/>
          <w:vertAlign w:val="superscript"/>
        </w:rPr>
        <w:t>5</w:t>
      </w:r>
      <w:r>
        <w:rPr>
          <w:sz w:val="24"/>
          <w:szCs w:val="24"/>
        </w:rPr>
        <w:t>, increased velocity post prandial (PSV&gt; 200cm/s).</w:t>
      </w:r>
    </w:p>
    <w:p w14:paraId="081E980D" w14:textId="77777777" w:rsidR="006C1933" w:rsidRDefault="006C1933" w:rsidP="006C1933">
      <w:pPr>
        <w:jc w:val="both"/>
        <w:rPr>
          <w:sz w:val="24"/>
          <w:szCs w:val="24"/>
        </w:rPr>
      </w:pPr>
    </w:p>
    <w:p w14:paraId="18BBD01D" w14:textId="77777777" w:rsidR="006C1933" w:rsidRDefault="006C1933" w:rsidP="006C1933">
      <w:pPr>
        <w:jc w:val="both"/>
        <w:rPr>
          <w:sz w:val="24"/>
          <w:szCs w:val="24"/>
        </w:rPr>
      </w:pPr>
      <w:r>
        <w:rPr>
          <w:b/>
          <w:bCs/>
          <w:sz w:val="24"/>
          <w:szCs w:val="24"/>
        </w:rPr>
        <w:t>SMA</w:t>
      </w:r>
      <w:r>
        <w:rPr>
          <w:sz w:val="24"/>
          <w:szCs w:val="24"/>
        </w:rPr>
        <w:t xml:space="preserve"> – triphasic waveform fasted, increased velocity and monophasic post prandial Mean PSV – 161cm/s, EDV 29cm/s</w:t>
      </w:r>
      <w:proofErr w:type="gramStart"/>
      <w:r>
        <w:rPr>
          <w:sz w:val="24"/>
          <w:szCs w:val="24"/>
          <w:vertAlign w:val="superscript"/>
        </w:rPr>
        <w:t>5</w:t>
      </w:r>
      <w:r>
        <w:rPr>
          <w:sz w:val="24"/>
          <w:szCs w:val="24"/>
        </w:rPr>
        <w:t xml:space="preserve"> .</w:t>
      </w:r>
      <w:proofErr w:type="gramEnd"/>
    </w:p>
    <w:p w14:paraId="782BB482" w14:textId="77777777" w:rsidR="006C1933" w:rsidRDefault="006C1933" w:rsidP="006C1933">
      <w:pPr>
        <w:jc w:val="both"/>
        <w:rPr>
          <w:sz w:val="24"/>
          <w:szCs w:val="24"/>
        </w:rPr>
      </w:pPr>
    </w:p>
    <w:p w14:paraId="3FB8E679" w14:textId="77777777" w:rsidR="006C1933" w:rsidRDefault="006C1933" w:rsidP="006C1933">
      <w:pPr>
        <w:jc w:val="both"/>
        <w:rPr>
          <w:b/>
          <w:sz w:val="24"/>
          <w:szCs w:val="24"/>
        </w:rPr>
      </w:pPr>
      <w:r>
        <w:rPr>
          <w:b/>
          <w:bCs/>
          <w:sz w:val="24"/>
          <w:szCs w:val="24"/>
        </w:rPr>
        <w:t>IMA</w:t>
      </w:r>
      <w:r>
        <w:rPr>
          <w:sz w:val="24"/>
          <w:szCs w:val="24"/>
        </w:rPr>
        <w:t xml:space="preserve"> – triphasic waveform fasted, increased velocity and monophasic post prandial</w:t>
      </w:r>
      <w:r>
        <w:rPr>
          <w:b/>
          <w:sz w:val="24"/>
          <w:szCs w:val="24"/>
        </w:rPr>
        <w:t>:</w:t>
      </w:r>
    </w:p>
    <w:p w14:paraId="336E848D" w14:textId="77777777" w:rsidR="006C1933" w:rsidRDefault="006C1933">
      <w:pPr>
        <w:numPr>
          <w:ilvl w:val="0"/>
          <w:numId w:val="18"/>
        </w:numPr>
        <w:tabs>
          <w:tab w:val="clear" w:pos="360"/>
          <w:tab w:val="num" w:pos="1080"/>
        </w:tabs>
        <w:suppressAutoHyphens w:val="0"/>
        <w:ind w:left="1080"/>
        <w:jc w:val="both"/>
        <w:rPr>
          <w:sz w:val="24"/>
          <w:szCs w:val="24"/>
        </w:rPr>
      </w:pPr>
      <w:r>
        <w:rPr>
          <w:sz w:val="24"/>
          <w:szCs w:val="24"/>
        </w:rPr>
        <w:t>PSV = 98+/-30cm/s, EDV = 11+/-5cm/s</w:t>
      </w:r>
      <w:r>
        <w:rPr>
          <w:sz w:val="24"/>
          <w:szCs w:val="24"/>
          <w:vertAlign w:val="superscript"/>
        </w:rPr>
        <w:t>6</w:t>
      </w:r>
      <w:r>
        <w:rPr>
          <w:sz w:val="24"/>
          <w:szCs w:val="24"/>
        </w:rPr>
        <w:t xml:space="preserve">. </w:t>
      </w:r>
    </w:p>
    <w:p w14:paraId="31DFF1D6" w14:textId="77777777" w:rsidR="006C1933" w:rsidRDefault="006C1933">
      <w:pPr>
        <w:numPr>
          <w:ilvl w:val="0"/>
          <w:numId w:val="18"/>
        </w:numPr>
        <w:tabs>
          <w:tab w:val="clear" w:pos="360"/>
          <w:tab w:val="num" w:pos="1080"/>
        </w:tabs>
        <w:suppressAutoHyphens w:val="0"/>
        <w:ind w:left="1080"/>
        <w:jc w:val="both"/>
        <w:rPr>
          <w:sz w:val="24"/>
          <w:szCs w:val="24"/>
        </w:rPr>
      </w:pPr>
      <w:r>
        <w:rPr>
          <w:sz w:val="24"/>
          <w:szCs w:val="24"/>
        </w:rPr>
        <w:t>PSV = 141 +/- 48 cm/s, EDV = 10 +/-16cm/s</w:t>
      </w:r>
      <w:r>
        <w:rPr>
          <w:sz w:val="24"/>
          <w:szCs w:val="24"/>
          <w:vertAlign w:val="superscript"/>
        </w:rPr>
        <w:t>7</w:t>
      </w:r>
      <w:r>
        <w:rPr>
          <w:sz w:val="24"/>
          <w:szCs w:val="24"/>
        </w:rPr>
        <w:t>.</w:t>
      </w:r>
    </w:p>
    <w:p w14:paraId="774D65B2" w14:textId="77777777" w:rsidR="006C1933" w:rsidRDefault="006C1933" w:rsidP="006C1933">
      <w:pPr>
        <w:suppressAutoHyphens w:val="0"/>
        <w:jc w:val="both"/>
        <w:rPr>
          <w:sz w:val="24"/>
          <w:szCs w:val="24"/>
        </w:rPr>
      </w:pPr>
    </w:p>
    <w:p w14:paraId="6F435E63" w14:textId="77777777" w:rsidR="006C1933" w:rsidRPr="008F6EE4" w:rsidRDefault="006C1933" w:rsidP="006C1933">
      <w:pPr>
        <w:jc w:val="both"/>
        <w:rPr>
          <w:sz w:val="24"/>
          <w:szCs w:val="24"/>
        </w:rPr>
      </w:pPr>
      <w:r>
        <w:rPr>
          <w:sz w:val="24"/>
          <w:szCs w:val="24"/>
        </w:rPr>
        <w:t>The tables below detail abnormal fasting peak systolic (PSV) and end diastolic (EDV) velocity criteria for both stenosed and stented coeliac axis and superior mesenteric arteries</w:t>
      </w:r>
      <w:r>
        <w:rPr>
          <w:sz w:val="24"/>
          <w:szCs w:val="24"/>
          <w:vertAlign w:val="superscript"/>
        </w:rPr>
        <w:t>5,21</w:t>
      </w:r>
      <w:r>
        <w:rPr>
          <w:sz w:val="24"/>
          <w:szCs w:val="24"/>
        </w:rPr>
        <w:t>. A third table also provides abnormal aorta and CA/SMA PSV ratios. Stenting of the mesenteric vessels can be considered as an alternative to open revascularisation in cases of chronic mesenteric ischemia, this often leads to altered vessel compliance and elevated peak systolic velocities</w:t>
      </w:r>
      <w:r>
        <w:rPr>
          <w:sz w:val="24"/>
          <w:szCs w:val="24"/>
          <w:vertAlign w:val="superscript"/>
        </w:rPr>
        <w:t>21</w:t>
      </w:r>
      <w:r>
        <w:rPr>
          <w:sz w:val="24"/>
          <w:szCs w:val="24"/>
        </w:rPr>
        <w:t xml:space="preserve">. </w:t>
      </w:r>
    </w:p>
    <w:p w14:paraId="0688FE92" w14:textId="77777777" w:rsidR="006C1933" w:rsidRDefault="006C1933" w:rsidP="006C1933">
      <w:pPr>
        <w:ind w:firstLine="720"/>
        <w:jc w:val="both"/>
        <w:rPr>
          <w:sz w:val="24"/>
          <w:szCs w:val="24"/>
        </w:rPr>
      </w:pPr>
    </w:p>
    <w:p w14:paraId="509ACB3B" w14:textId="77777777" w:rsidR="006C1933" w:rsidRDefault="006C1933" w:rsidP="006C1933">
      <w:pPr>
        <w:jc w:val="both"/>
        <w:rPr>
          <w:sz w:val="24"/>
          <w:szCs w:val="24"/>
        </w:rPr>
      </w:pPr>
      <w:r>
        <w:rPr>
          <w:sz w:val="24"/>
          <w:szCs w:val="24"/>
        </w:rPr>
        <w:t>Table 1- PSV Criteria</w:t>
      </w:r>
    </w:p>
    <w:tbl>
      <w:tblPr>
        <w:tblStyle w:val="TableGrid"/>
        <w:tblW w:w="0" w:type="auto"/>
        <w:tblLook w:val="04A0" w:firstRow="1" w:lastRow="0" w:firstColumn="1" w:lastColumn="0" w:noHBand="0" w:noVBand="1"/>
      </w:tblPr>
      <w:tblGrid>
        <w:gridCol w:w="2405"/>
        <w:gridCol w:w="1212"/>
        <w:gridCol w:w="1803"/>
        <w:gridCol w:w="1803"/>
      </w:tblGrid>
      <w:tr w:rsidR="006C1933" w14:paraId="0D6BE04C" w14:textId="77777777" w:rsidTr="00BF4443">
        <w:tc>
          <w:tcPr>
            <w:tcW w:w="2405" w:type="dxa"/>
            <w:shd w:val="clear" w:color="auto" w:fill="EEECE1" w:themeFill="background2"/>
          </w:tcPr>
          <w:p w14:paraId="5D736602"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2F1D30D2" w14:textId="77777777" w:rsidR="006C1933" w:rsidRDefault="006C1933" w:rsidP="00BF4443">
            <w:pPr>
              <w:jc w:val="both"/>
              <w:rPr>
                <w:sz w:val="24"/>
                <w:szCs w:val="24"/>
              </w:rPr>
            </w:pPr>
            <w:proofErr w:type="gramStart"/>
            <w:r>
              <w:rPr>
                <w:sz w:val="24"/>
                <w:szCs w:val="24"/>
              </w:rPr>
              <w:t>PSV(</w:t>
            </w:r>
            <w:proofErr w:type="gramEnd"/>
            <w:r>
              <w:rPr>
                <w:sz w:val="24"/>
                <w:szCs w:val="24"/>
              </w:rPr>
              <w:t>cm/s)</w:t>
            </w:r>
          </w:p>
        </w:tc>
        <w:tc>
          <w:tcPr>
            <w:tcW w:w="1803" w:type="dxa"/>
            <w:shd w:val="clear" w:color="auto" w:fill="EEECE1" w:themeFill="background2"/>
          </w:tcPr>
          <w:p w14:paraId="0DE6B6D1"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67003130" w14:textId="77777777" w:rsidR="006C1933" w:rsidRDefault="006C1933" w:rsidP="00BF4443">
            <w:pPr>
              <w:jc w:val="both"/>
              <w:rPr>
                <w:sz w:val="24"/>
                <w:szCs w:val="24"/>
              </w:rPr>
            </w:pPr>
            <w:r>
              <w:rPr>
                <w:sz w:val="24"/>
                <w:szCs w:val="24"/>
              </w:rPr>
              <w:t>Specificity</w:t>
            </w:r>
          </w:p>
        </w:tc>
      </w:tr>
      <w:tr w:rsidR="006C1933" w14:paraId="470749B9" w14:textId="77777777" w:rsidTr="00BF4443">
        <w:tc>
          <w:tcPr>
            <w:tcW w:w="2405" w:type="dxa"/>
            <w:shd w:val="clear" w:color="auto" w:fill="auto"/>
          </w:tcPr>
          <w:p w14:paraId="7E887FA0"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559509EB" w14:textId="77777777" w:rsidR="006C1933" w:rsidRPr="00652729" w:rsidRDefault="006C1933" w:rsidP="00BF4443">
            <w:pPr>
              <w:jc w:val="both"/>
              <w:rPr>
                <w:sz w:val="24"/>
                <w:szCs w:val="24"/>
                <w:vertAlign w:val="superscript"/>
              </w:rPr>
            </w:pPr>
            <w:r>
              <w:rPr>
                <w:sz w:val="24"/>
                <w:szCs w:val="24"/>
              </w:rPr>
              <w:t>240</w:t>
            </w:r>
          </w:p>
        </w:tc>
        <w:tc>
          <w:tcPr>
            <w:tcW w:w="1803" w:type="dxa"/>
          </w:tcPr>
          <w:p w14:paraId="51AA72AF" w14:textId="77777777" w:rsidR="006C1933" w:rsidRDefault="006C1933" w:rsidP="00BF4443">
            <w:pPr>
              <w:jc w:val="both"/>
              <w:rPr>
                <w:sz w:val="24"/>
                <w:szCs w:val="24"/>
              </w:rPr>
            </w:pPr>
            <w:r>
              <w:rPr>
                <w:sz w:val="24"/>
                <w:szCs w:val="24"/>
              </w:rPr>
              <w:t>87</w:t>
            </w:r>
          </w:p>
        </w:tc>
        <w:tc>
          <w:tcPr>
            <w:tcW w:w="1803" w:type="dxa"/>
          </w:tcPr>
          <w:p w14:paraId="12FE7626" w14:textId="77777777" w:rsidR="006C1933" w:rsidRDefault="006C1933" w:rsidP="00BF4443">
            <w:pPr>
              <w:jc w:val="both"/>
              <w:rPr>
                <w:sz w:val="24"/>
                <w:szCs w:val="24"/>
              </w:rPr>
            </w:pPr>
            <w:r>
              <w:rPr>
                <w:sz w:val="24"/>
                <w:szCs w:val="24"/>
              </w:rPr>
              <w:t>83</w:t>
            </w:r>
          </w:p>
        </w:tc>
      </w:tr>
      <w:tr w:rsidR="006C1933" w14:paraId="380F0282" w14:textId="77777777" w:rsidTr="00BF4443">
        <w:tc>
          <w:tcPr>
            <w:tcW w:w="2405" w:type="dxa"/>
            <w:shd w:val="clear" w:color="auto" w:fill="auto"/>
          </w:tcPr>
          <w:p w14:paraId="7DA427B4" w14:textId="77777777" w:rsidR="006C1933" w:rsidRDefault="006C1933" w:rsidP="00BF4443">
            <w:pPr>
              <w:jc w:val="both"/>
              <w:rPr>
                <w:sz w:val="24"/>
                <w:szCs w:val="24"/>
              </w:rPr>
            </w:pPr>
            <w:r>
              <w:rPr>
                <w:sz w:val="24"/>
                <w:szCs w:val="24"/>
              </w:rPr>
              <w:t>CA &gt;70%</w:t>
            </w:r>
          </w:p>
        </w:tc>
        <w:tc>
          <w:tcPr>
            <w:tcW w:w="1201" w:type="dxa"/>
          </w:tcPr>
          <w:p w14:paraId="1D941B01" w14:textId="77777777" w:rsidR="006C1933" w:rsidRDefault="006C1933" w:rsidP="00BF4443">
            <w:pPr>
              <w:jc w:val="both"/>
              <w:rPr>
                <w:sz w:val="24"/>
                <w:szCs w:val="24"/>
              </w:rPr>
            </w:pPr>
            <w:r>
              <w:rPr>
                <w:sz w:val="24"/>
                <w:szCs w:val="24"/>
              </w:rPr>
              <w:t>320</w:t>
            </w:r>
          </w:p>
        </w:tc>
        <w:tc>
          <w:tcPr>
            <w:tcW w:w="1803" w:type="dxa"/>
          </w:tcPr>
          <w:p w14:paraId="55DCBD85" w14:textId="77777777" w:rsidR="006C1933" w:rsidRDefault="006C1933" w:rsidP="00BF4443">
            <w:pPr>
              <w:jc w:val="both"/>
              <w:rPr>
                <w:sz w:val="24"/>
                <w:szCs w:val="24"/>
              </w:rPr>
            </w:pPr>
            <w:r>
              <w:rPr>
                <w:sz w:val="24"/>
                <w:szCs w:val="24"/>
              </w:rPr>
              <w:t>80</w:t>
            </w:r>
          </w:p>
        </w:tc>
        <w:tc>
          <w:tcPr>
            <w:tcW w:w="1803" w:type="dxa"/>
          </w:tcPr>
          <w:p w14:paraId="105F6E16" w14:textId="77777777" w:rsidR="006C1933" w:rsidRDefault="006C1933" w:rsidP="00BF4443">
            <w:pPr>
              <w:jc w:val="both"/>
              <w:rPr>
                <w:sz w:val="24"/>
                <w:szCs w:val="24"/>
              </w:rPr>
            </w:pPr>
            <w:r>
              <w:rPr>
                <w:sz w:val="24"/>
                <w:szCs w:val="24"/>
              </w:rPr>
              <w:t>89</w:t>
            </w:r>
          </w:p>
        </w:tc>
      </w:tr>
      <w:tr w:rsidR="006C1933" w14:paraId="448ACED2" w14:textId="77777777" w:rsidTr="00BF4443">
        <w:tc>
          <w:tcPr>
            <w:tcW w:w="2405" w:type="dxa"/>
            <w:shd w:val="clear" w:color="auto" w:fill="auto"/>
          </w:tcPr>
          <w:p w14:paraId="32DFF7C4" w14:textId="77777777" w:rsidR="006C1933" w:rsidRDefault="006C1933" w:rsidP="00BF4443">
            <w:pPr>
              <w:jc w:val="both"/>
              <w:rPr>
                <w:sz w:val="24"/>
                <w:szCs w:val="24"/>
              </w:rPr>
            </w:pPr>
            <w:r>
              <w:rPr>
                <w:sz w:val="24"/>
                <w:szCs w:val="24"/>
              </w:rPr>
              <w:t>SMA &gt;50%</w:t>
            </w:r>
          </w:p>
        </w:tc>
        <w:tc>
          <w:tcPr>
            <w:tcW w:w="1201" w:type="dxa"/>
          </w:tcPr>
          <w:p w14:paraId="5530D911" w14:textId="77777777" w:rsidR="006C1933" w:rsidRDefault="006C1933" w:rsidP="00BF4443">
            <w:pPr>
              <w:jc w:val="both"/>
              <w:rPr>
                <w:sz w:val="24"/>
                <w:szCs w:val="24"/>
              </w:rPr>
            </w:pPr>
            <w:r>
              <w:rPr>
                <w:sz w:val="24"/>
                <w:szCs w:val="24"/>
              </w:rPr>
              <w:t>295</w:t>
            </w:r>
          </w:p>
        </w:tc>
        <w:tc>
          <w:tcPr>
            <w:tcW w:w="1803" w:type="dxa"/>
          </w:tcPr>
          <w:p w14:paraId="4E044A3A" w14:textId="77777777" w:rsidR="006C1933" w:rsidRDefault="006C1933" w:rsidP="00BF4443">
            <w:pPr>
              <w:jc w:val="both"/>
              <w:rPr>
                <w:sz w:val="24"/>
                <w:szCs w:val="24"/>
              </w:rPr>
            </w:pPr>
            <w:r>
              <w:rPr>
                <w:sz w:val="24"/>
                <w:szCs w:val="24"/>
              </w:rPr>
              <w:t>87</w:t>
            </w:r>
          </w:p>
        </w:tc>
        <w:tc>
          <w:tcPr>
            <w:tcW w:w="1803" w:type="dxa"/>
          </w:tcPr>
          <w:p w14:paraId="15A05FE0" w14:textId="77777777" w:rsidR="006C1933" w:rsidRDefault="006C1933" w:rsidP="00BF4443">
            <w:pPr>
              <w:jc w:val="both"/>
              <w:rPr>
                <w:sz w:val="24"/>
                <w:szCs w:val="24"/>
              </w:rPr>
            </w:pPr>
            <w:r>
              <w:rPr>
                <w:sz w:val="24"/>
                <w:szCs w:val="24"/>
              </w:rPr>
              <w:t>89</w:t>
            </w:r>
          </w:p>
        </w:tc>
      </w:tr>
      <w:tr w:rsidR="006C1933" w14:paraId="39ED6020" w14:textId="77777777" w:rsidTr="00BF4443">
        <w:tc>
          <w:tcPr>
            <w:tcW w:w="2405" w:type="dxa"/>
            <w:shd w:val="clear" w:color="auto" w:fill="auto"/>
          </w:tcPr>
          <w:p w14:paraId="1C2D1BD8" w14:textId="77777777" w:rsidR="006C1933" w:rsidRDefault="006C1933" w:rsidP="00BF4443">
            <w:pPr>
              <w:jc w:val="both"/>
              <w:rPr>
                <w:sz w:val="24"/>
                <w:szCs w:val="24"/>
              </w:rPr>
            </w:pPr>
            <w:r>
              <w:rPr>
                <w:sz w:val="24"/>
                <w:szCs w:val="24"/>
              </w:rPr>
              <w:t>SMA&gt;70%</w:t>
            </w:r>
          </w:p>
        </w:tc>
        <w:tc>
          <w:tcPr>
            <w:tcW w:w="1201" w:type="dxa"/>
          </w:tcPr>
          <w:p w14:paraId="0991E0E0" w14:textId="77777777" w:rsidR="006C1933" w:rsidRDefault="006C1933" w:rsidP="00BF4443">
            <w:pPr>
              <w:jc w:val="both"/>
              <w:rPr>
                <w:sz w:val="24"/>
                <w:szCs w:val="24"/>
              </w:rPr>
            </w:pPr>
            <w:r>
              <w:rPr>
                <w:sz w:val="24"/>
                <w:szCs w:val="24"/>
              </w:rPr>
              <w:t>400</w:t>
            </w:r>
          </w:p>
        </w:tc>
        <w:tc>
          <w:tcPr>
            <w:tcW w:w="1803" w:type="dxa"/>
          </w:tcPr>
          <w:p w14:paraId="3C6C95B7" w14:textId="77777777" w:rsidR="006C1933" w:rsidRDefault="006C1933" w:rsidP="00BF4443">
            <w:pPr>
              <w:jc w:val="both"/>
              <w:rPr>
                <w:sz w:val="24"/>
                <w:szCs w:val="24"/>
              </w:rPr>
            </w:pPr>
            <w:r>
              <w:rPr>
                <w:sz w:val="24"/>
                <w:szCs w:val="24"/>
              </w:rPr>
              <w:t>72</w:t>
            </w:r>
          </w:p>
        </w:tc>
        <w:tc>
          <w:tcPr>
            <w:tcW w:w="1803" w:type="dxa"/>
          </w:tcPr>
          <w:p w14:paraId="2CB86AFE" w14:textId="77777777" w:rsidR="006C1933" w:rsidRDefault="006C1933" w:rsidP="00BF4443">
            <w:pPr>
              <w:jc w:val="both"/>
              <w:rPr>
                <w:sz w:val="24"/>
                <w:szCs w:val="24"/>
              </w:rPr>
            </w:pPr>
            <w:r>
              <w:rPr>
                <w:sz w:val="24"/>
                <w:szCs w:val="24"/>
              </w:rPr>
              <w:t>93</w:t>
            </w:r>
          </w:p>
        </w:tc>
      </w:tr>
      <w:tr w:rsidR="006C1933" w14:paraId="725A86D2" w14:textId="77777777" w:rsidTr="00BF4443">
        <w:tc>
          <w:tcPr>
            <w:tcW w:w="2405" w:type="dxa"/>
            <w:shd w:val="clear" w:color="auto" w:fill="EEECE1" w:themeFill="background2"/>
          </w:tcPr>
          <w:p w14:paraId="628D7AE6"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68B0AA23" w14:textId="77777777" w:rsidR="006C1933" w:rsidRDefault="006C1933" w:rsidP="00BF4443">
            <w:pPr>
              <w:jc w:val="both"/>
              <w:rPr>
                <w:sz w:val="24"/>
                <w:szCs w:val="24"/>
              </w:rPr>
            </w:pPr>
            <w:proofErr w:type="gramStart"/>
            <w:r>
              <w:rPr>
                <w:sz w:val="24"/>
                <w:szCs w:val="24"/>
              </w:rPr>
              <w:t>PSV(</w:t>
            </w:r>
            <w:proofErr w:type="gramEnd"/>
            <w:r>
              <w:rPr>
                <w:sz w:val="24"/>
                <w:szCs w:val="24"/>
              </w:rPr>
              <w:t>cm/s)</w:t>
            </w:r>
          </w:p>
        </w:tc>
        <w:tc>
          <w:tcPr>
            <w:tcW w:w="1803" w:type="dxa"/>
            <w:shd w:val="clear" w:color="auto" w:fill="EEECE1" w:themeFill="background2"/>
          </w:tcPr>
          <w:p w14:paraId="5C7BDFB9"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1742A256" w14:textId="77777777" w:rsidR="006C1933" w:rsidRDefault="006C1933" w:rsidP="00BF4443">
            <w:pPr>
              <w:jc w:val="both"/>
              <w:rPr>
                <w:sz w:val="24"/>
                <w:szCs w:val="24"/>
              </w:rPr>
            </w:pPr>
            <w:r>
              <w:rPr>
                <w:sz w:val="24"/>
                <w:szCs w:val="24"/>
              </w:rPr>
              <w:t>Specificity</w:t>
            </w:r>
          </w:p>
        </w:tc>
      </w:tr>
      <w:tr w:rsidR="006C1933" w14:paraId="6C10D8F3" w14:textId="77777777" w:rsidTr="00BF4443">
        <w:tc>
          <w:tcPr>
            <w:tcW w:w="2405" w:type="dxa"/>
            <w:shd w:val="clear" w:color="auto" w:fill="auto"/>
          </w:tcPr>
          <w:p w14:paraId="15F30E5E" w14:textId="77777777" w:rsidR="006C1933" w:rsidRDefault="006C1933" w:rsidP="00BF4443">
            <w:pPr>
              <w:jc w:val="both"/>
              <w:rPr>
                <w:sz w:val="24"/>
                <w:szCs w:val="24"/>
              </w:rPr>
            </w:pPr>
            <w:r>
              <w:rPr>
                <w:sz w:val="24"/>
                <w:szCs w:val="24"/>
              </w:rPr>
              <w:t>CA &gt;50%</w:t>
            </w:r>
          </w:p>
        </w:tc>
        <w:tc>
          <w:tcPr>
            <w:tcW w:w="1201" w:type="dxa"/>
          </w:tcPr>
          <w:p w14:paraId="287AEB2A" w14:textId="77777777" w:rsidR="006C1933" w:rsidRDefault="006C1933" w:rsidP="00BF4443">
            <w:pPr>
              <w:jc w:val="both"/>
              <w:rPr>
                <w:sz w:val="24"/>
                <w:szCs w:val="24"/>
              </w:rPr>
            </w:pPr>
            <w:r>
              <w:rPr>
                <w:sz w:val="24"/>
                <w:szCs w:val="24"/>
              </w:rPr>
              <w:t>274</w:t>
            </w:r>
          </w:p>
        </w:tc>
        <w:tc>
          <w:tcPr>
            <w:tcW w:w="1803" w:type="dxa"/>
          </w:tcPr>
          <w:p w14:paraId="0E9C7AE2" w14:textId="77777777" w:rsidR="006C1933" w:rsidRDefault="006C1933" w:rsidP="00BF4443">
            <w:pPr>
              <w:jc w:val="both"/>
              <w:rPr>
                <w:sz w:val="24"/>
                <w:szCs w:val="24"/>
              </w:rPr>
            </w:pPr>
            <w:r>
              <w:rPr>
                <w:sz w:val="24"/>
                <w:szCs w:val="24"/>
              </w:rPr>
              <w:t>96</w:t>
            </w:r>
          </w:p>
        </w:tc>
        <w:tc>
          <w:tcPr>
            <w:tcW w:w="1803" w:type="dxa"/>
          </w:tcPr>
          <w:p w14:paraId="2422F4AA" w14:textId="77777777" w:rsidR="006C1933" w:rsidRDefault="006C1933" w:rsidP="00BF4443">
            <w:pPr>
              <w:jc w:val="both"/>
              <w:rPr>
                <w:sz w:val="24"/>
                <w:szCs w:val="24"/>
              </w:rPr>
            </w:pPr>
            <w:r>
              <w:rPr>
                <w:sz w:val="24"/>
                <w:szCs w:val="24"/>
              </w:rPr>
              <w:t>86</w:t>
            </w:r>
          </w:p>
        </w:tc>
      </w:tr>
      <w:tr w:rsidR="006C1933" w14:paraId="59CEF51E" w14:textId="77777777" w:rsidTr="00BF4443">
        <w:tc>
          <w:tcPr>
            <w:tcW w:w="2405" w:type="dxa"/>
            <w:shd w:val="clear" w:color="auto" w:fill="auto"/>
          </w:tcPr>
          <w:p w14:paraId="5D5FCF26" w14:textId="77777777" w:rsidR="006C1933" w:rsidRDefault="006C1933" w:rsidP="00BF4443">
            <w:pPr>
              <w:jc w:val="both"/>
              <w:rPr>
                <w:sz w:val="24"/>
                <w:szCs w:val="24"/>
              </w:rPr>
            </w:pPr>
            <w:r>
              <w:rPr>
                <w:sz w:val="24"/>
                <w:szCs w:val="24"/>
              </w:rPr>
              <w:t>CA &gt;70%</w:t>
            </w:r>
          </w:p>
        </w:tc>
        <w:tc>
          <w:tcPr>
            <w:tcW w:w="1201" w:type="dxa"/>
          </w:tcPr>
          <w:p w14:paraId="3F9ABBCC" w14:textId="77777777" w:rsidR="006C1933" w:rsidRDefault="006C1933" w:rsidP="00BF4443">
            <w:pPr>
              <w:jc w:val="both"/>
              <w:rPr>
                <w:sz w:val="24"/>
                <w:szCs w:val="24"/>
              </w:rPr>
            </w:pPr>
            <w:r>
              <w:rPr>
                <w:sz w:val="24"/>
                <w:szCs w:val="24"/>
              </w:rPr>
              <w:t>363</w:t>
            </w:r>
          </w:p>
        </w:tc>
        <w:tc>
          <w:tcPr>
            <w:tcW w:w="1803" w:type="dxa"/>
          </w:tcPr>
          <w:p w14:paraId="2E235687" w14:textId="77777777" w:rsidR="006C1933" w:rsidRDefault="006C1933" w:rsidP="00BF4443">
            <w:pPr>
              <w:jc w:val="both"/>
              <w:rPr>
                <w:sz w:val="24"/>
                <w:szCs w:val="24"/>
              </w:rPr>
            </w:pPr>
            <w:r>
              <w:rPr>
                <w:sz w:val="24"/>
                <w:szCs w:val="24"/>
              </w:rPr>
              <w:t>88</w:t>
            </w:r>
          </w:p>
        </w:tc>
        <w:tc>
          <w:tcPr>
            <w:tcW w:w="1803" w:type="dxa"/>
          </w:tcPr>
          <w:p w14:paraId="1CBB5595" w14:textId="77777777" w:rsidR="006C1933" w:rsidRDefault="006C1933" w:rsidP="00BF4443">
            <w:pPr>
              <w:jc w:val="both"/>
              <w:rPr>
                <w:sz w:val="24"/>
                <w:szCs w:val="24"/>
              </w:rPr>
            </w:pPr>
            <w:r>
              <w:rPr>
                <w:sz w:val="24"/>
                <w:szCs w:val="24"/>
              </w:rPr>
              <w:t>92</w:t>
            </w:r>
          </w:p>
        </w:tc>
      </w:tr>
      <w:tr w:rsidR="006C1933" w14:paraId="23CAC5E1" w14:textId="77777777" w:rsidTr="00BF4443">
        <w:tc>
          <w:tcPr>
            <w:tcW w:w="2405" w:type="dxa"/>
            <w:shd w:val="clear" w:color="auto" w:fill="auto"/>
          </w:tcPr>
          <w:p w14:paraId="739E5E61" w14:textId="77777777" w:rsidR="006C1933" w:rsidRDefault="006C1933" w:rsidP="00BF4443">
            <w:pPr>
              <w:jc w:val="both"/>
              <w:rPr>
                <w:sz w:val="24"/>
                <w:szCs w:val="24"/>
              </w:rPr>
            </w:pPr>
            <w:r>
              <w:rPr>
                <w:sz w:val="24"/>
                <w:szCs w:val="24"/>
              </w:rPr>
              <w:t>SMA &gt;50%</w:t>
            </w:r>
          </w:p>
        </w:tc>
        <w:tc>
          <w:tcPr>
            <w:tcW w:w="1201" w:type="dxa"/>
          </w:tcPr>
          <w:p w14:paraId="1D97B151" w14:textId="77777777" w:rsidR="006C1933" w:rsidRDefault="006C1933" w:rsidP="00BF4443">
            <w:pPr>
              <w:jc w:val="both"/>
              <w:rPr>
                <w:sz w:val="24"/>
                <w:szCs w:val="24"/>
              </w:rPr>
            </w:pPr>
            <w:r>
              <w:rPr>
                <w:sz w:val="24"/>
                <w:szCs w:val="24"/>
              </w:rPr>
              <w:t>325</w:t>
            </w:r>
          </w:p>
        </w:tc>
        <w:tc>
          <w:tcPr>
            <w:tcW w:w="1803" w:type="dxa"/>
          </w:tcPr>
          <w:p w14:paraId="5F7A307D" w14:textId="77777777" w:rsidR="006C1933" w:rsidRDefault="006C1933" w:rsidP="00BF4443">
            <w:pPr>
              <w:jc w:val="both"/>
              <w:rPr>
                <w:sz w:val="24"/>
                <w:szCs w:val="24"/>
              </w:rPr>
            </w:pPr>
            <w:r>
              <w:rPr>
                <w:sz w:val="24"/>
                <w:szCs w:val="24"/>
              </w:rPr>
              <w:t>89</w:t>
            </w:r>
          </w:p>
        </w:tc>
        <w:tc>
          <w:tcPr>
            <w:tcW w:w="1803" w:type="dxa"/>
          </w:tcPr>
          <w:p w14:paraId="6DA310DC" w14:textId="77777777" w:rsidR="006C1933" w:rsidRDefault="006C1933" w:rsidP="00BF4443">
            <w:pPr>
              <w:jc w:val="both"/>
              <w:rPr>
                <w:sz w:val="24"/>
                <w:szCs w:val="24"/>
              </w:rPr>
            </w:pPr>
            <w:r>
              <w:rPr>
                <w:sz w:val="24"/>
                <w:szCs w:val="24"/>
              </w:rPr>
              <w:t>100</w:t>
            </w:r>
          </w:p>
        </w:tc>
      </w:tr>
      <w:tr w:rsidR="006C1933" w14:paraId="1B73BAF5" w14:textId="77777777" w:rsidTr="00BF4443">
        <w:tc>
          <w:tcPr>
            <w:tcW w:w="2405" w:type="dxa"/>
            <w:shd w:val="clear" w:color="auto" w:fill="auto"/>
          </w:tcPr>
          <w:p w14:paraId="35160941" w14:textId="77777777" w:rsidR="006C1933" w:rsidRDefault="006C1933" w:rsidP="00BF4443">
            <w:pPr>
              <w:jc w:val="both"/>
              <w:rPr>
                <w:sz w:val="24"/>
                <w:szCs w:val="24"/>
              </w:rPr>
            </w:pPr>
            <w:r>
              <w:rPr>
                <w:sz w:val="24"/>
                <w:szCs w:val="24"/>
              </w:rPr>
              <w:t>SMA&gt;70%</w:t>
            </w:r>
          </w:p>
        </w:tc>
        <w:tc>
          <w:tcPr>
            <w:tcW w:w="1201" w:type="dxa"/>
          </w:tcPr>
          <w:p w14:paraId="296DC527" w14:textId="77777777" w:rsidR="006C1933" w:rsidRDefault="006C1933" w:rsidP="00BF4443">
            <w:pPr>
              <w:jc w:val="both"/>
              <w:rPr>
                <w:sz w:val="24"/>
                <w:szCs w:val="24"/>
              </w:rPr>
            </w:pPr>
            <w:r>
              <w:rPr>
                <w:sz w:val="24"/>
                <w:szCs w:val="24"/>
              </w:rPr>
              <w:t>412</w:t>
            </w:r>
          </w:p>
        </w:tc>
        <w:tc>
          <w:tcPr>
            <w:tcW w:w="1803" w:type="dxa"/>
          </w:tcPr>
          <w:p w14:paraId="73312808" w14:textId="77777777" w:rsidR="006C1933" w:rsidRDefault="006C1933" w:rsidP="00BF4443">
            <w:pPr>
              <w:jc w:val="both"/>
              <w:rPr>
                <w:sz w:val="24"/>
                <w:szCs w:val="24"/>
              </w:rPr>
            </w:pPr>
            <w:r>
              <w:rPr>
                <w:sz w:val="24"/>
                <w:szCs w:val="24"/>
              </w:rPr>
              <w:t>100</w:t>
            </w:r>
          </w:p>
        </w:tc>
        <w:tc>
          <w:tcPr>
            <w:tcW w:w="1803" w:type="dxa"/>
          </w:tcPr>
          <w:p w14:paraId="3FD9A3F5" w14:textId="77777777" w:rsidR="006C1933" w:rsidRDefault="006C1933" w:rsidP="00BF4443">
            <w:pPr>
              <w:jc w:val="both"/>
              <w:rPr>
                <w:sz w:val="24"/>
                <w:szCs w:val="24"/>
              </w:rPr>
            </w:pPr>
            <w:r>
              <w:rPr>
                <w:sz w:val="24"/>
                <w:szCs w:val="24"/>
              </w:rPr>
              <w:t>95</w:t>
            </w:r>
          </w:p>
        </w:tc>
      </w:tr>
    </w:tbl>
    <w:p w14:paraId="41D81163" w14:textId="77777777" w:rsidR="006C1933" w:rsidRDefault="006C1933" w:rsidP="006C1933">
      <w:pPr>
        <w:jc w:val="both"/>
        <w:rPr>
          <w:sz w:val="24"/>
          <w:szCs w:val="24"/>
        </w:rPr>
      </w:pPr>
    </w:p>
    <w:p w14:paraId="5231AA93" w14:textId="77777777" w:rsidR="006C1933" w:rsidRDefault="006C1933" w:rsidP="006C1933">
      <w:pPr>
        <w:jc w:val="both"/>
        <w:rPr>
          <w:sz w:val="24"/>
          <w:szCs w:val="24"/>
        </w:rPr>
      </w:pPr>
      <w:r>
        <w:rPr>
          <w:sz w:val="24"/>
          <w:szCs w:val="24"/>
        </w:rPr>
        <w:t>Table 2 – EDV Criteria</w:t>
      </w:r>
    </w:p>
    <w:tbl>
      <w:tblPr>
        <w:tblStyle w:val="TableGrid"/>
        <w:tblW w:w="0" w:type="auto"/>
        <w:tblLook w:val="04A0" w:firstRow="1" w:lastRow="0" w:firstColumn="1" w:lastColumn="0" w:noHBand="0" w:noVBand="1"/>
      </w:tblPr>
      <w:tblGrid>
        <w:gridCol w:w="2405"/>
        <w:gridCol w:w="1243"/>
        <w:gridCol w:w="1803"/>
        <w:gridCol w:w="1803"/>
      </w:tblGrid>
      <w:tr w:rsidR="006C1933" w14:paraId="538A9EBE" w14:textId="77777777" w:rsidTr="00BF4443">
        <w:tc>
          <w:tcPr>
            <w:tcW w:w="2405" w:type="dxa"/>
            <w:shd w:val="clear" w:color="auto" w:fill="EEECE1" w:themeFill="background2"/>
          </w:tcPr>
          <w:p w14:paraId="5669A424"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2DCAD1A5" w14:textId="77777777" w:rsidR="006C1933" w:rsidRDefault="006C1933" w:rsidP="00BF4443">
            <w:pPr>
              <w:jc w:val="both"/>
              <w:rPr>
                <w:sz w:val="24"/>
                <w:szCs w:val="24"/>
              </w:rPr>
            </w:pPr>
            <w:proofErr w:type="gramStart"/>
            <w:r>
              <w:rPr>
                <w:sz w:val="24"/>
                <w:szCs w:val="24"/>
              </w:rPr>
              <w:t>EDV(</w:t>
            </w:r>
            <w:proofErr w:type="gramEnd"/>
            <w:r>
              <w:rPr>
                <w:sz w:val="24"/>
                <w:szCs w:val="24"/>
              </w:rPr>
              <w:t>cm/s)</w:t>
            </w:r>
          </w:p>
        </w:tc>
        <w:tc>
          <w:tcPr>
            <w:tcW w:w="1803" w:type="dxa"/>
            <w:shd w:val="clear" w:color="auto" w:fill="EEECE1" w:themeFill="background2"/>
          </w:tcPr>
          <w:p w14:paraId="58D9753E"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29739E3F" w14:textId="77777777" w:rsidR="006C1933" w:rsidRDefault="006C1933" w:rsidP="00BF4443">
            <w:pPr>
              <w:jc w:val="both"/>
              <w:rPr>
                <w:sz w:val="24"/>
                <w:szCs w:val="24"/>
              </w:rPr>
            </w:pPr>
            <w:r>
              <w:rPr>
                <w:sz w:val="24"/>
                <w:szCs w:val="24"/>
              </w:rPr>
              <w:t>Specificity</w:t>
            </w:r>
          </w:p>
        </w:tc>
      </w:tr>
      <w:tr w:rsidR="006C1933" w14:paraId="07176FA8" w14:textId="77777777" w:rsidTr="00BF4443">
        <w:tc>
          <w:tcPr>
            <w:tcW w:w="2405" w:type="dxa"/>
            <w:shd w:val="clear" w:color="auto" w:fill="auto"/>
          </w:tcPr>
          <w:p w14:paraId="07F8C049"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6CF55B27" w14:textId="77777777" w:rsidR="006C1933" w:rsidRPr="009B068F" w:rsidRDefault="006C1933" w:rsidP="00BF4443">
            <w:pPr>
              <w:jc w:val="both"/>
              <w:rPr>
                <w:sz w:val="24"/>
                <w:szCs w:val="24"/>
              </w:rPr>
            </w:pPr>
            <w:r>
              <w:rPr>
                <w:sz w:val="24"/>
                <w:szCs w:val="24"/>
              </w:rPr>
              <w:t>40 (45)</w:t>
            </w:r>
          </w:p>
        </w:tc>
        <w:tc>
          <w:tcPr>
            <w:tcW w:w="1803" w:type="dxa"/>
          </w:tcPr>
          <w:p w14:paraId="1BB6CE92" w14:textId="77777777" w:rsidR="006C1933" w:rsidRDefault="006C1933" w:rsidP="00BF4443">
            <w:pPr>
              <w:jc w:val="both"/>
              <w:rPr>
                <w:sz w:val="24"/>
                <w:szCs w:val="24"/>
              </w:rPr>
            </w:pPr>
            <w:r>
              <w:rPr>
                <w:sz w:val="24"/>
                <w:szCs w:val="24"/>
              </w:rPr>
              <w:t>84 (80)</w:t>
            </w:r>
          </w:p>
        </w:tc>
        <w:tc>
          <w:tcPr>
            <w:tcW w:w="1803" w:type="dxa"/>
          </w:tcPr>
          <w:p w14:paraId="4F1F83FD" w14:textId="77777777" w:rsidR="006C1933" w:rsidRDefault="006C1933" w:rsidP="00BF4443">
            <w:pPr>
              <w:jc w:val="both"/>
              <w:rPr>
                <w:sz w:val="24"/>
                <w:szCs w:val="24"/>
              </w:rPr>
            </w:pPr>
            <w:r>
              <w:rPr>
                <w:sz w:val="24"/>
                <w:szCs w:val="24"/>
              </w:rPr>
              <w:t>48 (58)</w:t>
            </w:r>
          </w:p>
        </w:tc>
      </w:tr>
      <w:tr w:rsidR="006C1933" w14:paraId="6A92E3A6" w14:textId="77777777" w:rsidTr="00BF4443">
        <w:tc>
          <w:tcPr>
            <w:tcW w:w="2405" w:type="dxa"/>
            <w:shd w:val="clear" w:color="auto" w:fill="auto"/>
          </w:tcPr>
          <w:p w14:paraId="29234557" w14:textId="77777777" w:rsidR="006C1933" w:rsidRDefault="006C1933" w:rsidP="00BF4443">
            <w:pPr>
              <w:jc w:val="both"/>
              <w:rPr>
                <w:sz w:val="24"/>
                <w:szCs w:val="24"/>
              </w:rPr>
            </w:pPr>
            <w:r>
              <w:rPr>
                <w:sz w:val="24"/>
                <w:szCs w:val="24"/>
              </w:rPr>
              <w:t>CA &gt;70%</w:t>
            </w:r>
          </w:p>
        </w:tc>
        <w:tc>
          <w:tcPr>
            <w:tcW w:w="1201" w:type="dxa"/>
          </w:tcPr>
          <w:p w14:paraId="4927F51E" w14:textId="77777777" w:rsidR="006C1933" w:rsidRDefault="006C1933" w:rsidP="00BF4443">
            <w:pPr>
              <w:jc w:val="both"/>
              <w:rPr>
                <w:sz w:val="24"/>
                <w:szCs w:val="24"/>
              </w:rPr>
            </w:pPr>
            <w:r>
              <w:rPr>
                <w:sz w:val="24"/>
                <w:szCs w:val="24"/>
              </w:rPr>
              <w:t xml:space="preserve">100 </w:t>
            </w:r>
          </w:p>
        </w:tc>
        <w:tc>
          <w:tcPr>
            <w:tcW w:w="1803" w:type="dxa"/>
          </w:tcPr>
          <w:p w14:paraId="1CF369ED" w14:textId="77777777" w:rsidR="006C1933" w:rsidRDefault="006C1933" w:rsidP="00BF4443">
            <w:pPr>
              <w:jc w:val="both"/>
              <w:rPr>
                <w:sz w:val="24"/>
                <w:szCs w:val="24"/>
              </w:rPr>
            </w:pPr>
            <w:r>
              <w:rPr>
                <w:sz w:val="24"/>
                <w:szCs w:val="24"/>
              </w:rPr>
              <w:t>58</w:t>
            </w:r>
          </w:p>
        </w:tc>
        <w:tc>
          <w:tcPr>
            <w:tcW w:w="1803" w:type="dxa"/>
          </w:tcPr>
          <w:p w14:paraId="41335D66" w14:textId="77777777" w:rsidR="006C1933" w:rsidRDefault="006C1933" w:rsidP="00BF4443">
            <w:pPr>
              <w:jc w:val="both"/>
              <w:rPr>
                <w:sz w:val="24"/>
                <w:szCs w:val="24"/>
              </w:rPr>
            </w:pPr>
            <w:r>
              <w:rPr>
                <w:sz w:val="24"/>
                <w:szCs w:val="24"/>
              </w:rPr>
              <w:t>91</w:t>
            </w:r>
          </w:p>
        </w:tc>
      </w:tr>
      <w:tr w:rsidR="006C1933" w14:paraId="4B51C460" w14:textId="77777777" w:rsidTr="00BF4443">
        <w:tc>
          <w:tcPr>
            <w:tcW w:w="2405" w:type="dxa"/>
            <w:shd w:val="clear" w:color="auto" w:fill="auto"/>
          </w:tcPr>
          <w:p w14:paraId="20345017" w14:textId="77777777" w:rsidR="006C1933" w:rsidRDefault="006C1933" w:rsidP="00BF4443">
            <w:pPr>
              <w:jc w:val="both"/>
              <w:rPr>
                <w:sz w:val="24"/>
                <w:szCs w:val="24"/>
              </w:rPr>
            </w:pPr>
            <w:r>
              <w:rPr>
                <w:sz w:val="24"/>
                <w:szCs w:val="24"/>
              </w:rPr>
              <w:t>SMA &gt;50%</w:t>
            </w:r>
          </w:p>
        </w:tc>
        <w:tc>
          <w:tcPr>
            <w:tcW w:w="1201" w:type="dxa"/>
          </w:tcPr>
          <w:p w14:paraId="11F154B4" w14:textId="77777777" w:rsidR="006C1933" w:rsidRDefault="006C1933" w:rsidP="00BF4443">
            <w:pPr>
              <w:jc w:val="both"/>
              <w:rPr>
                <w:sz w:val="24"/>
                <w:szCs w:val="24"/>
              </w:rPr>
            </w:pPr>
            <w:r>
              <w:rPr>
                <w:sz w:val="24"/>
                <w:szCs w:val="24"/>
              </w:rPr>
              <w:t>45</w:t>
            </w:r>
          </w:p>
        </w:tc>
        <w:tc>
          <w:tcPr>
            <w:tcW w:w="1803" w:type="dxa"/>
          </w:tcPr>
          <w:p w14:paraId="724B48C4" w14:textId="77777777" w:rsidR="006C1933" w:rsidRDefault="006C1933" w:rsidP="00BF4443">
            <w:pPr>
              <w:jc w:val="both"/>
              <w:rPr>
                <w:sz w:val="24"/>
                <w:szCs w:val="24"/>
              </w:rPr>
            </w:pPr>
            <w:r>
              <w:rPr>
                <w:sz w:val="24"/>
                <w:szCs w:val="24"/>
              </w:rPr>
              <w:t>79</w:t>
            </w:r>
          </w:p>
        </w:tc>
        <w:tc>
          <w:tcPr>
            <w:tcW w:w="1803" w:type="dxa"/>
          </w:tcPr>
          <w:p w14:paraId="4D337D11" w14:textId="77777777" w:rsidR="006C1933" w:rsidRDefault="006C1933" w:rsidP="00BF4443">
            <w:pPr>
              <w:jc w:val="both"/>
              <w:rPr>
                <w:sz w:val="24"/>
                <w:szCs w:val="24"/>
              </w:rPr>
            </w:pPr>
            <w:r>
              <w:rPr>
                <w:sz w:val="24"/>
                <w:szCs w:val="24"/>
              </w:rPr>
              <w:t>79</w:t>
            </w:r>
          </w:p>
        </w:tc>
      </w:tr>
      <w:tr w:rsidR="006C1933" w14:paraId="3C1E6EFE" w14:textId="77777777" w:rsidTr="00BF4443">
        <w:tc>
          <w:tcPr>
            <w:tcW w:w="2405" w:type="dxa"/>
            <w:shd w:val="clear" w:color="auto" w:fill="auto"/>
          </w:tcPr>
          <w:p w14:paraId="1AE7707E" w14:textId="77777777" w:rsidR="006C1933" w:rsidRDefault="006C1933" w:rsidP="00BF4443">
            <w:pPr>
              <w:jc w:val="both"/>
              <w:rPr>
                <w:sz w:val="24"/>
                <w:szCs w:val="24"/>
              </w:rPr>
            </w:pPr>
            <w:r>
              <w:rPr>
                <w:sz w:val="24"/>
                <w:szCs w:val="24"/>
              </w:rPr>
              <w:t>SMA&gt;70%</w:t>
            </w:r>
          </w:p>
        </w:tc>
        <w:tc>
          <w:tcPr>
            <w:tcW w:w="1201" w:type="dxa"/>
          </w:tcPr>
          <w:p w14:paraId="3BD34E8A" w14:textId="77777777" w:rsidR="006C1933" w:rsidRDefault="006C1933" w:rsidP="00BF4443">
            <w:pPr>
              <w:jc w:val="both"/>
              <w:rPr>
                <w:sz w:val="24"/>
                <w:szCs w:val="24"/>
              </w:rPr>
            </w:pPr>
            <w:r>
              <w:rPr>
                <w:sz w:val="24"/>
                <w:szCs w:val="24"/>
              </w:rPr>
              <w:t>70</w:t>
            </w:r>
          </w:p>
        </w:tc>
        <w:tc>
          <w:tcPr>
            <w:tcW w:w="1803" w:type="dxa"/>
          </w:tcPr>
          <w:p w14:paraId="3478E9E3" w14:textId="77777777" w:rsidR="006C1933" w:rsidRDefault="006C1933" w:rsidP="00BF4443">
            <w:pPr>
              <w:jc w:val="both"/>
              <w:rPr>
                <w:sz w:val="24"/>
                <w:szCs w:val="24"/>
              </w:rPr>
            </w:pPr>
            <w:r>
              <w:rPr>
                <w:sz w:val="24"/>
                <w:szCs w:val="24"/>
              </w:rPr>
              <w:t>65</w:t>
            </w:r>
          </w:p>
        </w:tc>
        <w:tc>
          <w:tcPr>
            <w:tcW w:w="1803" w:type="dxa"/>
          </w:tcPr>
          <w:p w14:paraId="1DB17692" w14:textId="77777777" w:rsidR="006C1933" w:rsidRDefault="006C1933" w:rsidP="00BF4443">
            <w:pPr>
              <w:jc w:val="both"/>
              <w:rPr>
                <w:sz w:val="24"/>
                <w:szCs w:val="24"/>
              </w:rPr>
            </w:pPr>
            <w:r>
              <w:rPr>
                <w:sz w:val="24"/>
                <w:szCs w:val="24"/>
              </w:rPr>
              <w:t>95</w:t>
            </w:r>
          </w:p>
        </w:tc>
      </w:tr>
      <w:tr w:rsidR="006C1933" w14:paraId="4D237463" w14:textId="77777777" w:rsidTr="00BF4443">
        <w:tc>
          <w:tcPr>
            <w:tcW w:w="2405" w:type="dxa"/>
            <w:shd w:val="clear" w:color="auto" w:fill="EEECE1" w:themeFill="background2"/>
          </w:tcPr>
          <w:p w14:paraId="7694E9B3"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49D679A7" w14:textId="77777777" w:rsidR="006C1933" w:rsidRDefault="006C1933" w:rsidP="00BF4443">
            <w:pPr>
              <w:jc w:val="both"/>
              <w:rPr>
                <w:sz w:val="24"/>
                <w:szCs w:val="24"/>
              </w:rPr>
            </w:pPr>
            <w:proofErr w:type="gramStart"/>
            <w:r>
              <w:rPr>
                <w:sz w:val="24"/>
                <w:szCs w:val="24"/>
              </w:rPr>
              <w:t>EDV(</w:t>
            </w:r>
            <w:proofErr w:type="gramEnd"/>
            <w:r>
              <w:rPr>
                <w:sz w:val="24"/>
                <w:szCs w:val="24"/>
              </w:rPr>
              <w:t>cm/s)</w:t>
            </w:r>
          </w:p>
        </w:tc>
        <w:tc>
          <w:tcPr>
            <w:tcW w:w="1803" w:type="dxa"/>
            <w:shd w:val="clear" w:color="auto" w:fill="EEECE1" w:themeFill="background2"/>
          </w:tcPr>
          <w:p w14:paraId="4405DECC"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30411DDD" w14:textId="77777777" w:rsidR="006C1933" w:rsidRDefault="006C1933" w:rsidP="00BF4443">
            <w:pPr>
              <w:jc w:val="both"/>
              <w:rPr>
                <w:sz w:val="24"/>
                <w:szCs w:val="24"/>
              </w:rPr>
            </w:pPr>
            <w:r>
              <w:rPr>
                <w:sz w:val="24"/>
                <w:szCs w:val="24"/>
              </w:rPr>
              <w:t>Specificity</w:t>
            </w:r>
          </w:p>
        </w:tc>
      </w:tr>
      <w:tr w:rsidR="006C1933" w14:paraId="29E59189" w14:textId="77777777" w:rsidTr="00BF4443">
        <w:tc>
          <w:tcPr>
            <w:tcW w:w="2405" w:type="dxa"/>
            <w:shd w:val="clear" w:color="auto" w:fill="auto"/>
          </w:tcPr>
          <w:p w14:paraId="6434D048" w14:textId="77777777" w:rsidR="006C1933" w:rsidRDefault="006C1933" w:rsidP="00BF4443">
            <w:pPr>
              <w:jc w:val="both"/>
              <w:rPr>
                <w:sz w:val="24"/>
                <w:szCs w:val="24"/>
              </w:rPr>
            </w:pPr>
            <w:r>
              <w:rPr>
                <w:sz w:val="24"/>
                <w:szCs w:val="24"/>
              </w:rPr>
              <w:t>CA &gt;50%</w:t>
            </w:r>
          </w:p>
        </w:tc>
        <w:tc>
          <w:tcPr>
            <w:tcW w:w="1201" w:type="dxa"/>
          </w:tcPr>
          <w:p w14:paraId="59273D96" w14:textId="77777777" w:rsidR="006C1933" w:rsidRDefault="006C1933" w:rsidP="00BF4443">
            <w:pPr>
              <w:jc w:val="both"/>
              <w:rPr>
                <w:sz w:val="24"/>
                <w:szCs w:val="24"/>
              </w:rPr>
            </w:pPr>
            <w:r>
              <w:rPr>
                <w:sz w:val="24"/>
                <w:szCs w:val="24"/>
              </w:rPr>
              <w:t>58</w:t>
            </w:r>
          </w:p>
        </w:tc>
        <w:tc>
          <w:tcPr>
            <w:tcW w:w="1803" w:type="dxa"/>
          </w:tcPr>
          <w:p w14:paraId="51727EC1" w14:textId="77777777" w:rsidR="006C1933" w:rsidRDefault="006C1933" w:rsidP="00BF4443">
            <w:pPr>
              <w:jc w:val="both"/>
              <w:rPr>
                <w:sz w:val="24"/>
                <w:szCs w:val="24"/>
              </w:rPr>
            </w:pPr>
            <w:r>
              <w:rPr>
                <w:sz w:val="24"/>
                <w:szCs w:val="24"/>
              </w:rPr>
              <w:t>83</w:t>
            </w:r>
          </w:p>
        </w:tc>
        <w:tc>
          <w:tcPr>
            <w:tcW w:w="1803" w:type="dxa"/>
          </w:tcPr>
          <w:p w14:paraId="30759518" w14:textId="77777777" w:rsidR="006C1933" w:rsidRDefault="006C1933" w:rsidP="00BF4443">
            <w:pPr>
              <w:jc w:val="both"/>
              <w:rPr>
                <w:sz w:val="24"/>
                <w:szCs w:val="24"/>
              </w:rPr>
            </w:pPr>
            <w:r>
              <w:rPr>
                <w:sz w:val="24"/>
                <w:szCs w:val="24"/>
              </w:rPr>
              <w:t>100</w:t>
            </w:r>
          </w:p>
        </w:tc>
      </w:tr>
      <w:tr w:rsidR="006C1933" w14:paraId="36AE65DD" w14:textId="77777777" w:rsidTr="00BF4443">
        <w:tc>
          <w:tcPr>
            <w:tcW w:w="2405" w:type="dxa"/>
            <w:shd w:val="clear" w:color="auto" w:fill="auto"/>
          </w:tcPr>
          <w:p w14:paraId="670D0A1C" w14:textId="77777777" w:rsidR="006C1933" w:rsidRDefault="006C1933" w:rsidP="00BF4443">
            <w:pPr>
              <w:jc w:val="both"/>
              <w:rPr>
                <w:sz w:val="24"/>
                <w:szCs w:val="24"/>
              </w:rPr>
            </w:pPr>
            <w:r>
              <w:rPr>
                <w:sz w:val="24"/>
                <w:szCs w:val="24"/>
              </w:rPr>
              <w:t>CA &gt;70%</w:t>
            </w:r>
          </w:p>
        </w:tc>
        <w:tc>
          <w:tcPr>
            <w:tcW w:w="1201" w:type="dxa"/>
          </w:tcPr>
          <w:p w14:paraId="7A49D01A" w14:textId="77777777" w:rsidR="006C1933" w:rsidRDefault="006C1933" w:rsidP="00BF4443">
            <w:pPr>
              <w:jc w:val="both"/>
              <w:rPr>
                <w:sz w:val="24"/>
                <w:szCs w:val="24"/>
              </w:rPr>
            </w:pPr>
            <w:r>
              <w:rPr>
                <w:sz w:val="24"/>
                <w:szCs w:val="24"/>
              </w:rPr>
              <w:t>105</w:t>
            </w:r>
          </w:p>
        </w:tc>
        <w:tc>
          <w:tcPr>
            <w:tcW w:w="1803" w:type="dxa"/>
          </w:tcPr>
          <w:p w14:paraId="7CC15FEA" w14:textId="77777777" w:rsidR="006C1933" w:rsidRDefault="006C1933" w:rsidP="00BF4443">
            <w:pPr>
              <w:jc w:val="both"/>
              <w:rPr>
                <w:sz w:val="24"/>
                <w:szCs w:val="24"/>
              </w:rPr>
            </w:pPr>
            <w:r>
              <w:rPr>
                <w:sz w:val="24"/>
                <w:szCs w:val="24"/>
              </w:rPr>
              <w:t>77</w:t>
            </w:r>
          </w:p>
        </w:tc>
        <w:tc>
          <w:tcPr>
            <w:tcW w:w="1803" w:type="dxa"/>
          </w:tcPr>
          <w:p w14:paraId="2189988F" w14:textId="77777777" w:rsidR="006C1933" w:rsidRDefault="006C1933" w:rsidP="00BF4443">
            <w:pPr>
              <w:jc w:val="both"/>
              <w:rPr>
                <w:sz w:val="24"/>
                <w:szCs w:val="24"/>
              </w:rPr>
            </w:pPr>
            <w:r>
              <w:rPr>
                <w:sz w:val="24"/>
                <w:szCs w:val="24"/>
              </w:rPr>
              <w:t>100</w:t>
            </w:r>
          </w:p>
        </w:tc>
      </w:tr>
      <w:tr w:rsidR="006C1933" w14:paraId="6DD62D62" w14:textId="77777777" w:rsidTr="00BF4443">
        <w:tc>
          <w:tcPr>
            <w:tcW w:w="2405" w:type="dxa"/>
            <w:shd w:val="clear" w:color="auto" w:fill="auto"/>
          </w:tcPr>
          <w:p w14:paraId="5B86A6CD" w14:textId="77777777" w:rsidR="006C1933" w:rsidRDefault="006C1933" w:rsidP="00BF4443">
            <w:pPr>
              <w:jc w:val="both"/>
              <w:rPr>
                <w:sz w:val="24"/>
                <w:szCs w:val="24"/>
              </w:rPr>
            </w:pPr>
            <w:r>
              <w:rPr>
                <w:sz w:val="24"/>
                <w:szCs w:val="24"/>
              </w:rPr>
              <w:t>SMA &gt;50%</w:t>
            </w:r>
          </w:p>
        </w:tc>
        <w:tc>
          <w:tcPr>
            <w:tcW w:w="1201" w:type="dxa"/>
          </w:tcPr>
          <w:p w14:paraId="57B9E64E" w14:textId="77777777" w:rsidR="006C1933" w:rsidRDefault="006C1933" w:rsidP="00BF4443">
            <w:pPr>
              <w:jc w:val="both"/>
              <w:rPr>
                <w:sz w:val="24"/>
                <w:szCs w:val="24"/>
              </w:rPr>
            </w:pPr>
            <w:r>
              <w:rPr>
                <w:sz w:val="24"/>
                <w:szCs w:val="24"/>
              </w:rPr>
              <w:t>27 (30)</w:t>
            </w:r>
          </w:p>
        </w:tc>
        <w:tc>
          <w:tcPr>
            <w:tcW w:w="1803" w:type="dxa"/>
          </w:tcPr>
          <w:p w14:paraId="11C52464" w14:textId="77777777" w:rsidR="006C1933" w:rsidRDefault="006C1933" w:rsidP="00BF4443">
            <w:pPr>
              <w:jc w:val="both"/>
              <w:rPr>
                <w:sz w:val="24"/>
                <w:szCs w:val="24"/>
              </w:rPr>
            </w:pPr>
            <w:r>
              <w:rPr>
                <w:sz w:val="24"/>
                <w:szCs w:val="24"/>
              </w:rPr>
              <w:t>92 (88)</w:t>
            </w:r>
          </w:p>
        </w:tc>
        <w:tc>
          <w:tcPr>
            <w:tcW w:w="1803" w:type="dxa"/>
          </w:tcPr>
          <w:p w14:paraId="5311D2F0" w14:textId="77777777" w:rsidR="006C1933" w:rsidRDefault="006C1933" w:rsidP="00BF4443">
            <w:pPr>
              <w:jc w:val="both"/>
              <w:rPr>
                <w:sz w:val="24"/>
                <w:szCs w:val="24"/>
              </w:rPr>
            </w:pPr>
            <w:r>
              <w:rPr>
                <w:sz w:val="24"/>
                <w:szCs w:val="24"/>
              </w:rPr>
              <w:t>50 (67)</w:t>
            </w:r>
          </w:p>
        </w:tc>
      </w:tr>
      <w:tr w:rsidR="006C1933" w14:paraId="3B5E3683" w14:textId="77777777" w:rsidTr="00BF4443">
        <w:tc>
          <w:tcPr>
            <w:tcW w:w="2405" w:type="dxa"/>
            <w:shd w:val="clear" w:color="auto" w:fill="auto"/>
          </w:tcPr>
          <w:p w14:paraId="4C97ED88" w14:textId="77777777" w:rsidR="006C1933" w:rsidRDefault="006C1933" w:rsidP="00BF4443">
            <w:pPr>
              <w:jc w:val="both"/>
              <w:rPr>
                <w:sz w:val="24"/>
                <w:szCs w:val="24"/>
              </w:rPr>
            </w:pPr>
            <w:r>
              <w:rPr>
                <w:sz w:val="24"/>
                <w:szCs w:val="24"/>
              </w:rPr>
              <w:t>SMA&gt;70%</w:t>
            </w:r>
          </w:p>
        </w:tc>
        <w:tc>
          <w:tcPr>
            <w:tcW w:w="1201" w:type="dxa"/>
          </w:tcPr>
          <w:p w14:paraId="7B8047A7" w14:textId="77777777" w:rsidR="006C1933" w:rsidRDefault="006C1933" w:rsidP="00BF4443">
            <w:pPr>
              <w:jc w:val="both"/>
              <w:rPr>
                <w:sz w:val="24"/>
                <w:szCs w:val="24"/>
              </w:rPr>
            </w:pPr>
            <w:r>
              <w:rPr>
                <w:sz w:val="24"/>
                <w:szCs w:val="24"/>
              </w:rPr>
              <w:t>110</w:t>
            </w:r>
          </w:p>
        </w:tc>
        <w:tc>
          <w:tcPr>
            <w:tcW w:w="1803" w:type="dxa"/>
          </w:tcPr>
          <w:p w14:paraId="0349DC4A" w14:textId="77777777" w:rsidR="006C1933" w:rsidRDefault="006C1933" w:rsidP="00BF4443">
            <w:pPr>
              <w:jc w:val="both"/>
              <w:rPr>
                <w:sz w:val="24"/>
                <w:szCs w:val="24"/>
              </w:rPr>
            </w:pPr>
            <w:r>
              <w:rPr>
                <w:sz w:val="24"/>
                <w:szCs w:val="24"/>
              </w:rPr>
              <w:t>85</w:t>
            </w:r>
          </w:p>
        </w:tc>
        <w:tc>
          <w:tcPr>
            <w:tcW w:w="1803" w:type="dxa"/>
          </w:tcPr>
          <w:p w14:paraId="4394B7DB" w14:textId="77777777" w:rsidR="006C1933" w:rsidRDefault="006C1933" w:rsidP="00BF4443">
            <w:pPr>
              <w:jc w:val="both"/>
              <w:rPr>
                <w:sz w:val="24"/>
                <w:szCs w:val="24"/>
              </w:rPr>
            </w:pPr>
            <w:r>
              <w:rPr>
                <w:sz w:val="24"/>
                <w:szCs w:val="24"/>
              </w:rPr>
              <w:t>89</w:t>
            </w:r>
          </w:p>
        </w:tc>
      </w:tr>
    </w:tbl>
    <w:p w14:paraId="2AAC9F23" w14:textId="77777777" w:rsidR="00BF4443" w:rsidRDefault="00BF4443" w:rsidP="006C1933">
      <w:pPr>
        <w:jc w:val="both"/>
        <w:rPr>
          <w:sz w:val="24"/>
          <w:szCs w:val="24"/>
        </w:rPr>
      </w:pPr>
    </w:p>
    <w:p w14:paraId="61D5E18C" w14:textId="77777777" w:rsidR="006C1933" w:rsidRDefault="006C1933" w:rsidP="006C1933">
      <w:pPr>
        <w:jc w:val="both"/>
        <w:rPr>
          <w:sz w:val="24"/>
          <w:szCs w:val="24"/>
        </w:rPr>
      </w:pPr>
      <w:r>
        <w:rPr>
          <w:sz w:val="24"/>
          <w:szCs w:val="24"/>
        </w:rPr>
        <w:lastRenderedPageBreak/>
        <w:t>Table 3- SMA/CA Aorta ratio cuts off for &gt;50% and &gt;70% stenosis.</w:t>
      </w:r>
    </w:p>
    <w:tbl>
      <w:tblPr>
        <w:tblStyle w:val="TableGrid"/>
        <w:tblW w:w="0" w:type="auto"/>
        <w:tblLook w:val="04A0" w:firstRow="1" w:lastRow="0" w:firstColumn="1" w:lastColumn="0" w:noHBand="0" w:noVBand="1"/>
      </w:tblPr>
      <w:tblGrid>
        <w:gridCol w:w="2405"/>
        <w:gridCol w:w="1201"/>
        <w:gridCol w:w="1803"/>
        <w:gridCol w:w="1803"/>
      </w:tblGrid>
      <w:tr w:rsidR="006C1933" w14:paraId="20868D1F" w14:textId="77777777" w:rsidTr="00BF4443">
        <w:tc>
          <w:tcPr>
            <w:tcW w:w="2405" w:type="dxa"/>
            <w:shd w:val="clear" w:color="auto" w:fill="EEECE1" w:themeFill="background2"/>
          </w:tcPr>
          <w:p w14:paraId="653AA8B3" w14:textId="77777777" w:rsidR="006C1933" w:rsidRDefault="006C1933" w:rsidP="00BF4443">
            <w:pPr>
              <w:jc w:val="both"/>
              <w:rPr>
                <w:sz w:val="24"/>
                <w:szCs w:val="24"/>
              </w:rPr>
            </w:pPr>
            <w:r>
              <w:rPr>
                <w:sz w:val="24"/>
                <w:szCs w:val="24"/>
              </w:rPr>
              <w:t>Native Vessel Stenosis</w:t>
            </w:r>
          </w:p>
        </w:tc>
        <w:tc>
          <w:tcPr>
            <w:tcW w:w="1201" w:type="dxa"/>
            <w:shd w:val="clear" w:color="auto" w:fill="EEECE1" w:themeFill="background2"/>
          </w:tcPr>
          <w:p w14:paraId="1666CA00" w14:textId="77777777" w:rsidR="006C1933" w:rsidRDefault="006C1933" w:rsidP="00BF4443">
            <w:pPr>
              <w:jc w:val="both"/>
              <w:rPr>
                <w:sz w:val="24"/>
                <w:szCs w:val="24"/>
              </w:rPr>
            </w:pPr>
            <w:r>
              <w:rPr>
                <w:sz w:val="24"/>
                <w:szCs w:val="24"/>
              </w:rPr>
              <w:t>SMA or CA/Aortic PSV Ratio</w:t>
            </w:r>
          </w:p>
        </w:tc>
        <w:tc>
          <w:tcPr>
            <w:tcW w:w="1803" w:type="dxa"/>
            <w:shd w:val="clear" w:color="auto" w:fill="EEECE1" w:themeFill="background2"/>
          </w:tcPr>
          <w:p w14:paraId="006015DB"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01331A5A" w14:textId="77777777" w:rsidR="006C1933" w:rsidRDefault="006C1933" w:rsidP="00BF4443">
            <w:pPr>
              <w:jc w:val="both"/>
              <w:rPr>
                <w:sz w:val="24"/>
                <w:szCs w:val="24"/>
              </w:rPr>
            </w:pPr>
            <w:r>
              <w:rPr>
                <w:sz w:val="24"/>
                <w:szCs w:val="24"/>
              </w:rPr>
              <w:t>Specificity</w:t>
            </w:r>
          </w:p>
        </w:tc>
      </w:tr>
      <w:tr w:rsidR="006C1933" w14:paraId="0031A79C" w14:textId="77777777" w:rsidTr="00BF4443">
        <w:tc>
          <w:tcPr>
            <w:tcW w:w="2405" w:type="dxa"/>
            <w:shd w:val="clear" w:color="auto" w:fill="auto"/>
          </w:tcPr>
          <w:p w14:paraId="64E0965E" w14:textId="77777777" w:rsidR="006C1933" w:rsidRPr="00652729" w:rsidRDefault="006C1933" w:rsidP="00BF4443">
            <w:pPr>
              <w:jc w:val="both"/>
              <w:rPr>
                <w:sz w:val="24"/>
                <w:szCs w:val="24"/>
                <w:vertAlign w:val="superscript"/>
              </w:rPr>
            </w:pPr>
            <w:r>
              <w:rPr>
                <w:sz w:val="24"/>
                <w:szCs w:val="24"/>
              </w:rPr>
              <w:t>CA &gt;50%</w:t>
            </w:r>
          </w:p>
        </w:tc>
        <w:tc>
          <w:tcPr>
            <w:tcW w:w="1201" w:type="dxa"/>
          </w:tcPr>
          <w:p w14:paraId="16F58AD6" w14:textId="77777777" w:rsidR="006C1933" w:rsidRPr="009B068F" w:rsidRDefault="006C1933" w:rsidP="00BF4443">
            <w:pPr>
              <w:jc w:val="both"/>
              <w:rPr>
                <w:sz w:val="24"/>
                <w:szCs w:val="24"/>
              </w:rPr>
            </w:pPr>
            <w:r>
              <w:rPr>
                <w:sz w:val="24"/>
                <w:szCs w:val="24"/>
              </w:rPr>
              <w:t>2.75</w:t>
            </w:r>
          </w:p>
        </w:tc>
        <w:tc>
          <w:tcPr>
            <w:tcW w:w="1803" w:type="dxa"/>
          </w:tcPr>
          <w:p w14:paraId="64DC02CA" w14:textId="77777777" w:rsidR="006C1933" w:rsidRDefault="006C1933" w:rsidP="00BF4443">
            <w:pPr>
              <w:jc w:val="both"/>
              <w:rPr>
                <w:sz w:val="24"/>
                <w:szCs w:val="24"/>
              </w:rPr>
            </w:pPr>
            <w:r>
              <w:rPr>
                <w:sz w:val="24"/>
                <w:szCs w:val="24"/>
              </w:rPr>
              <w:t>82</w:t>
            </w:r>
          </w:p>
        </w:tc>
        <w:tc>
          <w:tcPr>
            <w:tcW w:w="1803" w:type="dxa"/>
          </w:tcPr>
          <w:p w14:paraId="6763F16C" w14:textId="77777777" w:rsidR="006C1933" w:rsidRDefault="006C1933" w:rsidP="00BF4443">
            <w:pPr>
              <w:jc w:val="both"/>
              <w:rPr>
                <w:sz w:val="24"/>
                <w:szCs w:val="24"/>
              </w:rPr>
            </w:pPr>
            <w:r>
              <w:rPr>
                <w:sz w:val="24"/>
                <w:szCs w:val="24"/>
              </w:rPr>
              <w:t>71</w:t>
            </w:r>
          </w:p>
        </w:tc>
      </w:tr>
      <w:tr w:rsidR="006C1933" w14:paraId="1DE28A86" w14:textId="77777777" w:rsidTr="00BF4443">
        <w:tc>
          <w:tcPr>
            <w:tcW w:w="2405" w:type="dxa"/>
            <w:shd w:val="clear" w:color="auto" w:fill="auto"/>
          </w:tcPr>
          <w:p w14:paraId="0BF7CA51" w14:textId="77777777" w:rsidR="006C1933" w:rsidRDefault="006C1933" w:rsidP="00BF4443">
            <w:pPr>
              <w:jc w:val="both"/>
              <w:rPr>
                <w:sz w:val="24"/>
                <w:szCs w:val="24"/>
              </w:rPr>
            </w:pPr>
            <w:r>
              <w:rPr>
                <w:sz w:val="24"/>
                <w:szCs w:val="24"/>
              </w:rPr>
              <w:t>CA &gt;70%</w:t>
            </w:r>
          </w:p>
        </w:tc>
        <w:tc>
          <w:tcPr>
            <w:tcW w:w="1201" w:type="dxa"/>
          </w:tcPr>
          <w:p w14:paraId="3C193336" w14:textId="77777777" w:rsidR="006C1933" w:rsidRDefault="006C1933" w:rsidP="00BF4443">
            <w:pPr>
              <w:jc w:val="both"/>
              <w:rPr>
                <w:sz w:val="24"/>
                <w:szCs w:val="24"/>
              </w:rPr>
            </w:pPr>
            <w:r>
              <w:rPr>
                <w:sz w:val="24"/>
                <w:szCs w:val="24"/>
              </w:rPr>
              <w:t>4.5</w:t>
            </w:r>
          </w:p>
        </w:tc>
        <w:tc>
          <w:tcPr>
            <w:tcW w:w="1803" w:type="dxa"/>
          </w:tcPr>
          <w:p w14:paraId="2DCE5FCC" w14:textId="77777777" w:rsidR="006C1933" w:rsidRDefault="006C1933" w:rsidP="00BF4443">
            <w:pPr>
              <w:jc w:val="both"/>
              <w:rPr>
                <w:sz w:val="24"/>
                <w:szCs w:val="24"/>
              </w:rPr>
            </w:pPr>
            <w:r>
              <w:rPr>
                <w:sz w:val="24"/>
                <w:szCs w:val="24"/>
              </w:rPr>
              <w:t>76</w:t>
            </w:r>
          </w:p>
        </w:tc>
        <w:tc>
          <w:tcPr>
            <w:tcW w:w="1803" w:type="dxa"/>
          </w:tcPr>
          <w:p w14:paraId="613DE0B6" w14:textId="77777777" w:rsidR="006C1933" w:rsidRDefault="006C1933" w:rsidP="00BF4443">
            <w:pPr>
              <w:jc w:val="both"/>
              <w:rPr>
                <w:sz w:val="24"/>
                <w:szCs w:val="24"/>
              </w:rPr>
            </w:pPr>
            <w:r>
              <w:rPr>
                <w:sz w:val="24"/>
                <w:szCs w:val="24"/>
              </w:rPr>
              <w:t>87</w:t>
            </w:r>
          </w:p>
        </w:tc>
      </w:tr>
      <w:tr w:rsidR="006C1933" w14:paraId="6BDD47A1" w14:textId="77777777" w:rsidTr="00BF4443">
        <w:tc>
          <w:tcPr>
            <w:tcW w:w="2405" w:type="dxa"/>
            <w:shd w:val="clear" w:color="auto" w:fill="auto"/>
          </w:tcPr>
          <w:p w14:paraId="16E8F972" w14:textId="77777777" w:rsidR="006C1933" w:rsidRDefault="006C1933" w:rsidP="00BF4443">
            <w:pPr>
              <w:jc w:val="both"/>
              <w:rPr>
                <w:sz w:val="24"/>
                <w:szCs w:val="24"/>
              </w:rPr>
            </w:pPr>
            <w:r>
              <w:rPr>
                <w:sz w:val="24"/>
                <w:szCs w:val="24"/>
              </w:rPr>
              <w:t>SMA &gt;50%</w:t>
            </w:r>
          </w:p>
        </w:tc>
        <w:tc>
          <w:tcPr>
            <w:tcW w:w="1201" w:type="dxa"/>
          </w:tcPr>
          <w:p w14:paraId="02B637D3" w14:textId="77777777" w:rsidR="006C1933" w:rsidRDefault="006C1933" w:rsidP="00BF4443">
            <w:pPr>
              <w:jc w:val="both"/>
              <w:rPr>
                <w:sz w:val="24"/>
                <w:szCs w:val="24"/>
              </w:rPr>
            </w:pPr>
            <w:r>
              <w:rPr>
                <w:sz w:val="24"/>
                <w:szCs w:val="24"/>
              </w:rPr>
              <w:t>3.5</w:t>
            </w:r>
          </w:p>
        </w:tc>
        <w:tc>
          <w:tcPr>
            <w:tcW w:w="1803" w:type="dxa"/>
          </w:tcPr>
          <w:p w14:paraId="23884FFA" w14:textId="77777777" w:rsidR="006C1933" w:rsidRDefault="006C1933" w:rsidP="00BF4443">
            <w:pPr>
              <w:jc w:val="both"/>
              <w:rPr>
                <w:sz w:val="24"/>
                <w:szCs w:val="24"/>
              </w:rPr>
            </w:pPr>
            <w:r>
              <w:rPr>
                <w:sz w:val="24"/>
                <w:szCs w:val="24"/>
              </w:rPr>
              <w:t>72</w:t>
            </w:r>
          </w:p>
        </w:tc>
        <w:tc>
          <w:tcPr>
            <w:tcW w:w="1803" w:type="dxa"/>
          </w:tcPr>
          <w:p w14:paraId="3F70F7C0" w14:textId="77777777" w:rsidR="006C1933" w:rsidRDefault="006C1933" w:rsidP="00BF4443">
            <w:pPr>
              <w:jc w:val="both"/>
              <w:rPr>
                <w:sz w:val="24"/>
                <w:szCs w:val="24"/>
              </w:rPr>
            </w:pPr>
            <w:r>
              <w:rPr>
                <w:sz w:val="24"/>
                <w:szCs w:val="24"/>
              </w:rPr>
              <w:t>78</w:t>
            </w:r>
          </w:p>
        </w:tc>
      </w:tr>
      <w:tr w:rsidR="006C1933" w14:paraId="27ADF323" w14:textId="77777777" w:rsidTr="00BF4443">
        <w:tc>
          <w:tcPr>
            <w:tcW w:w="2405" w:type="dxa"/>
            <w:shd w:val="clear" w:color="auto" w:fill="auto"/>
          </w:tcPr>
          <w:p w14:paraId="2311E540" w14:textId="77777777" w:rsidR="006C1933" w:rsidRDefault="006C1933" w:rsidP="00BF4443">
            <w:pPr>
              <w:jc w:val="both"/>
              <w:rPr>
                <w:sz w:val="24"/>
                <w:szCs w:val="24"/>
              </w:rPr>
            </w:pPr>
            <w:r>
              <w:rPr>
                <w:sz w:val="24"/>
                <w:szCs w:val="24"/>
              </w:rPr>
              <w:t>SMA&gt;70%</w:t>
            </w:r>
          </w:p>
        </w:tc>
        <w:tc>
          <w:tcPr>
            <w:tcW w:w="1201" w:type="dxa"/>
          </w:tcPr>
          <w:p w14:paraId="0094822C" w14:textId="77777777" w:rsidR="006C1933" w:rsidRDefault="006C1933" w:rsidP="00BF4443">
            <w:pPr>
              <w:jc w:val="both"/>
              <w:rPr>
                <w:sz w:val="24"/>
                <w:szCs w:val="24"/>
              </w:rPr>
            </w:pPr>
            <w:r>
              <w:rPr>
                <w:sz w:val="24"/>
                <w:szCs w:val="24"/>
              </w:rPr>
              <w:t>4.5</w:t>
            </w:r>
          </w:p>
        </w:tc>
        <w:tc>
          <w:tcPr>
            <w:tcW w:w="1803" w:type="dxa"/>
          </w:tcPr>
          <w:p w14:paraId="5C52951E" w14:textId="77777777" w:rsidR="006C1933" w:rsidRDefault="006C1933" w:rsidP="00BF4443">
            <w:pPr>
              <w:jc w:val="both"/>
              <w:rPr>
                <w:sz w:val="24"/>
                <w:szCs w:val="24"/>
              </w:rPr>
            </w:pPr>
            <w:r>
              <w:rPr>
                <w:sz w:val="24"/>
                <w:szCs w:val="24"/>
              </w:rPr>
              <w:t>72</w:t>
            </w:r>
          </w:p>
        </w:tc>
        <w:tc>
          <w:tcPr>
            <w:tcW w:w="1803" w:type="dxa"/>
          </w:tcPr>
          <w:p w14:paraId="672F9682" w14:textId="77777777" w:rsidR="006C1933" w:rsidRDefault="006C1933" w:rsidP="00BF4443">
            <w:pPr>
              <w:jc w:val="both"/>
              <w:rPr>
                <w:sz w:val="24"/>
                <w:szCs w:val="24"/>
              </w:rPr>
            </w:pPr>
            <w:r>
              <w:rPr>
                <w:sz w:val="24"/>
                <w:szCs w:val="24"/>
              </w:rPr>
              <w:t>83</w:t>
            </w:r>
          </w:p>
        </w:tc>
      </w:tr>
      <w:tr w:rsidR="006C1933" w14:paraId="11CEB3B4" w14:textId="77777777" w:rsidTr="00BF4443">
        <w:tc>
          <w:tcPr>
            <w:tcW w:w="2405" w:type="dxa"/>
            <w:shd w:val="clear" w:color="auto" w:fill="EEECE1" w:themeFill="background2"/>
          </w:tcPr>
          <w:p w14:paraId="57554D7F" w14:textId="77777777" w:rsidR="006C1933" w:rsidRDefault="006C1933" w:rsidP="00BF4443">
            <w:pPr>
              <w:jc w:val="both"/>
              <w:rPr>
                <w:sz w:val="24"/>
                <w:szCs w:val="24"/>
              </w:rPr>
            </w:pPr>
            <w:r>
              <w:rPr>
                <w:sz w:val="24"/>
                <w:szCs w:val="24"/>
              </w:rPr>
              <w:t>In Stent Stenosis</w:t>
            </w:r>
          </w:p>
        </w:tc>
        <w:tc>
          <w:tcPr>
            <w:tcW w:w="1201" w:type="dxa"/>
            <w:shd w:val="clear" w:color="auto" w:fill="EEECE1" w:themeFill="background2"/>
          </w:tcPr>
          <w:p w14:paraId="7E8ADB6C" w14:textId="77777777" w:rsidR="006C1933" w:rsidRDefault="006C1933" w:rsidP="00BF4443">
            <w:pPr>
              <w:jc w:val="both"/>
              <w:rPr>
                <w:sz w:val="24"/>
                <w:szCs w:val="24"/>
              </w:rPr>
            </w:pPr>
            <w:r>
              <w:rPr>
                <w:sz w:val="24"/>
                <w:szCs w:val="24"/>
              </w:rPr>
              <w:t>SMA or CA/Aortic PSV Ratio</w:t>
            </w:r>
          </w:p>
        </w:tc>
        <w:tc>
          <w:tcPr>
            <w:tcW w:w="1803" w:type="dxa"/>
            <w:shd w:val="clear" w:color="auto" w:fill="EEECE1" w:themeFill="background2"/>
          </w:tcPr>
          <w:p w14:paraId="3010B9B8" w14:textId="77777777" w:rsidR="006C1933" w:rsidRDefault="006C1933" w:rsidP="00BF4443">
            <w:pPr>
              <w:jc w:val="both"/>
              <w:rPr>
                <w:sz w:val="24"/>
                <w:szCs w:val="24"/>
              </w:rPr>
            </w:pPr>
            <w:r>
              <w:rPr>
                <w:sz w:val="24"/>
                <w:szCs w:val="24"/>
              </w:rPr>
              <w:t>Sensitivity</w:t>
            </w:r>
          </w:p>
        </w:tc>
        <w:tc>
          <w:tcPr>
            <w:tcW w:w="1803" w:type="dxa"/>
            <w:shd w:val="clear" w:color="auto" w:fill="EEECE1" w:themeFill="background2"/>
          </w:tcPr>
          <w:p w14:paraId="0CB18883" w14:textId="77777777" w:rsidR="006C1933" w:rsidRDefault="006C1933" w:rsidP="00BF4443">
            <w:pPr>
              <w:jc w:val="both"/>
              <w:rPr>
                <w:sz w:val="24"/>
                <w:szCs w:val="24"/>
              </w:rPr>
            </w:pPr>
            <w:r>
              <w:rPr>
                <w:sz w:val="24"/>
                <w:szCs w:val="24"/>
              </w:rPr>
              <w:t>Specificity</w:t>
            </w:r>
          </w:p>
        </w:tc>
      </w:tr>
      <w:tr w:rsidR="006C1933" w14:paraId="253BAE4F" w14:textId="77777777" w:rsidTr="00BF4443">
        <w:tc>
          <w:tcPr>
            <w:tcW w:w="2405" w:type="dxa"/>
            <w:shd w:val="clear" w:color="auto" w:fill="auto"/>
          </w:tcPr>
          <w:p w14:paraId="41D0B703" w14:textId="77777777" w:rsidR="006C1933" w:rsidRDefault="006C1933" w:rsidP="00BF4443">
            <w:pPr>
              <w:jc w:val="both"/>
              <w:rPr>
                <w:sz w:val="24"/>
                <w:szCs w:val="24"/>
              </w:rPr>
            </w:pPr>
            <w:r>
              <w:rPr>
                <w:sz w:val="24"/>
                <w:szCs w:val="24"/>
              </w:rPr>
              <w:t>CA &gt;50%</w:t>
            </w:r>
          </w:p>
        </w:tc>
        <w:tc>
          <w:tcPr>
            <w:tcW w:w="1201" w:type="dxa"/>
          </w:tcPr>
          <w:p w14:paraId="7F09D7E3" w14:textId="77777777" w:rsidR="006C1933" w:rsidRDefault="006C1933" w:rsidP="00BF4443">
            <w:pPr>
              <w:jc w:val="both"/>
              <w:rPr>
                <w:sz w:val="24"/>
                <w:szCs w:val="24"/>
              </w:rPr>
            </w:pPr>
            <w:r>
              <w:rPr>
                <w:sz w:val="24"/>
                <w:szCs w:val="24"/>
              </w:rPr>
              <w:t>3.52</w:t>
            </w:r>
          </w:p>
        </w:tc>
        <w:tc>
          <w:tcPr>
            <w:tcW w:w="1803" w:type="dxa"/>
          </w:tcPr>
          <w:p w14:paraId="37AC0B96" w14:textId="77777777" w:rsidR="006C1933" w:rsidRDefault="006C1933" w:rsidP="00BF4443">
            <w:pPr>
              <w:jc w:val="both"/>
              <w:rPr>
                <w:sz w:val="24"/>
                <w:szCs w:val="24"/>
              </w:rPr>
            </w:pPr>
            <w:r>
              <w:rPr>
                <w:sz w:val="24"/>
                <w:szCs w:val="24"/>
              </w:rPr>
              <w:t>91</w:t>
            </w:r>
          </w:p>
        </w:tc>
        <w:tc>
          <w:tcPr>
            <w:tcW w:w="1803" w:type="dxa"/>
          </w:tcPr>
          <w:p w14:paraId="5E455787" w14:textId="77777777" w:rsidR="006C1933" w:rsidRDefault="006C1933" w:rsidP="00BF4443">
            <w:pPr>
              <w:jc w:val="both"/>
              <w:rPr>
                <w:sz w:val="24"/>
                <w:szCs w:val="24"/>
              </w:rPr>
            </w:pPr>
            <w:r>
              <w:rPr>
                <w:sz w:val="24"/>
                <w:szCs w:val="24"/>
              </w:rPr>
              <w:t>100</w:t>
            </w:r>
          </w:p>
        </w:tc>
      </w:tr>
      <w:tr w:rsidR="006C1933" w14:paraId="28004459" w14:textId="77777777" w:rsidTr="00BF4443">
        <w:tc>
          <w:tcPr>
            <w:tcW w:w="2405" w:type="dxa"/>
            <w:shd w:val="clear" w:color="auto" w:fill="auto"/>
          </w:tcPr>
          <w:p w14:paraId="7D9AE57C" w14:textId="77777777" w:rsidR="006C1933" w:rsidRDefault="006C1933" w:rsidP="00BF4443">
            <w:pPr>
              <w:jc w:val="both"/>
              <w:rPr>
                <w:sz w:val="24"/>
                <w:szCs w:val="24"/>
              </w:rPr>
            </w:pPr>
            <w:r>
              <w:rPr>
                <w:sz w:val="24"/>
                <w:szCs w:val="24"/>
              </w:rPr>
              <w:t>CA &gt;70%</w:t>
            </w:r>
          </w:p>
        </w:tc>
        <w:tc>
          <w:tcPr>
            <w:tcW w:w="1201" w:type="dxa"/>
          </w:tcPr>
          <w:p w14:paraId="3A62CF9E" w14:textId="77777777" w:rsidR="006C1933" w:rsidRDefault="006C1933" w:rsidP="00BF4443">
            <w:pPr>
              <w:jc w:val="both"/>
              <w:rPr>
                <w:sz w:val="24"/>
                <w:szCs w:val="24"/>
              </w:rPr>
            </w:pPr>
            <w:r>
              <w:rPr>
                <w:sz w:val="24"/>
                <w:szCs w:val="24"/>
              </w:rPr>
              <w:t>5.75</w:t>
            </w:r>
          </w:p>
        </w:tc>
        <w:tc>
          <w:tcPr>
            <w:tcW w:w="1803" w:type="dxa"/>
          </w:tcPr>
          <w:p w14:paraId="7BC3A6C1" w14:textId="77777777" w:rsidR="006C1933" w:rsidRDefault="006C1933" w:rsidP="00BF4443">
            <w:pPr>
              <w:jc w:val="both"/>
              <w:rPr>
                <w:sz w:val="24"/>
                <w:szCs w:val="24"/>
              </w:rPr>
            </w:pPr>
            <w:r>
              <w:rPr>
                <w:sz w:val="24"/>
                <w:szCs w:val="24"/>
              </w:rPr>
              <w:t>81</w:t>
            </w:r>
          </w:p>
        </w:tc>
        <w:tc>
          <w:tcPr>
            <w:tcW w:w="1803" w:type="dxa"/>
          </w:tcPr>
          <w:p w14:paraId="1BE12976" w14:textId="77777777" w:rsidR="006C1933" w:rsidRDefault="006C1933" w:rsidP="00BF4443">
            <w:pPr>
              <w:jc w:val="both"/>
              <w:rPr>
                <w:sz w:val="24"/>
                <w:szCs w:val="24"/>
              </w:rPr>
            </w:pPr>
            <w:r>
              <w:rPr>
                <w:sz w:val="24"/>
                <w:szCs w:val="24"/>
              </w:rPr>
              <w:t>100</w:t>
            </w:r>
          </w:p>
        </w:tc>
      </w:tr>
      <w:tr w:rsidR="006C1933" w14:paraId="1FD82D38" w14:textId="77777777" w:rsidTr="00BF4443">
        <w:tc>
          <w:tcPr>
            <w:tcW w:w="2405" w:type="dxa"/>
            <w:shd w:val="clear" w:color="auto" w:fill="auto"/>
          </w:tcPr>
          <w:p w14:paraId="2D4AD1D1" w14:textId="77777777" w:rsidR="006C1933" w:rsidRDefault="006C1933" w:rsidP="00BF4443">
            <w:pPr>
              <w:jc w:val="both"/>
              <w:rPr>
                <w:sz w:val="24"/>
                <w:szCs w:val="24"/>
              </w:rPr>
            </w:pPr>
            <w:r>
              <w:rPr>
                <w:sz w:val="24"/>
                <w:szCs w:val="24"/>
              </w:rPr>
              <w:t>SMA &gt;50%</w:t>
            </w:r>
          </w:p>
        </w:tc>
        <w:tc>
          <w:tcPr>
            <w:tcW w:w="1201" w:type="dxa"/>
          </w:tcPr>
          <w:p w14:paraId="2A5FFD58" w14:textId="77777777" w:rsidR="006C1933" w:rsidRDefault="006C1933" w:rsidP="00BF4443">
            <w:pPr>
              <w:jc w:val="both"/>
              <w:rPr>
                <w:sz w:val="24"/>
                <w:szCs w:val="24"/>
              </w:rPr>
            </w:pPr>
            <w:r>
              <w:rPr>
                <w:sz w:val="24"/>
                <w:szCs w:val="24"/>
              </w:rPr>
              <w:t>3.46</w:t>
            </w:r>
          </w:p>
        </w:tc>
        <w:tc>
          <w:tcPr>
            <w:tcW w:w="1803" w:type="dxa"/>
          </w:tcPr>
          <w:p w14:paraId="3F86D835" w14:textId="77777777" w:rsidR="006C1933" w:rsidRDefault="006C1933" w:rsidP="00BF4443">
            <w:pPr>
              <w:jc w:val="both"/>
              <w:rPr>
                <w:sz w:val="24"/>
                <w:szCs w:val="24"/>
              </w:rPr>
            </w:pPr>
            <w:r>
              <w:rPr>
                <w:sz w:val="24"/>
                <w:szCs w:val="24"/>
              </w:rPr>
              <w:t>88</w:t>
            </w:r>
          </w:p>
        </w:tc>
        <w:tc>
          <w:tcPr>
            <w:tcW w:w="1803" w:type="dxa"/>
          </w:tcPr>
          <w:p w14:paraId="33214EC8" w14:textId="77777777" w:rsidR="006C1933" w:rsidRDefault="006C1933" w:rsidP="00BF4443">
            <w:pPr>
              <w:jc w:val="both"/>
              <w:rPr>
                <w:sz w:val="24"/>
                <w:szCs w:val="24"/>
              </w:rPr>
            </w:pPr>
            <w:r>
              <w:rPr>
                <w:sz w:val="24"/>
                <w:szCs w:val="24"/>
              </w:rPr>
              <w:t>67</w:t>
            </w:r>
          </w:p>
        </w:tc>
      </w:tr>
      <w:tr w:rsidR="006C1933" w14:paraId="2CB32DD6" w14:textId="77777777" w:rsidTr="00BF4443">
        <w:tc>
          <w:tcPr>
            <w:tcW w:w="2405" w:type="dxa"/>
            <w:shd w:val="clear" w:color="auto" w:fill="auto"/>
          </w:tcPr>
          <w:p w14:paraId="434B79A9" w14:textId="77777777" w:rsidR="006C1933" w:rsidRDefault="006C1933" w:rsidP="00BF4443">
            <w:pPr>
              <w:jc w:val="both"/>
              <w:rPr>
                <w:sz w:val="24"/>
                <w:szCs w:val="24"/>
              </w:rPr>
            </w:pPr>
            <w:r>
              <w:rPr>
                <w:sz w:val="24"/>
                <w:szCs w:val="24"/>
              </w:rPr>
              <w:t>SMA&gt;70%</w:t>
            </w:r>
          </w:p>
        </w:tc>
        <w:tc>
          <w:tcPr>
            <w:tcW w:w="1201" w:type="dxa"/>
          </w:tcPr>
          <w:p w14:paraId="41872AB3" w14:textId="77777777" w:rsidR="006C1933" w:rsidRDefault="006C1933" w:rsidP="00BF4443">
            <w:pPr>
              <w:jc w:val="both"/>
              <w:rPr>
                <w:sz w:val="24"/>
                <w:szCs w:val="24"/>
              </w:rPr>
            </w:pPr>
            <w:r>
              <w:rPr>
                <w:sz w:val="24"/>
                <w:szCs w:val="24"/>
              </w:rPr>
              <w:t>8.45</w:t>
            </w:r>
          </w:p>
        </w:tc>
        <w:tc>
          <w:tcPr>
            <w:tcW w:w="1803" w:type="dxa"/>
          </w:tcPr>
          <w:p w14:paraId="797DFADA" w14:textId="77777777" w:rsidR="006C1933" w:rsidRDefault="006C1933" w:rsidP="00BF4443">
            <w:pPr>
              <w:jc w:val="both"/>
              <w:rPr>
                <w:sz w:val="24"/>
                <w:szCs w:val="24"/>
              </w:rPr>
            </w:pPr>
            <w:r>
              <w:rPr>
                <w:sz w:val="24"/>
                <w:szCs w:val="24"/>
              </w:rPr>
              <w:t>69</w:t>
            </w:r>
          </w:p>
        </w:tc>
        <w:tc>
          <w:tcPr>
            <w:tcW w:w="1803" w:type="dxa"/>
          </w:tcPr>
          <w:p w14:paraId="710D77A0" w14:textId="77777777" w:rsidR="006C1933" w:rsidRDefault="006C1933" w:rsidP="00BF4443">
            <w:pPr>
              <w:jc w:val="both"/>
              <w:rPr>
                <w:sz w:val="24"/>
                <w:szCs w:val="24"/>
              </w:rPr>
            </w:pPr>
            <w:r>
              <w:rPr>
                <w:sz w:val="24"/>
                <w:szCs w:val="24"/>
              </w:rPr>
              <w:t>100</w:t>
            </w:r>
          </w:p>
        </w:tc>
      </w:tr>
    </w:tbl>
    <w:p w14:paraId="70F23631" w14:textId="77777777" w:rsidR="006C1933" w:rsidRDefault="006C1933" w:rsidP="006C1933">
      <w:pPr>
        <w:jc w:val="both"/>
        <w:rPr>
          <w:sz w:val="24"/>
          <w:szCs w:val="24"/>
        </w:rPr>
      </w:pPr>
    </w:p>
    <w:p w14:paraId="1715F2A2" w14:textId="3B61C48D" w:rsidR="006C1933" w:rsidRPr="000F46DD" w:rsidRDefault="006C1933" w:rsidP="006C1933">
      <w:pPr>
        <w:jc w:val="both"/>
        <w:rPr>
          <w:b/>
          <w:bCs/>
          <w:sz w:val="24"/>
          <w:szCs w:val="24"/>
        </w:rPr>
      </w:pPr>
      <w:r>
        <w:rPr>
          <w:sz w:val="24"/>
          <w:szCs w:val="24"/>
        </w:rPr>
        <w:t>The table below detail</w:t>
      </w:r>
      <w:r w:rsidR="00BF4443">
        <w:rPr>
          <w:sz w:val="24"/>
          <w:szCs w:val="24"/>
        </w:rPr>
        <w:t>s</w:t>
      </w:r>
      <w:r>
        <w:rPr>
          <w:sz w:val="24"/>
          <w:szCs w:val="24"/>
        </w:rPr>
        <w:t xml:space="preserve"> &gt;50% native IMA stenosis criteria including fasting peak systolic (PSV), end diastolic (EDV) and IMA/Aortic PSV cut off values</w:t>
      </w:r>
      <w:r>
        <w:rPr>
          <w:sz w:val="24"/>
          <w:szCs w:val="24"/>
          <w:vertAlign w:val="superscript"/>
        </w:rPr>
        <w:t>22</w:t>
      </w:r>
      <w:r>
        <w:rPr>
          <w:sz w:val="24"/>
          <w:szCs w:val="24"/>
        </w:rPr>
        <w:t>.</w:t>
      </w:r>
    </w:p>
    <w:p w14:paraId="4009FC01" w14:textId="77777777" w:rsidR="006C1933" w:rsidRDefault="006C1933" w:rsidP="006C1933">
      <w:pPr>
        <w:jc w:val="both"/>
        <w:rPr>
          <w:b/>
          <w:bCs/>
          <w:sz w:val="24"/>
          <w:szCs w:val="24"/>
        </w:rPr>
      </w:pPr>
    </w:p>
    <w:tbl>
      <w:tblPr>
        <w:tblStyle w:val="TableGrid"/>
        <w:tblW w:w="0" w:type="auto"/>
        <w:tblLook w:val="04A0" w:firstRow="1" w:lastRow="0" w:firstColumn="1" w:lastColumn="0" w:noHBand="0" w:noVBand="1"/>
      </w:tblPr>
      <w:tblGrid>
        <w:gridCol w:w="2050"/>
        <w:gridCol w:w="1349"/>
        <w:gridCol w:w="1652"/>
        <w:gridCol w:w="1650"/>
        <w:gridCol w:w="1594"/>
      </w:tblGrid>
      <w:tr w:rsidR="006C1933" w14:paraId="738FC541" w14:textId="77777777" w:rsidTr="00BF4443">
        <w:tc>
          <w:tcPr>
            <w:tcW w:w="2350" w:type="dxa"/>
            <w:shd w:val="clear" w:color="auto" w:fill="EEECE1" w:themeFill="background2"/>
          </w:tcPr>
          <w:p w14:paraId="5A159352"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08C18C48" w14:textId="77777777" w:rsidR="006C1933" w:rsidRDefault="006C1933" w:rsidP="00BF4443">
            <w:pPr>
              <w:jc w:val="both"/>
              <w:rPr>
                <w:sz w:val="24"/>
                <w:szCs w:val="24"/>
              </w:rPr>
            </w:pPr>
            <w:r>
              <w:rPr>
                <w:sz w:val="24"/>
                <w:szCs w:val="24"/>
              </w:rPr>
              <w:t>PSV (cm/s)</w:t>
            </w:r>
          </w:p>
        </w:tc>
        <w:tc>
          <w:tcPr>
            <w:tcW w:w="1781" w:type="dxa"/>
            <w:shd w:val="clear" w:color="auto" w:fill="EEECE1" w:themeFill="background2"/>
          </w:tcPr>
          <w:p w14:paraId="042F5152"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264F5BE1"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4D849D34" w14:textId="77777777" w:rsidR="006C1933" w:rsidRDefault="006C1933" w:rsidP="00BF4443">
            <w:pPr>
              <w:jc w:val="both"/>
              <w:rPr>
                <w:sz w:val="24"/>
                <w:szCs w:val="24"/>
              </w:rPr>
            </w:pPr>
            <w:r>
              <w:rPr>
                <w:sz w:val="24"/>
                <w:szCs w:val="24"/>
              </w:rPr>
              <w:t>Overall Accuracy</w:t>
            </w:r>
          </w:p>
        </w:tc>
      </w:tr>
      <w:tr w:rsidR="006C1933" w14:paraId="72E9F035" w14:textId="77777777" w:rsidTr="00BF4443">
        <w:tc>
          <w:tcPr>
            <w:tcW w:w="2350" w:type="dxa"/>
            <w:shd w:val="clear" w:color="auto" w:fill="auto"/>
          </w:tcPr>
          <w:p w14:paraId="6D8F47FF" w14:textId="77777777" w:rsidR="006C1933" w:rsidRPr="00AC1188" w:rsidRDefault="006C1933" w:rsidP="00BF4443">
            <w:pPr>
              <w:jc w:val="both"/>
              <w:rPr>
                <w:sz w:val="24"/>
                <w:szCs w:val="24"/>
              </w:rPr>
            </w:pPr>
            <w:r>
              <w:rPr>
                <w:sz w:val="24"/>
                <w:szCs w:val="24"/>
              </w:rPr>
              <w:t>≥50%</w:t>
            </w:r>
          </w:p>
        </w:tc>
        <w:tc>
          <w:tcPr>
            <w:tcW w:w="1363" w:type="dxa"/>
          </w:tcPr>
          <w:p w14:paraId="2CC9E55E" w14:textId="77777777" w:rsidR="006C1933" w:rsidRPr="009B068F" w:rsidRDefault="006C1933" w:rsidP="00BF4443">
            <w:pPr>
              <w:jc w:val="both"/>
              <w:rPr>
                <w:sz w:val="24"/>
                <w:szCs w:val="24"/>
              </w:rPr>
            </w:pPr>
            <w:r>
              <w:rPr>
                <w:sz w:val="24"/>
                <w:szCs w:val="24"/>
              </w:rPr>
              <w:t>≥250</w:t>
            </w:r>
          </w:p>
        </w:tc>
        <w:tc>
          <w:tcPr>
            <w:tcW w:w="1781" w:type="dxa"/>
          </w:tcPr>
          <w:p w14:paraId="587117FF" w14:textId="77777777" w:rsidR="006C1933" w:rsidRDefault="006C1933" w:rsidP="00BF4443">
            <w:pPr>
              <w:jc w:val="both"/>
              <w:rPr>
                <w:sz w:val="24"/>
                <w:szCs w:val="24"/>
              </w:rPr>
            </w:pPr>
            <w:r>
              <w:rPr>
                <w:sz w:val="24"/>
                <w:szCs w:val="24"/>
              </w:rPr>
              <w:t>90</w:t>
            </w:r>
          </w:p>
        </w:tc>
        <w:tc>
          <w:tcPr>
            <w:tcW w:w="1781" w:type="dxa"/>
          </w:tcPr>
          <w:p w14:paraId="05B26B1B" w14:textId="77777777" w:rsidR="006C1933" w:rsidRDefault="006C1933" w:rsidP="00BF4443">
            <w:pPr>
              <w:jc w:val="both"/>
              <w:rPr>
                <w:sz w:val="24"/>
                <w:szCs w:val="24"/>
              </w:rPr>
            </w:pPr>
            <w:r>
              <w:rPr>
                <w:sz w:val="24"/>
                <w:szCs w:val="24"/>
              </w:rPr>
              <w:t>96</w:t>
            </w:r>
          </w:p>
        </w:tc>
        <w:tc>
          <w:tcPr>
            <w:tcW w:w="1741" w:type="dxa"/>
          </w:tcPr>
          <w:p w14:paraId="28C399A4" w14:textId="77777777" w:rsidR="006C1933" w:rsidRDefault="006C1933" w:rsidP="00BF4443">
            <w:pPr>
              <w:jc w:val="both"/>
              <w:rPr>
                <w:sz w:val="24"/>
                <w:szCs w:val="24"/>
              </w:rPr>
            </w:pPr>
            <w:r>
              <w:rPr>
                <w:sz w:val="24"/>
                <w:szCs w:val="24"/>
              </w:rPr>
              <w:t>95%</w:t>
            </w:r>
          </w:p>
        </w:tc>
      </w:tr>
      <w:tr w:rsidR="006C1933" w14:paraId="3E29A688" w14:textId="77777777" w:rsidTr="00BF4443">
        <w:tc>
          <w:tcPr>
            <w:tcW w:w="2350" w:type="dxa"/>
            <w:shd w:val="clear" w:color="auto" w:fill="EEECE1" w:themeFill="background2"/>
          </w:tcPr>
          <w:p w14:paraId="13B113F9"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0B57EE88" w14:textId="77777777" w:rsidR="006C1933" w:rsidRDefault="006C1933" w:rsidP="00BF4443">
            <w:pPr>
              <w:jc w:val="both"/>
              <w:rPr>
                <w:sz w:val="24"/>
                <w:szCs w:val="24"/>
              </w:rPr>
            </w:pPr>
            <w:r>
              <w:rPr>
                <w:sz w:val="24"/>
                <w:szCs w:val="24"/>
              </w:rPr>
              <w:t>EDV (cm/s)</w:t>
            </w:r>
          </w:p>
        </w:tc>
        <w:tc>
          <w:tcPr>
            <w:tcW w:w="1781" w:type="dxa"/>
            <w:shd w:val="clear" w:color="auto" w:fill="EEECE1" w:themeFill="background2"/>
          </w:tcPr>
          <w:p w14:paraId="47669E4A"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46D35047"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33BB9401" w14:textId="77777777" w:rsidR="006C1933" w:rsidRDefault="006C1933" w:rsidP="00BF4443">
            <w:pPr>
              <w:jc w:val="both"/>
              <w:rPr>
                <w:sz w:val="24"/>
                <w:szCs w:val="24"/>
              </w:rPr>
            </w:pPr>
            <w:r>
              <w:rPr>
                <w:sz w:val="24"/>
                <w:szCs w:val="24"/>
              </w:rPr>
              <w:t>Overall Accuracy</w:t>
            </w:r>
          </w:p>
        </w:tc>
      </w:tr>
      <w:tr w:rsidR="006C1933" w14:paraId="283C344F" w14:textId="77777777" w:rsidTr="00BF4443">
        <w:tc>
          <w:tcPr>
            <w:tcW w:w="2350" w:type="dxa"/>
            <w:shd w:val="clear" w:color="auto" w:fill="auto"/>
          </w:tcPr>
          <w:p w14:paraId="5EE683C6" w14:textId="77777777" w:rsidR="006C1933" w:rsidRDefault="006C1933" w:rsidP="00BF4443">
            <w:pPr>
              <w:jc w:val="both"/>
              <w:rPr>
                <w:sz w:val="24"/>
                <w:szCs w:val="24"/>
              </w:rPr>
            </w:pPr>
            <w:r>
              <w:rPr>
                <w:sz w:val="24"/>
                <w:szCs w:val="24"/>
              </w:rPr>
              <w:t>≥50%</w:t>
            </w:r>
          </w:p>
        </w:tc>
        <w:tc>
          <w:tcPr>
            <w:tcW w:w="1363" w:type="dxa"/>
          </w:tcPr>
          <w:p w14:paraId="4C5A3100" w14:textId="77777777" w:rsidR="006C1933" w:rsidRDefault="006C1933" w:rsidP="00BF4443">
            <w:pPr>
              <w:jc w:val="both"/>
              <w:rPr>
                <w:sz w:val="24"/>
                <w:szCs w:val="24"/>
              </w:rPr>
            </w:pPr>
            <w:r>
              <w:rPr>
                <w:sz w:val="24"/>
                <w:szCs w:val="24"/>
              </w:rPr>
              <w:t>≥80 - ≥90</w:t>
            </w:r>
          </w:p>
        </w:tc>
        <w:tc>
          <w:tcPr>
            <w:tcW w:w="1781" w:type="dxa"/>
          </w:tcPr>
          <w:p w14:paraId="3B16A052" w14:textId="77777777" w:rsidR="006C1933" w:rsidRDefault="006C1933" w:rsidP="00BF4443">
            <w:pPr>
              <w:jc w:val="both"/>
              <w:rPr>
                <w:sz w:val="24"/>
                <w:szCs w:val="24"/>
              </w:rPr>
            </w:pPr>
            <w:r>
              <w:rPr>
                <w:sz w:val="24"/>
                <w:szCs w:val="24"/>
              </w:rPr>
              <w:t>60</w:t>
            </w:r>
          </w:p>
        </w:tc>
        <w:tc>
          <w:tcPr>
            <w:tcW w:w="1781" w:type="dxa"/>
          </w:tcPr>
          <w:p w14:paraId="6E114307" w14:textId="77777777" w:rsidR="006C1933" w:rsidRDefault="006C1933" w:rsidP="00BF4443">
            <w:pPr>
              <w:jc w:val="both"/>
              <w:rPr>
                <w:sz w:val="24"/>
                <w:szCs w:val="24"/>
              </w:rPr>
            </w:pPr>
            <w:r>
              <w:rPr>
                <w:sz w:val="24"/>
                <w:szCs w:val="24"/>
              </w:rPr>
              <w:t>100</w:t>
            </w:r>
          </w:p>
        </w:tc>
        <w:tc>
          <w:tcPr>
            <w:tcW w:w="1741" w:type="dxa"/>
          </w:tcPr>
          <w:p w14:paraId="27454A32" w14:textId="77777777" w:rsidR="006C1933" w:rsidRDefault="006C1933" w:rsidP="00BF4443">
            <w:pPr>
              <w:jc w:val="both"/>
              <w:rPr>
                <w:sz w:val="24"/>
                <w:szCs w:val="24"/>
              </w:rPr>
            </w:pPr>
            <w:r>
              <w:rPr>
                <w:sz w:val="24"/>
                <w:szCs w:val="24"/>
              </w:rPr>
              <w:t>86%</w:t>
            </w:r>
          </w:p>
        </w:tc>
      </w:tr>
      <w:tr w:rsidR="006C1933" w14:paraId="6D31769A" w14:textId="77777777" w:rsidTr="00BF4443">
        <w:trPr>
          <w:trHeight w:val="883"/>
        </w:trPr>
        <w:tc>
          <w:tcPr>
            <w:tcW w:w="2350" w:type="dxa"/>
            <w:shd w:val="clear" w:color="auto" w:fill="EEECE1" w:themeFill="background2"/>
          </w:tcPr>
          <w:p w14:paraId="28AF93DE" w14:textId="77777777" w:rsidR="006C1933" w:rsidRDefault="006C1933" w:rsidP="00BF4443">
            <w:pPr>
              <w:jc w:val="both"/>
              <w:rPr>
                <w:sz w:val="24"/>
                <w:szCs w:val="24"/>
              </w:rPr>
            </w:pPr>
            <w:r>
              <w:rPr>
                <w:sz w:val="24"/>
                <w:szCs w:val="24"/>
              </w:rPr>
              <w:t>Native IMA Vessel Stenosis</w:t>
            </w:r>
          </w:p>
        </w:tc>
        <w:tc>
          <w:tcPr>
            <w:tcW w:w="1363" w:type="dxa"/>
            <w:shd w:val="clear" w:color="auto" w:fill="EEECE1" w:themeFill="background2"/>
          </w:tcPr>
          <w:p w14:paraId="72C864F7" w14:textId="77777777" w:rsidR="006C1933" w:rsidRDefault="006C1933" w:rsidP="00BF4443">
            <w:pPr>
              <w:jc w:val="both"/>
              <w:rPr>
                <w:sz w:val="24"/>
                <w:szCs w:val="24"/>
              </w:rPr>
            </w:pPr>
            <w:r>
              <w:rPr>
                <w:sz w:val="24"/>
                <w:szCs w:val="24"/>
              </w:rPr>
              <w:t>IMA/Aortic PSV Ratio cut off</w:t>
            </w:r>
          </w:p>
        </w:tc>
        <w:tc>
          <w:tcPr>
            <w:tcW w:w="1781" w:type="dxa"/>
            <w:shd w:val="clear" w:color="auto" w:fill="EEECE1" w:themeFill="background2"/>
          </w:tcPr>
          <w:p w14:paraId="0CD65636" w14:textId="77777777" w:rsidR="006C1933" w:rsidRDefault="006C1933" w:rsidP="00BF4443">
            <w:pPr>
              <w:jc w:val="both"/>
              <w:rPr>
                <w:sz w:val="24"/>
                <w:szCs w:val="24"/>
              </w:rPr>
            </w:pPr>
            <w:r>
              <w:rPr>
                <w:sz w:val="24"/>
                <w:szCs w:val="24"/>
              </w:rPr>
              <w:t>Sensitivity</w:t>
            </w:r>
          </w:p>
        </w:tc>
        <w:tc>
          <w:tcPr>
            <w:tcW w:w="1781" w:type="dxa"/>
            <w:shd w:val="clear" w:color="auto" w:fill="EEECE1" w:themeFill="background2"/>
          </w:tcPr>
          <w:p w14:paraId="15B62079" w14:textId="77777777" w:rsidR="006C1933" w:rsidRDefault="006C1933" w:rsidP="00BF4443">
            <w:pPr>
              <w:jc w:val="both"/>
              <w:rPr>
                <w:sz w:val="24"/>
                <w:szCs w:val="24"/>
              </w:rPr>
            </w:pPr>
            <w:r>
              <w:rPr>
                <w:sz w:val="24"/>
                <w:szCs w:val="24"/>
              </w:rPr>
              <w:t>Specificity</w:t>
            </w:r>
          </w:p>
        </w:tc>
        <w:tc>
          <w:tcPr>
            <w:tcW w:w="1741" w:type="dxa"/>
            <w:shd w:val="clear" w:color="auto" w:fill="EEECE1" w:themeFill="background2"/>
          </w:tcPr>
          <w:p w14:paraId="0708870B" w14:textId="77777777" w:rsidR="006C1933" w:rsidRDefault="006C1933" w:rsidP="00BF4443">
            <w:pPr>
              <w:jc w:val="both"/>
              <w:rPr>
                <w:sz w:val="24"/>
                <w:szCs w:val="24"/>
              </w:rPr>
            </w:pPr>
            <w:r>
              <w:rPr>
                <w:sz w:val="24"/>
                <w:szCs w:val="24"/>
              </w:rPr>
              <w:t>Overall Accuracy</w:t>
            </w:r>
          </w:p>
        </w:tc>
      </w:tr>
      <w:tr w:rsidR="006C1933" w14:paraId="6FC2CD70" w14:textId="77777777" w:rsidTr="00BF4443">
        <w:tc>
          <w:tcPr>
            <w:tcW w:w="2350" w:type="dxa"/>
            <w:shd w:val="clear" w:color="auto" w:fill="auto"/>
          </w:tcPr>
          <w:p w14:paraId="1D9FE856" w14:textId="77777777" w:rsidR="006C1933" w:rsidRDefault="006C1933" w:rsidP="00BF4443">
            <w:pPr>
              <w:jc w:val="both"/>
              <w:rPr>
                <w:sz w:val="24"/>
                <w:szCs w:val="24"/>
              </w:rPr>
            </w:pPr>
            <w:r>
              <w:rPr>
                <w:sz w:val="24"/>
                <w:szCs w:val="24"/>
              </w:rPr>
              <w:t>≥50%</w:t>
            </w:r>
          </w:p>
        </w:tc>
        <w:tc>
          <w:tcPr>
            <w:tcW w:w="1363" w:type="dxa"/>
          </w:tcPr>
          <w:p w14:paraId="1AA0DE6C" w14:textId="77777777" w:rsidR="006C1933" w:rsidRDefault="006C1933" w:rsidP="00BF4443">
            <w:pPr>
              <w:jc w:val="both"/>
              <w:rPr>
                <w:sz w:val="24"/>
                <w:szCs w:val="24"/>
              </w:rPr>
            </w:pPr>
            <w:r>
              <w:rPr>
                <w:sz w:val="24"/>
                <w:szCs w:val="24"/>
              </w:rPr>
              <w:t>≥4 - ≥4.5</w:t>
            </w:r>
          </w:p>
        </w:tc>
        <w:tc>
          <w:tcPr>
            <w:tcW w:w="1781" w:type="dxa"/>
          </w:tcPr>
          <w:p w14:paraId="28818B09" w14:textId="77777777" w:rsidR="006C1933" w:rsidRDefault="006C1933" w:rsidP="00BF4443">
            <w:pPr>
              <w:jc w:val="both"/>
              <w:rPr>
                <w:sz w:val="24"/>
                <w:szCs w:val="24"/>
              </w:rPr>
            </w:pPr>
          </w:p>
        </w:tc>
        <w:tc>
          <w:tcPr>
            <w:tcW w:w="1781" w:type="dxa"/>
          </w:tcPr>
          <w:p w14:paraId="0CBF9BC9" w14:textId="77777777" w:rsidR="006C1933" w:rsidRDefault="006C1933" w:rsidP="00BF4443">
            <w:pPr>
              <w:jc w:val="both"/>
              <w:rPr>
                <w:sz w:val="24"/>
                <w:szCs w:val="24"/>
              </w:rPr>
            </w:pPr>
          </w:p>
        </w:tc>
        <w:tc>
          <w:tcPr>
            <w:tcW w:w="1741" w:type="dxa"/>
          </w:tcPr>
          <w:p w14:paraId="2DC81462" w14:textId="77777777" w:rsidR="006C1933" w:rsidRDefault="006C1933" w:rsidP="00BF4443">
            <w:pPr>
              <w:jc w:val="both"/>
              <w:rPr>
                <w:sz w:val="24"/>
                <w:szCs w:val="24"/>
              </w:rPr>
            </w:pPr>
            <w:r>
              <w:rPr>
                <w:sz w:val="24"/>
                <w:szCs w:val="24"/>
              </w:rPr>
              <w:t>93%</w:t>
            </w:r>
          </w:p>
        </w:tc>
      </w:tr>
    </w:tbl>
    <w:p w14:paraId="1F5039BA" w14:textId="77777777" w:rsidR="006C1933" w:rsidRDefault="006C1933" w:rsidP="006C1933">
      <w:pPr>
        <w:jc w:val="both"/>
        <w:rPr>
          <w:b/>
          <w:bCs/>
          <w:sz w:val="24"/>
          <w:szCs w:val="24"/>
        </w:rPr>
      </w:pPr>
    </w:p>
    <w:p w14:paraId="63C347BF" w14:textId="77777777" w:rsidR="006C1933" w:rsidRDefault="006C1933" w:rsidP="006C1933">
      <w:pPr>
        <w:jc w:val="both"/>
        <w:rPr>
          <w:sz w:val="24"/>
          <w:szCs w:val="24"/>
        </w:rPr>
      </w:pPr>
      <w:r>
        <w:rPr>
          <w:b/>
          <w:bCs/>
          <w:sz w:val="24"/>
          <w:szCs w:val="24"/>
        </w:rPr>
        <w:t>Assessment</w:t>
      </w:r>
    </w:p>
    <w:p w14:paraId="55A4468C" w14:textId="77777777" w:rsidR="006C1933" w:rsidRDefault="006C1933" w:rsidP="006C1933">
      <w:pPr>
        <w:jc w:val="both"/>
        <w:rPr>
          <w:sz w:val="24"/>
          <w:szCs w:val="24"/>
        </w:rPr>
      </w:pPr>
    </w:p>
    <w:p w14:paraId="1A3352BC" w14:textId="77777777" w:rsidR="006C1933" w:rsidRDefault="006C1933" w:rsidP="006C1933">
      <w:pPr>
        <w:jc w:val="both"/>
        <w:rPr>
          <w:sz w:val="24"/>
          <w:szCs w:val="24"/>
        </w:rPr>
      </w:pPr>
      <w:r>
        <w:rPr>
          <w:sz w:val="24"/>
          <w:szCs w:val="24"/>
        </w:rPr>
        <w:t>Patient should be assessed supine, after an overnight fast. PSV should be recorded using a 1-1.5mm sample volume and less than 60 degree of insonation</w:t>
      </w:r>
      <w:r>
        <w:rPr>
          <w:sz w:val="24"/>
          <w:szCs w:val="24"/>
          <w:vertAlign w:val="superscript"/>
        </w:rPr>
        <w:t>5,21</w:t>
      </w:r>
      <w:r>
        <w:rPr>
          <w:sz w:val="24"/>
          <w:szCs w:val="24"/>
        </w:rPr>
        <w:t>.</w:t>
      </w:r>
    </w:p>
    <w:p w14:paraId="3DF9C306" w14:textId="77777777" w:rsidR="006C1933" w:rsidRDefault="006C1933" w:rsidP="006C1933">
      <w:pPr>
        <w:jc w:val="both"/>
        <w:rPr>
          <w:sz w:val="24"/>
          <w:szCs w:val="24"/>
        </w:rPr>
      </w:pPr>
    </w:p>
    <w:p w14:paraId="31BB9705" w14:textId="77777777" w:rsidR="006C1933" w:rsidRDefault="006C1933">
      <w:pPr>
        <w:numPr>
          <w:ilvl w:val="0"/>
          <w:numId w:val="50"/>
        </w:numPr>
        <w:tabs>
          <w:tab w:val="clear" w:pos="360"/>
          <w:tab w:val="num" w:pos="420"/>
        </w:tabs>
        <w:suppressAutoHyphens w:val="0"/>
        <w:ind w:left="420"/>
        <w:jc w:val="both"/>
        <w:rPr>
          <w:sz w:val="24"/>
          <w:szCs w:val="24"/>
        </w:rPr>
      </w:pPr>
      <w:r>
        <w:rPr>
          <w:sz w:val="24"/>
          <w:szCs w:val="24"/>
        </w:rPr>
        <w:t>Scan the aorta in longitudinal section and look at the general condition of it and the SMA, CA and IMA, documenting the PSV in the proximal abdominal aorta (check) and the patency of the mesenteric vessels.</w:t>
      </w:r>
    </w:p>
    <w:p w14:paraId="049D6C7E" w14:textId="77777777" w:rsidR="006C1933" w:rsidRDefault="006C1933">
      <w:pPr>
        <w:numPr>
          <w:ilvl w:val="0"/>
          <w:numId w:val="50"/>
        </w:numPr>
        <w:tabs>
          <w:tab w:val="clear" w:pos="360"/>
          <w:tab w:val="num" w:pos="420"/>
        </w:tabs>
        <w:suppressAutoHyphens w:val="0"/>
        <w:ind w:left="420"/>
        <w:jc w:val="both"/>
        <w:rPr>
          <w:sz w:val="24"/>
          <w:szCs w:val="24"/>
        </w:rPr>
      </w:pPr>
      <w:r>
        <w:rPr>
          <w:sz w:val="24"/>
          <w:szCs w:val="24"/>
        </w:rPr>
        <w:t xml:space="preserve">In turn, scan the SMA, CA &amp; IMA, obtaining representative flow velocities (PSV &amp; EDV) and waveforms, whilst ensuring that in the presence of a stenosis the maximum PSV is measured. [Most commonly a stenosis may be found at the origin of the artery, although fibromuscular dysplasia will manifest itself as a diffuse narrowing throughout the vessel and in particular the SMA should be scanned over several centimetres to exclude this condition]. </w:t>
      </w:r>
    </w:p>
    <w:p w14:paraId="2657D0CD" w14:textId="77777777" w:rsidR="006C1933" w:rsidRDefault="006C1933">
      <w:pPr>
        <w:numPr>
          <w:ilvl w:val="0"/>
          <w:numId w:val="50"/>
        </w:numPr>
        <w:tabs>
          <w:tab w:val="clear" w:pos="360"/>
          <w:tab w:val="num" w:pos="420"/>
        </w:tabs>
        <w:suppressAutoHyphens w:val="0"/>
        <w:ind w:left="420"/>
        <w:jc w:val="both"/>
        <w:rPr>
          <w:sz w:val="24"/>
          <w:szCs w:val="24"/>
        </w:rPr>
      </w:pPr>
      <w:r>
        <w:rPr>
          <w:sz w:val="24"/>
          <w:szCs w:val="24"/>
        </w:rPr>
        <w:t>If the coeliac axis cannot be identified, examine the common hepatic artery to check for retrograde flow.</w:t>
      </w:r>
    </w:p>
    <w:p w14:paraId="11F216B3" w14:textId="77777777" w:rsidR="006C1933" w:rsidRDefault="006C1933" w:rsidP="006C1933">
      <w:pPr>
        <w:jc w:val="both"/>
        <w:rPr>
          <w:sz w:val="24"/>
          <w:szCs w:val="24"/>
        </w:rPr>
      </w:pPr>
    </w:p>
    <w:p w14:paraId="0F5D9CC8" w14:textId="77777777" w:rsidR="006C1933" w:rsidRDefault="006C1933" w:rsidP="006C1933">
      <w:pPr>
        <w:jc w:val="both"/>
        <w:rPr>
          <w:sz w:val="24"/>
          <w:szCs w:val="24"/>
        </w:rPr>
      </w:pPr>
      <w:r>
        <w:rPr>
          <w:sz w:val="24"/>
          <w:szCs w:val="24"/>
        </w:rPr>
        <w:t>CA should be assessed both with inspiration and expiration to exclude extrinsic compression by the median ligament – median arcuate ligament syndrome (MALS) (</w:t>
      </w:r>
      <w:proofErr w:type="gramStart"/>
      <w:r>
        <w:rPr>
          <w:sz w:val="24"/>
          <w:szCs w:val="24"/>
        </w:rPr>
        <w:t>i.e.</w:t>
      </w:r>
      <w:proofErr w:type="gramEnd"/>
      <w:r>
        <w:rPr>
          <w:sz w:val="24"/>
          <w:szCs w:val="24"/>
        </w:rPr>
        <w:t xml:space="preserve"> increased velocity with normal respiration which reduced with deep inspiration indicates extrinsic stenosis). If MALS is suspected follow the MALS protocol.</w:t>
      </w:r>
    </w:p>
    <w:p w14:paraId="155470A3" w14:textId="77777777" w:rsidR="006C1933" w:rsidRDefault="006C1933" w:rsidP="006C1933">
      <w:pPr>
        <w:jc w:val="both"/>
        <w:rPr>
          <w:sz w:val="24"/>
          <w:szCs w:val="24"/>
        </w:rPr>
      </w:pPr>
    </w:p>
    <w:p w14:paraId="6371D7BB" w14:textId="77777777" w:rsidR="006C1933" w:rsidRDefault="006C1933" w:rsidP="006C1933">
      <w:pPr>
        <w:jc w:val="both"/>
        <w:rPr>
          <w:sz w:val="24"/>
          <w:szCs w:val="24"/>
        </w:rPr>
      </w:pPr>
    </w:p>
    <w:p w14:paraId="216E1BD1" w14:textId="77777777" w:rsidR="006C1933" w:rsidRDefault="006C1933">
      <w:pPr>
        <w:numPr>
          <w:ilvl w:val="0"/>
          <w:numId w:val="49"/>
        </w:numPr>
        <w:jc w:val="both"/>
        <w:rPr>
          <w:b/>
          <w:sz w:val="24"/>
          <w:szCs w:val="24"/>
        </w:rPr>
      </w:pPr>
      <w:r>
        <w:rPr>
          <w:b/>
          <w:sz w:val="24"/>
          <w:szCs w:val="24"/>
        </w:rPr>
        <w:t>Renal arteries</w:t>
      </w:r>
    </w:p>
    <w:p w14:paraId="182DF692" w14:textId="77777777" w:rsidR="006C1933" w:rsidRDefault="006C1933" w:rsidP="006C1933">
      <w:pPr>
        <w:jc w:val="both"/>
        <w:rPr>
          <w:b/>
          <w:sz w:val="24"/>
          <w:szCs w:val="24"/>
        </w:rPr>
      </w:pPr>
    </w:p>
    <w:p w14:paraId="36590A1E" w14:textId="77777777" w:rsidR="006C1933" w:rsidRDefault="006C1933" w:rsidP="006C1933">
      <w:pPr>
        <w:pStyle w:val="WW-BodyText2"/>
        <w:tabs>
          <w:tab w:val="left" w:pos="720"/>
        </w:tabs>
        <w:jc w:val="both"/>
        <w:rPr>
          <w:szCs w:val="24"/>
        </w:rPr>
      </w:pPr>
      <w:r>
        <w:rPr>
          <w:szCs w:val="24"/>
        </w:rPr>
        <w:t>Normal signals – Monophasic waveforms, Average PSV – 104cm/s +/- 25cm/s.</w:t>
      </w:r>
    </w:p>
    <w:p w14:paraId="10E5FAE4" w14:textId="77777777" w:rsidR="006C1933" w:rsidRDefault="006C1933" w:rsidP="006C1933">
      <w:pPr>
        <w:jc w:val="both"/>
        <w:rPr>
          <w:sz w:val="24"/>
          <w:szCs w:val="24"/>
        </w:rPr>
      </w:pPr>
      <w:r>
        <w:rPr>
          <w:sz w:val="24"/>
          <w:szCs w:val="24"/>
        </w:rPr>
        <w:t>Parenchyma velocity should be &gt;10cm/s, if the renal arteries are not viewed and &lt; 10cm/s may indicate occlusion</w:t>
      </w:r>
      <w:r>
        <w:rPr>
          <w:sz w:val="24"/>
          <w:szCs w:val="24"/>
          <w:vertAlign w:val="superscript"/>
        </w:rPr>
        <w:t>10,11</w:t>
      </w:r>
      <w:r>
        <w:rPr>
          <w:sz w:val="24"/>
          <w:szCs w:val="24"/>
        </w:rPr>
        <w:t>.</w:t>
      </w:r>
    </w:p>
    <w:p w14:paraId="61D6B612" w14:textId="77777777" w:rsidR="006C1933" w:rsidRDefault="006C1933" w:rsidP="006C1933">
      <w:pPr>
        <w:jc w:val="both"/>
        <w:rPr>
          <w:sz w:val="24"/>
          <w:szCs w:val="24"/>
        </w:rPr>
      </w:pPr>
    </w:p>
    <w:p w14:paraId="0513C80E" w14:textId="77777777" w:rsidR="006C1933" w:rsidRDefault="006C1933" w:rsidP="006C1933">
      <w:pPr>
        <w:jc w:val="both"/>
        <w:rPr>
          <w:sz w:val="24"/>
          <w:szCs w:val="24"/>
        </w:rPr>
      </w:pPr>
      <w:r>
        <w:rPr>
          <w:sz w:val="24"/>
          <w:szCs w:val="24"/>
        </w:rPr>
        <w:t>Kidney length should be greater than 9cm</w:t>
      </w:r>
      <w:r>
        <w:rPr>
          <w:sz w:val="24"/>
          <w:szCs w:val="24"/>
          <w:vertAlign w:val="superscript"/>
        </w:rPr>
        <w:t>10,11</w:t>
      </w:r>
      <w:r>
        <w:rPr>
          <w:sz w:val="24"/>
          <w:szCs w:val="24"/>
        </w:rPr>
        <w:t>.</w:t>
      </w:r>
    </w:p>
    <w:p w14:paraId="62EE69B2" w14:textId="77777777" w:rsidR="006C1933" w:rsidRDefault="006C1933" w:rsidP="006C1933">
      <w:pPr>
        <w:jc w:val="both"/>
        <w:rPr>
          <w:sz w:val="24"/>
          <w:szCs w:val="24"/>
        </w:rPr>
      </w:pPr>
    </w:p>
    <w:p w14:paraId="6F59BCBC" w14:textId="77777777" w:rsidR="006C1933" w:rsidRDefault="006C1933" w:rsidP="006C1933">
      <w:pPr>
        <w:jc w:val="both"/>
        <w:rPr>
          <w:sz w:val="24"/>
          <w:szCs w:val="24"/>
        </w:rPr>
      </w:pPr>
    </w:p>
    <w:p w14:paraId="60AA67CA" w14:textId="77777777" w:rsidR="006C1933" w:rsidRDefault="006C1933" w:rsidP="006C1933">
      <w:pPr>
        <w:jc w:val="both"/>
        <w:rPr>
          <w:sz w:val="24"/>
          <w:szCs w:val="24"/>
          <w:vertAlign w:val="superscript"/>
        </w:rPr>
      </w:pPr>
      <w:r>
        <w:rPr>
          <w:sz w:val="24"/>
          <w:szCs w:val="24"/>
        </w:rPr>
        <w:t>Assessment</w:t>
      </w:r>
      <w:r>
        <w:rPr>
          <w:sz w:val="24"/>
          <w:szCs w:val="24"/>
          <w:vertAlign w:val="superscript"/>
        </w:rPr>
        <w:t>3,10,11</w:t>
      </w:r>
    </w:p>
    <w:p w14:paraId="045C9504" w14:textId="77777777" w:rsidR="006C1933" w:rsidRDefault="006C1933" w:rsidP="006C1933">
      <w:pPr>
        <w:jc w:val="both"/>
        <w:rPr>
          <w:sz w:val="24"/>
          <w:szCs w:val="24"/>
        </w:rPr>
      </w:pPr>
    </w:p>
    <w:p w14:paraId="6ECD6BC1" w14:textId="77777777" w:rsidR="006C1933" w:rsidRDefault="006C1933" w:rsidP="006C1933">
      <w:pPr>
        <w:jc w:val="both"/>
        <w:rPr>
          <w:i/>
          <w:sz w:val="24"/>
          <w:szCs w:val="24"/>
        </w:rPr>
      </w:pPr>
      <w:r>
        <w:rPr>
          <w:i/>
          <w:sz w:val="24"/>
          <w:szCs w:val="24"/>
        </w:rPr>
        <w:t>Patient assessed supine with head at 30% elevation.</w:t>
      </w:r>
    </w:p>
    <w:p w14:paraId="59ABB8E2" w14:textId="77777777" w:rsidR="006C1933" w:rsidRDefault="006C1933" w:rsidP="006C1933">
      <w:pPr>
        <w:jc w:val="both"/>
        <w:rPr>
          <w:sz w:val="24"/>
          <w:szCs w:val="24"/>
          <w:vertAlign w:val="superscript"/>
        </w:rPr>
      </w:pPr>
      <w:r>
        <w:rPr>
          <w:sz w:val="24"/>
          <w:szCs w:val="24"/>
        </w:rPr>
        <w:t>Identify renal artery origin, midsection and distal renal artery.  It is not always possible to identify the midsection but proximal and distal segments should be enough to assess.</w:t>
      </w:r>
      <w:r>
        <w:rPr>
          <w:sz w:val="24"/>
          <w:szCs w:val="24"/>
          <w:vertAlign w:val="superscript"/>
        </w:rPr>
        <w:t>9</w:t>
      </w:r>
    </w:p>
    <w:p w14:paraId="2BE093FD" w14:textId="77777777" w:rsidR="006C1933" w:rsidRDefault="006C1933" w:rsidP="006C1933">
      <w:pPr>
        <w:jc w:val="both"/>
        <w:rPr>
          <w:sz w:val="24"/>
          <w:szCs w:val="24"/>
        </w:rPr>
      </w:pPr>
      <w:r>
        <w:rPr>
          <w:sz w:val="24"/>
          <w:szCs w:val="24"/>
        </w:rPr>
        <w:t>Record the PSV and acceleration time should be recorded in the aorta and in the renal arteries along their lengths</w:t>
      </w:r>
      <w:r>
        <w:rPr>
          <w:sz w:val="24"/>
          <w:szCs w:val="24"/>
          <w:vertAlign w:val="superscript"/>
        </w:rPr>
        <w:t>10</w:t>
      </w:r>
      <w:r>
        <w:rPr>
          <w:sz w:val="24"/>
          <w:szCs w:val="24"/>
        </w:rPr>
        <w:t>.</w:t>
      </w:r>
    </w:p>
    <w:p w14:paraId="619A1B3D" w14:textId="77777777" w:rsidR="006C1933" w:rsidRDefault="006C1933" w:rsidP="006C1933">
      <w:pPr>
        <w:jc w:val="both"/>
        <w:rPr>
          <w:i/>
          <w:sz w:val="24"/>
          <w:szCs w:val="24"/>
        </w:rPr>
      </w:pPr>
    </w:p>
    <w:p w14:paraId="7013D431" w14:textId="77777777" w:rsidR="006C1933" w:rsidRDefault="006C1933" w:rsidP="006C1933">
      <w:pPr>
        <w:jc w:val="both"/>
        <w:rPr>
          <w:i/>
          <w:sz w:val="24"/>
          <w:szCs w:val="24"/>
        </w:rPr>
      </w:pPr>
      <w:r>
        <w:rPr>
          <w:i/>
          <w:sz w:val="24"/>
          <w:szCs w:val="24"/>
        </w:rPr>
        <w:t xml:space="preserve">Turn patient on side and visualise kidney from </w:t>
      </w:r>
      <w:proofErr w:type="spellStart"/>
      <w:r>
        <w:rPr>
          <w:i/>
          <w:sz w:val="24"/>
          <w:szCs w:val="24"/>
        </w:rPr>
        <w:t>posterio</w:t>
      </w:r>
      <w:proofErr w:type="spellEnd"/>
      <w:r>
        <w:rPr>
          <w:i/>
          <w:sz w:val="24"/>
          <w:szCs w:val="24"/>
        </w:rPr>
        <w:t>-lateral aspect.</w:t>
      </w:r>
    </w:p>
    <w:p w14:paraId="43C03E42" w14:textId="77777777" w:rsidR="006C1933" w:rsidRDefault="006C1933" w:rsidP="006C1933">
      <w:pPr>
        <w:pStyle w:val="WW-BodyText2"/>
        <w:tabs>
          <w:tab w:val="left" w:pos="720"/>
        </w:tabs>
        <w:jc w:val="both"/>
        <w:rPr>
          <w:szCs w:val="24"/>
        </w:rPr>
      </w:pPr>
      <w:r>
        <w:rPr>
          <w:szCs w:val="24"/>
        </w:rPr>
        <w:t>Measure the maximum length of the kidney and the peak velocities in the distal/mid renal arteries and the parenchyma of the kidney.</w:t>
      </w:r>
    </w:p>
    <w:p w14:paraId="41213787" w14:textId="77777777" w:rsidR="006C1933" w:rsidRDefault="006C1933" w:rsidP="006C1933">
      <w:pPr>
        <w:jc w:val="both"/>
        <w:rPr>
          <w:sz w:val="24"/>
          <w:szCs w:val="24"/>
        </w:rPr>
      </w:pPr>
    </w:p>
    <w:p w14:paraId="325C0FCF" w14:textId="27B2E29A" w:rsidR="006C1933" w:rsidRDefault="006C1933" w:rsidP="006C1933">
      <w:pPr>
        <w:jc w:val="both"/>
        <w:rPr>
          <w:sz w:val="24"/>
          <w:szCs w:val="24"/>
        </w:rPr>
      </w:pPr>
      <w:r>
        <w:rPr>
          <w:sz w:val="24"/>
          <w:szCs w:val="24"/>
        </w:rPr>
        <w:t xml:space="preserve">Hilar Doppler assessment – </w:t>
      </w:r>
      <w:r>
        <w:rPr>
          <w:i/>
          <w:sz w:val="24"/>
          <w:szCs w:val="24"/>
        </w:rPr>
        <w:t>Press the Doppler button</w:t>
      </w:r>
      <w:r w:rsidR="00E26F9B">
        <w:rPr>
          <w:i/>
          <w:sz w:val="24"/>
          <w:szCs w:val="24"/>
        </w:rPr>
        <w:t xml:space="preserve"> </w:t>
      </w:r>
      <w:r>
        <w:rPr>
          <w:i/>
          <w:sz w:val="24"/>
          <w:szCs w:val="24"/>
        </w:rPr>
        <w:t xml:space="preserve">(top left section on ATL 5000) and change measurements to Frequency and make note of transmitted frequency. </w:t>
      </w:r>
      <w:r>
        <w:rPr>
          <w:sz w:val="24"/>
          <w:szCs w:val="24"/>
        </w:rPr>
        <w:t xml:space="preserve">View kidney in a cross section from the flank. Then take the readings with a </w:t>
      </w:r>
      <w:proofErr w:type="gramStart"/>
      <w:r>
        <w:rPr>
          <w:sz w:val="24"/>
          <w:szCs w:val="24"/>
        </w:rPr>
        <w:t>0 degree</w:t>
      </w:r>
      <w:proofErr w:type="gramEnd"/>
      <w:r>
        <w:rPr>
          <w:sz w:val="24"/>
          <w:szCs w:val="24"/>
        </w:rPr>
        <w:t xml:space="preserve"> angle from the Hilar artery.</w:t>
      </w:r>
    </w:p>
    <w:p w14:paraId="10D742E8" w14:textId="77777777" w:rsidR="006C1933" w:rsidRDefault="006C1933" w:rsidP="006C1933">
      <w:pPr>
        <w:jc w:val="both"/>
        <w:rPr>
          <w:sz w:val="24"/>
          <w:szCs w:val="24"/>
        </w:rPr>
      </w:pPr>
    </w:p>
    <w:p w14:paraId="2D2E756E" w14:textId="77777777" w:rsidR="006C1933" w:rsidRDefault="006C1933" w:rsidP="006C1933">
      <w:pPr>
        <w:jc w:val="both"/>
        <w:rPr>
          <w:sz w:val="24"/>
          <w:szCs w:val="24"/>
        </w:rPr>
      </w:pPr>
      <w:r>
        <w:rPr>
          <w:sz w:val="24"/>
          <w:szCs w:val="24"/>
        </w:rPr>
        <w:t>Once Doppler signal is on screen, press the Adv calcs. Button and select time/ slope measurement.</w:t>
      </w:r>
    </w:p>
    <w:p w14:paraId="6A5BCACF" w14:textId="58C7BA9D" w:rsidR="006C1933" w:rsidRDefault="006C1933" w:rsidP="006C1933">
      <w:pPr>
        <w:jc w:val="both"/>
        <w:rPr>
          <w:sz w:val="24"/>
          <w:szCs w:val="24"/>
        </w:rPr>
      </w:pPr>
      <w:r>
        <w:rPr>
          <w:sz w:val="24"/>
          <w:szCs w:val="24"/>
        </w:rPr>
        <w:t>Place the first cursor at the base of the systolic up stroke, press select then place the second cursor at the top of the up stroke. Record the acceleration time in mill</w:t>
      </w:r>
      <w:r w:rsidR="006D5498">
        <w:rPr>
          <w:sz w:val="24"/>
          <w:szCs w:val="24"/>
        </w:rPr>
        <w:t>iseconds and k</w:t>
      </w:r>
      <w:r>
        <w:rPr>
          <w:sz w:val="24"/>
          <w:szCs w:val="24"/>
        </w:rPr>
        <w:t>Hz/second reading (hypotenuse)</w:t>
      </w:r>
    </w:p>
    <w:p w14:paraId="3C548C06" w14:textId="77777777" w:rsidR="006C1933" w:rsidRDefault="006C1933" w:rsidP="006C1933">
      <w:pPr>
        <w:jc w:val="both"/>
        <w:rPr>
          <w:sz w:val="24"/>
          <w:szCs w:val="24"/>
        </w:rPr>
      </w:pPr>
      <w:r>
        <w:rPr>
          <w:noProof/>
        </w:rPr>
        <mc:AlternateContent>
          <mc:Choice Requires="wps">
            <w:drawing>
              <wp:anchor distT="0" distB="0" distL="114300" distR="114300" simplePos="0" relativeHeight="251688960" behindDoc="0" locked="0" layoutInCell="1" allowOverlap="1" wp14:anchorId="3538DBD2" wp14:editId="6155CBB2">
                <wp:simplePos x="0" y="0"/>
                <wp:positionH relativeFrom="column">
                  <wp:posOffset>503555</wp:posOffset>
                </wp:positionH>
                <wp:positionV relativeFrom="paragraph">
                  <wp:posOffset>92710</wp:posOffset>
                </wp:positionV>
                <wp:extent cx="2534285" cy="1238250"/>
                <wp:effectExtent l="0" t="0" r="0" b="0"/>
                <wp:wrapNone/>
                <wp:docPr id="6"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4285" cy="1238250"/>
                        </a:xfrm>
                        <a:custGeom>
                          <a:avLst/>
                          <a:gdLst>
                            <a:gd name="T0" fmla="*/ 0 w 4105"/>
                            <a:gd name="T1" fmla="*/ 1989 h 2110"/>
                            <a:gd name="T2" fmla="*/ 1008 w 4105"/>
                            <a:gd name="T3" fmla="*/ 117 h 2110"/>
                            <a:gd name="T4" fmla="*/ 1728 w 4105"/>
                            <a:gd name="T5" fmla="*/ 1269 h 2110"/>
                            <a:gd name="T6" fmla="*/ 3744 w 4105"/>
                            <a:gd name="T7" fmla="*/ 1989 h 2110"/>
                            <a:gd name="T8" fmla="*/ 3888 w 4105"/>
                            <a:gd name="T9" fmla="*/ 1989 h 2110"/>
                          </a:gdLst>
                          <a:ahLst/>
                          <a:cxnLst>
                            <a:cxn ang="0">
                              <a:pos x="T0" y="T1"/>
                            </a:cxn>
                            <a:cxn ang="0">
                              <a:pos x="T2" y="T3"/>
                            </a:cxn>
                            <a:cxn ang="0">
                              <a:pos x="T4" y="T5"/>
                            </a:cxn>
                            <a:cxn ang="0">
                              <a:pos x="T6" y="T7"/>
                            </a:cxn>
                            <a:cxn ang="0">
                              <a:pos x="T8" y="T9"/>
                            </a:cxn>
                          </a:cxnLst>
                          <a:rect l="0" t="0" r="r" b="b"/>
                          <a:pathLst>
                            <a:path w="4105" h="2110">
                              <a:moveTo>
                                <a:pt x="0" y="1989"/>
                              </a:moveTo>
                              <a:cubicBezTo>
                                <a:pt x="360" y="1113"/>
                                <a:pt x="720" y="237"/>
                                <a:pt x="1008" y="117"/>
                              </a:cubicBezTo>
                              <a:cubicBezTo>
                                <a:pt x="1296" y="0"/>
                                <a:pt x="1272" y="957"/>
                                <a:pt x="1728" y="1269"/>
                              </a:cubicBezTo>
                              <a:cubicBezTo>
                                <a:pt x="2184" y="1581"/>
                                <a:pt x="3384" y="1869"/>
                                <a:pt x="3744" y="1989"/>
                              </a:cubicBezTo>
                              <a:cubicBezTo>
                                <a:pt x="4104" y="2109"/>
                                <a:pt x="3996" y="2049"/>
                                <a:pt x="3888" y="1989"/>
                              </a:cubicBezTo>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63B55EC5" id="Freeform 6" o:spid="_x0000_s1026" style="position:absolute;margin-left:39.65pt;margin-top:7.3pt;width:199.55pt;height:9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105,2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" path="m,1989c360,1113,720,237,1008,117,1296,,1272,957,1728,1269v456,312,1656,600,2016,720c4104,2109,3996,2049,3888,1989e" filled="f" strokeweight=".26mm">
                <v:path o:connecttype="custom" o:connectlocs="0,1167241;622304,68661;1066807,744711;2311416,1167241;2400317,1167241" o:connectangles="0,0,0,0,0"/>
              </v:shape>
            </w:pict>
          </mc:Fallback>
        </mc:AlternateContent>
      </w:r>
      <w:r>
        <w:rPr>
          <w:noProof/>
        </w:rPr>
        <mc:AlternateContent>
          <mc:Choice Requires="wps">
            <w:drawing>
              <wp:anchor distT="0" distB="0" distL="114298" distR="114298" simplePos="0" relativeHeight="251689984" behindDoc="0" locked="0" layoutInCell="1" allowOverlap="1" wp14:anchorId="337465A6" wp14:editId="136C600F">
                <wp:simplePos x="0" y="0"/>
                <wp:positionH relativeFrom="column">
                  <wp:posOffset>1143635</wp:posOffset>
                </wp:positionH>
                <wp:positionV relativeFrom="paragraph">
                  <wp:posOffset>168910</wp:posOffset>
                </wp:positionV>
                <wp:extent cx="0" cy="1188720"/>
                <wp:effectExtent l="0" t="0" r="19050" b="3048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872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2A69F135" id="Straight Connector 5" o:spid="_x0000_s1026" style="position:absolute;z-index:2516899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90.05pt,13.3pt" to="90.05pt,10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" strokeweight=".26mm"/>
            </w:pict>
          </mc:Fallback>
        </mc:AlternateContent>
      </w:r>
    </w:p>
    <w:p w14:paraId="128C8BC3" w14:textId="77777777" w:rsidR="006C1933" w:rsidRDefault="006C1933" w:rsidP="006C1933">
      <w:pPr>
        <w:jc w:val="both"/>
        <w:rPr>
          <w:sz w:val="24"/>
          <w:szCs w:val="24"/>
        </w:rPr>
      </w:pPr>
    </w:p>
    <w:p w14:paraId="34DA798E" w14:textId="77777777" w:rsidR="006C1933" w:rsidRDefault="006C1933" w:rsidP="006C1933">
      <w:pPr>
        <w:jc w:val="both"/>
        <w:rPr>
          <w:sz w:val="24"/>
          <w:szCs w:val="24"/>
        </w:rPr>
      </w:pPr>
    </w:p>
    <w:p w14:paraId="3C75FB87" w14:textId="77777777" w:rsidR="006C1933" w:rsidRDefault="006C1933" w:rsidP="006C1933">
      <w:pPr>
        <w:jc w:val="both"/>
        <w:rPr>
          <w:sz w:val="24"/>
          <w:szCs w:val="24"/>
        </w:rPr>
      </w:pPr>
    </w:p>
    <w:p w14:paraId="153F33B3" w14:textId="77777777" w:rsidR="006C1933" w:rsidRDefault="006C1933" w:rsidP="006C1933">
      <w:pPr>
        <w:jc w:val="both"/>
        <w:rPr>
          <w:sz w:val="24"/>
          <w:szCs w:val="24"/>
        </w:rPr>
      </w:pPr>
      <w:r>
        <w:rPr>
          <w:sz w:val="24"/>
          <w:szCs w:val="24"/>
        </w:rPr>
        <w:tab/>
      </w:r>
      <w:r>
        <w:rPr>
          <w:sz w:val="24"/>
          <w:szCs w:val="24"/>
        </w:rPr>
        <w:tab/>
        <w:t xml:space="preserve">       b</w:t>
      </w:r>
    </w:p>
    <w:p w14:paraId="34AF22B5" w14:textId="77777777" w:rsidR="006C1933" w:rsidRDefault="006C1933" w:rsidP="006C1933">
      <w:pPr>
        <w:jc w:val="both"/>
        <w:rPr>
          <w:sz w:val="24"/>
          <w:szCs w:val="24"/>
        </w:rPr>
      </w:pPr>
    </w:p>
    <w:p w14:paraId="3DD35AF0" w14:textId="77777777" w:rsidR="006C1933" w:rsidRDefault="006C1933" w:rsidP="006C1933">
      <w:pPr>
        <w:jc w:val="both"/>
        <w:rPr>
          <w:sz w:val="24"/>
          <w:szCs w:val="24"/>
        </w:rPr>
      </w:pPr>
      <w:r>
        <w:rPr>
          <w:noProof/>
        </w:rPr>
        <mc:AlternateContent>
          <mc:Choice Requires="wps">
            <w:drawing>
              <wp:anchor distT="4294967294" distB="4294967294" distL="114300" distR="114300" simplePos="0" relativeHeight="251691008" behindDoc="0" locked="0" layoutInCell="1" allowOverlap="1" wp14:anchorId="3FADCF41" wp14:editId="09F4C61C">
                <wp:simplePos x="0" y="0"/>
                <wp:positionH relativeFrom="column">
                  <wp:posOffset>503555</wp:posOffset>
                </wp:positionH>
                <wp:positionV relativeFrom="paragraph">
                  <wp:posOffset>130810</wp:posOffset>
                </wp:positionV>
                <wp:extent cx="640080" cy="0"/>
                <wp:effectExtent l="0" t="0" r="2667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 cy="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419FA364" id="Straight Connector 4" o:spid="_x0000_s1026" style="position:absolute;z-index:2516910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9.65pt,10.3pt" to="90.0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" strokeweight=".26mm"/>
            </w:pict>
          </mc:Fallback>
        </mc:AlternateContent>
      </w:r>
    </w:p>
    <w:p w14:paraId="70547337" w14:textId="77777777" w:rsidR="006C1933" w:rsidRDefault="006C1933" w:rsidP="006C1933">
      <w:pPr>
        <w:jc w:val="both"/>
        <w:rPr>
          <w:sz w:val="24"/>
          <w:szCs w:val="24"/>
        </w:rPr>
      </w:pPr>
      <w:r>
        <w:rPr>
          <w:sz w:val="24"/>
          <w:szCs w:val="24"/>
        </w:rPr>
        <w:tab/>
      </w:r>
      <w:r>
        <w:rPr>
          <w:sz w:val="24"/>
          <w:szCs w:val="24"/>
        </w:rPr>
        <w:tab/>
        <w:t>a</w:t>
      </w:r>
    </w:p>
    <w:p w14:paraId="72D4F080" w14:textId="77777777" w:rsidR="006C1933" w:rsidRDefault="006C1933" w:rsidP="006C1933">
      <w:pPr>
        <w:jc w:val="both"/>
        <w:rPr>
          <w:sz w:val="24"/>
          <w:szCs w:val="24"/>
        </w:rPr>
      </w:pPr>
    </w:p>
    <w:p w14:paraId="6E1B5183" w14:textId="4660B35B" w:rsidR="006C1933" w:rsidRDefault="006C1933" w:rsidP="006C1933">
      <w:pPr>
        <w:jc w:val="both"/>
        <w:rPr>
          <w:sz w:val="24"/>
          <w:szCs w:val="24"/>
        </w:rPr>
      </w:pPr>
      <w:r>
        <w:rPr>
          <w:sz w:val="24"/>
          <w:szCs w:val="24"/>
        </w:rPr>
        <w:t>a = acceleration time(</w:t>
      </w:r>
      <w:proofErr w:type="spellStart"/>
      <w:r>
        <w:rPr>
          <w:sz w:val="24"/>
          <w:szCs w:val="24"/>
        </w:rPr>
        <w:t>ms</w:t>
      </w:r>
      <w:proofErr w:type="spellEnd"/>
      <w:r>
        <w:rPr>
          <w:sz w:val="24"/>
          <w:szCs w:val="24"/>
        </w:rPr>
        <w:t>), b = change in frequency (</w:t>
      </w:r>
      <w:r w:rsidR="006D5498">
        <w:rPr>
          <w:sz w:val="24"/>
          <w:szCs w:val="24"/>
        </w:rPr>
        <w:t>k</w:t>
      </w:r>
      <w:r>
        <w:rPr>
          <w:sz w:val="24"/>
          <w:szCs w:val="24"/>
        </w:rPr>
        <w:t xml:space="preserve">Hz) – record </w:t>
      </w:r>
      <w:r w:rsidR="006D5498">
        <w:rPr>
          <w:sz w:val="24"/>
          <w:szCs w:val="24"/>
        </w:rPr>
        <w:t>k</w:t>
      </w:r>
      <w:r>
        <w:rPr>
          <w:sz w:val="24"/>
          <w:szCs w:val="24"/>
        </w:rPr>
        <w:t>Hz/sec.</w:t>
      </w:r>
    </w:p>
    <w:p w14:paraId="291307E7" w14:textId="77777777" w:rsidR="006C1933" w:rsidRDefault="006C1933" w:rsidP="006C1933">
      <w:pPr>
        <w:jc w:val="both"/>
        <w:rPr>
          <w:sz w:val="24"/>
          <w:szCs w:val="24"/>
        </w:rPr>
      </w:pPr>
    </w:p>
    <w:p w14:paraId="5A22DF64" w14:textId="77777777" w:rsidR="006C1933" w:rsidRDefault="006C1933" w:rsidP="006C1933">
      <w:pPr>
        <w:jc w:val="both"/>
        <w:rPr>
          <w:sz w:val="24"/>
          <w:szCs w:val="24"/>
        </w:rPr>
      </w:pPr>
      <w:r>
        <w:rPr>
          <w:sz w:val="24"/>
          <w:szCs w:val="24"/>
        </w:rPr>
        <w:t>Acceleration time (</w:t>
      </w:r>
      <w:proofErr w:type="spellStart"/>
      <w:r>
        <w:rPr>
          <w:sz w:val="24"/>
          <w:szCs w:val="24"/>
        </w:rPr>
        <w:t>ms</w:t>
      </w:r>
      <w:proofErr w:type="spellEnd"/>
      <w:r>
        <w:rPr>
          <w:sz w:val="24"/>
          <w:szCs w:val="24"/>
        </w:rPr>
        <w:t>) is the time interval between onset of systole and the initial peak.</w:t>
      </w:r>
    </w:p>
    <w:p w14:paraId="06E0DB32" w14:textId="77777777" w:rsidR="006C1933" w:rsidRDefault="006C1933" w:rsidP="006C1933">
      <w:pPr>
        <w:jc w:val="both"/>
        <w:rPr>
          <w:sz w:val="24"/>
          <w:szCs w:val="24"/>
        </w:rPr>
      </w:pPr>
    </w:p>
    <w:p w14:paraId="7B45B4CC" w14:textId="77777777" w:rsidR="006C1933" w:rsidRDefault="006C1933" w:rsidP="006C1933">
      <w:pPr>
        <w:jc w:val="both"/>
        <w:rPr>
          <w:sz w:val="24"/>
          <w:szCs w:val="24"/>
        </w:rPr>
      </w:pPr>
    </w:p>
    <w:p w14:paraId="3C35F9AF" w14:textId="77777777" w:rsidR="006C1933" w:rsidRDefault="006C1933" w:rsidP="006C1933">
      <w:pPr>
        <w:jc w:val="both"/>
        <w:rPr>
          <w:sz w:val="24"/>
          <w:szCs w:val="24"/>
        </w:rPr>
      </w:pPr>
      <w:r>
        <w:rPr>
          <w:sz w:val="24"/>
          <w:szCs w:val="24"/>
        </w:rPr>
        <w:t>Acceleration index calculated by the hypotenuse of the slope divided by the transmitted frequency.</w:t>
      </w:r>
    </w:p>
    <w:p w14:paraId="7DB886E9" w14:textId="77777777" w:rsidR="006C1933" w:rsidRDefault="006C1933" w:rsidP="006C1933">
      <w:pPr>
        <w:jc w:val="both"/>
        <w:rPr>
          <w:sz w:val="24"/>
          <w:szCs w:val="24"/>
        </w:rPr>
      </w:pPr>
    </w:p>
    <w:tbl>
      <w:tblPr>
        <w:tblW w:w="0" w:type="auto"/>
        <w:jc w:val="center"/>
        <w:tblLayout w:type="fixed"/>
        <w:tblCellMar>
          <w:left w:w="0" w:type="dxa"/>
          <w:right w:w="0" w:type="dxa"/>
        </w:tblCellMar>
        <w:tblLook w:val="04A0" w:firstRow="1" w:lastRow="0" w:firstColumn="1" w:lastColumn="0" w:noHBand="0" w:noVBand="1"/>
      </w:tblPr>
      <w:tblGrid>
        <w:gridCol w:w="1661"/>
        <w:gridCol w:w="1661"/>
        <w:gridCol w:w="1895"/>
        <w:gridCol w:w="1935"/>
        <w:gridCol w:w="1153"/>
      </w:tblGrid>
      <w:tr w:rsidR="006C1933" w14:paraId="2863263F" w14:textId="77777777" w:rsidTr="00BF4443">
        <w:trPr>
          <w:jc w:val="center"/>
        </w:trPr>
        <w:tc>
          <w:tcPr>
            <w:tcW w:w="1661" w:type="dxa"/>
            <w:tcBorders>
              <w:top w:val="single" w:sz="2" w:space="0" w:color="000000"/>
              <w:left w:val="single" w:sz="2" w:space="0" w:color="000000"/>
              <w:bottom w:val="single" w:sz="2" w:space="0" w:color="000000"/>
              <w:right w:val="nil"/>
            </w:tcBorders>
          </w:tcPr>
          <w:p w14:paraId="2B1C9EC5" w14:textId="77777777" w:rsidR="006C1933" w:rsidRDefault="006C1933" w:rsidP="00BF4443">
            <w:pPr>
              <w:jc w:val="both"/>
              <w:rPr>
                <w:sz w:val="24"/>
                <w:szCs w:val="24"/>
              </w:rPr>
            </w:pPr>
          </w:p>
        </w:tc>
        <w:tc>
          <w:tcPr>
            <w:tcW w:w="1661" w:type="dxa"/>
            <w:tcBorders>
              <w:top w:val="single" w:sz="2" w:space="0" w:color="000000"/>
              <w:left w:val="single" w:sz="2" w:space="0" w:color="000000"/>
              <w:bottom w:val="single" w:sz="2" w:space="0" w:color="000000"/>
              <w:right w:val="nil"/>
            </w:tcBorders>
            <w:hideMark/>
          </w:tcPr>
          <w:p w14:paraId="0403A471" w14:textId="77777777" w:rsidR="006C1933" w:rsidRDefault="006C1933" w:rsidP="00BF4443">
            <w:pPr>
              <w:jc w:val="both"/>
              <w:rPr>
                <w:sz w:val="24"/>
                <w:szCs w:val="24"/>
              </w:rPr>
            </w:pPr>
            <w:r>
              <w:rPr>
                <w:sz w:val="24"/>
                <w:szCs w:val="24"/>
              </w:rPr>
              <w:t>Normal</w:t>
            </w:r>
          </w:p>
        </w:tc>
        <w:tc>
          <w:tcPr>
            <w:tcW w:w="1895" w:type="dxa"/>
            <w:tcBorders>
              <w:top w:val="single" w:sz="2" w:space="0" w:color="000000"/>
              <w:left w:val="single" w:sz="2" w:space="0" w:color="000000"/>
              <w:bottom w:val="single" w:sz="2" w:space="0" w:color="000000"/>
              <w:right w:val="nil"/>
            </w:tcBorders>
            <w:hideMark/>
          </w:tcPr>
          <w:p w14:paraId="1AC8315C" w14:textId="77777777" w:rsidR="006C1933" w:rsidRDefault="006C1933" w:rsidP="00BF4443">
            <w:pPr>
              <w:jc w:val="both"/>
              <w:rPr>
                <w:sz w:val="24"/>
                <w:szCs w:val="24"/>
              </w:rPr>
            </w:pPr>
            <w:r>
              <w:rPr>
                <w:sz w:val="24"/>
                <w:szCs w:val="24"/>
              </w:rPr>
              <w:t>&lt;60%</w:t>
            </w:r>
          </w:p>
        </w:tc>
        <w:tc>
          <w:tcPr>
            <w:tcW w:w="1935" w:type="dxa"/>
            <w:tcBorders>
              <w:top w:val="single" w:sz="2" w:space="0" w:color="000000"/>
              <w:left w:val="single" w:sz="2" w:space="0" w:color="000000"/>
              <w:bottom w:val="single" w:sz="2" w:space="0" w:color="000000"/>
              <w:right w:val="nil"/>
            </w:tcBorders>
            <w:hideMark/>
          </w:tcPr>
          <w:p w14:paraId="0D1A53A4" w14:textId="77777777" w:rsidR="006C1933" w:rsidRDefault="006C1933" w:rsidP="00BF4443">
            <w:pPr>
              <w:jc w:val="both"/>
              <w:rPr>
                <w:sz w:val="24"/>
                <w:szCs w:val="24"/>
              </w:rPr>
            </w:pPr>
            <w:r>
              <w:rPr>
                <w:sz w:val="24"/>
                <w:szCs w:val="24"/>
              </w:rPr>
              <w:t>&gt;60%</w:t>
            </w:r>
          </w:p>
        </w:tc>
        <w:tc>
          <w:tcPr>
            <w:tcW w:w="1153" w:type="dxa"/>
            <w:tcBorders>
              <w:top w:val="single" w:sz="2" w:space="0" w:color="000000"/>
              <w:left w:val="single" w:sz="2" w:space="0" w:color="000000"/>
              <w:bottom w:val="single" w:sz="2" w:space="0" w:color="000000"/>
              <w:right w:val="single" w:sz="2" w:space="0" w:color="000000"/>
            </w:tcBorders>
            <w:hideMark/>
          </w:tcPr>
          <w:p w14:paraId="46077D6A" w14:textId="77777777" w:rsidR="006C1933" w:rsidRDefault="006C1933" w:rsidP="00BF4443">
            <w:pPr>
              <w:jc w:val="both"/>
              <w:rPr>
                <w:sz w:val="24"/>
                <w:szCs w:val="24"/>
              </w:rPr>
            </w:pPr>
            <w:r>
              <w:rPr>
                <w:sz w:val="24"/>
                <w:szCs w:val="24"/>
              </w:rPr>
              <w:t>Occluded</w:t>
            </w:r>
          </w:p>
        </w:tc>
      </w:tr>
      <w:tr w:rsidR="006C1933" w14:paraId="475C5011" w14:textId="77777777" w:rsidTr="00BF4443">
        <w:trPr>
          <w:jc w:val="center"/>
        </w:trPr>
        <w:tc>
          <w:tcPr>
            <w:tcW w:w="1661" w:type="dxa"/>
            <w:tcBorders>
              <w:top w:val="nil"/>
              <w:left w:val="single" w:sz="2" w:space="0" w:color="000000"/>
              <w:bottom w:val="single" w:sz="2" w:space="0" w:color="000000"/>
              <w:right w:val="nil"/>
            </w:tcBorders>
            <w:hideMark/>
          </w:tcPr>
          <w:p w14:paraId="7EBF1773" w14:textId="77777777" w:rsidR="006C1933" w:rsidRDefault="006C1933" w:rsidP="00BF4443">
            <w:pPr>
              <w:jc w:val="both"/>
              <w:rPr>
                <w:sz w:val="24"/>
                <w:szCs w:val="24"/>
              </w:rPr>
            </w:pPr>
            <w:r>
              <w:rPr>
                <w:sz w:val="24"/>
                <w:szCs w:val="24"/>
              </w:rPr>
              <w:t>Aorta velocity</w:t>
            </w:r>
          </w:p>
        </w:tc>
        <w:tc>
          <w:tcPr>
            <w:tcW w:w="1661" w:type="dxa"/>
            <w:tcBorders>
              <w:top w:val="nil"/>
              <w:left w:val="single" w:sz="2" w:space="0" w:color="000000"/>
              <w:bottom w:val="single" w:sz="2" w:space="0" w:color="000000"/>
              <w:right w:val="nil"/>
            </w:tcBorders>
            <w:hideMark/>
          </w:tcPr>
          <w:p w14:paraId="03F38B72" w14:textId="77777777" w:rsidR="006C1933" w:rsidRDefault="006C1933" w:rsidP="00BF4443">
            <w:pPr>
              <w:jc w:val="both"/>
              <w:rPr>
                <w:sz w:val="24"/>
                <w:szCs w:val="24"/>
              </w:rPr>
            </w:pPr>
            <w:r>
              <w:rPr>
                <w:sz w:val="24"/>
                <w:szCs w:val="24"/>
              </w:rPr>
              <w:t>&gt;60cm/s</w:t>
            </w:r>
          </w:p>
        </w:tc>
        <w:tc>
          <w:tcPr>
            <w:tcW w:w="1895" w:type="dxa"/>
            <w:tcBorders>
              <w:top w:val="nil"/>
              <w:left w:val="single" w:sz="2" w:space="0" w:color="000000"/>
              <w:bottom w:val="single" w:sz="2" w:space="0" w:color="000000"/>
              <w:right w:val="nil"/>
            </w:tcBorders>
          </w:tcPr>
          <w:p w14:paraId="313940D9"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7C7993A7"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tcPr>
          <w:p w14:paraId="5F22712A" w14:textId="77777777" w:rsidR="006C1933" w:rsidRDefault="006C1933" w:rsidP="00BF4443">
            <w:pPr>
              <w:jc w:val="both"/>
              <w:rPr>
                <w:sz w:val="24"/>
                <w:szCs w:val="24"/>
              </w:rPr>
            </w:pPr>
          </w:p>
        </w:tc>
      </w:tr>
      <w:tr w:rsidR="006C1933" w14:paraId="4FF17A9E" w14:textId="77777777" w:rsidTr="00BF4443">
        <w:trPr>
          <w:jc w:val="center"/>
        </w:trPr>
        <w:tc>
          <w:tcPr>
            <w:tcW w:w="1661" w:type="dxa"/>
            <w:tcBorders>
              <w:top w:val="nil"/>
              <w:left w:val="single" w:sz="2" w:space="0" w:color="000000"/>
              <w:bottom w:val="single" w:sz="2" w:space="0" w:color="000000"/>
              <w:right w:val="nil"/>
            </w:tcBorders>
            <w:hideMark/>
          </w:tcPr>
          <w:p w14:paraId="3B788706" w14:textId="77777777" w:rsidR="006C1933" w:rsidRDefault="006C1933" w:rsidP="00BF4443">
            <w:pPr>
              <w:jc w:val="both"/>
              <w:rPr>
                <w:sz w:val="24"/>
                <w:szCs w:val="24"/>
              </w:rPr>
            </w:pPr>
            <w:r>
              <w:rPr>
                <w:sz w:val="24"/>
                <w:szCs w:val="24"/>
              </w:rPr>
              <w:t>Renal velocity</w:t>
            </w:r>
          </w:p>
        </w:tc>
        <w:tc>
          <w:tcPr>
            <w:tcW w:w="1661" w:type="dxa"/>
            <w:tcBorders>
              <w:top w:val="nil"/>
              <w:left w:val="single" w:sz="2" w:space="0" w:color="000000"/>
              <w:bottom w:val="single" w:sz="2" w:space="0" w:color="000000"/>
              <w:right w:val="nil"/>
            </w:tcBorders>
            <w:hideMark/>
          </w:tcPr>
          <w:p w14:paraId="19E0CBC5" w14:textId="77777777" w:rsidR="006C1933" w:rsidRDefault="006C1933" w:rsidP="00BF4443">
            <w:pPr>
              <w:jc w:val="both"/>
              <w:rPr>
                <w:sz w:val="24"/>
                <w:szCs w:val="24"/>
              </w:rPr>
            </w:pPr>
            <w:r>
              <w:rPr>
                <w:sz w:val="24"/>
                <w:szCs w:val="24"/>
              </w:rPr>
              <w:t>104 +/- 25cm/s</w:t>
            </w:r>
          </w:p>
        </w:tc>
        <w:tc>
          <w:tcPr>
            <w:tcW w:w="1895" w:type="dxa"/>
            <w:tcBorders>
              <w:top w:val="nil"/>
              <w:left w:val="single" w:sz="2" w:space="0" w:color="000000"/>
              <w:bottom w:val="single" w:sz="2" w:space="0" w:color="000000"/>
              <w:right w:val="nil"/>
            </w:tcBorders>
            <w:hideMark/>
          </w:tcPr>
          <w:p w14:paraId="5FF60F32" w14:textId="77777777" w:rsidR="006C1933" w:rsidRDefault="006C1933" w:rsidP="00BF4443">
            <w:pPr>
              <w:jc w:val="both"/>
              <w:rPr>
                <w:sz w:val="24"/>
                <w:szCs w:val="24"/>
              </w:rPr>
            </w:pPr>
            <w:r>
              <w:rPr>
                <w:sz w:val="24"/>
                <w:szCs w:val="24"/>
              </w:rPr>
              <w:t>&lt;180cm/s</w:t>
            </w:r>
          </w:p>
        </w:tc>
        <w:tc>
          <w:tcPr>
            <w:tcW w:w="1935" w:type="dxa"/>
            <w:tcBorders>
              <w:top w:val="nil"/>
              <w:left w:val="single" w:sz="2" w:space="0" w:color="000000"/>
              <w:bottom w:val="single" w:sz="2" w:space="0" w:color="000000"/>
              <w:right w:val="nil"/>
            </w:tcBorders>
            <w:hideMark/>
          </w:tcPr>
          <w:p w14:paraId="7DB1C7B4" w14:textId="77777777" w:rsidR="006C1933" w:rsidRDefault="006C1933" w:rsidP="00BF4443">
            <w:pPr>
              <w:jc w:val="both"/>
              <w:rPr>
                <w:sz w:val="24"/>
                <w:szCs w:val="24"/>
              </w:rPr>
            </w:pPr>
            <w:r>
              <w:rPr>
                <w:sz w:val="24"/>
                <w:szCs w:val="24"/>
              </w:rPr>
              <w:t>&gt;180cm/s</w:t>
            </w:r>
          </w:p>
        </w:tc>
        <w:tc>
          <w:tcPr>
            <w:tcW w:w="1153" w:type="dxa"/>
            <w:tcBorders>
              <w:top w:val="nil"/>
              <w:left w:val="single" w:sz="2" w:space="0" w:color="000000"/>
              <w:bottom w:val="single" w:sz="2" w:space="0" w:color="000000"/>
              <w:right w:val="single" w:sz="2" w:space="0" w:color="000000"/>
            </w:tcBorders>
          </w:tcPr>
          <w:p w14:paraId="28473CBA" w14:textId="77777777" w:rsidR="006C1933" w:rsidRDefault="006C1933" w:rsidP="00BF4443">
            <w:pPr>
              <w:jc w:val="both"/>
              <w:rPr>
                <w:sz w:val="24"/>
                <w:szCs w:val="24"/>
              </w:rPr>
            </w:pPr>
          </w:p>
        </w:tc>
      </w:tr>
      <w:tr w:rsidR="006C1933" w14:paraId="68420359" w14:textId="77777777" w:rsidTr="00BF4443">
        <w:trPr>
          <w:jc w:val="center"/>
        </w:trPr>
        <w:tc>
          <w:tcPr>
            <w:tcW w:w="1661" w:type="dxa"/>
            <w:tcBorders>
              <w:top w:val="nil"/>
              <w:left w:val="single" w:sz="2" w:space="0" w:color="000000"/>
              <w:bottom w:val="single" w:sz="2" w:space="0" w:color="000000"/>
              <w:right w:val="nil"/>
            </w:tcBorders>
            <w:hideMark/>
          </w:tcPr>
          <w:p w14:paraId="7DF9F170" w14:textId="77777777" w:rsidR="006C1933" w:rsidRDefault="006C1933" w:rsidP="00BF4443">
            <w:pPr>
              <w:jc w:val="both"/>
              <w:rPr>
                <w:sz w:val="24"/>
                <w:szCs w:val="24"/>
              </w:rPr>
            </w:pPr>
            <w:r>
              <w:rPr>
                <w:sz w:val="24"/>
                <w:szCs w:val="24"/>
              </w:rPr>
              <w:t>Renal/aorta</w:t>
            </w:r>
          </w:p>
        </w:tc>
        <w:tc>
          <w:tcPr>
            <w:tcW w:w="1661" w:type="dxa"/>
            <w:tcBorders>
              <w:top w:val="nil"/>
              <w:left w:val="single" w:sz="2" w:space="0" w:color="000000"/>
              <w:bottom w:val="single" w:sz="2" w:space="0" w:color="000000"/>
              <w:right w:val="nil"/>
            </w:tcBorders>
          </w:tcPr>
          <w:p w14:paraId="78B0410E"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1CBCC188" w14:textId="77777777" w:rsidR="006C1933" w:rsidRDefault="006C1933" w:rsidP="00BF4443">
            <w:pPr>
              <w:jc w:val="both"/>
              <w:rPr>
                <w:sz w:val="24"/>
                <w:szCs w:val="24"/>
              </w:rPr>
            </w:pPr>
            <w:r>
              <w:rPr>
                <w:sz w:val="24"/>
                <w:szCs w:val="24"/>
              </w:rPr>
              <w:t>&lt;3.5</w:t>
            </w:r>
          </w:p>
        </w:tc>
        <w:tc>
          <w:tcPr>
            <w:tcW w:w="1935" w:type="dxa"/>
            <w:tcBorders>
              <w:top w:val="nil"/>
              <w:left w:val="single" w:sz="2" w:space="0" w:color="000000"/>
              <w:bottom w:val="single" w:sz="2" w:space="0" w:color="000000"/>
              <w:right w:val="nil"/>
            </w:tcBorders>
            <w:hideMark/>
          </w:tcPr>
          <w:p w14:paraId="1059333C" w14:textId="77777777" w:rsidR="006C1933" w:rsidRDefault="006C1933" w:rsidP="00BF4443">
            <w:pPr>
              <w:jc w:val="both"/>
              <w:rPr>
                <w:sz w:val="24"/>
                <w:szCs w:val="24"/>
              </w:rPr>
            </w:pPr>
            <w:r>
              <w:rPr>
                <w:sz w:val="24"/>
                <w:szCs w:val="24"/>
              </w:rPr>
              <w:t>&gt;3.5</w:t>
            </w:r>
          </w:p>
        </w:tc>
        <w:tc>
          <w:tcPr>
            <w:tcW w:w="1153" w:type="dxa"/>
            <w:tcBorders>
              <w:top w:val="nil"/>
              <w:left w:val="single" w:sz="2" w:space="0" w:color="000000"/>
              <w:bottom w:val="single" w:sz="2" w:space="0" w:color="000000"/>
              <w:right w:val="single" w:sz="2" w:space="0" w:color="000000"/>
            </w:tcBorders>
          </w:tcPr>
          <w:p w14:paraId="490F3A72" w14:textId="77777777" w:rsidR="006C1933" w:rsidRDefault="006C1933" w:rsidP="00BF4443">
            <w:pPr>
              <w:jc w:val="both"/>
              <w:rPr>
                <w:sz w:val="24"/>
                <w:szCs w:val="24"/>
              </w:rPr>
            </w:pPr>
          </w:p>
        </w:tc>
      </w:tr>
      <w:tr w:rsidR="006C1933" w14:paraId="6453FBEB" w14:textId="77777777" w:rsidTr="00BF4443">
        <w:trPr>
          <w:jc w:val="center"/>
        </w:trPr>
        <w:tc>
          <w:tcPr>
            <w:tcW w:w="1661" w:type="dxa"/>
            <w:tcBorders>
              <w:top w:val="nil"/>
              <w:left w:val="single" w:sz="2" w:space="0" w:color="000000"/>
              <w:bottom w:val="single" w:sz="2" w:space="0" w:color="000000"/>
              <w:right w:val="nil"/>
            </w:tcBorders>
            <w:hideMark/>
          </w:tcPr>
          <w:p w14:paraId="478768AA" w14:textId="77777777" w:rsidR="006C1933" w:rsidRDefault="006C1933" w:rsidP="00BF4443">
            <w:pPr>
              <w:jc w:val="both"/>
              <w:rPr>
                <w:sz w:val="24"/>
                <w:szCs w:val="24"/>
              </w:rPr>
            </w:pPr>
            <w:r>
              <w:rPr>
                <w:sz w:val="24"/>
                <w:szCs w:val="24"/>
              </w:rPr>
              <w:t>Hilar acceleration time</w:t>
            </w:r>
          </w:p>
        </w:tc>
        <w:tc>
          <w:tcPr>
            <w:tcW w:w="1661" w:type="dxa"/>
            <w:tcBorders>
              <w:top w:val="nil"/>
              <w:left w:val="single" w:sz="2" w:space="0" w:color="000000"/>
              <w:bottom w:val="single" w:sz="2" w:space="0" w:color="000000"/>
              <w:right w:val="nil"/>
            </w:tcBorders>
          </w:tcPr>
          <w:p w14:paraId="30C71AD9"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615DCF8C" w14:textId="77777777" w:rsidR="006C1933" w:rsidRDefault="006C1933" w:rsidP="00BF4443">
            <w:pPr>
              <w:jc w:val="both"/>
              <w:rPr>
                <w:sz w:val="24"/>
                <w:szCs w:val="24"/>
              </w:rPr>
            </w:pPr>
            <w:r>
              <w:rPr>
                <w:sz w:val="24"/>
                <w:szCs w:val="24"/>
              </w:rPr>
              <w:t>&lt;100msec</w:t>
            </w:r>
          </w:p>
        </w:tc>
        <w:tc>
          <w:tcPr>
            <w:tcW w:w="1935" w:type="dxa"/>
            <w:tcBorders>
              <w:top w:val="nil"/>
              <w:left w:val="single" w:sz="2" w:space="0" w:color="000000"/>
              <w:bottom w:val="single" w:sz="2" w:space="0" w:color="000000"/>
              <w:right w:val="nil"/>
            </w:tcBorders>
            <w:hideMark/>
          </w:tcPr>
          <w:p w14:paraId="66F00A18" w14:textId="77777777" w:rsidR="006C1933" w:rsidRDefault="006C1933" w:rsidP="00BF4443">
            <w:pPr>
              <w:jc w:val="both"/>
              <w:rPr>
                <w:sz w:val="24"/>
                <w:szCs w:val="24"/>
              </w:rPr>
            </w:pPr>
            <w:r>
              <w:rPr>
                <w:sz w:val="24"/>
                <w:szCs w:val="24"/>
              </w:rPr>
              <w:t>&gt;100msec</w:t>
            </w:r>
          </w:p>
        </w:tc>
        <w:tc>
          <w:tcPr>
            <w:tcW w:w="1153" w:type="dxa"/>
            <w:tcBorders>
              <w:top w:val="nil"/>
              <w:left w:val="single" w:sz="2" w:space="0" w:color="000000"/>
              <w:bottom w:val="single" w:sz="2" w:space="0" w:color="000000"/>
              <w:right w:val="single" w:sz="2" w:space="0" w:color="000000"/>
            </w:tcBorders>
          </w:tcPr>
          <w:p w14:paraId="21C02B90" w14:textId="77777777" w:rsidR="006C1933" w:rsidRDefault="006C1933" w:rsidP="00BF4443">
            <w:pPr>
              <w:jc w:val="both"/>
              <w:rPr>
                <w:sz w:val="24"/>
                <w:szCs w:val="24"/>
              </w:rPr>
            </w:pPr>
          </w:p>
        </w:tc>
      </w:tr>
      <w:tr w:rsidR="006C1933" w14:paraId="17565D88" w14:textId="77777777" w:rsidTr="00BF4443">
        <w:trPr>
          <w:jc w:val="center"/>
        </w:trPr>
        <w:tc>
          <w:tcPr>
            <w:tcW w:w="1661" w:type="dxa"/>
            <w:tcBorders>
              <w:top w:val="nil"/>
              <w:left w:val="single" w:sz="2" w:space="0" w:color="000000"/>
              <w:bottom w:val="single" w:sz="2" w:space="0" w:color="000000"/>
              <w:right w:val="nil"/>
            </w:tcBorders>
            <w:hideMark/>
          </w:tcPr>
          <w:p w14:paraId="04F44097" w14:textId="77777777" w:rsidR="006C1933" w:rsidRDefault="006C1933" w:rsidP="00BF4443">
            <w:pPr>
              <w:jc w:val="both"/>
              <w:rPr>
                <w:sz w:val="24"/>
                <w:szCs w:val="24"/>
              </w:rPr>
            </w:pPr>
            <w:r>
              <w:rPr>
                <w:sz w:val="24"/>
                <w:szCs w:val="24"/>
              </w:rPr>
              <w:t>Hilar Acceleration index</w:t>
            </w:r>
          </w:p>
        </w:tc>
        <w:tc>
          <w:tcPr>
            <w:tcW w:w="1661" w:type="dxa"/>
            <w:tcBorders>
              <w:top w:val="nil"/>
              <w:left w:val="single" w:sz="2" w:space="0" w:color="000000"/>
              <w:bottom w:val="single" w:sz="2" w:space="0" w:color="000000"/>
              <w:right w:val="nil"/>
            </w:tcBorders>
          </w:tcPr>
          <w:p w14:paraId="295E88A5"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hideMark/>
          </w:tcPr>
          <w:p w14:paraId="2AACE6BA" w14:textId="4A5E2255" w:rsidR="006C1933" w:rsidRDefault="006D5498" w:rsidP="00BF4443">
            <w:pPr>
              <w:jc w:val="both"/>
              <w:rPr>
                <w:sz w:val="24"/>
                <w:szCs w:val="24"/>
              </w:rPr>
            </w:pPr>
            <w:r>
              <w:rPr>
                <w:sz w:val="24"/>
                <w:szCs w:val="24"/>
              </w:rPr>
              <w:t>&lt;3.78k</w:t>
            </w:r>
            <w:r w:rsidR="006C1933">
              <w:rPr>
                <w:sz w:val="24"/>
                <w:szCs w:val="24"/>
              </w:rPr>
              <w:t>Hz/s/MHz</w:t>
            </w:r>
          </w:p>
        </w:tc>
        <w:tc>
          <w:tcPr>
            <w:tcW w:w="1935" w:type="dxa"/>
            <w:tcBorders>
              <w:top w:val="nil"/>
              <w:left w:val="single" w:sz="2" w:space="0" w:color="000000"/>
              <w:bottom w:val="single" w:sz="2" w:space="0" w:color="000000"/>
              <w:right w:val="nil"/>
            </w:tcBorders>
            <w:hideMark/>
          </w:tcPr>
          <w:p w14:paraId="461C3DAB" w14:textId="460D27AC" w:rsidR="006C1933" w:rsidRDefault="006D5498" w:rsidP="00BF4443">
            <w:pPr>
              <w:jc w:val="both"/>
              <w:rPr>
                <w:sz w:val="24"/>
                <w:szCs w:val="24"/>
              </w:rPr>
            </w:pPr>
            <w:r>
              <w:rPr>
                <w:sz w:val="24"/>
                <w:szCs w:val="24"/>
              </w:rPr>
              <w:t>&gt;3.78k</w:t>
            </w:r>
            <w:r w:rsidR="006C1933">
              <w:rPr>
                <w:sz w:val="24"/>
                <w:szCs w:val="24"/>
              </w:rPr>
              <w:t>Hz/s/MHz</w:t>
            </w:r>
          </w:p>
        </w:tc>
        <w:tc>
          <w:tcPr>
            <w:tcW w:w="1153" w:type="dxa"/>
            <w:tcBorders>
              <w:top w:val="nil"/>
              <w:left w:val="single" w:sz="2" w:space="0" w:color="000000"/>
              <w:bottom w:val="single" w:sz="2" w:space="0" w:color="000000"/>
              <w:right w:val="single" w:sz="2" w:space="0" w:color="000000"/>
            </w:tcBorders>
          </w:tcPr>
          <w:p w14:paraId="4476A9A1" w14:textId="77777777" w:rsidR="006C1933" w:rsidRDefault="006C1933" w:rsidP="00BF4443">
            <w:pPr>
              <w:jc w:val="both"/>
              <w:rPr>
                <w:sz w:val="24"/>
                <w:szCs w:val="24"/>
              </w:rPr>
            </w:pPr>
          </w:p>
        </w:tc>
      </w:tr>
      <w:tr w:rsidR="006C1933" w14:paraId="0D6B739E" w14:textId="77777777" w:rsidTr="00BF4443">
        <w:trPr>
          <w:jc w:val="center"/>
        </w:trPr>
        <w:tc>
          <w:tcPr>
            <w:tcW w:w="1661" w:type="dxa"/>
            <w:tcBorders>
              <w:top w:val="nil"/>
              <w:left w:val="single" w:sz="2" w:space="0" w:color="000000"/>
              <w:bottom w:val="single" w:sz="2" w:space="0" w:color="000000"/>
              <w:right w:val="nil"/>
            </w:tcBorders>
            <w:hideMark/>
          </w:tcPr>
          <w:p w14:paraId="674EEE4A" w14:textId="77777777" w:rsidR="006C1933" w:rsidRDefault="006C1933" w:rsidP="00BF4443">
            <w:pPr>
              <w:jc w:val="both"/>
              <w:rPr>
                <w:sz w:val="24"/>
                <w:szCs w:val="24"/>
              </w:rPr>
            </w:pPr>
            <w:r>
              <w:rPr>
                <w:sz w:val="24"/>
                <w:szCs w:val="24"/>
              </w:rPr>
              <w:t>Parenchyma velocity</w:t>
            </w:r>
          </w:p>
        </w:tc>
        <w:tc>
          <w:tcPr>
            <w:tcW w:w="1661" w:type="dxa"/>
            <w:tcBorders>
              <w:top w:val="nil"/>
              <w:left w:val="single" w:sz="2" w:space="0" w:color="000000"/>
              <w:bottom w:val="single" w:sz="2" w:space="0" w:color="000000"/>
              <w:right w:val="nil"/>
            </w:tcBorders>
          </w:tcPr>
          <w:p w14:paraId="5A187C73" w14:textId="77777777" w:rsidR="006C1933" w:rsidRDefault="006C1933" w:rsidP="00BF4443">
            <w:pPr>
              <w:jc w:val="both"/>
              <w:rPr>
                <w:sz w:val="24"/>
                <w:szCs w:val="24"/>
              </w:rPr>
            </w:pPr>
          </w:p>
        </w:tc>
        <w:tc>
          <w:tcPr>
            <w:tcW w:w="1895" w:type="dxa"/>
            <w:tcBorders>
              <w:top w:val="nil"/>
              <w:left w:val="single" w:sz="2" w:space="0" w:color="000000"/>
              <w:bottom w:val="single" w:sz="2" w:space="0" w:color="000000"/>
              <w:right w:val="nil"/>
            </w:tcBorders>
          </w:tcPr>
          <w:p w14:paraId="786B335F"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439EBD6C"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hideMark/>
          </w:tcPr>
          <w:p w14:paraId="3BD5A017" w14:textId="77777777" w:rsidR="006C1933" w:rsidRDefault="006C1933" w:rsidP="00BF4443">
            <w:pPr>
              <w:jc w:val="both"/>
              <w:rPr>
                <w:sz w:val="24"/>
                <w:szCs w:val="24"/>
              </w:rPr>
            </w:pPr>
            <w:r>
              <w:rPr>
                <w:sz w:val="24"/>
                <w:szCs w:val="24"/>
              </w:rPr>
              <w:t>&lt;10cm/s</w:t>
            </w:r>
          </w:p>
        </w:tc>
      </w:tr>
      <w:tr w:rsidR="006C1933" w14:paraId="6A39886B" w14:textId="77777777" w:rsidTr="00BF4443">
        <w:trPr>
          <w:jc w:val="center"/>
        </w:trPr>
        <w:tc>
          <w:tcPr>
            <w:tcW w:w="1661" w:type="dxa"/>
            <w:tcBorders>
              <w:top w:val="nil"/>
              <w:left w:val="single" w:sz="2" w:space="0" w:color="000000"/>
              <w:bottom w:val="single" w:sz="2" w:space="0" w:color="000000"/>
              <w:right w:val="nil"/>
            </w:tcBorders>
            <w:hideMark/>
          </w:tcPr>
          <w:p w14:paraId="6E3F1F08" w14:textId="77777777" w:rsidR="006C1933" w:rsidRDefault="006C1933" w:rsidP="00BF4443">
            <w:pPr>
              <w:jc w:val="both"/>
              <w:rPr>
                <w:sz w:val="24"/>
                <w:szCs w:val="24"/>
              </w:rPr>
            </w:pPr>
            <w:r>
              <w:rPr>
                <w:sz w:val="24"/>
                <w:szCs w:val="24"/>
              </w:rPr>
              <w:t>Kidney size</w:t>
            </w:r>
          </w:p>
        </w:tc>
        <w:tc>
          <w:tcPr>
            <w:tcW w:w="1661" w:type="dxa"/>
            <w:tcBorders>
              <w:top w:val="nil"/>
              <w:left w:val="single" w:sz="2" w:space="0" w:color="000000"/>
              <w:bottom w:val="single" w:sz="2" w:space="0" w:color="000000"/>
              <w:right w:val="nil"/>
            </w:tcBorders>
            <w:hideMark/>
          </w:tcPr>
          <w:p w14:paraId="06965D50" w14:textId="77777777" w:rsidR="006C1933" w:rsidRDefault="006C1933" w:rsidP="00BF4443">
            <w:pPr>
              <w:jc w:val="both"/>
              <w:rPr>
                <w:sz w:val="24"/>
                <w:szCs w:val="24"/>
              </w:rPr>
            </w:pPr>
            <w:r>
              <w:rPr>
                <w:sz w:val="24"/>
                <w:szCs w:val="24"/>
              </w:rPr>
              <w:t>&gt;9cm</w:t>
            </w:r>
          </w:p>
        </w:tc>
        <w:tc>
          <w:tcPr>
            <w:tcW w:w="1895" w:type="dxa"/>
            <w:tcBorders>
              <w:top w:val="nil"/>
              <w:left w:val="single" w:sz="2" w:space="0" w:color="000000"/>
              <w:bottom w:val="single" w:sz="2" w:space="0" w:color="000000"/>
              <w:right w:val="nil"/>
            </w:tcBorders>
          </w:tcPr>
          <w:p w14:paraId="51866CA6" w14:textId="77777777" w:rsidR="006C1933" w:rsidRDefault="006C1933" w:rsidP="00BF4443">
            <w:pPr>
              <w:jc w:val="both"/>
              <w:rPr>
                <w:sz w:val="24"/>
                <w:szCs w:val="24"/>
              </w:rPr>
            </w:pPr>
          </w:p>
        </w:tc>
        <w:tc>
          <w:tcPr>
            <w:tcW w:w="1935" w:type="dxa"/>
            <w:tcBorders>
              <w:top w:val="nil"/>
              <w:left w:val="single" w:sz="2" w:space="0" w:color="000000"/>
              <w:bottom w:val="single" w:sz="2" w:space="0" w:color="000000"/>
              <w:right w:val="nil"/>
            </w:tcBorders>
          </w:tcPr>
          <w:p w14:paraId="2D030B0D" w14:textId="77777777" w:rsidR="006C1933" w:rsidRDefault="006C1933" w:rsidP="00BF4443">
            <w:pPr>
              <w:jc w:val="both"/>
              <w:rPr>
                <w:sz w:val="24"/>
                <w:szCs w:val="24"/>
              </w:rPr>
            </w:pPr>
          </w:p>
        </w:tc>
        <w:tc>
          <w:tcPr>
            <w:tcW w:w="1153" w:type="dxa"/>
            <w:tcBorders>
              <w:top w:val="nil"/>
              <w:left w:val="single" w:sz="2" w:space="0" w:color="000000"/>
              <w:bottom w:val="single" w:sz="2" w:space="0" w:color="000000"/>
              <w:right w:val="single" w:sz="2" w:space="0" w:color="000000"/>
            </w:tcBorders>
          </w:tcPr>
          <w:p w14:paraId="68CBB707" w14:textId="77777777" w:rsidR="006C1933" w:rsidRDefault="006C1933" w:rsidP="00BF4443">
            <w:pPr>
              <w:jc w:val="both"/>
              <w:rPr>
                <w:sz w:val="24"/>
                <w:szCs w:val="24"/>
              </w:rPr>
            </w:pPr>
          </w:p>
        </w:tc>
      </w:tr>
    </w:tbl>
    <w:p w14:paraId="3C335AE5" w14:textId="77777777" w:rsidR="006C1933" w:rsidRDefault="006C1933" w:rsidP="006C1933">
      <w:pPr>
        <w:jc w:val="both"/>
        <w:rPr>
          <w:sz w:val="24"/>
          <w:szCs w:val="24"/>
        </w:rPr>
      </w:pPr>
    </w:p>
    <w:p w14:paraId="1932DDDB" w14:textId="77777777" w:rsidR="006C1933" w:rsidRDefault="006C1933" w:rsidP="006C1933">
      <w:pPr>
        <w:jc w:val="both"/>
        <w:rPr>
          <w:sz w:val="24"/>
          <w:szCs w:val="24"/>
        </w:rPr>
      </w:pPr>
    </w:p>
    <w:p w14:paraId="4F75EC28" w14:textId="43EF03D8" w:rsidR="006C1933" w:rsidRDefault="00A50861">
      <w:pPr>
        <w:pStyle w:val="ListParagraph"/>
        <w:numPr>
          <w:ilvl w:val="0"/>
          <w:numId w:val="49"/>
        </w:numPr>
        <w:rPr>
          <w:rFonts w:ascii="Times New Roman" w:hAnsi="Times New Roman"/>
          <w:b/>
          <w:sz w:val="24"/>
          <w:szCs w:val="24"/>
        </w:rPr>
      </w:pPr>
      <w:r>
        <w:rPr>
          <w:rFonts w:ascii="Times New Roman" w:hAnsi="Times New Roman"/>
          <w:b/>
          <w:sz w:val="24"/>
          <w:szCs w:val="24"/>
        </w:rPr>
        <w:t xml:space="preserve"> </w:t>
      </w:r>
      <w:r w:rsidR="006C1933">
        <w:rPr>
          <w:rFonts w:ascii="Times New Roman" w:hAnsi="Times New Roman"/>
          <w:b/>
          <w:sz w:val="24"/>
          <w:szCs w:val="24"/>
        </w:rPr>
        <w:t>Median Arcuate Ligament syndrome (MALS)</w:t>
      </w:r>
    </w:p>
    <w:p w14:paraId="79F18CF3" w14:textId="01C3F7CA" w:rsidR="006C1933" w:rsidRDefault="006C1933" w:rsidP="006C1933">
      <w:pPr>
        <w:rPr>
          <w:sz w:val="24"/>
          <w:szCs w:val="24"/>
        </w:rPr>
      </w:pPr>
      <w:r>
        <w:rPr>
          <w:sz w:val="24"/>
          <w:szCs w:val="24"/>
        </w:rPr>
        <w:t xml:space="preserve">Diagnosis of MALS (Median Arcuate Ligament Syndrome) is typically made using a combination of radiological findings (such as Duplex, MRA or CTA) and clinical symptoms that cannot be attributed to any other factor </w:t>
      </w:r>
      <w:r>
        <w:rPr>
          <w:sz w:val="24"/>
          <w:szCs w:val="24"/>
          <w:vertAlign w:val="superscript"/>
        </w:rPr>
        <w:t>19</w:t>
      </w:r>
      <w:r>
        <w:rPr>
          <w:sz w:val="24"/>
          <w:szCs w:val="24"/>
        </w:rPr>
        <w:t>.  In comparison to atherosclerotic c</w:t>
      </w:r>
      <w:r w:rsidR="00E05FE0">
        <w:rPr>
          <w:sz w:val="24"/>
          <w:szCs w:val="24"/>
        </w:rPr>
        <w:t>o</w:t>
      </w:r>
      <w:r>
        <w:rPr>
          <w:sz w:val="24"/>
          <w:szCs w:val="24"/>
        </w:rPr>
        <w:t xml:space="preserve">eliac artery stenosis, where PSV is increased regardless of breathing phase, patients with MALS typically demonstrate an increase in PSV during expiration, returning to normal velocity range during inspiration </w:t>
      </w:r>
      <w:r>
        <w:rPr>
          <w:sz w:val="24"/>
          <w:szCs w:val="24"/>
          <w:vertAlign w:val="superscript"/>
        </w:rPr>
        <w:t xml:space="preserve">14,15 </w:t>
      </w:r>
      <w:r>
        <w:rPr>
          <w:sz w:val="24"/>
          <w:szCs w:val="24"/>
        </w:rPr>
        <w:t>as the c</w:t>
      </w:r>
      <w:r w:rsidR="00E05FE0">
        <w:rPr>
          <w:sz w:val="24"/>
          <w:szCs w:val="24"/>
        </w:rPr>
        <w:t>oe</w:t>
      </w:r>
      <w:r>
        <w:rPr>
          <w:sz w:val="24"/>
          <w:szCs w:val="24"/>
        </w:rPr>
        <w:t xml:space="preserve">liac artery descends in the abdominal cavity, moving away from the medial arcuate ligament (MAL). </w:t>
      </w:r>
    </w:p>
    <w:p w14:paraId="42B93EFD" w14:textId="25E4D36C" w:rsidR="006C1933" w:rsidRDefault="006C1933" w:rsidP="006C1933">
      <w:pPr>
        <w:rPr>
          <w:sz w:val="24"/>
          <w:szCs w:val="24"/>
        </w:rPr>
      </w:pPr>
      <w:r>
        <w:rPr>
          <w:sz w:val="24"/>
          <w:szCs w:val="24"/>
        </w:rPr>
        <w:t xml:space="preserve">Patients under investigation for MALS should be scanned both supine and erect, as several case studies have found a decrease in observed vessel narrowing and subsequent PSV decrease when patients were scanned erect </w:t>
      </w:r>
      <w:r>
        <w:rPr>
          <w:sz w:val="24"/>
          <w:szCs w:val="24"/>
          <w:vertAlign w:val="superscript"/>
        </w:rPr>
        <w:t>14</w:t>
      </w:r>
      <w:r>
        <w:rPr>
          <w:sz w:val="24"/>
          <w:szCs w:val="24"/>
        </w:rPr>
        <w:t>. This positional change may be key to correctly distinguishing MALS from atherosclerotic c</w:t>
      </w:r>
      <w:r w:rsidR="00E05FE0">
        <w:rPr>
          <w:sz w:val="24"/>
          <w:szCs w:val="24"/>
        </w:rPr>
        <w:t>o</w:t>
      </w:r>
      <w:r>
        <w:rPr>
          <w:sz w:val="24"/>
          <w:szCs w:val="24"/>
        </w:rPr>
        <w:t xml:space="preserve">eliac artery stenosis.  </w:t>
      </w:r>
    </w:p>
    <w:p w14:paraId="57B23B5D" w14:textId="77777777" w:rsidR="006C1933" w:rsidRDefault="006C1933" w:rsidP="006C1933">
      <w:pPr>
        <w:rPr>
          <w:sz w:val="24"/>
          <w:szCs w:val="24"/>
        </w:rPr>
      </w:pPr>
      <w:r>
        <w:rPr>
          <w:sz w:val="24"/>
          <w:szCs w:val="24"/>
        </w:rPr>
        <w:t>The patient may present with symptoms including the following;</w:t>
      </w:r>
    </w:p>
    <w:p w14:paraId="6B9C3540" w14:textId="77777777" w:rsidR="006C1933" w:rsidRDefault="006C1933">
      <w:pPr>
        <w:pStyle w:val="ListParagraph"/>
        <w:numPr>
          <w:ilvl w:val="0"/>
          <w:numId w:val="51"/>
        </w:numPr>
        <w:spacing w:after="160" w:line="240" w:lineRule="auto"/>
        <w:rPr>
          <w:rFonts w:ascii="Times New Roman" w:hAnsi="Times New Roman"/>
          <w:sz w:val="24"/>
          <w:szCs w:val="24"/>
        </w:rPr>
      </w:pPr>
      <w:r>
        <w:rPr>
          <w:rFonts w:ascii="Times New Roman" w:hAnsi="Times New Roman"/>
          <w:sz w:val="24"/>
          <w:szCs w:val="24"/>
        </w:rPr>
        <w:t xml:space="preserve">Weight loss, nausea, vomiting, </w:t>
      </w:r>
      <w:r w:rsidRPr="00A50861">
        <w:rPr>
          <w:rFonts w:ascii="Times New Roman" w:hAnsi="Times New Roman"/>
          <w:sz w:val="24"/>
          <w:szCs w:val="24"/>
          <w:lang w:val="en-GB"/>
        </w:rPr>
        <w:t>diarrhoea</w:t>
      </w:r>
      <w:r>
        <w:rPr>
          <w:rFonts w:ascii="Times New Roman" w:hAnsi="Times New Roman"/>
          <w:sz w:val="24"/>
          <w:szCs w:val="24"/>
        </w:rPr>
        <w:t xml:space="preserve">, post-prandial pain </w:t>
      </w:r>
      <w:r>
        <w:rPr>
          <w:rFonts w:ascii="Times New Roman" w:hAnsi="Times New Roman"/>
          <w:sz w:val="24"/>
          <w:szCs w:val="24"/>
          <w:vertAlign w:val="superscript"/>
        </w:rPr>
        <w:t>20</w:t>
      </w:r>
    </w:p>
    <w:p w14:paraId="62B3C99D" w14:textId="77777777" w:rsidR="006C1933" w:rsidRDefault="006C1933">
      <w:pPr>
        <w:pStyle w:val="ListParagraph"/>
        <w:numPr>
          <w:ilvl w:val="0"/>
          <w:numId w:val="51"/>
        </w:numPr>
        <w:spacing w:after="160" w:line="240" w:lineRule="auto"/>
        <w:rPr>
          <w:rFonts w:ascii="Times New Roman" w:hAnsi="Times New Roman"/>
          <w:sz w:val="24"/>
          <w:szCs w:val="24"/>
        </w:rPr>
      </w:pPr>
      <w:r>
        <w:rPr>
          <w:rFonts w:ascii="Times New Roman" w:hAnsi="Times New Roman"/>
          <w:sz w:val="24"/>
          <w:szCs w:val="24"/>
        </w:rPr>
        <w:t>Epigastric pain during exercise</w:t>
      </w:r>
      <w:r>
        <w:rPr>
          <w:rFonts w:ascii="Times New Roman" w:hAnsi="Times New Roman"/>
          <w:sz w:val="24"/>
          <w:szCs w:val="24"/>
          <w:vertAlign w:val="superscript"/>
        </w:rPr>
        <w:t>19</w:t>
      </w:r>
    </w:p>
    <w:p w14:paraId="264A857F" w14:textId="77777777" w:rsidR="006C1933" w:rsidRDefault="006C1933">
      <w:pPr>
        <w:pStyle w:val="ListParagraph"/>
        <w:numPr>
          <w:ilvl w:val="0"/>
          <w:numId w:val="51"/>
        </w:numPr>
        <w:spacing w:after="160" w:line="240" w:lineRule="auto"/>
        <w:rPr>
          <w:rFonts w:ascii="Times New Roman" w:hAnsi="Times New Roman"/>
          <w:sz w:val="24"/>
          <w:szCs w:val="24"/>
        </w:rPr>
      </w:pPr>
      <w:r>
        <w:rPr>
          <w:rFonts w:ascii="Times New Roman" w:hAnsi="Times New Roman"/>
          <w:sz w:val="24"/>
          <w:szCs w:val="24"/>
        </w:rPr>
        <w:t xml:space="preserve">Expiratory systolic bruit </w:t>
      </w:r>
      <w:r>
        <w:rPr>
          <w:rFonts w:ascii="Times New Roman" w:hAnsi="Times New Roman"/>
          <w:sz w:val="24"/>
          <w:szCs w:val="24"/>
          <w:vertAlign w:val="superscript"/>
        </w:rPr>
        <w:t>18</w:t>
      </w:r>
    </w:p>
    <w:p w14:paraId="13F01D79" w14:textId="77777777" w:rsidR="006C1933" w:rsidRDefault="006C1933" w:rsidP="006C1933">
      <w:pPr>
        <w:rPr>
          <w:sz w:val="24"/>
          <w:szCs w:val="24"/>
          <w:u w:val="single"/>
        </w:rPr>
      </w:pPr>
    </w:p>
    <w:p w14:paraId="7DA7779B" w14:textId="77777777" w:rsidR="006C1933" w:rsidRDefault="006C1933" w:rsidP="006C1933">
      <w:pPr>
        <w:rPr>
          <w:sz w:val="24"/>
          <w:szCs w:val="24"/>
          <w:u w:val="single"/>
        </w:rPr>
      </w:pPr>
      <w:r>
        <w:rPr>
          <w:sz w:val="24"/>
          <w:szCs w:val="24"/>
          <w:u w:val="single"/>
        </w:rPr>
        <w:t>SCAN PROTOCOL – MALS</w:t>
      </w:r>
    </w:p>
    <w:p w14:paraId="1CA46E8C" w14:textId="53351DEE" w:rsidR="006C1933" w:rsidRDefault="00A50861" w:rsidP="006C1933">
      <w:pPr>
        <w:rPr>
          <w:sz w:val="24"/>
          <w:szCs w:val="24"/>
        </w:rPr>
      </w:pPr>
      <w:r>
        <w:rPr>
          <w:sz w:val="24"/>
          <w:szCs w:val="24"/>
        </w:rPr>
        <w:t>Probe – C5-1</w:t>
      </w:r>
      <w:r w:rsidR="006C1933">
        <w:rPr>
          <w:sz w:val="24"/>
          <w:szCs w:val="24"/>
        </w:rPr>
        <w:t>MHz Array</w:t>
      </w:r>
    </w:p>
    <w:p w14:paraId="6B31A070" w14:textId="77777777" w:rsidR="006C1933" w:rsidRDefault="006C1933" w:rsidP="006C1933">
      <w:pPr>
        <w:rPr>
          <w:sz w:val="24"/>
          <w:szCs w:val="24"/>
        </w:rPr>
      </w:pPr>
      <w:r>
        <w:rPr>
          <w:sz w:val="24"/>
          <w:szCs w:val="24"/>
        </w:rPr>
        <w:t xml:space="preserve">A full mesenteric Duplex assessment should be performed as described in section 11b above. This is important as any other cause of possible ischaemic post-prandial abdominal pain needs to be excluded before MALS can be potentially diagnosed. </w:t>
      </w:r>
    </w:p>
    <w:p w14:paraId="69E4CFA3" w14:textId="77777777" w:rsidR="006C1933" w:rsidRDefault="006C1933" w:rsidP="006C1933">
      <w:pPr>
        <w:rPr>
          <w:sz w:val="24"/>
          <w:szCs w:val="24"/>
        </w:rPr>
      </w:pPr>
      <w:r>
        <w:rPr>
          <w:sz w:val="24"/>
          <w:szCs w:val="24"/>
        </w:rPr>
        <w:lastRenderedPageBreak/>
        <w:t xml:space="preserve">The patient should initially be scanned supine after an overnight (&gt;8hr) fast </w:t>
      </w:r>
      <w:r>
        <w:rPr>
          <w:color w:val="000000" w:themeColor="text1"/>
          <w:sz w:val="24"/>
          <w:szCs w:val="24"/>
        </w:rPr>
        <w:t xml:space="preserve">(clear liquids allowed). </w:t>
      </w:r>
      <w:r>
        <w:rPr>
          <w:sz w:val="24"/>
          <w:szCs w:val="24"/>
        </w:rPr>
        <w:t xml:space="preserve">PSV should be assessed using a 1.5mm sample volume and an angle of </w:t>
      </w:r>
      <w:proofErr w:type="spellStart"/>
      <w:r>
        <w:rPr>
          <w:sz w:val="24"/>
          <w:szCs w:val="24"/>
        </w:rPr>
        <w:t>insonation</w:t>
      </w:r>
      <w:proofErr w:type="spellEnd"/>
      <w:r>
        <w:rPr>
          <w:sz w:val="24"/>
          <w:szCs w:val="24"/>
        </w:rPr>
        <w:t xml:space="preserve"> of less than 60 degrees.</w:t>
      </w:r>
    </w:p>
    <w:p w14:paraId="09FE903C" w14:textId="77777777" w:rsidR="006C1933" w:rsidRDefault="006C1933" w:rsidP="006C1933">
      <w:pPr>
        <w:rPr>
          <w:sz w:val="24"/>
          <w:szCs w:val="24"/>
        </w:rPr>
      </w:pPr>
      <w:r>
        <w:rPr>
          <w:sz w:val="24"/>
          <w:szCs w:val="24"/>
        </w:rPr>
        <w:t>The coeliac axis (CA) should be imaged and identified as follows;</w:t>
      </w:r>
    </w:p>
    <w:p w14:paraId="05F0167B"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The abdominal aorta should be identified in transverse plane using B-mode imaging as far proximally as can be </w:t>
      </w:r>
      <w:proofErr w:type="spellStart"/>
      <w:r>
        <w:rPr>
          <w:rFonts w:ascii="Times New Roman" w:hAnsi="Times New Roman"/>
          <w:sz w:val="24"/>
          <w:szCs w:val="24"/>
        </w:rPr>
        <w:t>visualised</w:t>
      </w:r>
      <w:proofErr w:type="spellEnd"/>
      <w:r>
        <w:rPr>
          <w:rFonts w:ascii="Times New Roman" w:hAnsi="Times New Roman"/>
          <w:sz w:val="24"/>
          <w:szCs w:val="24"/>
        </w:rPr>
        <w:t xml:space="preserve">. The vessel should be followed distally until the origin of the CA can be </w:t>
      </w:r>
      <w:proofErr w:type="spellStart"/>
      <w:r>
        <w:rPr>
          <w:rFonts w:ascii="Times New Roman" w:hAnsi="Times New Roman"/>
          <w:sz w:val="24"/>
          <w:szCs w:val="24"/>
        </w:rPr>
        <w:t>visualised</w:t>
      </w:r>
      <w:proofErr w:type="spellEnd"/>
      <w:r>
        <w:rPr>
          <w:rFonts w:ascii="Times New Roman" w:hAnsi="Times New Roman"/>
          <w:sz w:val="24"/>
          <w:szCs w:val="24"/>
        </w:rPr>
        <w:t>.</w:t>
      </w:r>
    </w:p>
    <w:p w14:paraId="669B2780"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Once the level of the CA has been identified, the CA should be followed distally in transverse as far as its bifurcation into the common hepatic and splenic arteries. (Note typical ‘seagull’ appearance).</w:t>
      </w:r>
    </w:p>
    <w:p w14:paraId="694749E4"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The CA should then be assessed in longitudinal plane in B-mode imaging. Care should be taken to note the appearance of the CA; the typical appearance of MALS positive CA is a ‘hooked’ appearance, especially at the anterior wall. </w:t>
      </w:r>
    </w:p>
    <w:p w14:paraId="6EEA9B59"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Repeat steps B and C using </w:t>
      </w:r>
      <w:proofErr w:type="spellStart"/>
      <w:r>
        <w:rPr>
          <w:rFonts w:ascii="Times New Roman" w:hAnsi="Times New Roman"/>
          <w:sz w:val="24"/>
          <w:szCs w:val="24"/>
        </w:rPr>
        <w:t>colour</w:t>
      </w:r>
      <w:proofErr w:type="spellEnd"/>
      <w:r>
        <w:rPr>
          <w:rFonts w:ascii="Times New Roman" w:hAnsi="Times New Roman"/>
          <w:sz w:val="24"/>
          <w:szCs w:val="24"/>
        </w:rPr>
        <w:t xml:space="preserve"> Doppler imaging, identifying any areas of turbulence or possible raised velocities.</w:t>
      </w:r>
    </w:p>
    <w:p w14:paraId="39569846"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Spectral Doppler waveforms should be obtained in the aorta just proximal to the origin of the CA </w:t>
      </w:r>
      <w:r>
        <w:rPr>
          <w:rFonts w:ascii="Times New Roman" w:hAnsi="Times New Roman"/>
          <w:sz w:val="24"/>
          <w:szCs w:val="24"/>
          <w:vertAlign w:val="superscript"/>
        </w:rPr>
        <w:t>12,13</w:t>
      </w:r>
      <w:r>
        <w:rPr>
          <w:rFonts w:ascii="Times New Roman" w:hAnsi="Times New Roman"/>
          <w:sz w:val="24"/>
          <w:szCs w:val="24"/>
        </w:rPr>
        <w:t>.</w:t>
      </w:r>
    </w:p>
    <w:p w14:paraId="4A1C817B"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Spectral Doppler waveforms should then be obtained in the proximal-mid CA during three phases of breathing </w:t>
      </w:r>
      <w:r>
        <w:rPr>
          <w:rFonts w:ascii="Times New Roman" w:hAnsi="Times New Roman"/>
          <w:sz w:val="24"/>
          <w:szCs w:val="24"/>
          <w:vertAlign w:val="superscript"/>
        </w:rPr>
        <w:t>12,13</w:t>
      </w:r>
      <w:r>
        <w:rPr>
          <w:rFonts w:ascii="Times New Roman" w:hAnsi="Times New Roman"/>
          <w:sz w:val="24"/>
          <w:szCs w:val="24"/>
        </w:rPr>
        <w:t>;</w:t>
      </w:r>
    </w:p>
    <w:p w14:paraId="42A03389" w14:textId="77777777" w:rsidR="006C1933" w:rsidRDefault="006C1933">
      <w:pPr>
        <w:pStyle w:val="ListParagraph"/>
        <w:numPr>
          <w:ilvl w:val="1"/>
          <w:numId w:val="52"/>
        </w:numPr>
        <w:spacing w:after="160" w:line="240" w:lineRule="auto"/>
        <w:rPr>
          <w:rFonts w:ascii="Times New Roman" w:hAnsi="Times New Roman"/>
          <w:sz w:val="24"/>
          <w:szCs w:val="24"/>
        </w:rPr>
      </w:pPr>
      <w:r>
        <w:rPr>
          <w:rFonts w:ascii="Times New Roman" w:hAnsi="Times New Roman"/>
          <w:sz w:val="24"/>
          <w:szCs w:val="24"/>
        </w:rPr>
        <w:t>Maximum expiration,</w:t>
      </w:r>
    </w:p>
    <w:p w14:paraId="16E5DF2C" w14:textId="77777777" w:rsidR="006C1933" w:rsidRDefault="006C1933">
      <w:pPr>
        <w:pStyle w:val="ListParagraph"/>
        <w:numPr>
          <w:ilvl w:val="1"/>
          <w:numId w:val="52"/>
        </w:numPr>
        <w:spacing w:after="160" w:line="240" w:lineRule="auto"/>
        <w:rPr>
          <w:rFonts w:ascii="Times New Roman" w:hAnsi="Times New Roman"/>
          <w:sz w:val="24"/>
          <w:szCs w:val="24"/>
        </w:rPr>
      </w:pPr>
      <w:r>
        <w:rPr>
          <w:rFonts w:ascii="Times New Roman" w:hAnsi="Times New Roman"/>
          <w:sz w:val="24"/>
          <w:szCs w:val="24"/>
        </w:rPr>
        <w:t>Maximum inspiration,</w:t>
      </w:r>
    </w:p>
    <w:p w14:paraId="0BAF4AA4" w14:textId="77777777" w:rsidR="006C1933" w:rsidRDefault="006C1933">
      <w:pPr>
        <w:pStyle w:val="ListParagraph"/>
        <w:numPr>
          <w:ilvl w:val="1"/>
          <w:numId w:val="52"/>
        </w:numPr>
        <w:spacing w:after="160" w:line="240" w:lineRule="auto"/>
        <w:rPr>
          <w:rFonts w:ascii="Times New Roman" w:hAnsi="Times New Roman"/>
          <w:sz w:val="24"/>
          <w:szCs w:val="24"/>
        </w:rPr>
      </w:pPr>
      <w:r>
        <w:rPr>
          <w:rFonts w:ascii="Times New Roman" w:hAnsi="Times New Roman"/>
          <w:sz w:val="24"/>
          <w:szCs w:val="24"/>
        </w:rPr>
        <w:t xml:space="preserve">Neutral. </w:t>
      </w:r>
    </w:p>
    <w:p w14:paraId="5ECF3D22" w14:textId="77777777" w:rsidR="006C1933" w:rsidRDefault="006C1933" w:rsidP="006C1933">
      <w:pPr>
        <w:rPr>
          <w:sz w:val="24"/>
          <w:szCs w:val="24"/>
        </w:rPr>
      </w:pPr>
    </w:p>
    <w:p w14:paraId="4F692D19"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Normal CA waveform should be low resistance, with continuous forwards flow during diastole. Average normal PSV has been found to be approx. 98-105cm/s </w:t>
      </w:r>
      <w:r>
        <w:rPr>
          <w:rFonts w:ascii="Times New Roman" w:hAnsi="Times New Roman"/>
          <w:sz w:val="24"/>
          <w:szCs w:val="24"/>
          <w:vertAlign w:val="superscript"/>
        </w:rPr>
        <w:t>17</w:t>
      </w:r>
      <w:r>
        <w:rPr>
          <w:rFonts w:ascii="Times New Roman" w:hAnsi="Times New Roman"/>
          <w:sz w:val="24"/>
          <w:szCs w:val="24"/>
        </w:rPr>
        <w:t>.</w:t>
      </w:r>
    </w:p>
    <w:p w14:paraId="10F3F991"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Velocity criteria to determine significant </w:t>
      </w:r>
      <w:r>
        <w:rPr>
          <w:rFonts w:ascii="Times New Roman" w:hAnsi="Times New Roman"/>
          <w:color w:val="000000" w:themeColor="text1"/>
          <w:sz w:val="24"/>
          <w:szCs w:val="24"/>
        </w:rPr>
        <w:t xml:space="preserve">CA narrowing </w:t>
      </w:r>
      <w:r>
        <w:rPr>
          <w:rFonts w:ascii="Times New Roman" w:hAnsi="Times New Roman"/>
          <w:sz w:val="24"/>
          <w:szCs w:val="24"/>
        </w:rPr>
        <w:t>in MALS has been defined as follows;</w:t>
      </w:r>
    </w:p>
    <w:p w14:paraId="7AB9EF36" w14:textId="77777777" w:rsidR="006C1933" w:rsidRDefault="006C1933">
      <w:pPr>
        <w:pStyle w:val="ListParagraph"/>
        <w:numPr>
          <w:ilvl w:val="1"/>
          <w:numId w:val="52"/>
        </w:numPr>
        <w:spacing w:after="160" w:line="240" w:lineRule="auto"/>
        <w:rPr>
          <w:rFonts w:ascii="Times New Roman" w:hAnsi="Times New Roman"/>
          <w:sz w:val="24"/>
          <w:szCs w:val="24"/>
        </w:rPr>
      </w:pPr>
      <w:r>
        <w:rPr>
          <w:rFonts w:ascii="Times New Roman" w:hAnsi="Times New Roman"/>
          <w:sz w:val="24"/>
          <w:szCs w:val="24"/>
        </w:rPr>
        <w:t xml:space="preserve">PSV &gt;200cm/s within celiac artery; Celiac Artery-Aortic ratio &gt;3.0 during expiration, with velocities returning to normal values during inspiration </w:t>
      </w:r>
      <w:r>
        <w:rPr>
          <w:rFonts w:ascii="Times New Roman" w:hAnsi="Times New Roman"/>
          <w:sz w:val="24"/>
          <w:szCs w:val="24"/>
          <w:vertAlign w:val="superscript"/>
        </w:rPr>
        <w:t>12,13,14,15,17,18</w:t>
      </w:r>
      <w:r>
        <w:rPr>
          <w:rFonts w:ascii="Times New Roman" w:hAnsi="Times New Roman"/>
          <w:sz w:val="24"/>
          <w:szCs w:val="24"/>
        </w:rPr>
        <w:t>.</w:t>
      </w:r>
    </w:p>
    <w:p w14:paraId="4A1AEC05" w14:textId="77777777" w:rsidR="006C1933" w:rsidRDefault="006C1933">
      <w:pPr>
        <w:pStyle w:val="ListParagraph"/>
        <w:numPr>
          <w:ilvl w:val="0"/>
          <w:numId w:val="52"/>
        </w:numPr>
        <w:spacing w:after="160" w:line="240" w:lineRule="auto"/>
        <w:rPr>
          <w:rFonts w:ascii="Times New Roman" w:hAnsi="Times New Roman"/>
          <w:sz w:val="24"/>
          <w:szCs w:val="24"/>
        </w:rPr>
      </w:pPr>
      <w:r>
        <w:rPr>
          <w:rFonts w:ascii="Times New Roman" w:hAnsi="Times New Roman"/>
          <w:sz w:val="24"/>
          <w:szCs w:val="24"/>
        </w:rPr>
        <w:t xml:space="preserve">At this point, the </w:t>
      </w:r>
      <w:r>
        <w:rPr>
          <w:rFonts w:ascii="Times New Roman" w:hAnsi="Times New Roman"/>
          <w:color w:val="000000" w:themeColor="text1"/>
          <w:sz w:val="24"/>
          <w:szCs w:val="24"/>
        </w:rPr>
        <w:t>patient</w:t>
      </w:r>
      <w:r>
        <w:rPr>
          <w:rFonts w:ascii="Times New Roman" w:hAnsi="Times New Roman"/>
          <w:color w:val="FF0000"/>
          <w:sz w:val="24"/>
          <w:szCs w:val="24"/>
        </w:rPr>
        <w:t xml:space="preserve"> </w:t>
      </w:r>
      <w:r>
        <w:rPr>
          <w:rFonts w:ascii="Times New Roman" w:hAnsi="Times New Roman"/>
          <w:sz w:val="24"/>
          <w:szCs w:val="24"/>
        </w:rPr>
        <w:t xml:space="preserve">should be asked to stand and spectral Doppler measurements should be repeated in the CA as in step (f). When standing, the CA descends deeper into the abdominal cavity, and typically results in relief of compression via the MAL. </w:t>
      </w:r>
      <w:proofErr w:type="gramStart"/>
      <w:r>
        <w:rPr>
          <w:rFonts w:ascii="Times New Roman" w:hAnsi="Times New Roman"/>
          <w:sz w:val="24"/>
          <w:szCs w:val="24"/>
        </w:rPr>
        <w:t>Therefore</w:t>
      </w:r>
      <w:proofErr w:type="gramEnd"/>
      <w:r>
        <w:rPr>
          <w:rFonts w:ascii="Times New Roman" w:hAnsi="Times New Roman"/>
          <w:sz w:val="24"/>
          <w:szCs w:val="24"/>
        </w:rPr>
        <w:t xml:space="preserve"> a reduction in PSV in the CA, reduction in observed narrowing and turbulence may be noted upon standing </w:t>
      </w:r>
      <w:r>
        <w:rPr>
          <w:rFonts w:ascii="Times New Roman" w:hAnsi="Times New Roman"/>
          <w:sz w:val="24"/>
          <w:szCs w:val="24"/>
          <w:vertAlign w:val="superscript"/>
        </w:rPr>
        <w:t>13,16</w:t>
      </w:r>
      <w:r>
        <w:rPr>
          <w:rFonts w:ascii="Times New Roman" w:hAnsi="Times New Roman"/>
          <w:sz w:val="24"/>
          <w:szCs w:val="24"/>
        </w:rPr>
        <w:t xml:space="preserve">. </w:t>
      </w:r>
    </w:p>
    <w:p w14:paraId="05DD49F8" w14:textId="77777777" w:rsidR="006C1933" w:rsidRDefault="006C1933" w:rsidP="006C1933">
      <w:pPr>
        <w:ind w:left="360"/>
        <w:rPr>
          <w:sz w:val="24"/>
          <w:szCs w:val="24"/>
        </w:rPr>
      </w:pPr>
      <w:r>
        <w:rPr>
          <w:sz w:val="24"/>
          <w:szCs w:val="24"/>
        </w:rPr>
        <w:t xml:space="preserve">*Suggestion – to allow adequate transducer pressure to be applied to the abdomen (to obtain satisfactory image) perhaps the bed could be raised to a height that allows the </w:t>
      </w:r>
      <w:r>
        <w:rPr>
          <w:color w:val="000000" w:themeColor="text1"/>
          <w:sz w:val="24"/>
          <w:szCs w:val="24"/>
        </w:rPr>
        <w:t xml:space="preserve">patient </w:t>
      </w:r>
      <w:r>
        <w:rPr>
          <w:sz w:val="24"/>
          <w:szCs w:val="24"/>
        </w:rPr>
        <w:t xml:space="preserve">to lean against. </w:t>
      </w:r>
    </w:p>
    <w:p w14:paraId="156B73E1" w14:textId="77777777" w:rsidR="006C1933" w:rsidRDefault="006C1933" w:rsidP="006C1933">
      <w:pPr>
        <w:rPr>
          <w:sz w:val="24"/>
          <w:szCs w:val="24"/>
          <w:u w:val="single"/>
        </w:rPr>
      </w:pPr>
    </w:p>
    <w:p w14:paraId="56494ED6" w14:textId="77777777" w:rsidR="006C1933" w:rsidRDefault="006C1933" w:rsidP="006C1933">
      <w:pPr>
        <w:rPr>
          <w:sz w:val="24"/>
          <w:szCs w:val="24"/>
        </w:rPr>
      </w:pPr>
    </w:p>
    <w:p w14:paraId="30BE2FF6" w14:textId="77777777" w:rsidR="00BF4443" w:rsidRDefault="00BF4443" w:rsidP="006C1933">
      <w:pPr>
        <w:rPr>
          <w:sz w:val="24"/>
          <w:szCs w:val="24"/>
        </w:rPr>
      </w:pPr>
    </w:p>
    <w:p w14:paraId="0B42C8F0" w14:textId="77777777" w:rsidR="00BF4443" w:rsidRDefault="00BF4443" w:rsidP="006C1933">
      <w:pPr>
        <w:rPr>
          <w:sz w:val="24"/>
          <w:szCs w:val="24"/>
        </w:rPr>
      </w:pPr>
    </w:p>
    <w:p w14:paraId="1C234720" w14:textId="77777777" w:rsidR="00BF4443" w:rsidRDefault="00BF4443" w:rsidP="006C1933">
      <w:pPr>
        <w:rPr>
          <w:sz w:val="24"/>
          <w:szCs w:val="24"/>
        </w:rPr>
      </w:pPr>
    </w:p>
    <w:p w14:paraId="106C6959" w14:textId="77777777" w:rsidR="00BF4443" w:rsidRDefault="00BF4443" w:rsidP="006C1933">
      <w:pPr>
        <w:rPr>
          <w:sz w:val="24"/>
          <w:szCs w:val="24"/>
        </w:rPr>
      </w:pPr>
    </w:p>
    <w:p w14:paraId="55624840" w14:textId="37CA16D1" w:rsidR="006C1933" w:rsidRDefault="006C1933" w:rsidP="006C1933">
      <w:pPr>
        <w:rPr>
          <w:sz w:val="24"/>
          <w:szCs w:val="24"/>
          <w:u w:val="single"/>
        </w:rPr>
      </w:pPr>
      <w:r>
        <w:rPr>
          <w:sz w:val="24"/>
          <w:szCs w:val="24"/>
          <w:u w:val="single"/>
        </w:rPr>
        <w:lastRenderedPageBreak/>
        <w:t>REFERENCES</w:t>
      </w:r>
      <w:r w:rsidR="00A50861">
        <w:rPr>
          <w:sz w:val="24"/>
          <w:szCs w:val="24"/>
          <w:u w:val="single"/>
        </w:rPr>
        <w:t xml:space="preserve"> </w:t>
      </w:r>
      <w:r>
        <w:rPr>
          <w:sz w:val="24"/>
          <w:szCs w:val="24"/>
          <w:u w:val="single"/>
        </w:rPr>
        <w:t>(read and cited)</w:t>
      </w:r>
    </w:p>
    <w:p w14:paraId="367A974B" w14:textId="77777777" w:rsidR="006C1933" w:rsidRDefault="006C1933" w:rsidP="006C1933">
      <w:pPr>
        <w:jc w:val="both"/>
        <w:rPr>
          <w:sz w:val="24"/>
          <w:szCs w:val="24"/>
        </w:rPr>
      </w:pPr>
    </w:p>
    <w:p w14:paraId="180ADC22"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2004 Norris R. Vascular Lab practice part VI p32 IPEM</w:t>
      </w:r>
    </w:p>
    <w:p w14:paraId="73ABCD8E"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Gray H 1995 Grey’s human anatomy, chapter 10, 38</w:t>
      </w:r>
      <w:r>
        <w:rPr>
          <w:rFonts w:ascii="Times New Roman" w:hAnsi="Times New Roman"/>
          <w:sz w:val="24"/>
          <w:szCs w:val="24"/>
          <w:vertAlign w:val="superscript"/>
        </w:rPr>
        <w:t>th</w:t>
      </w:r>
      <w:r>
        <w:rPr>
          <w:rFonts w:ascii="Times New Roman" w:hAnsi="Times New Roman"/>
          <w:sz w:val="24"/>
          <w:szCs w:val="24"/>
        </w:rPr>
        <w:t xml:space="preserve"> </w:t>
      </w:r>
      <w:proofErr w:type="spellStart"/>
      <w:r>
        <w:rPr>
          <w:rFonts w:ascii="Times New Roman" w:hAnsi="Times New Roman"/>
          <w:sz w:val="24"/>
          <w:szCs w:val="24"/>
        </w:rPr>
        <w:t>Ed</w:t>
      </w:r>
      <w:r>
        <w:rPr>
          <w:rFonts w:ascii="Times New Roman" w:hAnsi="Times New Roman"/>
          <w:sz w:val="24"/>
          <w:szCs w:val="24"/>
          <w:vertAlign w:val="superscript"/>
        </w:rPr>
        <w:t>n</w:t>
      </w:r>
      <w:proofErr w:type="spellEnd"/>
      <w:r>
        <w:rPr>
          <w:rFonts w:ascii="Times New Roman" w:hAnsi="Times New Roman"/>
          <w:sz w:val="24"/>
          <w:szCs w:val="24"/>
        </w:rPr>
        <w:t xml:space="preserve"> </w:t>
      </w:r>
      <w:proofErr w:type="spellStart"/>
      <w:proofErr w:type="gramStart"/>
      <w:r>
        <w:rPr>
          <w:rFonts w:ascii="Times New Roman" w:hAnsi="Times New Roman"/>
          <w:sz w:val="24"/>
          <w:szCs w:val="24"/>
        </w:rPr>
        <w:t>Philadelphia:WB</w:t>
      </w:r>
      <w:proofErr w:type="spellEnd"/>
      <w:proofErr w:type="gramEnd"/>
      <w:r>
        <w:rPr>
          <w:rFonts w:ascii="Times New Roman" w:hAnsi="Times New Roman"/>
          <w:sz w:val="24"/>
          <w:szCs w:val="24"/>
        </w:rPr>
        <w:t xml:space="preserve"> Saunders &amp;co.</w:t>
      </w:r>
    </w:p>
    <w:p w14:paraId="20F9AC2F" w14:textId="77777777" w:rsidR="006C1933" w:rsidRDefault="006C1933">
      <w:pPr>
        <w:pStyle w:val="ListParagraph"/>
        <w:numPr>
          <w:ilvl w:val="0"/>
          <w:numId w:val="53"/>
        </w:numPr>
        <w:jc w:val="both"/>
        <w:rPr>
          <w:rFonts w:ascii="Times New Roman" w:hAnsi="Times New Roman"/>
          <w:sz w:val="24"/>
          <w:szCs w:val="24"/>
        </w:rPr>
      </w:pPr>
      <w:proofErr w:type="spellStart"/>
      <w:r>
        <w:rPr>
          <w:rFonts w:ascii="Times New Roman" w:hAnsi="Times New Roman"/>
          <w:sz w:val="24"/>
          <w:szCs w:val="24"/>
        </w:rPr>
        <w:t>Zweibel</w:t>
      </w:r>
      <w:proofErr w:type="spellEnd"/>
      <w:r>
        <w:rPr>
          <w:rFonts w:ascii="Times New Roman" w:hAnsi="Times New Roman"/>
          <w:sz w:val="24"/>
          <w:szCs w:val="24"/>
        </w:rPr>
        <w:t xml:space="preserve"> WJ. 2000 Introduction to vascular Ultrasound 4</w:t>
      </w:r>
      <w:r>
        <w:rPr>
          <w:rFonts w:ascii="Times New Roman" w:hAnsi="Times New Roman"/>
          <w:sz w:val="24"/>
          <w:szCs w:val="24"/>
          <w:vertAlign w:val="superscript"/>
        </w:rPr>
        <w:t>th</w:t>
      </w:r>
      <w:r>
        <w:rPr>
          <w:rFonts w:ascii="Times New Roman" w:hAnsi="Times New Roman"/>
          <w:sz w:val="24"/>
          <w:szCs w:val="24"/>
        </w:rPr>
        <w:t xml:space="preserve"> </w:t>
      </w:r>
      <w:proofErr w:type="spellStart"/>
      <w:r>
        <w:rPr>
          <w:rFonts w:ascii="Times New Roman" w:hAnsi="Times New Roman"/>
          <w:sz w:val="24"/>
          <w:szCs w:val="24"/>
        </w:rPr>
        <w:t>Edn</w:t>
      </w:r>
      <w:proofErr w:type="spellEnd"/>
      <w:r>
        <w:rPr>
          <w:rFonts w:ascii="Times New Roman" w:hAnsi="Times New Roman"/>
          <w:sz w:val="24"/>
          <w:szCs w:val="24"/>
        </w:rPr>
        <w:t xml:space="preserve">.  </w:t>
      </w:r>
      <w:proofErr w:type="spellStart"/>
      <w:proofErr w:type="gramStart"/>
      <w:r>
        <w:rPr>
          <w:rFonts w:ascii="Times New Roman" w:hAnsi="Times New Roman"/>
          <w:sz w:val="24"/>
          <w:szCs w:val="24"/>
        </w:rPr>
        <w:t>Philadelphia:WB</w:t>
      </w:r>
      <w:proofErr w:type="spellEnd"/>
      <w:proofErr w:type="gramEnd"/>
      <w:r>
        <w:rPr>
          <w:rFonts w:ascii="Times New Roman" w:hAnsi="Times New Roman"/>
          <w:sz w:val="24"/>
          <w:szCs w:val="24"/>
        </w:rPr>
        <w:t xml:space="preserve"> Saunders &amp;co.</w:t>
      </w:r>
    </w:p>
    <w:p w14:paraId="254F5A9F" w14:textId="77777777" w:rsidR="006C1933" w:rsidRPr="007948D8" w:rsidRDefault="006C1933">
      <w:pPr>
        <w:pStyle w:val="ListParagraph"/>
        <w:numPr>
          <w:ilvl w:val="0"/>
          <w:numId w:val="53"/>
        </w:numPr>
        <w:jc w:val="both"/>
        <w:rPr>
          <w:rFonts w:ascii="Times New Roman" w:hAnsi="Times New Roman"/>
          <w:sz w:val="24"/>
          <w:szCs w:val="24"/>
        </w:rPr>
      </w:pPr>
      <w:proofErr w:type="spellStart"/>
      <w:r>
        <w:rPr>
          <w:rFonts w:ascii="Times New Roman" w:hAnsi="Times New Roman"/>
          <w:sz w:val="24"/>
          <w:szCs w:val="24"/>
        </w:rPr>
        <w:t>Perko</w:t>
      </w:r>
      <w:proofErr w:type="spellEnd"/>
      <w:r>
        <w:rPr>
          <w:rFonts w:ascii="Times New Roman" w:hAnsi="Times New Roman"/>
          <w:sz w:val="24"/>
          <w:szCs w:val="24"/>
        </w:rPr>
        <w:t xml:space="preserve"> et al. Duplex ultrasound for assessment of superior mesenteric blood flow. </w:t>
      </w:r>
      <w:r>
        <w:rPr>
          <w:rFonts w:ascii="Times New Roman" w:hAnsi="Times New Roman"/>
          <w:i/>
          <w:iCs/>
          <w:sz w:val="24"/>
          <w:szCs w:val="24"/>
        </w:rPr>
        <w:t>European Journal of Vascular and Endovascular Surgery</w:t>
      </w:r>
      <w:r>
        <w:rPr>
          <w:rFonts w:ascii="Times New Roman" w:hAnsi="Times New Roman"/>
          <w:sz w:val="24"/>
          <w:szCs w:val="24"/>
        </w:rPr>
        <w:t xml:space="preserve">, </w:t>
      </w:r>
      <w:r>
        <w:rPr>
          <w:rFonts w:ascii="Times New Roman" w:hAnsi="Times New Roman"/>
          <w:i/>
          <w:iCs/>
          <w:sz w:val="24"/>
          <w:szCs w:val="24"/>
        </w:rPr>
        <w:t>Volume 21, Issue 2</w:t>
      </w:r>
      <w:r>
        <w:rPr>
          <w:rFonts w:ascii="Times New Roman" w:hAnsi="Times New Roman"/>
          <w:sz w:val="24"/>
          <w:szCs w:val="24"/>
        </w:rPr>
        <w:t xml:space="preserve">, </w:t>
      </w:r>
      <w:r>
        <w:rPr>
          <w:rFonts w:ascii="Times New Roman" w:hAnsi="Times New Roman"/>
          <w:i/>
          <w:iCs/>
          <w:sz w:val="24"/>
          <w:szCs w:val="24"/>
        </w:rPr>
        <w:t>February 2001</w:t>
      </w:r>
      <w:r>
        <w:rPr>
          <w:rFonts w:ascii="Times New Roman" w:hAnsi="Times New Roman"/>
          <w:sz w:val="24"/>
          <w:szCs w:val="24"/>
        </w:rPr>
        <w:t xml:space="preserve">, </w:t>
      </w:r>
      <w:r>
        <w:rPr>
          <w:rFonts w:ascii="Times New Roman" w:hAnsi="Times New Roman"/>
          <w:i/>
          <w:iCs/>
          <w:sz w:val="24"/>
          <w:szCs w:val="24"/>
        </w:rPr>
        <w:t>Pages 106-117</w:t>
      </w:r>
    </w:p>
    <w:p w14:paraId="70544D8A" w14:textId="77777777" w:rsidR="006C1933" w:rsidRDefault="006C1933">
      <w:pPr>
        <w:pStyle w:val="ListParagraph"/>
        <w:numPr>
          <w:ilvl w:val="0"/>
          <w:numId w:val="53"/>
        </w:numPr>
        <w:jc w:val="both"/>
        <w:rPr>
          <w:rFonts w:ascii="Times New Roman" w:hAnsi="Times New Roman"/>
          <w:sz w:val="24"/>
          <w:szCs w:val="24"/>
        </w:rPr>
      </w:pPr>
      <w:proofErr w:type="spellStart"/>
      <w:r>
        <w:rPr>
          <w:rFonts w:ascii="Times New Roman" w:hAnsi="Times New Roman"/>
          <w:iCs/>
          <w:sz w:val="24"/>
          <w:szCs w:val="24"/>
        </w:rPr>
        <w:t>AbuRahma</w:t>
      </w:r>
      <w:proofErr w:type="spellEnd"/>
      <w:r>
        <w:rPr>
          <w:rFonts w:ascii="Times New Roman" w:hAnsi="Times New Roman"/>
          <w:iCs/>
          <w:sz w:val="24"/>
          <w:szCs w:val="24"/>
        </w:rPr>
        <w:t xml:space="preserve"> A.F., et al. Mesenteric/celiac duplex ultrasound interpretation criteria revisited. Journal of Vascular Surgery. 2012; 55: 428-436.</w:t>
      </w:r>
    </w:p>
    <w:p w14:paraId="6D2FA7C8"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 xml:space="preserve">Moneta GL. et al. </w:t>
      </w:r>
      <w:r>
        <w:rPr>
          <w:rFonts w:ascii="Times New Roman" w:hAnsi="Times New Roman"/>
          <w:i/>
          <w:iCs/>
          <w:sz w:val="24"/>
          <w:szCs w:val="24"/>
        </w:rPr>
        <w:t>Journal of Vascular Surgery</w:t>
      </w:r>
      <w:r>
        <w:rPr>
          <w:rFonts w:ascii="Times New Roman" w:hAnsi="Times New Roman"/>
          <w:sz w:val="24"/>
          <w:szCs w:val="24"/>
        </w:rPr>
        <w:t xml:space="preserve">, </w:t>
      </w:r>
      <w:r>
        <w:rPr>
          <w:rFonts w:ascii="Times New Roman" w:hAnsi="Times New Roman"/>
          <w:i/>
          <w:iCs/>
          <w:sz w:val="24"/>
          <w:szCs w:val="24"/>
        </w:rPr>
        <w:t>Volume 17, Issue 1</w:t>
      </w:r>
      <w:r>
        <w:rPr>
          <w:rFonts w:ascii="Times New Roman" w:hAnsi="Times New Roman"/>
          <w:sz w:val="24"/>
          <w:szCs w:val="24"/>
        </w:rPr>
        <w:t xml:space="preserve">, </w:t>
      </w:r>
      <w:r>
        <w:rPr>
          <w:rFonts w:ascii="Times New Roman" w:hAnsi="Times New Roman"/>
          <w:i/>
          <w:iCs/>
          <w:sz w:val="24"/>
          <w:szCs w:val="24"/>
        </w:rPr>
        <w:t>January 1993</w:t>
      </w:r>
      <w:r>
        <w:rPr>
          <w:rFonts w:ascii="Times New Roman" w:hAnsi="Times New Roman"/>
          <w:sz w:val="24"/>
          <w:szCs w:val="24"/>
        </w:rPr>
        <w:t xml:space="preserve">, </w:t>
      </w:r>
      <w:r>
        <w:rPr>
          <w:rFonts w:ascii="Times New Roman" w:hAnsi="Times New Roman"/>
          <w:i/>
          <w:iCs/>
          <w:sz w:val="24"/>
          <w:szCs w:val="24"/>
        </w:rPr>
        <w:t>Pages 79-86Mesenteric duplex scanning.  A blinded prospective study.</w:t>
      </w:r>
    </w:p>
    <w:p w14:paraId="58449F36"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 xml:space="preserve">Bowersox JC. Et al. Duplex ultrasonography in the diagnosis of celiac and mesenteric artery occlusive disease. </w:t>
      </w:r>
      <w:r>
        <w:rPr>
          <w:rFonts w:ascii="Times New Roman" w:hAnsi="Times New Roman"/>
          <w:i/>
          <w:iCs/>
          <w:sz w:val="24"/>
          <w:szCs w:val="24"/>
        </w:rPr>
        <w:t>Journal of Vascular Surgery</w:t>
      </w:r>
      <w:r>
        <w:rPr>
          <w:rFonts w:ascii="Times New Roman" w:hAnsi="Times New Roman"/>
          <w:sz w:val="24"/>
          <w:szCs w:val="24"/>
        </w:rPr>
        <w:t xml:space="preserve">, </w:t>
      </w:r>
      <w:r>
        <w:rPr>
          <w:rFonts w:ascii="Times New Roman" w:hAnsi="Times New Roman"/>
          <w:i/>
          <w:iCs/>
          <w:sz w:val="24"/>
          <w:szCs w:val="24"/>
        </w:rPr>
        <w:t>Volume 14, Issue 6</w:t>
      </w:r>
      <w:r>
        <w:rPr>
          <w:rFonts w:ascii="Times New Roman" w:hAnsi="Times New Roman"/>
          <w:sz w:val="24"/>
          <w:szCs w:val="24"/>
        </w:rPr>
        <w:t xml:space="preserve">, </w:t>
      </w:r>
      <w:r>
        <w:rPr>
          <w:rFonts w:ascii="Times New Roman" w:hAnsi="Times New Roman"/>
          <w:i/>
          <w:iCs/>
          <w:sz w:val="24"/>
          <w:szCs w:val="24"/>
        </w:rPr>
        <w:t>December 1991</w:t>
      </w:r>
      <w:r>
        <w:rPr>
          <w:rFonts w:ascii="Times New Roman" w:hAnsi="Times New Roman"/>
          <w:sz w:val="24"/>
          <w:szCs w:val="24"/>
        </w:rPr>
        <w:t xml:space="preserve">, </w:t>
      </w:r>
      <w:r>
        <w:rPr>
          <w:rFonts w:ascii="Times New Roman" w:hAnsi="Times New Roman"/>
          <w:i/>
          <w:iCs/>
          <w:sz w:val="24"/>
          <w:szCs w:val="24"/>
        </w:rPr>
        <w:t>Pages 780-788</w:t>
      </w:r>
    </w:p>
    <w:p w14:paraId="5B9CC8AF"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 xml:space="preserve">Armstrong PA et al. Visceral duplex scanning: evaluation before and after intervention for chronic mesenteric </w:t>
      </w:r>
      <w:proofErr w:type="spellStart"/>
      <w:r>
        <w:rPr>
          <w:rFonts w:ascii="Times New Roman" w:hAnsi="Times New Roman"/>
          <w:sz w:val="24"/>
          <w:szCs w:val="24"/>
        </w:rPr>
        <w:t>ischaemia</w:t>
      </w:r>
      <w:proofErr w:type="spellEnd"/>
      <w:r>
        <w:rPr>
          <w:rFonts w:ascii="Times New Roman" w:hAnsi="Times New Roman"/>
          <w:sz w:val="24"/>
          <w:szCs w:val="24"/>
        </w:rPr>
        <w:t xml:space="preserve">.  </w:t>
      </w:r>
      <w:proofErr w:type="spellStart"/>
      <w:r>
        <w:rPr>
          <w:rFonts w:ascii="Times New Roman" w:hAnsi="Times New Roman"/>
          <w:sz w:val="24"/>
          <w:szCs w:val="24"/>
        </w:rPr>
        <w:t>Perspect</w:t>
      </w:r>
      <w:proofErr w:type="spellEnd"/>
      <w:r>
        <w:rPr>
          <w:rFonts w:ascii="Times New Roman" w:hAnsi="Times New Roman"/>
          <w:sz w:val="24"/>
          <w:szCs w:val="24"/>
        </w:rPr>
        <w:t xml:space="preserve"> </w:t>
      </w:r>
      <w:proofErr w:type="spellStart"/>
      <w:r>
        <w:rPr>
          <w:rFonts w:ascii="Times New Roman" w:hAnsi="Times New Roman"/>
          <w:sz w:val="24"/>
          <w:szCs w:val="24"/>
        </w:rPr>
        <w:t>vasc</w:t>
      </w:r>
      <w:proofErr w:type="spellEnd"/>
      <w:r>
        <w:rPr>
          <w:rFonts w:ascii="Times New Roman" w:hAnsi="Times New Roman"/>
          <w:sz w:val="24"/>
          <w:szCs w:val="24"/>
        </w:rPr>
        <w:t xml:space="preserve"> Surg, </w:t>
      </w:r>
      <w:proofErr w:type="spellStart"/>
      <w:r>
        <w:rPr>
          <w:rFonts w:ascii="Times New Roman" w:hAnsi="Times New Roman"/>
          <w:sz w:val="24"/>
          <w:szCs w:val="24"/>
        </w:rPr>
        <w:t>Endovasc</w:t>
      </w:r>
      <w:proofErr w:type="spellEnd"/>
      <w:r>
        <w:rPr>
          <w:rFonts w:ascii="Times New Roman" w:hAnsi="Times New Roman"/>
          <w:sz w:val="24"/>
          <w:szCs w:val="24"/>
        </w:rPr>
        <w:t xml:space="preserve"> Therapy 2007:19:386-92.</w:t>
      </w:r>
    </w:p>
    <w:p w14:paraId="28CBDB42"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sz w:val="24"/>
          <w:szCs w:val="24"/>
        </w:rPr>
        <w:t xml:space="preserve">Spies KP, et al.  </w:t>
      </w:r>
      <w:proofErr w:type="spellStart"/>
      <w:r>
        <w:rPr>
          <w:rFonts w:ascii="Times New Roman" w:hAnsi="Times New Roman"/>
          <w:sz w:val="24"/>
          <w:szCs w:val="24"/>
        </w:rPr>
        <w:t>Colour</w:t>
      </w:r>
      <w:proofErr w:type="spellEnd"/>
      <w:r>
        <w:rPr>
          <w:rFonts w:ascii="Times New Roman" w:hAnsi="Times New Roman"/>
          <w:sz w:val="24"/>
          <w:szCs w:val="24"/>
        </w:rPr>
        <w:t xml:space="preserve"> coded duplex sonography for non-invasive diagnosis and grading of renal artery stenosis.  </w:t>
      </w:r>
      <w:r>
        <w:rPr>
          <w:rFonts w:ascii="Times New Roman" w:hAnsi="Times New Roman"/>
          <w:i/>
          <w:iCs/>
          <w:sz w:val="24"/>
          <w:szCs w:val="24"/>
        </w:rPr>
        <w:t>American Journal of Hypertension</w:t>
      </w:r>
      <w:r>
        <w:rPr>
          <w:rFonts w:ascii="Times New Roman" w:hAnsi="Times New Roman"/>
          <w:sz w:val="24"/>
          <w:szCs w:val="24"/>
        </w:rPr>
        <w:t xml:space="preserve">, </w:t>
      </w:r>
      <w:r>
        <w:rPr>
          <w:rFonts w:ascii="Times New Roman" w:hAnsi="Times New Roman"/>
          <w:i/>
          <w:iCs/>
          <w:sz w:val="24"/>
          <w:szCs w:val="24"/>
        </w:rPr>
        <w:t>Volume 8, Issue 12, Part 1</w:t>
      </w:r>
      <w:r>
        <w:rPr>
          <w:rFonts w:ascii="Times New Roman" w:hAnsi="Times New Roman"/>
          <w:sz w:val="24"/>
          <w:szCs w:val="24"/>
        </w:rPr>
        <w:t xml:space="preserve">, </w:t>
      </w:r>
      <w:r>
        <w:rPr>
          <w:rFonts w:ascii="Times New Roman" w:hAnsi="Times New Roman"/>
          <w:i/>
          <w:iCs/>
          <w:sz w:val="24"/>
          <w:szCs w:val="24"/>
        </w:rPr>
        <w:t>December 1995</w:t>
      </w:r>
      <w:r>
        <w:rPr>
          <w:rFonts w:ascii="Times New Roman" w:hAnsi="Times New Roman"/>
          <w:sz w:val="24"/>
          <w:szCs w:val="24"/>
        </w:rPr>
        <w:t xml:space="preserve">, </w:t>
      </w:r>
      <w:r>
        <w:rPr>
          <w:rFonts w:ascii="Times New Roman" w:hAnsi="Times New Roman"/>
          <w:i/>
          <w:iCs/>
          <w:sz w:val="24"/>
          <w:szCs w:val="24"/>
        </w:rPr>
        <w:t>Pages 1222-1231</w:t>
      </w:r>
    </w:p>
    <w:p w14:paraId="2FA74C38" w14:textId="77777777" w:rsidR="006C1933" w:rsidRDefault="006C1933">
      <w:pPr>
        <w:pStyle w:val="ListParagraph"/>
        <w:numPr>
          <w:ilvl w:val="0"/>
          <w:numId w:val="53"/>
        </w:numPr>
        <w:jc w:val="both"/>
        <w:rPr>
          <w:rFonts w:ascii="Times New Roman" w:hAnsi="Times New Roman"/>
          <w:sz w:val="24"/>
          <w:szCs w:val="24"/>
        </w:rPr>
      </w:pPr>
      <w:r>
        <w:rPr>
          <w:rFonts w:ascii="Times New Roman" w:hAnsi="Times New Roman"/>
          <w:i/>
          <w:iCs/>
          <w:sz w:val="24"/>
          <w:szCs w:val="24"/>
        </w:rPr>
        <w:t>2004 Norris, R. Vascular Lab practice part VI p48</w:t>
      </w:r>
    </w:p>
    <w:p w14:paraId="4023C0A2" w14:textId="77777777" w:rsidR="006C1933" w:rsidRDefault="006C1933">
      <w:pPr>
        <w:pStyle w:val="ListParagraph"/>
        <w:numPr>
          <w:ilvl w:val="0"/>
          <w:numId w:val="53"/>
        </w:numPr>
        <w:jc w:val="both"/>
        <w:rPr>
          <w:rFonts w:ascii="Times New Roman" w:hAnsi="Times New Roman"/>
          <w:sz w:val="24"/>
          <w:szCs w:val="24"/>
        </w:rPr>
      </w:pPr>
      <w:proofErr w:type="spellStart"/>
      <w:r>
        <w:rPr>
          <w:rFonts w:ascii="Times New Roman" w:hAnsi="Times New Roman"/>
          <w:i/>
          <w:iCs/>
          <w:sz w:val="24"/>
          <w:szCs w:val="24"/>
        </w:rPr>
        <w:t>Perko</w:t>
      </w:r>
      <w:proofErr w:type="spellEnd"/>
      <w:r>
        <w:rPr>
          <w:rFonts w:ascii="Times New Roman" w:hAnsi="Times New Roman"/>
          <w:i/>
          <w:iCs/>
          <w:sz w:val="24"/>
          <w:szCs w:val="24"/>
        </w:rPr>
        <w:t xml:space="preserve"> et al. </w:t>
      </w:r>
      <w:proofErr w:type="spellStart"/>
      <w:r>
        <w:rPr>
          <w:rFonts w:ascii="Times New Roman" w:hAnsi="Times New Roman"/>
          <w:i/>
          <w:iCs/>
          <w:sz w:val="24"/>
          <w:szCs w:val="24"/>
        </w:rPr>
        <w:t>Colour</w:t>
      </w:r>
      <w:proofErr w:type="spellEnd"/>
      <w:r>
        <w:rPr>
          <w:rFonts w:ascii="Times New Roman" w:hAnsi="Times New Roman"/>
          <w:i/>
          <w:iCs/>
          <w:sz w:val="24"/>
          <w:szCs w:val="24"/>
        </w:rPr>
        <w:t xml:space="preserve"> coded duplex sonography for non-invasive diagnosis and grading of renal artery stenosis. European Journal of endovascular surgery Vol21 Feb 2001.</w:t>
      </w:r>
    </w:p>
    <w:p w14:paraId="36A1DAD9"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Aschenbach</w:t>
      </w:r>
      <w:proofErr w:type="spellEnd"/>
      <w:r>
        <w:rPr>
          <w:rFonts w:ascii="Times New Roman" w:hAnsi="Times New Roman"/>
          <w:sz w:val="24"/>
          <w:szCs w:val="24"/>
        </w:rPr>
        <w:t xml:space="preserve"> R, </w:t>
      </w:r>
      <w:proofErr w:type="spellStart"/>
      <w:r>
        <w:rPr>
          <w:rFonts w:ascii="Times New Roman" w:hAnsi="Times New Roman"/>
          <w:sz w:val="24"/>
          <w:szCs w:val="24"/>
        </w:rPr>
        <w:t>Basche</w:t>
      </w:r>
      <w:proofErr w:type="spellEnd"/>
      <w:r>
        <w:rPr>
          <w:rFonts w:ascii="Times New Roman" w:hAnsi="Times New Roman"/>
          <w:sz w:val="24"/>
          <w:szCs w:val="24"/>
        </w:rPr>
        <w:t xml:space="preserve"> S, </w:t>
      </w:r>
      <w:proofErr w:type="spellStart"/>
      <w:r>
        <w:rPr>
          <w:rFonts w:ascii="Times New Roman" w:hAnsi="Times New Roman"/>
          <w:sz w:val="24"/>
          <w:szCs w:val="24"/>
        </w:rPr>
        <w:t>Vogl</w:t>
      </w:r>
      <w:proofErr w:type="spellEnd"/>
      <w:r>
        <w:rPr>
          <w:rFonts w:ascii="Times New Roman" w:hAnsi="Times New Roman"/>
          <w:sz w:val="24"/>
          <w:szCs w:val="24"/>
        </w:rPr>
        <w:t xml:space="preserve"> TJ. Compression of the celiac trunk caused by median arcuate ligament in children and adolescent subjects; evaluation with contrast enhanced MR Angiography and comparison with Doppler US evaluation. </w:t>
      </w:r>
      <w:r>
        <w:rPr>
          <w:rFonts w:ascii="Times New Roman" w:hAnsi="Times New Roman"/>
          <w:i/>
          <w:sz w:val="24"/>
          <w:szCs w:val="24"/>
        </w:rPr>
        <w:t>Journal of Vascular Interventional Radiology</w:t>
      </w:r>
      <w:r>
        <w:rPr>
          <w:rFonts w:ascii="Times New Roman" w:hAnsi="Times New Roman"/>
          <w:sz w:val="24"/>
          <w:szCs w:val="24"/>
        </w:rPr>
        <w:t xml:space="preserve"> 2011; </w:t>
      </w:r>
      <w:r>
        <w:rPr>
          <w:rFonts w:ascii="Times New Roman" w:hAnsi="Times New Roman"/>
          <w:b/>
          <w:sz w:val="24"/>
          <w:szCs w:val="24"/>
        </w:rPr>
        <w:t>22</w:t>
      </w:r>
      <w:r>
        <w:rPr>
          <w:rFonts w:ascii="Times New Roman" w:hAnsi="Times New Roman"/>
          <w:sz w:val="24"/>
          <w:szCs w:val="24"/>
        </w:rPr>
        <w:t>: 556-561.</w:t>
      </w:r>
    </w:p>
    <w:p w14:paraId="7A55820F"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Scholbach</w:t>
      </w:r>
      <w:proofErr w:type="spellEnd"/>
      <w:r>
        <w:rPr>
          <w:rFonts w:ascii="Times New Roman" w:hAnsi="Times New Roman"/>
          <w:sz w:val="24"/>
          <w:szCs w:val="24"/>
        </w:rPr>
        <w:t xml:space="preserve"> T. Celiac artery compression syndrome in children, adolescents and young adults. Clinical and </w:t>
      </w:r>
      <w:proofErr w:type="spellStart"/>
      <w:r>
        <w:rPr>
          <w:rFonts w:ascii="Times New Roman" w:hAnsi="Times New Roman"/>
          <w:sz w:val="24"/>
          <w:szCs w:val="24"/>
        </w:rPr>
        <w:t>colour</w:t>
      </w:r>
      <w:proofErr w:type="spellEnd"/>
      <w:r>
        <w:rPr>
          <w:rFonts w:ascii="Times New Roman" w:hAnsi="Times New Roman"/>
          <w:sz w:val="24"/>
          <w:szCs w:val="24"/>
        </w:rPr>
        <w:t xml:space="preserve"> Duplex sonographic features in a series of 59 cases. </w:t>
      </w:r>
      <w:r>
        <w:rPr>
          <w:rFonts w:ascii="Times New Roman" w:hAnsi="Times New Roman"/>
          <w:i/>
          <w:sz w:val="24"/>
          <w:szCs w:val="24"/>
        </w:rPr>
        <w:t>Journal of Ultrasound in Medicine</w:t>
      </w:r>
      <w:r>
        <w:rPr>
          <w:rFonts w:ascii="Times New Roman" w:hAnsi="Times New Roman"/>
          <w:sz w:val="24"/>
          <w:szCs w:val="24"/>
        </w:rPr>
        <w:t xml:space="preserve"> 2006; </w:t>
      </w:r>
      <w:r>
        <w:rPr>
          <w:rFonts w:ascii="Times New Roman" w:hAnsi="Times New Roman"/>
          <w:b/>
          <w:sz w:val="24"/>
          <w:szCs w:val="24"/>
        </w:rPr>
        <w:t>25</w:t>
      </w:r>
      <w:r>
        <w:rPr>
          <w:rFonts w:ascii="Times New Roman" w:hAnsi="Times New Roman"/>
          <w:sz w:val="24"/>
          <w:szCs w:val="24"/>
        </w:rPr>
        <w:t>: 299-305.</w:t>
      </w:r>
    </w:p>
    <w:p w14:paraId="3D6B6160"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t xml:space="preserve">Wolfman, D, Bluth EI, Sossaman J. Median Arcuate Ligament Syndrome. </w:t>
      </w:r>
      <w:r>
        <w:rPr>
          <w:rFonts w:ascii="Times New Roman" w:hAnsi="Times New Roman"/>
          <w:i/>
          <w:sz w:val="24"/>
          <w:szCs w:val="24"/>
        </w:rPr>
        <w:t>American Institute of Ultrasound in Medicine</w:t>
      </w:r>
      <w:r>
        <w:rPr>
          <w:rFonts w:ascii="Times New Roman" w:hAnsi="Times New Roman"/>
          <w:sz w:val="24"/>
          <w:szCs w:val="24"/>
        </w:rPr>
        <w:t xml:space="preserve">. 2003; </w:t>
      </w:r>
      <w:r>
        <w:rPr>
          <w:rFonts w:ascii="Times New Roman" w:hAnsi="Times New Roman"/>
          <w:b/>
          <w:sz w:val="24"/>
          <w:szCs w:val="24"/>
        </w:rPr>
        <w:t>22</w:t>
      </w:r>
      <w:r>
        <w:rPr>
          <w:rFonts w:ascii="Times New Roman" w:hAnsi="Times New Roman"/>
          <w:sz w:val="24"/>
          <w:szCs w:val="24"/>
        </w:rPr>
        <w:t>: 1377-1380.</w:t>
      </w:r>
    </w:p>
    <w:p w14:paraId="5B837751"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Youseff</w:t>
      </w:r>
      <w:proofErr w:type="spellEnd"/>
      <w:r>
        <w:rPr>
          <w:rFonts w:ascii="Times New Roman" w:hAnsi="Times New Roman"/>
          <w:sz w:val="24"/>
          <w:szCs w:val="24"/>
        </w:rPr>
        <w:t xml:space="preserve"> AT. Evaluation of asymptomatic patients with median arcuate ligament syndrome using </w:t>
      </w:r>
      <w:proofErr w:type="spellStart"/>
      <w:r>
        <w:rPr>
          <w:rFonts w:ascii="Times New Roman" w:hAnsi="Times New Roman"/>
          <w:sz w:val="24"/>
          <w:szCs w:val="24"/>
        </w:rPr>
        <w:t>colour</w:t>
      </w:r>
      <w:proofErr w:type="spellEnd"/>
      <w:r>
        <w:rPr>
          <w:rFonts w:ascii="Times New Roman" w:hAnsi="Times New Roman"/>
          <w:sz w:val="24"/>
          <w:szCs w:val="24"/>
        </w:rPr>
        <w:t xml:space="preserve"> Duplex ultrasound and computed tomographic angiography. American Journal of Cardiovascular Disease research 2013 </w:t>
      </w:r>
      <w:r>
        <w:rPr>
          <w:rFonts w:ascii="Times New Roman" w:hAnsi="Times New Roman"/>
          <w:b/>
          <w:sz w:val="24"/>
          <w:szCs w:val="24"/>
        </w:rPr>
        <w:t>1</w:t>
      </w:r>
      <w:r>
        <w:rPr>
          <w:rFonts w:ascii="Times New Roman" w:hAnsi="Times New Roman"/>
          <w:sz w:val="24"/>
          <w:szCs w:val="24"/>
        </w:rPr>
        <w:t>(1): 7-11.</w:t>
      </w:r>
    </w:p>
    <w:p w14:paraId="5D85374A"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lastRenderedPageBreak/>
        <w:t xml:space="preserve">Bagley J, </w:t>
      </w:r>
      <w:proofErr w:type="spellStart"/>
      <w:r>
        <w:rPr>
          <w:rFonts w:ascii="Times New Roman" w:hAnsi="Times New Roman"/>
          <w:sz w:val="24"/>
          <w:szCs w:val="24"/>
        </w:rPr>
        <w:t>Stamile</w:t>
      </w:r>
      <w:proofErr w:type="spellEnd"/>
      <w:r>
        <w:rPr>
          <w:rFonts w:ascii="Times New Roman" w:hAnsi="Times New Roman"/>
          <w:sz w:val="24"/>
          <w:szCs w:val="24"/>
        </w:rPr>
        <w:t xml:space="preserve"> E, Berry JL, DiGiacinto D. Case report; Median Arcuate Ligament Syndrome Diagnosed with Computed Tomography and Doppler Ultrasonography. </w:t>
      </w:r>
      <w:r>
        <w:rPr>
          <w:rFonts w:ascii="Times New Roman" w:hAnsi="Times New Roman"/>
          <w:i/>
          <w:sz w:val="24"/>
          <w:szCs w:val="24"/>
        </w:rPr>
        <w:t>Radiologic Technology.</w:t>
      </w:r>
      <w:r>
        <w:rPr>
          <w:rFonts w:ascii="Times New Roman" w:hAnsi="Times New Roman"/>
          <w:sz w:val="24"/>
          <w:szCs w:val="24"/>
        </w:rPr>
        <w:t xml:space="preserve"> Jan/Feb 2015; </w:t>
      </w:r>
      <w:r>
        <w:rPr>
          <w:rFonts w:ascii="Times New Roman" w:hAnsi="Times New Roman"/>
          <w:b/>
          <w:sz w:val="24"/>
          <w:szCs w:val="24"/>
        </w:rPr>
        <w:t>86</w:t>
      </w:r>
      <w:r>
        <w:rPr>
          <w:rFonts w:ascii="Times New Roman" w:hAnsi="Times New Roman"/>
          <w:sz w:val="24"/>
          <w:szCs w:val="24"/>
        </w:rPr>
        <w:t xml:space="preserve"> (3): 238-245.</w:t>
      </w:r>
    </w:p>
    <w:p w14:paraId="5AA6FC0E"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t xml:space="preserve">Jager K, Bollinger A, Valli C, Ammann R. Measurement of mesenteric blood flow by Duplex scanning. </w:t>
      </w:r>
      <w:r>
        <w:rPr>
          <w:rFonts w:ascii="Times New Roman" w:hAnsi="Times New Roman"/>
          <w:i/>
          <w:sz w:val="24"/>
          <w:szCs w:val="24"/>
        </w:rPr>
        <w:t>Journal of Vascular Surgery</w:t>
      </w:r>
      <w:r>
        <w:rPr>
          <w:rFonts w:ascii="Times New Roman" w:hAnsi="Times New Roman"/>
          <w:sz w:val="24"/>
          <w:szCs w:val="24"/>
        </w:rPr>
        <w:t xml:space="preserve">. 1986 </w:t>
      </w:r>
      <w:r>
        <w:rPr>
          <w:rFonts w:ascii="Times New Roman" w:hAnsi="Times New Roman"/>
          <w:b/>
          <w:sz w:val="24"/>
          <w:szCs w:val="24"/>
        </w:rPr>
        <w:t>3</w:t>
      </w:r>
      <w:r>
        <w:rPr>
          <w:rFonts w:ascii="Times New Roman" w:hAnsi="Times New Roman"/>
          <w:sz w:val="24"/>
          <w:szCs w:val="24"/>
        </w:rPr>
        <w:t>(3): 462-469.</w:t>
      </w:r>
    </w:p>
    <w:p w14:paraId="53208DAF"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t xml:space="preserve">Thrush A, Hartshorne T. </w:t>
      </w:r>
      <w:r>
        <w:rPr>
          <w:rFonts w:ascii="Times New Roman" w:hAnsi="Times New Roman"/>
          <w:i/>
          <w:sz w:val="24"/>
          <w:szCs w:val="24"/>
        </w:rPr>
        <w:t>Vascular Ultrasound, How Why and When</w:t>
      </w:r>
      <w:r>
        <w:rPr>
          <w:rFonts w:ascii="Times New Roman" w:hAnsi="Times New Roman"/>
          <w:sz w:val="24"/>
          <w:szCs w:val="24"/>
        </w:rPr>
        <w:t>. (3</w:t>
      </w:r>
      <w:r>
        <w:rPr>
          <w:rFonts w:ascii="Times New Roman" w:hAnsi="Times New Roman"/>
          <w:sz w:val="24"/>
          <w:szCs w:val="24"/>
          <w:vertAlign w:val="superscript"/>
        </w:rPr>
        <w:t>rd</w:t>
      </w:r>
      <w:r>
        <w:rPr>
          <w:rFonts w:ascii="Times New Roman" w:hAnsi="Times New Roman"/>
          <w:sz w:val="24"/>
          <w:szCs w:val="24"/>
        </w:rPr>
        <w:t xml:space="preserve"> Ed.) 2010. Churchill Livingstone Elsevier. </w:t>
      </w:r>
    </w:p>
    <w:p w14:paraId="22E8624B" w14:textId="77777777" w:rsidR="006C1933" w:rsidRDefault="006C1933">
      <w:pPr>
        <w:pStyle w:val="ListParagraph"/>
        <w:numPr>
          <w:ilvl w:val="0"/>
          <w:numId w:val="53"/>
        </w:numPr>
        <w:spacing w:after="160" w:line="240" w:lineRule="auto"/>
        <w:rPr>
          <w:rFonts w:ascii="Times New Roman" w:hAnsi="Times New Roman"/>
          <w:sz w:val="24"/>
          <w:szCs w:val="24"/>
        </w:rPr>
      </w:pPr>
      <w:r>
        <w:rPr>
          <w:rFonts w:ascii="Times New Roman" w:hAnsi="Times New Roman"/>
          <w:sz w:val="24"/>
          <w:szCs w:val="24"/>
        </w:rPr>
        <w:t xml:space="preserve">Noorani A, Walsh SR, Cooper DG, </w:t>
      </w:r>
      <w:proofErr w:type="spellStart"/>
      <w:r>
        <w:rPr>
          <w:rFonts w:ascii="Times New Roman" w:hAnsi="Times New Roman"/>
          <w:sz w:val="24"/>
          <w:szCs w:val="24"/>
        </w:rPr>
        <w:t>Varty</w:t>
      </w:r>
      <w:proofErr w:type="spellEnd"/>
      <w:r>
        <w:rPr>
          <w:rFonts w:ascii="Times New Roman" w:hAnsi="Times New Roman"/>
          <w:sz w:val="24"/>
          <w:szCs w:val="24"/>
        </w:rPr>
        <w:t xml:space="preserve"> K. Entrapment Syndromes. </w:t>
      </w:r>
      <w:r>
        <w:rPr>
          <w:rFonts w:ascii="Times New Roman" w:hAnsi="Times New Roman"/>
          <w:i/>
          <w:sz w:val="24"/>
          <w:szCs w:val="24"/>
        </w:rPr>
        <w:t>European Journal of Endovascular Surgery</w:t>
      </w:r>
      <w:r>
        <w:rPr>
          <w:rFonts w:ascii="Times New Roman" w:hAnsi="Times New Roman"/>
          <w:sz w:val="24"/>
          <w:szCs w:val="24"/>
        </w:rPr>
        <w:t xml:space="preserve"> 2009; </w:t>
      </w:r>
      <w:r>
        <w:rPr>
          <w:rFonts w:ascii="Times New Roman" w:hAnsi="Times New Roman"/>
          <w:b/>
          <w:sz w:val="24"/>
          <w:szCs w:val="24"/>
        </w:rPr>
        <w:t>37</w:t>
      </w:r>
      <w:r>
        <w:rPr>
          <w:rFonts w:ascii="Times New Roman" w:hAnsi="Times New Roman"/>
          <w:sz w:val="24"/>
          <w:szCs w:val="24"/>
        </w:rPr>
        <w:t>: 213-22-.</w:t>
      </w:r>
    </w:p>
    <w:p w14:paraId="480FAA6B"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Harjola</w:t>
      </w:r>
      <w:proofErr w:type="spellEnd"/>
      <w:r>
        <w:rPr>
          <w:rFonts w:ascii="Times New Roman" w:hAnsi="Times New Roman"/>
          <w:sz w:val="24"/>
          <w:szCs w:val="24"/>
        </w:rPr>
        <w:t xml:space="preserve"> PT. A rare obstruction of the celiac artery. </w:t>
      </w:r>
      <w:r>
        <w:rPr>
          <w:rFonts w:ascii="Times New Roman" w:hAnsi="Times New Roman"/>
          <w:i/>
          <w:sz w:val="24"/>
          <w:szCs w:val="24"/>
        </w:rPr>
        <w:t xml:space="preserve">Ann </w:t>
      </w:r>
      <w:proofErr w:type="spellStart"/>
      <w:r>
        <w:rPr>
          <w:rFonts w:ascii="Times New Roman" w:hAnsi="Times New Roman"/>
          <w:i/>
          <w:sz w:val="24"/>
          <w:szCs w:val="24"/>
        </w:rPr>
        <w:t>Chir</w:t>
      </w:r>
      <w:proofErr w:type="spellEnd"/>
      <w:r>
        <w:rPr>
          <w:rFonts w:ascii="Times New Roman" w:hAnsi="Times New Roman"/>
          <w:i/>
          <w:sz w:val="24"/>
          <w:szCs w:val="24"/>
        </w:rPr>
        <w:t xml:space="preserve"> </w:t>
      </w:r>
      <w:proofErr w:type="spellStart"/>
      <w:r>
        <w:rPr>
          <w:rFonts w:ascii="Times New Roman" w:hAnsi="Times New Roman"/>
          <w:i/>
          <w:sz w:val="24"/>
          <w:szCs w:val="24"/>
        </w:rPr>
        <w:t>Gynaecol</w:t>
      </w:r>
      <w:proofErr w:type="spellEnd"/>
      <w:r>
        <w:rPr>
          <w:rFonts w:ascii="Times New Roman" w:hAnsi="Times New Roman"/>
          <w:i/>
          <w:sz w:val="24"/>
          <w:szCs w:val="24"/>
        </w:rPr>
        <w:t xml:space="preserve"> Fenn</w:t>
      </w:r>
      <w:r>
        <w:rPr>
          <w:rFonts w:ascii="Times New Roman" w:hAnsi="Times New Roman"/>
          <w:sz w:val="24"/>
          <w:szCs w:val="24"/>
        </w:rPr>
        <w:t xml:space="preserve"> 1963; </w:t>
      </w:r>
      <w:r>
        <w:rPr>
          <w:rFonts w:ascii="Times New Roman" w:hAnsi="Times New Roman"/>
          <w:b/>
          <w:sz w:val="24"/>
          <w:szCs w:val="24"/>
        </w:rPr>
        <w:t>52</w:t>
      </w:r>
      <w:r>
        <w:rPr>
          <w:rFonts w:ascii="Times New Roman" w:hAnsi="Times New Roman"/>
          <w:sz w:val="24"/>
          <w:szCs w:val="24"/>
        </w:rPr>
        <w:t>: 547-550.</w:t>
      </w:r>
    </w:p>
    <w:p w14:paraId="1C09962D"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AbuRahma</w:t>
      </w:r>
      <w:proofErr w:type="spellEnd"/>
      <w:r>
        <w:rPr>
          <w:rFonts w:ascii="Times New Roman" w:hAnsi="Times New Roman"/>
          <w:sz w:val="24"/>
          <w:szCs w:val="24"/>
        </w:rPr>
        <w:t xml:space="preserve"> A.F., et al. Duplex velocity criteria for native celiac/superior mesenteric artery stenosis vs in-stent stenosis. Journal of Vascular Surgery. 2012: 55: 730-738.</w:t>
      </w:r>
    </w:p>
    <w:p w14:paraId="36D304E1" w14:textId="77777777" w:rsidR="006C1933" w:rsidRDefault="006C1933">
      <w:pPr>
        <w:pStyle w:val="ListParagraph"/>
        <w:numPr>
          <w:ilvl w:val="0"/>
          <w:numId w:val="53"/>
        </w:numPr>
        <w:spacing w:after="160" w:line="240" w:lineRule="auto"/>
        <w:rPr>
          <w:rFonts w:ascii="Times New Roman" w:hAnsi="Times New Roman"/>
          <w:sz w:val="24"/>
          <w:szCs w:val="24"/>
        </w:rPr>
      </w:pPr>
      <w:proofErr w:type="spellStart"/>
      <w:r>
        <w:rPr>
          <w:rFonts w:ascii="Times New Roman" w:hAnsi="Times New Roman"/>
          <w:sz w:val="24"/>
          <w:szCs w:val="24"/>
        </w:rPr>
        <w:t>AbuRahma</w:t>
      </w:r>
      <w:proofErr w:type="spellEnd"/>
      <w:r>
        <w:rPr>
          <w:rFonts w:ascii="Times New Roman" w:hAnsi="Times New Roman"/>
          <w:sz w:val="24"/>
          <w:szCs w:val="24"/>
        </w:rPr>
        <w:t>, A.F., et al. Duplex ultrasound interpretation criteria for inferior mesenteric arteries. Journal of Vascular Surgery. 2012; 20:145-149.</w:t>
      </w:r>
    </w:p>
    <w:p w14:paraId="586EFEFC" w14:textId="77777777" w:rsidR="006C1933" w:rsidRDefault="006C1933" w:rsidP="006C1933"/>
    <w:p w14:paraId="3470DFC2" w14:textId="77777777" w:rsidR="001C68CC" w:rsidRDefault="001C68CC" w:rsidP="006C1933"/>
    <w:p w14:paraId="6944D9A9" w14:textId="77777777" w:rsidR="001C68CC" w:rsidRDefault="001C68CC" w:rsidP="006C1933"/>
    <w:p w14:paraId="115F0D7A" w14:textId="77777777" w:rsidR="001C68CC" w:rsidRDefault="001C68CC" w:rsidP="006C1933"/>
    <w:p w14:paraId="0694B613" w14:textId="77777777" w:rsidR="001C68CC" w:rsidRDefault="001C68CC" w:rsidP="006C1933"/>
    <w:p w14:paraId="1219A596" w14:textId="77777777" w:rsidR="001C68CC" w:rsidRDefault="001C68CC" w:rsidP="006C1933"/>
    <w:p w14:paraId="7CF2252F" w14:textId="77777777" w:rsidR="001C68CC" w:rsidRDefault="001C68CC" w:rsidP="006C1933"/>
    <w:p w14:paraId="70897707" w14:textId="77777777" w:rsidR="001C68CC" w:rsidRDefault="001C68CC" w:rsidP="006C1933"/>
    <w:p w14:paraId="64A84A97" w14:textId="77777777" w:rsidR="001C68CC" w:rsidRDefault="001C68CC" w:rsidP="006C1933"/>
    <w:p w14:paraId="27427739" w14:textId="77777777" w:rsidR="001C68CC" w:rsidRDefault="001C68CC" w:rsidP="006C1933"/>
    <w:p w14:paraId="3BE47C8E" w14:textId="77777777" w:rsidR="001C68CC" w:rsidRDefault="001C68CC" w:rsidP="006C1933"/>
    <w:p w14:paraId="478B2BED" w14:textId="77777777" w:rsidR="001C68CC" w:rsidRDefault="001C68CC" w:rsidP="006C1933"/>
    <w:p w14:paraId="412102DB" w14:textId="77777777" w:rsidR="001C68CC" w:rsidRDefault="001C68CC" w:rsidP="006C1933"/>
    <w:p w14:paraId="2A776AA5" w14:textId="77777777" w:rsidR="001C68CC" w:rsidRDefault="001C68CC" w:rsidP="006C1933"/>
    <w:p w14:paraId="424302AD" w14:textId="77777777" w:rsidR="001C68CC" w:rsidRDefault="001C68CC" w:rsidP="006C1933"/>
    <w:p w14:paraId="1FCA6C4F" w14:textId="77777777" w:rsidR="001C68CC" w:rsidRDefault="001C68CC" w:rsidP="006C1933"/>
    <w:p w14:paraId="33A9D4C9" w14:textId="77777777" w:rsidR="001C68CC" w:rsidRDefault="001C68CC" w:rsidP="006C1933"/>
    <w:p w14:paraId="155504CE" w14:textId="77777777" w:rsidR="001C68CC" w:rsidRDefault="001C68CC" w:rsidP="006C1933"/>
    <w:p w14:paraId="79A607E2" w14:textId="77777777" w:rsidR="001C68CC" w:rsidRDefault="001C68CC" w:rsidP="006C1933"/>
    <w:p w14:paraId="71895A04" w14:textId="77777777" w:rsidR="001C68CC" w:rsidRDefault="001C68CC" w:rsidP="006C1933"/>
    <w:p w14:paraId="3D4F4177" w14:textId="77777777" w:rsidR="001C68CC" w:rsidRDefault="001C68CC" w:rsidP="006C1933"/>
    <w:p w14:paraId="248F4F5E" w14:textId="77777777" w:rsidR="001C68CC" w:rsidRDefault="001C68CC" w:rsidP="006C1933"/>
    <w:p w14:paraId="28E49A86" w14:textId="77777777" w:rsidR="001C68CC" w:rsidRDefault="001C68CC" w:rsidP="006C1933"/>
    <w:p w14:paraId="6508C432" w14:textId="77777777" w:rsidR="001C68CC" w:rsidRDefault="001C68CC" w:rsidP="006C1933"/>
    <w:p w14:paraId="1C5B90E0" w14:textId="77777777" w:rsidR="001C68CC" w:rsidRDefault="001C68CC" w:rsidP="006C1933"/>
    <w:p w14:paraId="7FD1ABA0" w14:textId="77777777" w:rsidR="001C68CC" w:rsidRDefault="001C68CC" w:rsidP="006C1933"/>
    <w:p w14:paraId="29B2198E" w14:textId="77777777" w:rsidR="001C68CC" w:rsidRDefault="001C68CC" w:rsidP="006C1933"/>
    <w:p w14:paraId="308B1CF3" w14:textId="77777777" w:rsidR="001C68CC" w:rsidRDefault="001C68CC" w:rsidP="006C1933"/>
    <w:p w14:paraId="63E2713D" w14:textId="77777777" w:rsidR="001C68CC" w:rsidRDefault="001C68CC" w:rsidP="006C1933"/>
    <w:p w14:paraId="011F1EA2" w14:textId="77777777" w:rsidR="001C68CC" w:rsidRDefault="001C68CC" w:rsidP="006C1933"/>
    <w:p w14:paraId="21E6EECA" w14:textId="77777777" w:rsidR="001C68CC" w:rsidRDefault="001C68CC" w:rsidP="006C1933"/>
    <w:p w14:paraId="33638F3B" w14:textId="77777777" w:rsidR="001C68CC" w:rsidRDefault="001C68CC" w:rsidP="006C1933"/>
    <w:p w14:paraId="0D7A933B" w14:textId="77777777" w:rsidR="001C68CC" w:rsidRDefault="001C68CC" w:rsidP="006C1933"/>
    <w:p w14:paraId="326EF086" w14:textId="77777777" w:rsidR="001C68CC" w:rsidRDefault="001C68CC" w:rsidP="006C1933"/>
    <w:p w14:paraId="650E1BB5" w14:textId="77777777" w:rsidR="001C68CC" w:rsidRDefault="001C68CC" w:rsidP="006C1933"/>
    <w:p w14:paraId="47A1AACD" w14:textId="0823BEB4" w:rsidR="004671F0" w:rsidRPr="00F77F77" w:rsidRDefault="00384F68" w:rsidP="004671F0">
      <w:pPr>
        <w:jc w:val="both"/>
        <w:rPr>
          <w:b/>
          <w:sz w:val="24"/>
          <w:szCs w:val="24"/>
        </w:rPr>
      </w:pPr>
      <w:r w:rsidRPr="00F77F77">
        <w:rPr>
          <w:b/>
          <w:sz w:val="24"/>
          <w:szCs w:val="24"/>
        </w:rPr>
        <w:lastRenderedPageBreak/>
        <w:t xml:space="preserve"> </w:t>
      </w:r>
      <w:r w:rsidR="004671F0">
        <w:rPr>
          <w:noProof/>
        </w:rPr>
        <mc:AlternateContent>
          <mc:Choice Requires="wps">
            <w:drawing>
              <wp:anchor distT="0" distB="0" distL="114300" distR="114300" simplePos="0" relativeHeight="251682816" behindDoc="0" locked="0" layoutInCell="1" allowOverlap="1" wp14:anchorId="4DBAC542" wp14:editId="112E5EEE">
                <wp:simplePos x="0" y="0"/>
                <wp:positionH relativeFrom="column">
                  <wp:posOffset>-963295</wp:posOffset>
                </wp:positionH>
                <wp:positionV relativeFrom="paragraph">
                  <wp:posOffset>156210</wp:posOffset>
                </wp:positionV>
                <wp:extent cx="847725" cy="295275"/>
                <wp:effectExtent l="0" t="0" r="28575" b="28575"/>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295275"/>
                        </a:xfrm>
                        <a:prstGeom prst="rect">
                          <a:avLst/>
                        </a:prstGeom>
                        <a:solidFill>
                          <a:srgbClr val="FFFFFF"/>
                        </a:solidFill>
                        <a:ln w="9525">
                          <a:solidFill>
                            <a:srgbClr val="000000"/>
                          </a:solidFill>
                          <a:miter lim="800000"/>
                          <a:headEnd/>
                          <a:tailEnd/>
                        </a:ln>
                      </wps:spPr>
                      <wps:txbx>
                        <w:txbxContent>
                          <w:p w14:paraId="40E90CED" w14:textId="3BF4B512" w:rsidR="00B82ADC" w:rsidRPr="00BC32E2" w:rsidRDefault="00B82ADC" w:rsidP="004671F0">
                            <w:pPr>
                              <w:rPr>
                                <w:b/>
                                <w:sz w:val="24"/>
                                <w:szCs w:val="24"/>
                              </w:rPr>
                            </w:pPr>
                            <w:r>
                              <w:rPr>
                                <w:b/>
                                <w:sz w:val="24"/>
                                <w:szCs w:val="24"/>
                              </w:rPr>
                              <w:t>CL1.1</w:t>
                            </w:r>
                            <w:r w:rsidR="008A21BC">
                              <w:rPr>
                                <w:b/>
                                <w:sz w:val="24"/>
                                <w:szCs w:val="24"/>
                              </w:rPr>
                              <w:t>1</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DBAC542" id="_x0000_s1036" type="#_x0000_t202" style="position:absolute;left:0;text-align:left;margin-left:-75.85pt;margin-top:12.3pt;width:66.75pt;height:23.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">
                <v:textbox>
                  <w:txbxContent>
                    <w:p w14:paraId="40E90CED" w14:textId="3BF4B512" w:rsidR="00B82ADC" w:rsidRPr="00BC32E2" w:rsidRDefault="00B82ADC" w:rsidP="004671F0">
                      <w:pPr>
                        <w:rPr>
                          <w:b/>
                          <w:sz w:val="24"/>
                          <w:szCs w:val="24"/>
                        </w:rPr>
                      </w:pPr>
                      <w:r>
                        <w:rPr>
                          <w:b/>
                          <w:sz w:val="24"/>
                          <w:szCs w:val="24"/>
                        </w:rPr>
                        <w:t>CL1.1</w:t>
                      </w:r>
                      <w:r w:rsidR="008A21BC">
                        <w:rPr>
                          <w:b/>
                          <w:sz w:val="24"/>
                          <w:szCs w:val="24"/>
                        </w:rPr>
                        <w:t>1</w:t>
                      </w:r>
                    </w:p>
                  </w:txbxContent>
                </v:textbox>
              </v:shape>
            </w:pict>
          </mc:Fallback>
        </mc:AlternateContent>
      </w:r>
      <w:r w:rsidR="004671F0">
        <w:rPr>
          <w:b/>
          <w:sz w:val="24"/>
          <w:szCs w:val="24"/>
          <w:u w:val="single"/>
        </w:rPr>
        <w:t>1</w:t>
      </w:r>
      <w:r w:rsidR="008A21BC">
        <w:rPr>
          <w:b/>
          <w:sz w:val="24"/>
          <w:szCs w:val="24"/>
          <w:u w:val="single"/>
        </w:rPr>
        <w:t>1</w:t>
      </w:r>
      <w:r w:rsidR="004671F0">
        <w:rPr>
          <w:b/>
          <w:sz w:val="24"/>
          <w:szCs w:val="24"/>
          <w:u w:val="single"/>
        </w:rPr>
        <w:t>.</w:t>
      </w:r>
      <w:r w:rsidR="00A50861">
        <w:rPr>
          <w:b/>
          <w:sz w:val="24"/>
          <w:szCs w:val="24"/>
          <w:u w:val="single"/>
        </w:rPr>
        <w:t xml:space="preserve"> </w:t>
      </w:r>
      <w:r w:rsidR="004671F0" w:rsidRPr="00F77F77">
        <w:rPr>
          <w:b/>
          <w:sz w:val="24"/>
          <w:szCs w:val="24"/>
          <w:u w:val="single"/>
        </w:rPr>
        <w:t>Upper limb arterial assessment</w:t>
      </w:r>
      <w:r w:rsidR="004671F0" w:rsidRPr="00F77F77">
        <w:rPr>
          <w:b/>
          <w:sz w:val="24"/>
          <w:szCs w:val="24"/>
        </w:rPr>
        <w:t xml:space="preserve">. </w:t>
      </w:r>
    </w:p>
    <w:p w14:paraId="202257FC" w14:textId="77777777" w:rsidR="004671F0" w:rsidRPr="00F77F77" w:rsidRDefault="004671F0" w:rsidP="004671F0">
      <w:pPr>
        <w:jc w:val="both"/>
        <w:rPr>
          <w:b/>
          <w:sz w:val="24"/>
          <w:szCs w:val="24"/>
        </w:rPr>
      </w:pPr>
    </w:p>
    <w:p w14:paraId="60962C65" w14:textId="77777777" w:rsidR="004671F0" w:rsidRPr="00F77F77" w:rsidRDefault="004671F0" w:rsidP="004671F0">
      <w:pPr>
        <w:jc w:val="both"/>
        <w:rPr>
          <w:sz w:val="24"/>
          <w:szCs w:val="24"/>
        </w:rPr>
      </w:pPr>
    </w:p>
    <w:p w14:paraId="7C321453" w14:textId="77777777" w:rsidR="004671F0" w:rsidRPr="00F77F77" w:rsidRDefault="004671F0">
      <w:pPr>
        <w:numPr>
          <w:ilvl w:val="0"/>
          <w:numId w:val="6"/>
        </w:numPr>
        <w:jc w:val="both"/>
        <w:rPr>
          <w:b/>
          <w:sz w:val="24"/>
          <w:szCs w:val="24"/>
        </w:rPr>
      </w:pPr>
      <w:r w:rsidRPr="00F77F77">
        <w:rPr>
          <w:b/>
          <w:sz w:val="24"/>
          <w:szCs w:val="24"/>
        </w:rPr>
        <w:t>Arm arterial pressures and waveforms.</w:t>
      </w:r>
    </w:p>
    <w:p w14:paraId="2842BB1A" w14:textId="77777777" w:rsidR="004671F0" w:rsidRPr="00F77F77" w:rsidRDefault="004671F0" w:rsidP="004671F0">
      <w:pPr>
        <w:pStyle w:val="WW-BodyText2"/>
        <w:tabs>
          <w:tab w:val="clear" w:pos="7797"/>
        </w:tabs>
        <w:jc w:val="both"/>
        <w:rPr>
          <w:b/>
          <w:szCs w:val="24"/>
        </w:rPr>
      </w:pPr>
    </w:p>
    <w:p w14:paraId="23108D2B" w14:textId="77777777" w:rsidR="004671F0" w:rsidRPr="00F77F77" w:rsidRDefault="004671F0" w:rsidP="004671F0">
      <w:pPr>
        <w:pStyle w:val="WW-BodyText2"/>
        <w:tabs>
          <w:tab w:val="clear" w:pos="7797"/>
        </w:tabs>
        <w:jc w:val="both"/>
        <w:rPr>
          <w:b/>
          <w:szCs w:val="24"/>
        </w:rPr>
      </w:pPr>
    </w:p>
    <w:p w14:paraId="4D04715A" w14:textId="77777777" w:rsidR="004671F0" w:rsidRPr="00F77F77" w:rsidRDefault="004671F0" w:rsidP="004671F0">
      <w:pPr>
        <w:pStyle w:val="WW-BodyText2"/>
        <w:tabs>
          <w:tab w:val="clear" w:pos="7797"/>
        </w:tabs>
        <w:jc w:val="both"/>
        <w:rPr>
          <w:szCs w:val="24"/>
        </w:rPr>
      </w:pPr>
      <w:r w:rsidRPr="00F77F77">
        <w:rPr>
          <w:szCs w:val="24"/>
        </w:rPr>
        <w:t xml:space="preserve">Patients are examined in </w:t>
      </w:r>
      <w:r>
        <w:rPr>
          <w:szCs w:val="24"/>
        </w:rPr>
        <w:t>a</w:t>
      </w:r>
      <w:r w:rsidRPr="00F77F77">
        <w:rPr>
          <w:szCs w:val="24"/>
        </w:rPr>
        <w:t xml:space="preserve"> s</w:t>
      </w:r>
      <w:r>
        <w:rPr>
          <w:szCs w:val="24"/>
        </w:rPr>
        <w:t>eated</w:t>
      </w:r>
      <w:r w:rsidRPr="00F77F77">
        <w:rPr>
          <w:szCs w:val="24"/>
        </w:rPr>
        <w:t xml:space="preserve"> position with their arms extended, elbows resting on an examination couch or supported by pillow.</w:t>
      </w:r>
    </w:p>
    <w:p w14:paraId="3E7D7584" w14:textId="77777777" w:rsidR="004671F0" w:rsidRPr="00F77F77" w:rsidRDefault="004671F0" w:rsidP="004671F0">
      <w:pPr>
        <w:jc w:val="both"/>
        <w:rPr>
          <w:sz w:val="24"/>
          <w:szCs w:val="24"/>
        </w:rPr>
      </w:pPr>
      <w:r w:rsidRPr="00F77F77">
        <w:rPr>
          <w:sz w:val="24"/>
          <w:szCs w:val="24"/>
        </w:rPr>
        <w:t>Using continuous ultrasound Doppler an 8MHz probe is used to obtain a brachial signal and the waveform is recorded. The signals in the radial and ulnar arteries are obtained and the waveforms recorded.</w:t>
      </w:r>
    </w:p>
    <w:p w14:paraId="6E123167" w14:textId="77777777" w:rsidR="004671F0" w:rsidRPr="00F77F77" w:rsidRDefault="004671F0" w:rsidP="004671F0">
      <w:pPr>
        <w:jc w:val="both"/>
        <w:rPr>
          <w:sz w:val="24"/>
          <w:szCs w:val="24"/>
        </w:rPr>
      </w:pPr>
      <w:r w:rsidRPr="00F77F77">
        <w:rPr>
          <w:sz w:val="24"/>
          <w:szCs w:val="24"/>
        </w:rPr>
        <w:t>Using a sphygmomanometer and a cuff around the upper arm, the blood pressure is obtained using the brachial signal. Then placing the cuff around the lower arm, the blood pressure is recorded using the radial and ulnar arteries.</w:t>
      </w:r>
    </w:p>
    <w:p w14:paraId="4AFE1E33" w14:textId="77777777" w:rsidR="004671F0" w:rsidRPr="00F77F77" w:rsidRDefault="004671F0" w:rsidP="004671F0">
      <w:pPr>
        <w:jc w:val="both"/>
        <w:rPr>
          <w:sz w:val="24"/>
          <w:szCs w:val="24"/>
        </w:rPr>
      </w:pPr>
      <w:r w:rsidRPr="00F77F77">
        <w:rPr>
          <w:sz w:val="24"/>
          <w:szCs w:val="24"/>
        </w:rPr>
        <w:t>To obtain a post exercise pressure ratio, the patient is requested to flex the arm at the same time clenching and unclenching a fist for a minute. Then the blood pressure is recorded using the radial artery. Repeat for left arm.</w:t>
      </w:r>
    </w:p>
    <w:p w14:paraId="11D96605" w14:textId="77777777" w:rsidR="004671F0" w:rsidRPr="00F77F77" w:rsidRDefault="004671F0" w:rsidP="004671F0">
      <w:pPr>
        <w:jc w:val="both"/>
        <w:rPr>
          <w:sz w:val="24"/>
          <w:szCs w:val="24"/>
        </w:rPr>
      </w:pPr>
    </w:p>
    <w:p w14:paraId="5C2B78F9" w14:textId="77777777" w:rsidR="004671F0" w:rsidRPr="00F77F77" w:rsidRDefault="004671F0" w:rsidP="004671F0">
      <w:pPr>
        <w:jc w:val="both"/>
        <w:rPr>
          <w:sz w:val="24"/>
          <w:szCs w:val="24"/>
        </w:rPr>
      </w:pPr>
    </w:p>
    <w:p w14:paraId="0ACCDA47" w14:textId="7CD66FDA" w:rsidR="004671F0" w:rsidRPr="00F77F77" w:rsidRDefault="004671F0">
      <w:pPr>
        <w:numPr>
          <w:ilvl w:val="0"/>
          <w:numId w:val="6"/>
        </w:numPr>
        <w:jc w:val="both"/>
        <w:rPr>
          <w:b/>
          <w:sz w:val="24"/>
          <w:szCs w:val="24"/>
        </w:rPr>
      </w:pPr>
      <w:r w:rsidRPr="00F77F77">
        <w:rPr>
          <w:b/>
          <w:sz w:val="24"/>
          <w:szCs w:val="24"/>
        </w:rPr>
        <w:t xml:space="preserve">Duplex scanning </w:t>
      </w:r>
      <w:r>
        <w:rPr>
          <w:b/>
          <w:sz w:val="24"/>
          <w:szCs w:val="24"/>
        </w:rPr>
        <w:t>of upper limb arteries</w:t>
      </w:r>
      <w:r w:rsidRPr="00F77F77">
        <w:rPr>
          <w:b/>
          <w:sz w:val="24"/>
          <w:szCs w:val="24"/>
        </w:rPr>
        <w:t xml:space="preserve"> – </w:t>
      </w:r>
      <w:r w:rsidR="00A50861">
        <w:rPr>
          <w:b/>
          <w:sz w:val="24"/>
          <w:szCs w:val="24"/>
        </w:rPr>
        <w:t>12</w:t>
      </w:r>
      <w:r w:rsidRPr="00F77F77">
        <w:rPr>
          <w:b/>
          <w:sz w:val="24"/>
          <w:szCs w:val="24"/>
        </w:rPr>
        <w:t>-3MHz probe.</w:t>
      </w:r>
    </w:p>
    <w:p w14:paraId="6FDE85E5" w14:textId="77777777" w:rsidR="004671F0" w:rsidRPr="00F77F77" w:rsidRDefault="004671F0" w:rsidP="004671F0">
      <w:pPr>
        <w:jc w:val="both"/>
        <w:rPr>
          <w:b/>
          <w:sz w:val="24"/>
          <w:szCs w:val="24"/>
        </w:rPr>
      </w:pPr>
    </w:p>
    <w:p w14:paraId="46C3938F" w14:textId="77777777" w:rsidR="004671F0" w:rsidRPr="00F77F77" w:rsidRDefault="004671F0" w:rsidP="004671F0">
      <w:pPr>
        <w:pStyle w:val="WW-BodyText2"/>
        <w:tabs>
          <w:tab w:val="clear" w:pos="7797"/>
        </w:tabs>
        <w:jc w:val="both"/>
        <w:rPr>
          <w:szCs w:val="24"/>
          <w:vertAlign w:val="superscript"/>
        </w:rPr>
      </w:pPr>
      <w:r w:rsidRPr="00F77F77">
        <w:rPr>
          <w:szCs w:val="24"/>
        </w:rPr>
        <w:t>The patient is examined in the sitting or supine position.  The scanning room should be warm (&gt;20°C)</w:t>
      </w:r>
      <w:r w:rsidRPr="00F77F77">
        <w:rPr>
          <w:szCs w:val="24"/>
          <w:vertAlign w:val="superscript"/>
        </w:rPr>
        <w:t>1</w:t>
      </w:r>
    </w:p>
    <w:p w14:paraId="5800A80B" w14:textId="77777777" w:rsidR="004671F0" w:rsidRPr="00F77F77" w:rsidRDefault="004671F0" w:rsidP="004671F0">
      <w:pPr>
        <w:pStyle w:val="WW-BodyText2"/>
        <w:tabs>
          <w:tab w:val="clear" w:pos="7797"/>
        </w:tabs>
        <w:jc w:val="both"/>
        <w:rPr>
          <w:szCs w:val="24"/>
        </w:rPr>
      </w:pPr>
      <w:r>
        <w:rPr>
          <w:szCs w:val="24"/>
        </w:rPr>
        <w:t>The subclavian artery</w:t>
      </w:r>
      <w:r w:rsidRPr="00F77F77">
        <w:rPr>
          <w:szCs w:val="24"/>
        </w:rPr>
        <w:t xml:space="preserve"> may</w:t>
      </w:r>
      <w:r>
        <w:rPr>
          <w:szCs w:val="24"/>
        </w:rPr>
        <w:t xml:space="preserve"> </w:t>
      </w:r>
      <w:r w:rsidRPr="00F77F77">
        <w:rPr>
          <w:szCs w:val="24"/>
        </w:rPr>
        <w:t>be visualised through a supraclavicular, infraclavicular or sternal notch approach</w:t>
      </w:r>
      <w:r w:rsidRPr="00F77F77">
        <w:rPr>
          <w:szCs w:val="24"/>
          <w:vertAlign w:val="superscript"/>
        </w:rPr>
        <w:t>1</w:t>
      </w:r>
      <w:r w:rsidRPr="00F77F77">
        <w:rPr>
          <w:szCs w:val="24"/>
        </w:rPr>
        <w:t xml:space="preserve">. Whenever possible, the origin of the left subclavian artery, </w:t>
      </w:r>
      <w:r>
        <w:rPr>
          <w:szCs w:val="24"/>
        </w:rPr>
        <w:t xml:space="preserve">and </w:t>
      </w:r>
      <w:r w:rsidRPr="00F77F77">
        <w:rPr>
          <w:szCs w:val="24"/>
        </w:rPr>
        <w:t xml:space="preserve">origin of the right subclavian artery from the </w:t>
      </w:r>
      <w:r>
        <w:rPr>
          <w:szCs w:val="24"/>
        </w:rPr>
        <w:t>brachiocephalic</w:t>
      </w:r>
      <w:r w:rsidRPr="00F77F77">
        <w:rPr>
          <w:szCs w:val="24"/>
        </w:rPr>
        <w:t xml:space="preserve"> should be visualised. The subclavian artery should be followed distally as crosses under the c</w:t>
      </w:r>
      <w:r>
        <w:rPr>
          <w:szCs w:val="24"/>
        </w:rPr>
        <w:t xml:space="preserve">lavicle and over the first rib (checking for stenosis or dilatation) </w:t>
      </w:r>
      <w:r w:rsidRPr="00F77F77">
        <w:rPr>
          <w:szCs w:val="24"/>
        </w:rPr>
        <w:t>where it becomes the axillary artery</w:t>
      </w:r>
      <w:r w:rsidRPr="00F77F77">
        <w:rPr>
          <w:szCs w:val="24"/>
          <w:vertAlign w:val="superscript"/>
        </w:rPr>
        <w:t>1,5</w:t>
      </w:r>
      <w:r w:rsidRPr="00F77F77">
        <w:rPr>
          <w:szCs w:val="24"/>
        </w:rPr>
        <w:t xml:space="preserve">. </w:t>
      </w:r>
      <w:r>
        <w:rPr>
          <w:szCs w:val="24"/>
        </w:rPr>
        <w:t>The s</w:t>
      </w:r>
      <w:r w:rsidRPr="00F77F77">
        <w:rPr>
          <w:szCs w:val="24"/>
        </w:rPr>
        <w:t xml:space="preserve">ubclavian artery is </w:t>
      </w:r>
      <w:r>
        <w:rPr>
          <w:szCs w:val="24"/>
        </w:rPr>
        <w:t xml:space="preserve">the </w:t>
      </w:r>
      <w:r w:rsidRPr="00F77F77">
        <w:rPr>
          <w:szCs w:val="24"/>
        </w:rPr>
        <w:t>most difficult of the upper limb arteries to visualise and a combination of approaches is often necessary.</w:t>
      </w:r>
    </w:p>
    <w:p w14:paraId="2C3B98B2" w14:textId="77777777" w:rsidR="004671F0" w:rsidRPr="00F77F77" w:rsidRDefault="004671F0" w:rsidP="004671F0">
      <w:pPr>
        <w:jc w:val="both"/>
        <w:rPr>
          <w:sz w:val="24"/>
          <w:szCs w:val="24"/>
        </w:rPr>
      </w:pPr>
      <w:r w:rsidRPr="00F77F77">
        <w:rPr>
          <w:sz w:val="24"/>
          <w:szCs w:val="24"/>
        </w:rPr>
        <w:t xml:space="preserve">As the axillary artery travels distally, it becomes progressively more superficial. </w:t>
      </w:r>
      <w:r>
        <w:rPr>
          <w:sz w:val="24"/>
          <w:szCs w:val="24"/>
        </w:rPr>
        <w:t>The a</w:t>
      </w:r>
      <w:r w:rsidRPr="00F77F77">
        <w:rPr>
          <w:sz w:val="24"/>
          <w:szCs w:val="24"/>
        </w:rPr>
        <w:t>xillary artery becomes the brachial artery where it crosses the tere</w:t>
      </w:r>
      <w:r>
        <w:rPr>
          <w:sz w:val="24"/>
          <w:szCs w:val="24"/>
        </w:rPr>
        <w:t>s</w:t>
      </w:r>
      <w:r w:rsidRPr="00F77F77">
        <w:rPr>
          <w:sz w:val="24"/>
          <w:szCs w:val="24"/>
        </w:rPr>
        <w:t xml:space="preserve"> major muscle. </w:t>
      </w:r>
      <w:r>
        <w:rPr>
          <w:sz w:val="24"/>
          <w:szCs w:val="24"/>
        </w:rPr>
        <w:t>The brachial artery moves</w:t>
      </w:r>
      <w:r w:rsidRPr="00F77F77">
        <w:rPr>
          <w:sz w:val="24"/>
          <w:szCs w:val="24"/>
        </w:rPr>
        <w:t xml:space="preserve"> anteriorly as it travels distally. It is subcutaneous in the antecubital fossa and crosses the elbow where it bifurcates into the radial and ulnar arteries.</w:t>
      </w:r>
    </w:p>
    <w:p w14:paraId="055DB152" w14:textId="77777777" w:rsidR="004671F0" w:rsidRDefault="004671F0" w:rsidP="004671F0">
      <w:pPr>
        <w:jc w:val="both"/>
        <w:rPr>
          <w:sz w:val="24"/>
          <w:szCs w:val="24"/>
        </w:rPr>
      </w:pPr>
      <w:r w:rsidRPr="00F77F77">
        <w:rPr>
          <w:sz w:val="24"/>
          <w:szCs w:val="24"/>
        </w:rPr>
        <w:t>Forearm arteries can be followed from the antecubital fossa to the wrist. As the arteries are traced distally, they initially dive beneath the for</w:t>
      </w:r>
      <w:r>
        <w:rPr>
          <w:sz w:val="24"/>
          <w:szCs w:val="24"/>
        </w:rPr>
        <w:t>earm flexor muscles but become</w:t>
      </w:r>
      <w:r w:rsidRPr="00F77F77">
        <w:rPr>
          <w:sz w:val="24"/>
          <w:szCs w:val="24"/>
        </w:rPr>
        <w:t xml:space="preserve"> superficial at the wrist. </w:t>
      </w:r>
      <w:r>
        <w:rPr>
          <w:sz w:val="24"/>
          <w:szCs w:val="24"/>
        </w:rPr>
        <w:t>CVS</w:t>
      </w:r>
      <w:r w:rsidRPr="00F77F77">
        <w:rPr>
          <w:sz w:val="24"/>
          <w:szCs w:val="24"/>
        </w:rPr>
        <w:t xml:space="preserve"> need to be aware of anatomical variations of the arterial anatomy in the upper limb.</w:t>
      </w:r>
    </w:p>
    <w:p w14:paraId="7668434B" w14:textId="77777777" w:rsidR="004671F0" w:rsidRPr="00F77F77" w:rsidRDefault="004671F0" w:rsidP="004671F0">
      <w:pPr>
        <w:jc w:val="both"/>
        <w:rPr>
          <w:sz w:val="24"/>
          <w:szCs w:val="24"/>
        </w:rPr>
      </w:pPr>
    </w:p>
    <w:p w14:paraId="18EA9068" w14:textId="77777777" w:rsidR="004671F0" w:rsidRPr="00F77F77" w:rsidRDefault="004671F0" w:rsidP="004671F0">
      <w:pPr>
        <w:jc w:val="both"/>
        <w:rPr>
          <w:sz w:val="24"/>
          <w:szCs w:val="24"/>
        </w:rPr>
      </w:pPr>
      <w:r w:rsidRPr="00F77F77">
        <w:rPr>
          <w:sz w:val="24"/>
          <w:szCs w:val="24"/>
        </w:rPr>
        <w:t>Normal waveforms in the upper extremity arteries are triphasic</w:t>
      </w:r>
      <w:r w:rsidRPr="00F77F77">
        <w:rPr>
          <w:sz w:val="24"/>
          <w:szCs w:val="24"/>
          <w:vertAlign w:val="superscript"/>
        </w:rPr>
        <w:t>1</w:t>
      </w:r>
      <w:r w:rsidRPr="00F77F77">
        <w:rPr>
          <w:sz w:val="24"/>
          <w:szCs w:val="24"/>
        </w:rPr>
        <w:t xml:space="preserve">. In normal individuals, haemodynamic resistance in the arm may decrease markedly due to </w:t>
      </w:r>
      <w:proofErr w:type="spellStart"/>
      <w:r w:rsidRPr="00F77F77">
        <w:rPr>
          <w:sz w:val="24"/>
          <w:szCs w:val="24"/>
        </w:rPr>
        <w:t>vaso</w:t>
      </w:r>
      <w:proofErr w:type="spellEnd"/>
      <w:r w:rsidRPr="00F77F77">
        <w:rPr>
          <w:sz w:val="24"/>
          <w:szCs w:val="24"/>
        </w:rPr>
        <w:t>-dilatation with arm exercise or in a warm room and the flow pattern may become good but monophasic</w:t>
      </w:r>
      <w:r w:rsidRPr="00F77F77">
        <w:rPr>
          <w:sz w:val="24"/>
          <w:szCs w:val="24"/>
          <w:vertAlign w:val="superscript"/>
        </w:rPr>
        <w:t>1</w:t>
      </w:r>
      <w:r w:rsidRPr="00F77F77">
        <w:rPr>
          <w:sz w:val="24"/>
          <w:szCs w:val="24"/>
        </w:rPr>
        <w:t>. Velocities and waveforms need to be taken throughout the vessels – noting areas of turbulence and stenosis</w:t>
      </w:r>
      <w:r w:rsidRPr="00F77F77">
        <w:rPr>
          <w:sz w:val="24"/>
          <w:szCs w:val="24"/>
          <w:vertAlign w:val="superscript"/>
        </w:rPr>
        <w:t>1</w:t>
      </w:r>
      <w:r w:rsidRPr="00F77F77">
        <w:rPr>
          <w:sz w:val="24"/>
          <w:szCs w:val="24"/>
        </w:rPr>
        <w:t xml:space="preserve">. </w:t>
      </w:r>
    </w:p>
    <w:p w14:paraId="79B29881" w14:textId="77777777" w:rsidR="004671F0" w:rsidRPr="00F77F77" w:rsidRDefault="004671F0" w:rsidP="004671F0">
      <w:pPr>
        <w:jc w:val="both"/>
        <w:rPr>
          <w:sz w:val="24"/>
          <w:szCs w:val="24"/>
        </w:rPr>
      </w:pPr>
    </w:p>
    <w:p w14:paraId="53918BF1" w14:textId="77777777" w:rsidR="004671F0" w:rsidRDefault="004671F0" w:rsidP="004671F0">
      <w:pPr>
        <w:jc w:val="both"/>
        <w:rPr>
          <w:sz w:val="24"/>
          <w:szCs w:val="24"/>
        </w:rPr>
      </w:pPr>
      <w:r>
        <w:rPr>
          <w:sz w:val="24"/>
          <w:szCs w:val="24"/>
        </w:rPr>
        <w:t>B</w:t>
      </w:r>
      <w:r w:rsidRPr="00F77F77">
        <w:rPr>
          <w:sz w:val="24"/>
          <w:szCs w:val="24"/>
        </w:rPr>
        <w:t xml:space="preserve">ilateral brachial pressures </w:t>
      </w:r>
      <w:r>
        <w:rPr>
          <w:sz w:val="24"/>
          <w:szCs w:val="24"/>
        </w:rPr>
        <w:t xml:space="preserve">should be taken </w:t>
      </w:r>
      <w:r w:rsidRPr="00F77F77">
        <w:rPr>
          <w:sz w:val="24"/>
          <w:szCs w:val="24"/>
        </w:rPr>
        <w:t>wh</w:t>
      </w:r>
      <w:r>
        <w:rPr>
          <w:sz w:val="24"/>
          <w:szCs w:val="24"/>
        </w:rPr>
        <w:t>en scanning upper limb arteries to rule out proximal subclavian and/or brachiocephalic stenoses.</w:t>
      </w:r>
    </w:p>
    <w:p w14:paraId="2B9E754F" w14:textId="77777777" w:rsidR="005902D2" w:rsidRPr="005902D2" w:rsidRDefault="005902D2" w:rsidP="005902D2">
      <w:pPr>
        <w:jc w:val="both"/>
        <w:rPr>
          <w:sz w:val="24"/>
          <w:szCs w:val="24"/>
        </w:rPr>
      </w:pPr>
      <w:r w:rsidRPr="005902D2">
        <w:rPr>
          <w:b/>
          <w:bCs/>
          <w:sz w:val="24"/>
          <w:szCs w:val="24"/>
        </w:rPr>
        <w:lastRenderedPageBreak/>
        <w:t>Velocity ratios</w:t>
      </w:r>
      <w:r w:rsidRPr="005902D2">
        <w:rPr>
          <w:sz w:val="24"/>
          <w:szCs w:val="24"/>
        </w:rPr>
        <w:t>:</w:t>
      </w:r>
    </w:p>
    <w:p w14:paraId="790730C9" w14:textId="7D64CD4D" w:rsidR="005902D2" w:rsidRPr="005902D2" w:rsidRDefault="005902D2" w:rsidP="005902D2">
      <w:pPr>
        <w:jc w:val="both"/>
        <w:rPr>
          <w:b/>
          <w:sz w:val="24"/>
          <w:szCs w:val="24"/>
        </w:rPr>
      </w:pPr>
      <w:r w:rsidRPr="005902D2">
        <w:rPr>
          <w:sz w:val="24"/>
          <w:szCs w:val="24"/>
        </w:rPr>
        <w:t>Comparing Peak Systolic Velocity (PSV) in reference segment proximal to lesion (V1) with maximum stenotic jet PSV (V2) gives a V2:V1 ratio (namely V2/V1) which can be used as follows</w:t>
      </w:r>
      <w:r w:rsidRPr="005902D2">
        <w:rPr>
          <w:b/>
          <w:sz w:val="24"/>
          <w:szCs w:val="24"/>
        </w:rPr>
        <w:t>:</w:t>
      </w:r>
    </w:p>
    <w:p w14:paraId="23E78E1A" w14:textId="77777777" w:rsidR="005902D2" w:rsidRPr="005902D2" w:rsidRDefault="005902D2" w:rsidP="005902D2">
      <w:pPr>
        <w:jc w:val="both"/>
        <w:rPr>
          <w:b/>
          <w:sz w:val="24"/>
          <w:szCs w:val="24"/>
        </w:rPr>
      </w:pPr>
    </w:p>
    <w:tbl>
      <w:tblPr>
        <w:tblW w:w="84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67"/>
        <w:gridCol w:w="2593"/>
        <w:gridCol w:w="2949"/>
      </w:tblGrid>
      <w:tr w:rsidR="005902D2" w:rsidRPr="005902D2" w14:paraId="3BAC5D20" w14:textId="77777777" w:rsidTr="00A50861">
        <w:trPr>
          <w:jc w:val="center"/>
        </w:trPr>
        <w:tc>
          <w:tcPr>
            <w:tcW w:w="2867" w:type="dxa"/>
          </w:tcPr>
          <w:p w14:paraId="05433153" w14:textId="77777777" w:rsidR="005902D2" w:rsidRPr="005902D2" w:rsidRDefault="005902D2" w:rsidP="005902D2">
            <w:pPr>
              <w:jc w:val="both"/>
              <w:rPr>
                <w:sz w:val="24"/>
                <w:szCs w:val="24"/>
              </w:rPr>
            </w:pPr>
            <w:r w:rsidRPr="005902D2">
              <w:rPr>
                <w:sz w:val="24"/>
                <w:szCs w:val="24"/>
              </w:rPr>
              <w:t xml:space="preserve">Classification </w:t>
            </w:r>
          </w:p>
          <w:p w14:paraId="7DC7E144" w14:textId="77777777" w:rsidR="005902D2" w:rsidRPr="005902D2" w:rsidRDefault="005902D2" w:rsidP="005902D2">
            <w:pPr>
              <w:jc w:val="both"/>
              <w:rPr>
                <w:sz w:val="24"/>
                <w:szCs w:val="24"/>
              </w:rPr>
            </w:pPr>
            <w:r w:rsidRPr="005902D2">
              <w:rPr>
                <w:sz w:val="24"/>
                <w:szCs w:val="24"/>
              </w:rPr>
              <w:t>(</w:t>
            </w:r>
            <w:proofErr w:type="gramStart"/>
            <w:r w:rsidRPr="005902D2">
              <w:rPr>
                <w:sz w:val="24"/>
                <w:szCs w:val="24"/>
              </w:rPr>
              <w:t>diameter</w:t>
            </w:r>
            <w:proofErr w:type="gramEnd"/>
            <w:r w:rsidRPr="005902D2">
              <w:rPr>
                <w:sz w:val="24"/>
                <w:szCs w:val="24"/>
              </w:rPr>
              <w:t xml:space="preserve"> reduction)</w:t>
            </w:r>
          </w:p>
        </w:tc>
        <w:tc>
          <w:tcPr>
            <w:tcW w:w="2593" w:type="dxa"/>
          </w:tcPr>
          <w:p w14:paraId="7819DCAB" w14:textId="77777777" w:rsidR="005902D2" w:rsidRPr="005902D2" w:rsidRDefault="005902D2" w:rsidP="005902D2">
            <w:pPr>
              <w:jc w:val="both"/>
              <w:rPr>
                <w:sz w:val="24"/>
                <w:szCs w:val="24"/>
              </w:rPr>
            </w:pPr>
            <w:r w:rsidRPr="005902D2">
              <w:rPr>
                <w:sz w:val="24"/>
                <w:szCs w:val="24"/>
              </w:rPr>
              <w:t>Velocity Ratio</w:t>
            </w:r>
          </w:p>
        </w:tc>
        <w:tc>
          <w:tcPr>
            <w:tcW w:w="2949" w:type="dxa"/>
          </w:tcPr>
          <w:p w14:paraId="13338CC7" w14:textId="77777777" w:rsidR="005902D2" w:rsidRPr="005902D2" w:rsidRDefault="005902D2" w:rsidP="005902D2">
            <w:pPr>
              <w:jc w:val="both"/>
              <w:rPr>
                <w:sz w:val="24"/>
                <w:szCs w:val="24"/>
              </w:rPr>
            </w:pPr>
            <w:r w:rsidRPr="005902D2">
              <w:rPr>
                <w:sz w:val="24"/>
                <w:szCs w:val="24"/>
              </w:rPr>
              <w:t>Disease level</w:t>
            </w:r>
          </w:p>
        </w:tc>
      </w:tr>
      <w:tr w:rsidR="005902D2" w:rsidRPr="005902D2" w14:paraId="2B923AA7" w14:textId="77777777" w:rsidTr="00A50861">
        <w:trPr>
          <w:jc w:val="center"/>
        </w:trPr>
        <w:tc>
          <w:tcPr>
            <w:tcW w:w="2867" w:type="dxa"/>
          </w:tcPr>
          <w:p w14:paraId="5E7D5C41" w14:textId="77777777" w:rsidR="005902D2" w:rsidRPr="005902D2" w:rsidRDefault="005902D2" w:rsidP="005902D2">
            <w:pPr>
              <w:jc w:val="both"/>
              <w:rPr>
                <w:b/>
                <w:sz w:val="24"/>
                <w:szCs w:val="24"/>
              </w:rPr>
            </w:pPr>
            <w:r w:rsidRPr="005902D2">
              <w:rPr>
                <w:b/>
                <w:sz w:val="24"/>
                <w:szCs w:val="24"/>
              </w:rPr>
              <w:t>0-49%</w:t>
            </w:r>
          </w:p>
        </w:tc>
        <w:tc>
          <w:tcPr>
            <w:tcW w:w="2593" w:type="dxa"/>
          </w:tcPr>
          <w:p w14:paraId="0A491C55" w14:textId="77777777" w:rsidR="005902D2" w:rsidRPr="005902D2" w:rsidRDefault="005902D2" w:rsidP="005902D2">
            <w:pPr>
              <w:jc w:val="both"/>
              <w:rPr>
                <w:b/>
                <w:sz w:val="24"/>
                <w:szCs w:val="24"/>
              </w:rPr>
            </w:pPr>
            <w:r w:rsidRPr="005902D2">
              <w:rPr>
                <w:b/>
                <w:sz w:val="24"/>
                <w:szCs w:val="24"/>
              </w:rPr>
              <w:t>&lt;2.0</w:t>
            </w:r>
          </w:p>
        </w:tc>
        <w:tc>
          <w:tcPr>
            <w:tcW w:w="2949" w:type="dxa"/>
          </w:tcPr>
          <w:p w14:paraId="31D09FE1" w14:textId="77777777" w:rsidR="005902D2" w:rsidRPr="005902D2" w:rsidRDefault="005902D2" w:rsidP="005902D2">
            <w:pPr>
              <w:jc w:val="both"/>
              <w:rPr>
                <w:b/>
                <w:sz w:val="24"/>
                <w:szCs w:val="24"/>
              </w:rPr>
            </w:pPr>
            <w:r w:rsidRPr="005902D2">
              <w:rPr>
                <w:b/>
                <w:sz w:val="24"/>
                <w:szCs w:val="24"/>
              </w:rPr>
              <w:t>Mild</w:t>
            </w:r>
          </w:p>
        </w:tc>
      </w:tr>
      <w:tr w:rsidR="005902D2" w:rsidRPr="005902D2" w14:paraId="59EFD1DA" w14:textId="77777777" w:rsidTr="00A50861">
        <w:trPr>
          <w:jc w:val="center"/>
        </w:trPr>
        <w:tc>
          <w:tcPr>
            <w:tcW w:w="2867" w:type="dxa"/>
          </w:tcPr>
          <w:p w14:paraId="23E0F030" w14:textId="77777777" w:rsidR="005902D2" w:rsidRPr="005902D2" w:rsidRDefault="005902D2" w:rsidP="005902D2">
            <w:pPr>
              <w:jc w:val="both"/>
              <w:rPr>
                <w:b/>
                <w:sz w:val="24"/>
                <w:szCs w:val="24"/>
              </w:rPr>
            </w:pPr>
            <w:r w:rsidRPr="005902D2">
              <w:rPr>
                <w:b/>
                <w:sz w:val="24"/>
                <w:szCs w:val="24"/>
              </w:rPr>
              <w:t>50-74%</w:t>
            </w:r>
          </w:p>
        </w:tc>
        <w:tc>
          <w:tcPr>
            <w:tcW w:w="2593" w:type="dxa"/>
          </w:tcPr>
          <w:p w14:paraId="076B1AE9" w14:textId="77777777" w:rsidR="005902D2" w:rsidRPr="005902D2" w:rsidRDefault="005902D2" w:rsidP="005902D2">
            <w:pPr>
              <w:jc w:val="both"/>
              <w:rPr>
                <w:b/>
                <w:sz w:val="24"/>
                <w:szCs w:val="24"/>
              </w:rPr>
            </w:pPr>
            <w:r w:rsidRPr="005902D2">
              <w:rPr>
                <w:b/>
                <w:sz w:val="24"/>
                <w:szCs w:val="24"/>
              </w:rPr>
              <w:t>≥2.0</w:t>
            </w:r>
          </w:p>
        </w:tc>
        <w:tc>
          <w:tcPr>
            <w:tcW w:w="2949" w:type="dxa"/>
          </w:tcPr>
          <w:p w14:paraId="32F41C56" w14:textId="77777777" w:rsidR="005902D2" w:rsidRPr="005902D2" w:rsidRDefault="005902D2" w:rsidP="005902D2">
            <w:pPr>
              <w:jc w:val="both"/>
              <w:rPr>
                <w:b/>
                <w:sz w:val="24"/>
                <w:szCs w:val="24"/>
              </w:rPr>
            </w:pPr>
            <w:r w:rsidRPr="005902D2">
              <w:rPr>
                <w:b/>
                <w:sz w:val="24"/>
                <w:szCs w:val="24"/>
              </w:rPr>
              <w:t>Moderate</w:t>
            </w:r>
          </w:p>
        </w:tc>
      </w:tr>
      <w:tr w:rsidR="005902D2" w:rsidRPr="005902D2" w14:paraId="32543F74" w14:textId="77777777" w:rsidTr="00A50861">
        <w:trPr>
          <w:jc w:val="center"/>
        </w:trPr>
        <w:tc>
          <w:tcPr>
            <w:tcW w:w="2867" w:type="dxa"/>
          </w:tcPr>
          <w:p w14:paraId="60528464" w14:textId="77777777" w:rsidR="005902D2" w:rsidRPr="005902D2" w:rsidRDefault="005902D2" w:rsidP="005902D2">
            <w:pPr>
              <w:jc w:val="both"/>
              <w:rPr>
                <w:b/>
                <w:sz w:val="24"/>
                <w:szCs w:val="24"/>
              </w:rPr>
            </w:pPr>
            <w:r w:rsidRPr="005902D2">
              <w:rPr>
                <w:b/>
                <w:sz w:val="24"/>
                <w:szCs w:val="24"/>
              </w:rPr>
              <w:t>75-99%</w:t>
            </w:r>
          </w:p>
        </w:tc>
        <w:tc>
          <w:tcPr>
            <w:tcW w:w="2593" w:type="dxa"/>
          </w:tcPr>
          <w:p w14:paraId="58ADD541" w14:textId="77777777" w:rsidR="005902D2" w:rsidRPr="005902D2" w:rsidRDefault="005902D2" w:rsidP="005902D2">
            <w:pPr>
              <w:jc w:val="both"/>
              <w:rPr>
                <w:b/>
                <w:sz w:val="24"/>
                <w:szCs w:val="24"/>
              </w:rPr>
            </w:pPr>
            <w:r w:rsidRPr="005902D2">
              <w:rPr>
                <w:b/>
                <w:sz w:val="24"/>
                <w:szCs w:val="24"/>
              </w:rPr>
              <w:t>≥4.0</w:t>
            </w:r>
          </w:p>
        </w:tc>
        <w:tc>
          <w:tcPr>
            <w:tcW w:w="2949" w:type="dxa"/>
          </w:tcPr>
          <w:p w14:paraId="1FDB1228" w14:textId="77777777" w:rsidR="005902D2" w:rsidRPr="005902D2" w:rsidRDefault="005902D2" w:rsidP="005902D2">
            <w:pPr>
              <w:jc w:val="both"/>
              <w:rPr>
                <w:b/>
                <w:sz w:val="24"/>
                <w:szCs w:val="24"/>
              </w:rPr>
            </w:pPr>
            <w:r w:rsidRPr="005902D2">
              <w:rPr>
                <w:b/>
                <w:sz w:val="24"/>
                <w:szCs w:val="24"/>
              </w:rPr>
              <w:t>Severe</w:t>
            </w:r>
          </w:p>
        </w:tc>
      </w:tr>
    </w:tbl>
    <w:p w14:paraId="65132473" w14:textId="77777777" w:rsidR="005902D2" w:rsidRPr="005902D2" w:rsidRDefault="005902D2" w:rsidP="005902D2">
      <w:pPr>
        <w:jc w:val="both"/>
        <w:rPr>
          <w:b/>
          <w:sz w:val="24"/>
          <w:szCs w:val="24"/>
        </w:rPr>
      </w:pPr>
    </w:p>
    <w:p w14:paraId="34408E43" w14:textId="77777777" w:rsidR="005902D2" w:rsidRDefault="005902D2" w:rsidP="004671F0">
      <w:pPr>
        <w:jc w:val="both"/>
        <w:rPr>
          <w:sz w:val="24"/>
          <w:szCs w:val="24"/>
        </w:rPr>
      </w:pPr>
    </w:p>
    <w:p w14:paraId="11B278CA" w14:textId="77777777" w:rsidR="004671F0" w:rsidRPr="00F77F77" w:rsidRDefault="004671F0" w:rsidP="004671F0">
      <w:pPr>
        <w:jc w:val="both"/>
        <w:rPr>
          <w:sz w:val="24"/>
          <w:szCs w:val="24"/>
        </w:rPr>
      </w:pPr>
    </w:p>
    <w:p w14:paraId="06D0A7DE" w14:textId="498DFD80" w:rsidR="004671F0" w:rsidRPr="00F77F77" w:rsidRDefault="00A50861">
      <w:pPr>
        <w:numPr>
          <w:ilvl w:val="0"/>
          <w:numId w:val="6"/>
        </w:numPr>
        <w:jc w:val="both"/>
        <w:rPr>
          <w:sz w:val="24"/>
          <w:szCs w:val="24"/>
        </w:rPr>
      </w:pPr>
      <w:r>
        <w:rPr>
          <w:b/>
          <w:sz w:val="24"/>
          <w:szCs w:val="24"/>
        </w:rPr>
        <w:t xml:space="preserve"> </w:t>
      </w:r>
      <w:r w:rsidR="004671F0" w:rsidRPr="00F77F77">
        <w:rPr>
          <w:b/>
          <w:sz w:val="24"/>
          <w:szCs w:val="24"/>
        </w:rPr>
        <w:t xml:space="preserve">Thoracic Outlet Syndrome assessment – </w:t>
      </w:r>
      <w:r w:rsidR="004671F0">
        <w:rPr>
          <w:sz w:val="24"/>
          <w:szCs w:val="24"/>
        </w:rPr>
        <w:t>always perform as part of a full</w:t>
      </w:r>
      <w:r w:rsidR="004671F0" w:rsidRPr="00F77F77">
        <w:rPr>
          <w:sz w:val="24"/>
          <w:szCs w:val="24"/>
        </w:rPr>
        <w:t xml:space="preserve"> upper limb assessment (modified Wright’s test).</w:t>
      </w:r>
    </w:p>
    <w:p w14:paraId="0DC491E5" w14:textId="77777777" w:rsidR="004671F0" w:rsidRPr="00F77F77" w:rsidRDefault="004671F0" w:rsidP="004671F0">
      <w:pPr>
        <w:jc w:val="both"/>
        <w:rPr>
          <w:b/>
          <w:sz w:val="24"/>
          <w:szCs w:val="24"/>
        </w:rPr>
      </w:pPr>
    </w:p>
    <w:p w14:paraId="491DB20B" w14:textId="77777777" w:rsidR="004671F0" w:rsidRPr="00F77F77" w:rsidRDefault="004671F0" w:rsidP="004671F0">
      <w:pPr>
        <w:pStyle w:val="WW-BodyText2"/>
        <w:tabs>
          <w:tab w:val="clear" w:pos="7797"/>
        </w:tabs>
        <w:jc w:val="both"/>
        <w:rPr>
          <w:szCs w:val="24"/>
        </w:rPr>
      </w:pPr>
      <w:r w:rsidRPr="00F77F77">
        <w:rPr>
          <w:szCs w:val="24"/>
        </w:rPr>
        <w:t xml:space="preserve">Subclavian arteries are scanned recording patency especially looking for aneurysms beneath the clavicle, intimal damage, </w:t>
      </w:r>
      <w:r>
        <w:rPr>
          <w:szCs w:val="24"/>
        </w:rPr>
        <w:t>and plaque morphology</w:t>
      </w:r>
      <w:r>
        <w:rPr>
          <w:szCs w:val="24"/>
          <w:vertAlign w:val="superscript"/>
        </w:rPr>
        <w:t>1,2,5</w:t>
      </w:r>
      <w:r>
        <w:rPr>
          <w:szCs w:val="24"/>
        </w:rPr>
        <w:t>. V</w:t>
      </w:r>
      <w:r w:rsidRPr="00F77F77">
        <w:rPr>
          <w:szCs w:val="24"/>
        </w:rPr>
        <w:t>elocities and waveforms</w:t>
      </w:r>
      <w:r>
        <w:rPr>
          <w:szCs w:val="24"/>
        </w:rPr>
        <w:t xml:space="preserve"> should be taken</w:t>
      </w:r>
      <w:r w:rsidRPr="00F77F77">
        <w:rPr>
          <w:szCs w:val="24"/>
          <w:vertAlign w:val="superscript"/>
        </w:rPr>
        <w:t>1,2,5</w:t>
      </w:r>
      <w:r w:rsidRPr="00F77F77">
        <w:rPr>
          <w:szCs w:val="24"/>
        </w:rPr>
        <w:t>.</w:t>
      </w:r>
    </w:p>
    <w:p w14:paraId="13441E26" w14:textId="77777777" w:rsidR="004671F0" w:rsidRPr="00F77F77" w:rsidRDefault="004671F0" w:rsidP="004671F0">
      <w:pPr>
        <w:jc w:val="both"/>
        <w:rPr>
          <w:sz w:val="24"/>
          <w:szCs w:val="24"/>
        </w:rPr>
      </w:pPr>
      <w:r w:rsidRPr="00F77F77">
        <w:rPr>
          <w:sz w:val="24"/>
          <w:szCs w:val="24"/>
        </w:rPr>
        <w:t>Using continuous wave ultrasound and an 8MHz probe the brachial signal is located. Maintaining the maximum signal strength, slowly move the arm until it is fully abducted and then repeat with a full rotation of the arm. The aim is to try to move the arm through all possible planes, (allow for patient limitation) whilst maintaining a brachial signal.</w:t>
      </w:r>
    </w:p>
    <w:p w14:paraId="37455C97" w14:textId="77777777" w:rsidR="004671F0" w:rsidRDefault="004671F0" w:rsidP="004671F0">
      <w:pPr>
        <w:jc w:val="both"/>
        <w:rPr>
          <w:sz w:val="24"/>
          <w:szCs w:val="24"/>
        </w:rPr>
      </w:pPr>
      <w:r w:rsidRPr="00F77F77">
        <w:rPr>
          <w:sz w:val="24"/>
          <w:szCs w:val="24"/>
        </w:rPr>
        <w:t>If the signal strength remains good and the waveform is biphasic then a diagnosis of TOS is unlikely. However, if the signal strength diminishes and /or the waveform becomes monophasic then TOS is likely. 50% of normal patients will show some degree of brachial signal diminishment with this test</w:t>
      </w:r>
      <w:r w:rsidRPr="00F77F77">
        <w:rPr>
          <w:sz w:val="24"/>
          <w:szCs w:val="24"/>
          <w:vertAlign w:val="superscript"/>
        </w:rPr>
        <w:t>2</w:t>
      </w:r>
      <w:r w:rsidRPr="00F77F77">
        <w:rPr>
          <w:sz w:val="24"/>
          <w:szCs w:val="24"/>
        </w:rPr>
        <w:t>.</w:t>
      </w:r>
    </w:p>
    <w:p w14:paraId="7AFDDCF3" w14:textId="77777777" w:rsidR="004671F0" w:rsidRPr="00F77F77" w:rsidRDefault="004671F0" w:rsidP="004671F0">
      <w:pPr>
        <w:jc w:val="both"/>
        <w:rPr>
          <w:sz w:val="24"/>
          <w:szCs w:val="24"/>
        </w:rPr>
      </w:pPr>
    </w:p>
    <w:p w14:paraId="78125D25" w14:textId="77777777" w:rsidR="004671F0" w:rsidRPr="00F77F77" w:rsidRDefault="004671F0" w:rsidP="004671F0">
      <w:pPr>
        <w:jc w:val="both"/>
        <w:rPr>
          <w:sz w:val="24"/>
          <w:szCs w:val="24"/>
        </w:rPr>
      </w:pPr>
    </w:p>
    <w:p w14:paraId="738C52D8" w14:textId="2FCF0143" w:rsidR="004671F0" w:rsidRPr="00F77F77" w:rsidRDefault="00A50861">
      <w:pPr>
        <w:numPr>
          <w:ilvl w:val="0"/>
          <w:numId w:val="6"/>
        </w:numPr>
        <w:jc w:val="both"/>
        <w:rPr>
          <w:b/>
          <w:sz w:val="24"/>
          <w:szCs w:val="24"/>
        </w:rPr>
      </w:pPr>
      <w:r>
        <w:rPr>
          <w:b/>
          <w:sz w:val="24"/>
          <w:szCs w:val="24"/>
        </w:rPr>
        <w:t xml:space="preserve"> </w:t>
      </w:r>
      <w:r w:rsidR="004671F0" w:rsidRPr="00F77F77">
        <w:rPr>
          <w:b/>
          <w:sz w:val="24"/>
          <w:szCs w:val="24"/>
        </w:rPr>
        <w:t xml:space="preserve">Radial artery assessment for bypass conduit and free-flap assessment, - </w:t>
      </w:r>
      <w:r>
        <w:rPr>
          <w:b/>
          <w:sz w:val="24"/>
          <w:szCs w:val="24"/>
        </w:rPr>
        <w:t>12-3MHz o</w:t>
      </w:r>
      <w:r w:rsidR="004671F0" w:rsidRPr="00F77F77">
        <w:rPr>
          <w:b/>
          <w:sz w:val="24"/>
          <w:szCs w:val="24"/>
        </w:rPr>
        <w:t>r 17-5MHz probe.</w:t>
      </w:r>
    </w:p>
    <w:p w14:paraId="695312CA" w14:textId="77777777" w:rsidR="004671F0" w:rsidRPr="00F77F77" w:rsidRDefault="004671F0" w:rsidP="004671F0">
      <w:pPr>
        <w:jc w:val="both"/>
        <w:rPr>
          <w:b/>
          <w:sz w:val="24"/>
          <w:szCs w:val="24"/>
        </w:rPr>
      </w:pPr>
    </w:p>
    <w:p w14:paraId="3304C5FF" w14:textId="77777777" w:rsidR="004671F0" w:rsidRPr="00F77F77" w:rsidRDefault="004671F0" w:rsidP="004671F0">
      <w:pPr>
        <w:pStyle w:val="WW-BodyText2"/>
        <w:tabs>
          <w:tab w:val="clear" w:pos="7797"/>
        </w:tabs>
        <w:jc w:val="both"/>
        <w:rPr>
          <w:szCs w:val="24"/>
        </w:rPr>
      </w:pPr>
      <w:r w:rsidRPr="00F77F77">
        <w:rPr>
          <w:szCs w:val="24"/>
        </w:rPr>
        <w:t xml:space="preserve">The radial artery is assessed using a </w:t>
      </w:r>
      <w:proofErr w:type="spellStart"/>
      <w:r w:rsidRPr="00F77F77">
        <w:rPr>
          <w:szCs w:val="24"/>
        </w:rPr>
        <w:t>colourflow</w:t>
      </w:r>
      <w:proofErr w:type="spellEnd"/>
      <w:r w:rsidRPr="00F77F77">
        <w:rPr>
          <w:szCs w:val="24"/>
        </w:rPr>
        <w:t xml:space="preserve"> duplex scanner on a low flow arterial setting</w:t>
      </w:r>
      <w:r w:rsidRPr="00F77F77">
        <w:rPr>
          <w:szCs w:val="24"/>
          <w:vertAlign w:val="superscript"/>
        </w:rPr>
        <w:t>3,4,6,7</w:t>
      </w:r>
      <w:r w:rsidRPr="00F77F77">
        <w:rPr>
          <w:szCs w:val="24"/>
        </w:rPr>
        <w:t>.</w:t>
      </w:r>
    </w:p>
    <w:p w14:paraId="592C8FB7" w14:textId="77777777" w:rsidR="004671F0" w:rsidRPr="00F77F77" w:rsidRDefault="004671F0" w:rsidP="004671F0">
      <w:pPr>
        <w:jc w:val="both"/>
        <w:rPr>
          <w:sz w:val="24"/>
          <w:szCs w:val="24"/>
        </w:rPr>
      </w:pPr>
      <w:r w:rsidRPr="00F77F77">
        <w:rPr>
          <w:sz w:val="24"/>
          <w:szCs w:val="24"/>
        </w:rPr>
        <w:t xml:space="preserve">The radial artery is identified at the wrist, and </w:t>
      </w:r>
      <w:proofErr w:type="spellStart"/>
      <w:r w:rsidRPr="00F77F77">
        <w:rPr>
          <w:sz w:val="24"/>
          <w:szCs w:val="24"/>
        </w:rPr>
        <w:t>colourflow</w:t>
      </w:r>
      <w:proofErr w:type="spellEnd"/>
      <w:r w:rsidRPr="00F77F77">
        <w:rPr>
          <w:sz w:val="24"/>
          <w:szCs w:val="24"/>
        </w:rPr>
        <w:t xml:space="preserve"> is maximised using colour velocity range, pulse repetition frequency and colour gain. Using the Doppler sample </w:t>
      </w:r>
      <w:proofErr w:type="gramStart"/>
      <w:r w:rsidRPr="00F77F77">
        <w:rPr>
          <w:sz w:val="24"/>
          <w:szCs w:val="24"/>
        </w:rPr>
        <w:t>volume</w:t>
      </w:r>
      <w:proofErr w:type="gramEnd"/>
      <w:r w:rsidRPr="00F77F77">
        <w:rPr>
          <w:sz w:val="24"/>
          <w:szCs w:val="24"/>
        </w:rPr>
        <w:t xml:space="preserve"> a signal is obtained and the shape and strength of the signal is recorded. The L.S. diameter of the artery is recorded. The radial artery is traced proximal to the brachial bifurcation with regular Doppler assessments to exclude stenosis. Diameters are measured mid-forearm and just distal to the origin. These measurements are repeated for the ulnar artery</w:t>
      </w:r>
      <w:r w:rsidRPr="00F77F77">
        <w:rPr>
          <w:sz w:val="24"/>
          <w:szCs w:val="24"/>
          <w:vertAlign w:val="superscript"/>
        </w:rPr>
        <w:t>3,4,7</w:t>
      </w:r>
      <w:r w:rsidRPr="00F77F77">
        <w:rPr>
          <w:sz w:val="24"/>
          <w:szCs w:val="24"/>
        </w:rPr>
        <w:t>.</w:t>
      </w:r>
    </w:p>
    <w:p w14:paraId="1D9255A5" w14:textId="3AFC7DCB" w:rsidR="004671F0" w:rsidRPr="00F77F77" w:rsidRDefault="004671F0" w:rsidP="004671F0">
      <w:pPr>
        <w:jc w:val="both"/>
        <w:rPr>
          <w:sz w:val="24"/>
          <w:szCs w:val="24"/>
        </w:rPr>
      </w:pPr>
      <w:r w:rsidRPr="00F77F77">
        <w:rPr>
          <w:sz w:val="24"/>
          <w:szCs w:val="24"/>
        </w:rPr>
        <w:t>The brachial and ulnar arteries are also assessed for patency/stenosis as many patients have undergone brachial cathe</w:t>
      </w:r>
      <w:r>
        <w:rPr>
          <w:sz w:val="24"/>
          <w:szCs w:val="24"/>
        </w:rPr>
        <w:t>te</w:t>
      </w:r>
      <w:r w:rsidRPr="00F77F77">
        <w:rPr>
          <w:sz w:val="24"/>
          <w:szCs w:val="24"/>
        </w:rPr>
        <w:t>risation for cardiac angiograms</w:t>
      </w:r>
      <w:r w:rsidRPr="00F77F77">
        <w:rPr>
          <w:sz w:val="24"/>
          <w:szCs w:val="24"/>
          <w:vertAlign w:val="superscript"/>
        </w:rPr>
        <w:t>3,4</w:t>
      </w:r>
    </w:p>
    <w:p w14:paraId="11EC5F94" w14:textId="77777777" w:rsidR="004671F0" w:rsidRPr="00F77F77" w:rsidRDefault="004671F0" w:rsidP="004671F0">
      <w:pPr>
        <w:jc w:val="both"/>
        <w:rPr>
          <w:sz w:val="24"/>
          <w:szCs w:val="24"/>
        </w:rPr>
      </w:pPr>
    </w:p>
    <w:p w14:paraId="66831A1F" w14:textId="1938F4A0" w:rsidR="004671F0" w:rsidRDefault="004671F0" w:rsidP="004671F0">
      <w:pPr>
        <w:pStyle w:val="NoSpacing"/>
        <w:rPr>
          <w:rFonts w:ascii="Times New Roman" w:hAnsi="Times New Roman"/>
          <w:sz w:val="24"/>
          <w:szCs w:val="24"/>
          <w:lang w:val="en-GB"/>
        </w:rPr>
      </w:pPr>
      <w:r w:rsidRPr="00F77F77">
        <w:rPr>
          <w:rFonts w:ascii="Times New Roman" w:hAnsi="Times New Roman"/>
          <w:sz w:val="24"/>
          <w:szCs w:val="24"/>
        </w:rPr>
        <w:t>R</w:t>
      </w:r>
      <w:r w:rsidR="00BF4443">
        <w:rPr>
          <w:rFonts w:ascii="Times New Roman" w:hAnsi="Times New Roman"/>
          <w:sz w:val="24"/>
          <w:szCs w:val="24"/>
        </w:rPr>
        <w:t>EFERENCES</w:t>
      </w:r>
      <w:r w:rsidRPr="00F77F77">
        <w:rPr>
          <w:rFonts w:ascii="Times New Roman" w:hAnsi="Times New Roman"/>
          <w:sz w:val="24"/>
          <w:szCs w:val="24"/>
        </w:rPr>
        <w:t>:</w:t>
      </w:r>
      <w:r w:rsidRPr="00F77F77">
        <w:rPr>
          <w:rFonts w:ascii="Times New Roman" w:hAnsi="Times New Roman"/>
          <w:sz w:val="24"/>
          <w:szCs w:val="24"/>
          <w:lang w:val="en-GB"/>
        </w:rPr>
        <w:t xml:space="preserve"> </w:t>
      </w:r>
    </w:p>
    <w:p w14:paraId="4E8E088D" w14:textId="77777777" w:rsidR="004671F0" w:rsidRPr="00F77F77" w:rsidRDefault="004671F0" w:rsidP="004671F0">
      <w:pPr>
        <w:pStyle w:val="NoSpacing"/>
        <w:rPr>
          <w:rFonts w:ascii="Times New Roman" w:hAnsi="Times New Roman"/>
          <w:sz w:val="24"/>
          <w:szCs w:val="24"/>
          <w:lang w:val="en-GB"/>
        </w:rPr>
      </w:pPr>
    </w:p>
    <w:p w14:paraId="39EAFBA4"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Vascular Laboratory Practice Part V, IPEM, 1</w:t>
      </w:r>
      <w:r w:rsidRPr="00F77F77">
        <w:rPr>
          <w:rFonts w:ascii="Times New Roman" w:hAnsi="Times New Roman"/>
          <w:sz w:val="24"/>
          <w:szCs w:val="24"/>
          <w:vertAlign w:val="superscript"/>
          <w:lang w:val="en-GB"/>
        </w:rPr>
        <w:t>st</w:t>
      </w:r>
      <w:r w:rsidRPr="00F77F77">
        <w:rPr>
          <w:rFonts w:ascii="Times New Roman" w:hAnsi="Times New Roman"/>
          <w:sz w:val="24"/>
          <w:szCs w:val="24"/>
          <w:lang w:val="en-GB"/>
        </w:rPr>
        <w:t xml:space="preserve"> Ed, 2001</w:t>
      </w:r>
    </w:p>
    <w:p w14:paraId="06C48412"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lastRenderedPageBreak/>
        <w:t>Abdul-Jabar, H. Thoracic outlet syndrome, Orthopaedics and trauma, Vol.23 Issue1 Feb 2009 p 69-73.</w:t>
      </w:r>
    </w:p>
    <w:p w14:paraId="3C0B5093" w14:textId="77777777" w:rsidR="004671F0" w:rsidRPr="00F77F77" w:rsidRDefault="004671F0">
      <w:pPr>
        <w:pStyle w:val="NoSpacing"/>
        <w:numPr>
          <w:ilvl w:val="1"/>
          <w:numId w:val="6"/>
        </w:numPr>
        <w:rPr>
          <w:rFonts w:ascii="Times New Roman" w:hAnsi="Times New Roman"/>
          <w:sz w:val="24"/>
          <w:szCs w:val="24"/>
          <w:lang w:val="en-GB"/>
        </w:rPr>
      </w:pPr>
      <w:proofErr w:type="spellStart"/>
      <w:r w:rsidRPr="00F77F77">
        <w:rPr>
          <w:rFonts w:ascii="Times New Roman" w:hAnsi="Times New Roman"/>
          <w:sz w:val="24"/>
          <w:szCs w:val="24"/>
          <w:lang w:val="en-GB"/>
        </w:rPr>
        <w:t>Agrifoglio</w:t>
      </w:r>
      <w:proofErr w:type="spellEnd"/>
      <w:r w:rsidRPr="00F77F77">
        <w:rPr>
          <w:rFonts w:ascii="Times New Roman" w:hAnsi="Times New Roman"/>
          <w:sz w:val="24"/>
          <w:szCs w:val="24"/>
          <w:lang w:val="en-GB"/>
        </w:rPr>
        <w:t xml:space="preserve">, </w:t>
      </w:r>
      <w:proofErr w:type="spellStart"/>
      <w:proofErr w:type="gramStart"/>
      <w:r w:rsidRPr="00F77F77">
        <w:rPr>
          <w:rFonts w:ascii="Times New Roman" w:hAnsi="Times New Roman"/>
          <w:sz w:val="24"/>
          <w:szCs w:val="24"/>
          <w:lang w:val="en-GB"/>
        </w:rPr>
        <w:t>M.etal</w:t>
      </w:r>
      <w:proofErr w:type="spellEnd"/>
      <w:proofErr w:type="gramEnd"/>
      <w:r w:rsidRPr="00F77F77">
        <w:rPr>
          <w:rFonts w:ascii="Times New Roman" w:hAnsi="Times New Roman"/>
          <w:sz w:val="24"/>
          <w:szCs w:val="24"/>
          <w:lang w:val="en-GB"/>
        </w:rPr>
        <w:t xml:space="preserve">. Preoperative assessment of the radial artery for coronary artery bypass grafting: Is the clinical </w:t>
      </w:r>
      <w:proofErr w:type="spellStart"/>
      <w:r w:rsidRPr="00F77F77">
        <w:rPr>
          <w:rFonts w:ascii="Times New Roman" w:hAnsi="Times New Roman"/>
          <w:sz w:val="24"/>
          <w:szCs w:val="24"/>
          <w:lang w:val="en-GB"/>
        </w:rPr>
        <w:t>Allens</w:t>
      </w:r>
      <w:proofErr w:type="spellEnd"/>
      <w:r w:rsidRPr="00F77F77">
        <w:rPr>
          <w:rFonts w:ascii="Times New Roman" w:hAnsi="Times New Roman"/>
          <w:sz w:val="24"/>
          <w:szCs w:val="24"/>
          <w:lang w:val="en-GB"/>
        </w:rPr>
        <w:t xml:space="preserve"> test adequate?  Annals of thoracic surgery Vol.79, Issue 2, Feb 2005 p 570-572</w:t>
      </w:r>
    </w:p>
    <w:p w14:paraId="191EED6C"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 xml:space="preserve">Pola, P. et al. safe removal of the radial artery for myocardial </w:t>
      </w:r>
      <w:proofErr w:type="spellStart"/>
      <w:proofErr w:type="gramStart"/>
      <w:r w:rsidRPr="00F77F77">
        <w:rPr>
          <w:rFonts w:ascii="Times New Roman" w:hAnsi="Times New Roman"/>
          <w:sz w:val="24"/>
          <w:szCs w:val="24"/>
          <w:lang w:val="en-GB"/>
        </w:rPr>
        <w:t>revascularisation:A</w:t>
      </w:r>
      <w:proofErr w:type="spellEnd"/>
      <w:proofErr w:type="gramEnd"/>
      <w:r w:rsidRPr="00F77F77">
        <w:rPr>
          <w:rFonts w:ascii="Times New Roman" w:hAnsi="Times New Roman"/>
          <w:sz w:val="24"/>
          <w:szCs w:val="24"/>
          <w:lang w:val="en-GB"/>
        </w:rPr>
        <w:t xml:space="preserve"> Doppler study to prevent ischaemic complications to the hand.  J Thoracic and cardiovascular surgery.  Vol.112, Issue 3, Sept 1996, P737-744</w:t>
      </w:r>
    </w:p>
    <w:p w14:paraId="52870FCA"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 xml:space="preserve">Ruch, </w:t>
      </w:r>
      <w:proofErr w:type="spellStart"/>
      <w:r w:rsidRPr="00F77F77">
        <w:rPr>
          <w:rFonts w:ascii="Times New Roman" w:hAnsi="Times New Roman"/>
          <w:sz w:val="24"/>
          <w:szCs w:val="24"/>
          <w:lang w:val="en-GB"/>
        </w:rPr>
        <w:t>d.s</w:t>
      </w:r>
      <w:proofErr w:type="spellEnd"/>
      <w:r w:rsidRPr="00F77F77">
        <w:rPr>
          <w:rFonts w:ascii="Times New Roman" w:hAnsi="Times New Roman"/>
          <w:sz w:val="24"/>
          <w:szCs w:val="24"/>
          <w:lang w:val="en-GB"/>
        </w:rPr>
        <w:t xml:space="preserve"> et al. Chronic vascular disorders of the upper extremity. J. of American Society for </w:t>
      </w:r>
      <w:proofErr w:type="spellStart"/>
      <w:r w:rsidRPr="00F77F77">
        <w:rPr>
          <w:rFonts w:ascii="Times New Roman" w:hAnsi="Times New Roman"/>
          <w:sz w:val="24"/>
          <w:szCs w:val="24"/>
          <w:lang w:val="en-GB"/>
        </w:rPr>
        <w:t>surery</w:t>
      </w:r>
      <w:proofErr w:type="spellEnd"/>
      <w:r w:rsidRPr="00F77F77">
        <w:rPr>
          <w:rFonts w:ascii="Times New Roman" w:hAnsi="Times New Roman"/>
          <w:sz w:val="24"/>
          <w:szCs w:val="24"/>
          <w:lang w:val="en-GB"/>
        </w:rPr>
        <w:t xml:space="preserve"> of the hand.  Vol.1 Issue. 1 Feb 2001 p 73-80</w:t>
      </w:r>
    </w:p>
    <w:p w14:paraId="2275A422"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Thomson, PJ. And Musgrove, BT. Preoperative vascular assessment: an aid to radical forearm surgery. British Journal of Oral and maxillofacial surgery. Vol. 35 Issue 6 Dec 1997 p419 – 423</w:t>
      </w:r>
    </w:p>
    <w:p w14:paraId="16266779" w14:textId="77777777" w:rsidR="004671F0" w:rsidRPr="00F77F77" w:rsidRDefault="004671F0">
      <w:pPr>
        <w:pStyle w:val="NoSpacing"/>
        <w:numPr>
          <w:ilvl w:val="1"/>
          <w:numId w:val="6"/>
        </w:numPr>
        <w:rPr>
          <w:rFonts w:ascii="Times New Roman" w:hAnsi="Times New Roman"/>
          <w:sz w:val="24"/>
          <w:szCs w:val="24"/>
          <w:lang w:val="en-GB"/>
        </w:rPr>
      </w:pPr>
      <w:r w:rsidRPr="00F77F77">
        <w:rPr>
          <w:rFonts w:ascii="Times New Roman" w:hAnsi="Times New Roman"/>
          <w:sz w:val="24"/>
          <w:szCs w:val="24"/>
          <w:lang w:val="en-GB"/>
        </w:rPr>
        <w:t xml:space="preserve">Jarvis, MA, Jarvis, C et al.  Reliability of Allen’s Test in selection of </w:t>
      </w:r>
      <w:proofErr w:type="spellStart"/>
      <w:r w:rsidRPr="00F77F77">
        <w:rPr>
          <w:rFonts w:ascii="Times New Roman" w:hAnsi="Times New Roman"/>
          <w:sz w:val="24"/>
          <w:szCs w:val="24"/>
          <w:lang w:val="en-GB"/>
        </w:rPr>
        <w:t>atients</w:t>
      </w:r>
      <w:proofErr w:type="spellEnd"/>
      <w:r w:rsidRPr="00F77F77">
        <w:rPr>
          <w:rFonts w:ascii="Times New Roman" w:hAnsi="Times New Roman"/>
          <w:sz w:val="24"/>
          <w:szCs w:val="24"/>
          <w:lang w:val="en-GB"/>
        </w:rPr>
        <w:t xml:space="preserve"> for radial artery harvest.  The Annals of Thoracic surgery Vol 70. Issue. 4 Oct 2000 p1362-1365</w:t>
      </w:r>
    </w:p>
    <w:p w14:paraId="5A5C4C7F" w14:textId="77777777" w:rsidR="004671F0" w:rsidRPr="00F77F77" w:rsidRDefault="004671F0" w:rsidP="004671F0">
      <w:pPr>
        <w:jc w:val="both"/>
        <w:rPr>
          <w:sz w:val="24"/>
          <w:szCs w:val="24"/>
        </w:rPr>
      </w:pPr>
    </w:p>
    <w:p w14:paraId="0ECCA66B" w14:textId="77777777" w:rsidR="004671F0" w:rsidRPr="004B3476" w:rsidRDefault="004671F0" w:rsidP="004671F0">
      <w:pPr>
        <w:jc w:val="both"/>
        <w:rPr>
          <w:b/>
          <w:sz w:val="24"/>
          <w:szCs w:val="24"/>
          <w:u w:val="single"/>
        </w:rPr>
      </w:pPr>
      <w:r>
        <w:rPr>
          <w:b/>
          <w:sz w:val="24"/>
          <w:szCs w:val="24"/>
        </w:rPr>
        <w:t>e.)</w:t>
      </w:r>
      <w:r w:rsidRPr="00D9719A">
        <w:rPr>
          <w:b/>
          <w:sz w:val="24"/>
          <w:szCs w:val="24"/>
          <w:u w:val="single"/>
        </w:rPr>
        <w:t xml:space="preserve"> </w:t>
      </w:r>
      <w:r w:rsidRPr="004B3476">
        <w:rPr>
          <w:b/>
          <w:sz w:val="24"/>
          <w:szCs w:val="24"/>
          <w:u w:val="single"/>
        </w:rPr>
        <w:t xml:space="preserve">Hand-Arm Vibration Syndrome Assessment (HAVS). </w:t>
      </w:r>
    </w:p>
    <w:p w14:paraId="5C1904CD" w14:textId="77777777" w:rsidR="004671F0" w:rsidRPr="004B3476" w:rsidRDefault="004671F0" w:rsidP="004671F0">
      <w:pPr>
        <w:jc w:val="both"/>
        <w:rPr>
          <w:b/>
          <w:sz w:val="24"/>
          <w:szCs w:val="24"/>
          <w:u w:val="single"/>
        </w:rPr>
      </w:pPr>
      <w:r w:rsidRPr="004B3476">
        <w:rPr>
          <w:b/>
          <w:sz w:val="24"/>
          <w:szCs w:val="24"/>
          <w:u w:val="single"/>
        </w:rPr>
        <w:t>(</w:t>
      </w:r>
      <w:proofErr w:type="gramStart"/>
      <w:r w:rsidRPr="004B3476">
        <w:rPr>
          <w:b/>
          <w:sz w:val="24"/>
          <w:szCs w:val="24"/>
          <w:u w:val="single"/>
        </w:rPr>
        <w:t>Also</w:t>
      </w:r>
      <w:proofErr w:type="gramEnd"/>
      <w:r w:rsidRPr="004B3476">
        <w:rPr>
          <w:b/>
          <w:sz w:val="24"/>
          <w:szCs w:val="24"/>
          <w:u w:val="single"/>
        </w:rPr>
        <w:t xml:space="preserve"> vibration assessment of the lower limb).</w:t>
      </w:r>
    </w:p>
    <w:p w14:paraId="46DA1393" w14:textId="77777777" w:rsidR="004671F0" w:rsidRPr="004B3476" w:rsidRDefault="004671F0" w:rsidP="004671F0">
      <w:pPr>
        <w:jc w:val="both"/>
        <w:rPr>
          <w:b/>
          <w:sz w:val="24"/>
          <w:szCs w:val="24"/>
        </w:rPr>
      </w:pPr>
    </w:p>
    <w:p w14:paraId="372DC5D8" w14:textId="1D54329F" w:rsidR="004671F0" w:rsidRPr="004B3476" w:rsidRDefault="004671F0" w:rsidP="004671F0">
      <w:pPr>
        <w:jc w:val="both"/>
        <w:rPr>
          <w:sz w:val="24"/>
          <w:szCs w:val="24"/>
        </w:rPr>
      </w:pPr>
      <w:r w:rsidRPr="004B3476">
        <w:rPr>
          <w:b/>
          <w:sz w:val="24"/>
          <w:szCs w:val="24"/>
        </w:rPr>
        <w:t>Equipment –</w:t>
      </w:r>
      <w:r w:rsidRPr="004B3476">
        <w:rPr>
          <w:sz w:val="24"/>
          <w:szCs w:val="24"/>
        </w:rPr>
        <w:t xml:space="preserve"> </w:t>
      </w:r>
      <w:r w:rsidR="00A50861">
        <w:rPr>
          <w:sz w:val="24"/>
          <w:szCs w:val="24"/>
        </w:rPr>
        <w:t>12-3 MH</w:t>
      </w:r>
      <w:r w:rsidRPr="004B3476">
        <w:rPr>
          <w:sz w:val="24"/>
          <w:szCs w:val="24"/>
        </w:rPr>
        <w:t>z or 5-1 M</w:t>
      </w:r>
      <w:r w:rsidR="00A50861">
        <w:rPr>
          <w:sz w:val="24"/>
          <w:szCs w:val="24"/>
        </w:rPr>
        <w:t>H</w:t>
      </w:r>
      <w:r w:rsidRPr="004B3476">
        <w:rPr>
          <w:sz w:val="24"/>
          <w:szCs w:val="24"/>
        </w:rPr>
        <w:t>z probe, 8 M</w:t>
      </w:r>
      <w:r w:rsidR="00A50861">
        <w:rPr>
          <w:sz w:val="24"/>
          <w:szCs w:val="24"/>
        </w:rPr>
        <w:t>H</w:t>
      </w:r>
      <w:r w:rsidRPr="004B3476">
        <w:rPr>
          <w:sz w:val="24"/>
          <w:szCs w:val="24"/>
        </w:rPr>
        <w:t>z continuous wave transducer. Moor FLPI-2 laser speckle contrast imager.</w:t>
      </w:r>
    </w:p>
    <w:p w14:paraId="720BC855" w14:textId="77777777" w:rsidR="004671F0" w:rsidRPr="004B3476" w:rsidRDefault="004671F0" w:rsidP="004671F0">
      <w:pPr>
        <w:jc w:val="both"/>
        <w:rPr>
          <w:b/>
          <w:sz w:val="24"/>
          <w:szCs w:val="24"/>
        </w:rPr>
      </w:pPr>
    </w:p>
    <w:p w14:paraId="49114F0D" w14:textId="77777777" w:rsidR="004671F0" w:rsidRPr="004B3476" w:rsidRDefault="004671F0" w:rsidP="004671F0">
      <w:pPr>
        <w:jc w:val="both"/>
        <w:rPr>
          <w:sz w:val="24"/>
          <w:szCs w:val="24"/>
        </w:rPr>
      </w:pPr>
      <w:r w:rsidRPr="004B3476">
        <w:rPr>
          <w:sz w:val="24"/>
          <w:szCs w:val="24"/>
        </w:rPr>
        <w:t>Formally known as Vibration White Finger. Vibration-Induced White Finger is now classed as a sub category of HAVS. Requests may be made for assessments of any of these terminologies. Vascular scientist should follow the HAVS protocol as outlined.</w:t>
      </w:r>
    </w:p>
    <w:p w14:paraId="38128E66" w14:textId="77777777" w:rsidR="004671F0" w:rsidRPr="004B3476" w:rsidRDefault="004671F0" w:rsidP="004671F0">
      <w:pPr>
        <w:jc w:val="both"/>
        <w:rPr>
          <w:b/>
          <w:sz w:val="24"/>
          <w:szCs w:val="24"/>
        </w:rPr>
      </w:pPr>
    </w:p>
    <w:p w14:paraId="3AEDAF61" w14:textId="77777777" w:rsidR="004671F0" w:rsidRPr="004B3476" w:rsidRDefault="004671F0" w:rsidP="004671F0">
      <w:pPr>
        <w:jc w:val="both"/>
        <w:rPr>
          <w:b/>
          <w:sz w:val="24"/>
          <w:szCs w:val="24"/>
          <w:u w:val="single"/>
        </w:rPr>
      </w:pPr>
      <w:r w:rsidRPr="004B3476">
        <w:rPr>
          <w:b/>
          <w:sz w:val="24"/>
          <w:szCs w:val="24"/>
          <w:u w:val="single"/>
        </w:rPr>
        <w:t>(</w:t>
      </w:r>
      <w:proofErr w:type="spellStart"/>
      <w:r w:rsidRPr="004B3476">
        <w:rPr>
          <w:b/>
          <w:sz w:val="24"/>
          <w:szCs w:val="24"/>
          <w:u w:val="single"/>
        </w:rPr>
        <w:t>a.i</w:t>
      </w:r>
      <w:proofErr w:type="spellEnd"/>
      <w:r w:rsidRPr="004B3476">
        <w:rPr>
          <w:b/>
          <w:sz w:val="24"/>
          <w:szCs w:val="24"/>
          <w:u w:val="single"/>
        </w:rPr>
        <w:t>) Upper Limb</w:t>
      </w:r>
    </w:p>
    <w:p w14:paraId="4B6DEB4A" w14:textId="77777777" w:rsidR="004671F0" w:rsidRPr="004B3476" w:rsidRDefault="004671F0" w:rsidP="004671F0">
      <w:pPr>
        <w:jc w:val="both"/>
        <w:rPr>
          <w:sz w:val="24"/>
          <w:szCs w:val="24"/>
        </w:rPr>
      </w:pPr>
      <w:r w:rsidRPr="004B3476">
        <w:rPr>
          <w:sz w:val="24"/>
          <w:szCs w:val="24"/>
        </w:rPr>
        <w:t xml:space="preserve">Bilateral upper limb arterial duplex scanning must be performed (see duplex scanning of upper limb). Bilateral TOS must be performed (see Thoracic Outlet Syndrome Assessment). Palmer arch patency of bilateral hands must be performed (see modified </w:t>
      </w:r>
      <w:proofErr w:type="spellStart"/>
      <w:r w:rsidRPr="004B3476">
        <w:rPr>
          <w:sz w:val="24"/>
          <w:szCs w:val="24"/>
        </w:rPr>
        <w:t>Allens</w:t>
      </w:r>
      <w:proofErr w:type="spellEnd"/>
      <w:r w:rsidRPr="004B3476">
        <w:rPr>
          <w:sz w:val="24"/>
          <w:szCs w:val="24"/>
        </w:rPr>
        <w:t xml:space="preserve"> test). A cold provocation test must then be performed, see below for protocol.</w:t>
      </w:r>
    </w:p>
    <w:p w14:paraId="52E8418F" w14:textId="77777777" w:rsidR="004671F0" w:rsidRPr="004B3476" w:rsidRDefault="004671F0" w:rsidP="004671F0">
      <w:pPr>
        <w:jc w:val="both"/>
        <w:rPr>
          <w:sz w:val="24"/>
          <w:szCs w:val="24"/>
        </w:rPr>
      </w:pPr>
    </w:p>
    <w:p w14:paraId="3327F653" w14:textId="77777777" w:rsidR="004671F0" w:rsidRPr="004B3476" w:rsidRDefault="004671F0" w:rsidP="004671F0">
      <w:pPr>
        <w:jc w:val="both"/>
        <w:rPr>
          <w:b/>
          <w:sz w:val="24"/>
          <w:szCs w:val="24"/>
          <w:u w:val="single"/>
        </w:rPr>
      </w:pPr>
      <w:r w:rsidRPr="004B3476">
        <w:rPr>
          <w:b/>
          <w:sz w:val="24"/>
          <w:szCs w:val="24"/>
          <w:u w:val="single"/>
        </w:rPr>
        <w:t>(</w:t>
      </w:r>
      <w:proofErr w:type="spellStart"/>
      <w:r w:rsidRPr="004B3476">
        <w:rPr>
          <w:b/>
          <w:sz w:val="24"/>
          <w:szCs w:val="24"/>
          <w:u w:val="single"/>
        </w:rPr>
        <w:t>a.ii</w:t>
      </w:r>
      <w:proofErr w:type="spellEnd"/>
      <w:r w:rsidRPr="004B3476">
        <w:rPr>
          <w:b/>
          <w:sz w:val="24"/>
          <w:szCs w:val="24"/>
          <w:u w:val="single"/>
        </w:rPr>
        <w:t>) Lower Limb</w:t>
      </w:r>
    </w:p>
    <w:p w14:paraId="1F218CCB" w14:textId="77777777" w:rsidR="004671F0" w:rsidRPr="004B3476" w:rsidRDefault="004671F0" w:rsidP="004671F0">
      <w:pPr>
        <w:jc w:val="both"/>
        <w:rPr>
          <w:sz w:val="24"/>
          <w:szCs w:val="24"/>
        </w:rPr>
      </w:pPr>
      <w:r w:rsidRPr="004B3476">
        <w:rPr>
          <w:sz w:val="24"/>
          <w:szCs w:val="24"/>
        </w:rPr>
        <w:t>Bilateral aorto-</w:t>
      </w:r>
      <w:proofErr w:type="spellStart"/>
      <w:r w:rsidRPr="004B3476">
        <w:rPr>
          <w:sz w:val="24"/>
          <w:szCs w:val="24"/>
        </w:rPr>
        <w:t>illiac</w:t>
      </w:r>
      <w:proofErr w:type="spellEnd"/>
      <w:r w:rsidRPr="004B3476">
        <w:rPr>
          <w:sz w:val="24"/>
          <w:szCs w:val="24"/>
        </w:rPr>
        <w:t xml:space="preserve"> duplex assessment must be performed (see aorto-</w:t>
      </w:r>
      <w:proofErr w:type="spellStart"/>
      <w:r w:rsidRPr="004B3476">
        <w:rPr>
          <w:sz w:val="24"/>
          <w:szCs w:val="24"/>
        </w:rPr>
        <w:t>illiac</w:t>
      </w:r>
      <w:proofErr w:type="spellEnd"/>
      <w:r w:rsidRPr="004B3476">
        <w:rPr>
          <w:sz w:val="24"/>
          <w:szCs w:val="24"/>
        </w:rPr>
        <w:t xml:space="preserve"> duplex assessment). Bilateral lower limb arterial duplex assessment must be performed (see Lower limb arterial duplex assessment of the thighs and calf’s).</w:t>
      </w:r>
    </w:p>
    <w:p w14:paraId="65231BE3" w14:textId="77777777" w:rsidR="004671F0" w:rsidRDefault="004671F0" w:rsidP="004671F0">
      <w:pPr>
        <w:jc w:val="both"/>
        <w:rPr>
          <w:sz w:val="24"/>
          <w:szCs w:val="24"/>
        </w:rPr>
      </w:pPr>
    </w:p>
    <w:p w14:paraId="390D604A" w14:textId="77777777" w:rsidR="00BF4443" w:rsidRDefault="00BF4443" w:rsidP="004671F0">
      <w:pPr>
        <w:jc w:val="both"/>
        <w:rPr>
          <w:sz w:val="24"/>
          <w:szCs w:val="24"/>
        </w:rPr>
      </w:pPr>
    </w:p>
    <w:p w14:paraId="5133B945" w14:textId="77777777" w:rsidR="00BF4443" w:rsidRPr="004B3476" w:rsidRDefault="00BF4443" w:rsidP="004671F0">
      <w:pPr>
        <w:jc w:val="both"/>
        <w:rPr>
          <w:sz w:val="24"/>
          <w:szCs w:val="24"/>
        </w:rPr>
      </w:pPr>
    </w:p>
    <w:p w14:paraId="0EF1D2FF" w14:textId="77777777" w:rsidR="004671F0" w:rsidRDefault="004671F0" w:rsidP="004671F0">
      <w:pPr>
        <w:rPr>
          <w:b/>
          <w:sz w:val="24"/>
          <w:szCs w:val="24"/>
          <w:u w:val="single"/>
        </w:rPr>
      </w:pPr>
      <w:r w:rsidRPr="004B3476">
        <w:rPr>
          <w:b/>
          <w:sz w:val="24"/>
          <w:szCs w:val="24"/>
          <w:u w:val="single"/>
        </w:rPr>
        <w:t>(b) Cold Provocation with Moor FLPI-2 (Laser Speckle Contrast Imager (LSCI)</w:t>
      </w:r>
    </w:p>
    <w:p w14:paraId="6E3839F4" w14:textId="77777777" w:rsidR="004671F0" w:rsidRPr="00E11E2F" w:rsidRDefault="004671F0" w:rsidP="004671F0">
      <w:pPr>
        <w:rPr>
          <w:sz w:val="24"/>
          <w:szCs w:val="24"/>
        </w:rPr>
      </w:pPr>
      <w:r w:rsidRPr="00E11E2F">
        <w:rPr>
          <w:sz w:val="24"/>
          <w:szCs w:val="24"/>
        </w:rPr>
        <w:t>All patients must be sent a patient information leaflet in the post/via email prior to examination date.</w:t>
      </w:r>
      <w:r>
        <w:rPr>
          <w:sz w:val="24"/>
          <w:szCs w:val="24"/>
        </w:rPr>
        <w:t xml:space="preserve"> On arrival the patient must be given a HAVS questionnaire to fill in sitting in the waiting room to acclimatise to department temperature. If private/medico-legal patients then payment discussion may need to take place, Re. Brian.</w:t>
      </w:r>
    </w:p>
    <w:p w14:paraId="7E14441E" w14:textId="77777777" w:rsidR="004671F0" w:rsidRPr="004B3476" w:rsidRDefault="004671F0" w:rsidP="004671F0">
      <w:pPr>
        <w:spacing w:before="100" w:beforeAutospacing="1"/>
        <w:rPr>
          <w:sz w:val="24"/>
          <w:szCs w:val="24"/>
        </w:rPr>
      </w:pPr>
      <w:r w:rsidRPr="004B3476">
        <w:rPr>
          <w:sz w:val="24"/>
          <w:szCs w:val="24"/>
        </w:rPr>
        <w:lastRenderedPageBreak/>
        <w:t>The LSPI produces a map of perfusion at a total measurement depth of 1 – 2mm therefore assessing thermoregulatory microvasculature accounting for around 90% of flow within the phalange/finger pulp by averaging perfusion per unit area per unit time</w:t>
      </w:r>
      <w:r w:rsidRPr="00C04711">
        <w:rPr>
          <w:sz w:val="24"/>
          <w:szCs w:val="24"/>
          <w:vertAlign w:val="superscript"/>
        </w:rPr>
        <w:t>1, 2</w:t>
      </w:r>
      <w:r w:rsidRPr="004B3476">
        <w:rPr>
          <w:sz w:val="24"/>
          <w:szCs w:val="24"/>
        </w:rPr>
        <w:t>. A consequence of this technique is a patient must remain very still as the slightest movement will create a blurring of the speckle</w:t>
      </w:r>
      <w:r w:rsidRPr="00C04711">
        <w:rPr>
          <w:sz w:val="24"/>
          <w:szCs w:val="24"/>
          <w:vertAlign w:val="superscript"/>
        </w:rPr>
        <w:t>2</w:t>
      </w:r>
      <w:r w:rsidRPr="004B3476">
        <w:rPr>
          <w:sz w:val="24"/>
          <w:szCs w:val="24"/>
        </w:rPr>
        <w:t>. This blurring reduces the standard deviation (measures using averaging of previous and next perfusion units) and is seen as altered perfusion through reduced speckle contrast</w:t>
      </w:r>
      <w:r w:rsidRPr="00C04711">
        <w:rPr>
          <w:sz w:val="24"/>
          <w:szCs w:val="24"/>
          <w:vertAlign w:val="superscript"/>
        </w:rPr>
        <w:t>2</w:t>
      </w:r>
      <w:r>
        <w:rPr>
          <w:sz w:val="24"/>
          <w:szCs w:val="24"/>
        </w:rPr>
        <w:t>.</w:t>
      </w:r>
    </w:p>
    <w:p w14:paraId="6A86241D" w14:textId="77777777" w:rsidR="004671F0" w:rsidRDefault="004671F0" w:rsidP="004671F0">
      <w:pPr>
        <w:rPr>
          <w:sz w:val="24"/>
          <w:szCs w:val="24"/>
        </w:rPr>
      </w:pPr>
      <w:r w:rsidRPr="004B3476">
        <w:rPr>
          <w:sz w:val="24"/>
          <w:szCs w:val="24"/>
        </w:rPr>
        <w:t>Patients must refrain from alcohol intake for 12 hours prior to the exam. Patients must also refrain from nicotine and caffeine intake f</w:t>
      </w:r>
      <w:r>
        <w:rPr>
          <w:sz w:val="24"/>
          <w:szCs w:val="24"/>
        </w:rPr>
        <w:t>or 4 hours prior to assessment</w:t>
      </w:r>
      <w:r w:rsidRPr="00C04711">
        <w:rPr>
          <w:sz w:val="24"/>
          <w:szCs w:val="24"/>
          <w:vertAlign w:val="superscript"/>
        </w:rPr>
        <w:t>3, 4</w:t>
      </w:r>
      <w:r>
        <w:rPr>
          <w:sz w:val="24"/>
          <w:szCs w:val="24"/>
        </w:rPr>
        <w:t>.</w:t>
      </w:r>
      <w:r w:rsidRPr="004B3476">
        <w:rPr>
          <w:sz w:val="24"/>
          <w:szCs w:val="24"/>
        </w:rPr>
        <w:br/>
      </w:r>
    </w:p>
    <w:p w14:paraId="3724580F" w14:textId="77777777" w:rsidR="004671F0" w:rsidRPr="00C04711" w:rsidRDefault="004671F0" w:rsidP="004671F0">
      <w:pPr>
        <w:rPr>
          <w:sz w:val="24"/>
          <w:szCs w:val="24"/>
        </w:rPr>
      </w:pPr>
      <w:r w:rsidRPr="004B3476">
        <w:rPr>
          <w:sz w:val="24"/>
          <w:szCs w:val="24"/>
        </w:rPr>
        <w:t>Room temperature, ambient lighting and sound can all effect data collection and all topical skin lotions or creams must be</w:t>
      </w:r>
      <w:r>
        <w:rPr>
          <w:sz w:val="24"/>
          <w:szCs w:val="24"/>
        </w:rPr>
        <w:t xml:space="preserve"> removed</w:t>
      </w:r>
      <w:r w:rsidRPr="00C04711">
        <w:rPr>
          <w:sz w:val="24"/>
          <w:szCs w:val="24"/>
          <w:vertAlign w:val="superscript"/>
        </w:rPr>
        <w:t>5</w:t>
      </w:r>
      <w:r>
        <w:rPr>
          <w:sz w:val="24"/>
          <w:szCs w:val="24"/>
        </w:rPr>
        <w:t>.</w:t>
      </w:r>
      <w:r w:rsidRPr="004B3476">
        <w:rPr>
          <w:sz w:val="24"/>
          <w:szCs w:val="24"/>
        </w:rPr>
        <w:t xml:space="preserve"> Room temperature should be above 20</w:t>
      </w:r>
      <w:r w:rsidRPr="004B3476">
        <w:rPr>
          <w:sz w:val="24"/>
          <w:szCs w:val="24"/>
          <w:vertAlign w:val="superscript"/>
        </w:rPr>
        <w:t>◦</w:t>
      </w:r>
      <w:r w:rsidRPr="004B3476">
        <w:rPr>
          <w:sz w:val="24"/>
          <w:szCs w:val="24"/>
        </w:rPr>
        <w:t>C but ideally around 24</w:t>
      </w:r>
      <w:r w:rsidRPr="004B3476">
        <w:rPr>
          <w:sz w:val="24"/>
          <w:szCs w:val="24"/>
          <w:vertAlign w:val="superscript"/>
        </w:rPr>
        <w:t>◦</w:t>
      </w:r>
      <w:r w:rsidRPr="004B3476">
        <w:rPr>
          <w:sz w:val="24"/>
          <w:szCs w:val="24"/>
        </w:rPr>
        <w:t>C</w:t>
      </w:r>
      <w:r w:rsidRPr="00C04711">
        <w:rPr>
          <w:sz w:val="24"/>
          <w:szCs w:val="24"/>
          <w:vertAlign w:val="superscript"/>
        </w:rPr>
        <w:t>3,6</w:t>
      </w:r>
      <w:r w:rsidRPr="004B3476">
        <w:rPr>
          <w:sz w:val="24"/>
          <w:szCs w:val="24"/>
        </w:rPr>
        <w:t xml:space="preserve">. Air temperature, skin movement and deep breathing can also </w:t>
      </w:r>
      <w:proofErr w:type="gramStart"/>
      <w:r w:rsidRPr="004B3476">
        <w:rPr>
          <w:sz w:val="24"/>
          <w:szCs w:val="24"/>
        </w:rPr>
        <w:t>effect</w:t>
      </w:r>
      <w:proofErr w:type="gramEnd"/>
      <w:r w:rsidRPr="004B3476">
        <w:rPr>
          <w:sz w:val="24"/>
          <w:szCs w:val="24"/>
        </w:rPr>
        <w:t xml:space="preserve"> the data and can been seen in perfusion</w:t>
      </w:r>
      <w:r w:rsidRPr="00C04711">
        <w:rPr>
          <w:sz w:val="24"/>
          <w:szCs w:val="24"/>
          <w:vertAlign w:val="superscript"/>
        </w:rPr>
        <w:t>2, 10</w:t>
      </w:r>
      <w:r>
        <w:rPr>
          <w:sz w:val="24"/>
          <w:szCs w:val="24"/>
        </w:rPr>
        <w:t>.</w:t>
      </w:r>
    </w:p>
    <w:p w14:paraId="08530408" w14:textId="77777777" w:rsidR="004671F0" w:rsidRPr="004B3476" w:rsidRDefault="004671F0" w:rsidP="004671F0">
      <w:pPr>
        <w:rPr>
          <w:sz w:val="24"/>
          <w:szCs w:val="24"/>
        </w:rPr>
      </w:pPr>
      <w:r w:rsidRPr="004B3476">
        <w:rPr>
          <w:sz w:val="24"/>
          <w:szCs w:val="24"/>
        </w:rPr>
        <w:br/>
        <w:t>Micro-perfusion is highly variable over time and test conditions; the use of a well formulated cold provocation test can improve reproducibility and diminish variability</w:t>
      </w:r>
      <w:r>
        <w:rPr>
          <w:sz w:val="24"/>
          <w:szCs w:val="24"/>
          <w:vertAlign w:val="superscript"/>
        </w:rPr>
        <w:t>7</w:t>
      </w:r>
      <w:r w:rsidRPr="004B3476">
        <w:rPr>
          <w:sz w:val="24"/>
          <w:szCs w:val="24"/>
        </w:rPr>
        <w:t xml:space="preserve"> therefore staff must not deviate from this protocol to ensure high quality data acquisition.</w:t>
      </w:r>
    </w:p>
    <w:p w14:paraId="73CE4C71" w14:textId="77777777" w:rsidR="004671F0" w:rsidRPr="004B3476" w:rsidRDefault="004671F0" w:rsidP="004671F0">
      <w:pPr>
        <w:rPr>
          <w:sz w:val="24"/>
          <w:szCs w:val="24"/>
        </w:rPr>
      </w:pPr>
      <w:r w:rsidRPr="004B3476">
        <w:rPr>
          <w:sz w:val="24"/>
          <w:szCs w:val="24"/>
        </w:rPr>
        <w:t>All cold provocation tests can cause severe pain in some patients with HAVS (or non-freezing cold injury). It is unethical and therefore an infringement on a patients human rights to assess at temperatures below 15</w:t>
      </w:r>
      <w:r w:rsidRPr="004B3476">
        <w:rPr>
          <w:sz w:val="24"/>
          <w:szCs w:val="24"/>
          <w:vertAlign w:val="superscript"/>
        </w:rPr>
        <w:t>◦</w:t>
      </w:r>
      <w:r w:rsidRPr="004B3476">
        <w:rPr>
          <w:sz w:val="24"/>
          <w:szCs w:val="24"/>
        </w:rPr>
        <w:t>C</w:t>
      </w:r>
      <w:r>
        <w:rPr>
          <w:sz w:val="24"/>
          <w:szCs w:val="24"/>
        </w:rPr>
        <w:t xml:space="preserve"> without consent</w:t>
      </w:r>
      <w:r w:rsidRPr="004B3476">
        <w:rPr>
          <w:sz w:val="24"/>
          <w:szCs w:val="24"/>
        </w:rPr>
        <w:t xml:space="preserve">. The test must be fully explained to the patient including that it is designed to bring about symptoms and will be painful. Verbal consent from the patient </w:t>
      </w:r>
      <w:r w:rsidRPr="004B3476">
        <w:rPr>
          <w:b/>
          <w:sz w:val="24"/>
          <w:szCs w:val="24"/>
        </w:rPr>
        <w:t>MUST</w:t>
      </w:r>
      <w:r w:rsidRPr="004B3476">
        <w:rPr>
          <w:sz w:val="24"/>
          <w:szCs w:val="24"/>
        </w:rPr>
        <w:t xml:space="preserve"> be obtained by the vascular scientist as per all duplex examinations. The patient </w:t>
      </w:r>
      <w:r w:rsidRPr="004B3476">
        <w:rPr>
          <w:b/>
          <w:sz w:val="24"/>
          <w:szCs w:val="24"/>
        </w:rPr>
        <w:t>MUST</w:t>
      </w:r>
      <w:r w:rsidRPr="004B3476">
        <w:rPr>
          <w:sz w:val="24"/>
          <w:szCs w:val="24"/>
        </w:rPr>
        <w:t xml:space="preserve"> be reminded that they can remove their hand at any time to stop the test but that the results are important for their claim</w:t>
      </w:r>
      <w:r>
        <w:rPr>
          <w:sz w:val="24"/>
          <w:szCs w:val="24"/>
        </w:rPr>
        <w:t>/assessment</w:t>
      </w:r>
      <w:r w:rsidRPr="004B3476">
        <w:rPr>
          <w:sz w:val="24"/>
          <w:szCs w:val="24"/>
        </w:rPr>
        <w:t>.</w:t>
      </w:r>
      <w:r w:rsidRPr="004B3476">
        <w:rPr>
          <w:sz w:val="24"/>
          <w:szCs w:val="24"/>
        </w:rPr>
        <w:br/>
      </w:r>
    </w:p>
    <w:p w14:paraId="4C578B54" w14:textId="77777777" w:rsidR="004671F0" w:rsidRPr="004B3476" w:rsidRDefault="004671F0" w:rsidP="004671F0">
      <w:pPr>
        <w:rPr>
          <w:sz w:val="24"/>
          <w:szCs w:val="24"/>
        </w:rPr>
      </w:pPr>
      <w:r w:rsidRPr="004B3476">
        <w:rPr>
          <w:sz w:val="24"/>
          <w:szCs w:val="24"/>
        </w:rPr>
        <w:t>The hand or foot is placed on the acquisition mat/pillow and the ranging lasers are used to ensure hands or feet are within the acquisition area. A baseline level of perfusion is measured using the Moor instruments FLIP-2 for 5 minutes or less if a well-established baseline is identified. This allows the patient to settle into the assessment and allows tracings of perfusion to level. This is required due to wildly fluctuating traces being often found within the first five minutes of acquisition. Vascular scientists calculate recovery time by using the mean perfusion of this baseline, perfusion is</w:t>
      </w:r>
      <w:r>
        <w:rPr>
          <w:sz w:val="24"/>
          <w:szCs w:val="24"/>
        </w:rPr>
        <w:t xml:space="preserve"> measured</w:t>
      </w:r>
      <w:r w:rsidRPr="004B3476">
        <w:rPr>
          <w:sz w:val="24"/>
          <w:szCs w:val="24"/>
        </w:rPr>
        <w:t xml:space="preserve"> in perfusion units (PU); a semi quantitative unit that has no angle correction. </w:t>
      </w:r>
      <w:r w:rsidRPr="004B3476">
        <w:rPr>
          <w:sz w:val="24"/>
          <w:szCs w:val="24"/>
        </w:rPr>
        <w:br/>
      </w:r>
      <w:r w:rsidRPr="004B3476">
        <w:rPr>
          <w:sz w:val="24"/>
          <w:szCs w:val="24"/>
        </w:rPr>
        <w:br/>
        <w:t>Both hands and feet are placed in around 5</w:t>
      </w:r>
      <w:r w:rsidRPr="004B3476">
        <w:rPr>
          <w:sz w:val="24"/>
          <w:szCs w:val="24"/>
          <w:vertAlign w:val="superscript"/>
        </w:rPr>
        <w:t>◦</w:t>
      </w:r>
      <w:r w:rsidRPr="004B3476">
        <w:rPr>
          <w:sz w:val="24"/>
          <w:szCs w:val="24"/>
        </w:rPr>
        <w:t>C (+/-1</w:t>
      </w:r>
      <w:r w:rsidRPr="004B3476">
        <w:rPr>
          <w:sz w:val="24"/>
          <w:szCs w:val="24"/>
          <w:vertAlign w:val="superscript"/>
        </w:rPr>
        <w:t>◦</w:t>
      </w:r>
      <w:r w:rsidRPr="004B3476">
        <w:rPr>
          <w:sz w:val="24"/>
          <w:szCs w:val="24"/>
        </w:rPr>
        <w:t>C) iced water for 60 seconds.</w:t>
      </w:r>
    </w:p>
    <w:p w14:paraId="5588EE28" w14:textId="77777777" w:rsidR="004671F0" w:rsidRPr="00C04711" w:rsidRDefault="004671F0" w:rsidP="004671F0">
      <w:pPr>
        <w:rPr>
          <w:color w:val="FF0000"/>
          <w:sz w:val="24"/>
          <w:szCs w:val="24"/>
        </w:rPr>
      </w:pPr>
      <w:r w:rsidRPr="004B3476">
        <w:rPr>
          <w:sz w:val="24"/>
          <w:szCs w:val="24"/>
        </w:rPr>
        <w:t>The ISO (international standards office) recommend that immersion does not take place within waters below 10</w:t>
      </w:r>
      <w:r w:rsidRPr="004B3476">
        <w:rPr>
          <w:sz w:val="24"/>
          <w:szCs w:val="24"/>
          <w:vertAlign w:val="superscript"/>
        </w:rPr>
        <w:t>◦</w:t>
      </w:r>
      <w:r w:rsidRPr="004B3476">
        <w:rPr>
          <w:sz w:val="24"/>
          <w:szCs w:val="24"/>
        </w:rPr>
        <w:t>C as this can cause hunting phenomenon leading to false positive and negative results</w:t>
      </w:r>
      <w:r w:rsidRPr="00C04711">
        <w:rPr>
          <w:sz w:val="24"/>
          <w:szCs w:val="24"/>
          <w:vertAlign w:val="superscript"/>
        </w:rPr>
        <w:t>8</w:t>
      </w:r>
      <w:r>
        <w:rPr>
          <w:sz w:val="24"/>
          <w:szCs w:val="24"/>
          <w:vertAlign w:val="superscript"/>
        </w:rPr>
        <w:t>,9</w:t>
      </w:r>
      <w:r w:rsidRPr="00C04711">
        <w:rPr>
          <w:sz w:val="24"/>
          <w:szCs w:val="24"/>
        </w:rPr>
        <w:t>.</w:t>
      </w:r>
      <w:r w:rsidRPr="004B3476">
        <w:rPr>
          <w:sz w:val="24"/>
          <w:szCs w:val="24"/>
          <w:vertAlign w:val="superscript"/>
        </w:rPr>
        <w:t xml:space="preserve">  </w:t>
      </w:r>
      <w:r w:rsidRPr="004B3476">
        <w:rPr>
          <w:sz w:val="24"/>
          <w:szCs w:val="24"/>
        </w:rPr>
        <w:t>Hunting phenomenon is not believed to occur in HAVS patients due to vascular damage caused through vibration exposure; therefore to induce vasospasm a colder temperature (5</w:t>
      </w:r>
      <w:r w:rsidRPr="004B3476">
        <w:rPr>
          <w:sz w:val="24"/>
          <w:szCs w:val="24"/>
          <w:vertAlign w:val="superscript"/>
        </w:rPr>
        <w:t>◦</w:t>
      </w:r>
      <w:r w:rsidRPr="004B3476">
        <w:rPr>
          <w:sz w:val="24"/>
          <w:szCs w:val="24"/>
        </w:rPr>
        <w:t>C) must be used.</w:t>
      </w:r>
      <w:r w:rsidRPr="004B3476">
        <w:rPr>
          <w:sz w:val="24"/>
          <w:szCs w:val="24"/>
        </w:rPr>
        <w:br/>
      </w:r>
      <w:r w:rsidRPr="004B3476">
        <w:rPr>
          <w:sz w:val="24"/>
          <w:szCs w:val="24"/>
        </w:rPr>
        <w:br/>
        <w:t>The hand or foot is then allowed to rewarm ensuring hands are placed back within the sample volume exactly as before removal. Data acquisition</w:t>
      </w:r>
      <w:r>
        <w:rPr>
          <w:sz w:val="24"/>
          <w:szCs w:val="24"/>
        </w:rPr>
        <w:t xml:space="preserve"> must then take place for fifteen</w:t>
      </w:r>
      <w:r w:rsidRPr="004B3476">
        <w:rPr>
          <w:sz w:val="24"/>
          <w:szCs w:val="24"/>
        </w:rPr>
        <w:t xml:space="preserve"> minutes. The reasons for this are as follows; </w:t>
      </w:r>
      <w:r w:rsidRPr="004B3476">
        <w:rPr>
          <w:sz w:val="24"/>
          <w:szCs w:val="24"/>
        </w:rPr>
        <w:br/>
      </w:r>
      <w:r w:rsidRPr="004B3476">
        <w:rPr>
          <w:sz w:val="24"/>
          <w:szCs w:val="24"/>
        </w:rPr>
        <w:lastRenderedPageBreak/>
        <w:br/>
      </w:r>
      <w:r w:rsidRPr="00C04711">
        <w:rPr>
          <w:sz w:val="24"/>
          <w:szCs w:val="24"/>
        </w:rPr>
        <w:t>No papers that cite recovery times</w:t>
      </w:r>
      <w:r>
        <w:rPr>
          <w:sz w:val="24"/>
          <w:szCs w:val="24"/>
        </w:rPr>
        <w:t xml:space="preserve"> for perfusion</w:t>
      </w:r>
      <w:r w:rsidRPr="00C04711">
        <w:rPr>
          <w:sz w:val="24"/>
          <w:szCs w:val="24"/>
        </w:rPr>
        <w:t xml:space="preserve"> using laser speckle contrast imagers can be found. Pauling et al (2012) found strong correlation between thermography and laser speckle contrast imaging in terms of perfusion and skin temperature. Murry et al 2009 found thermography and laser Doppler imaging (another form of laser imaging) could be used interchangeably</w:t>
      </w:r>
      <w:r w:rsidRPr="00576F9E">
        <w:rPr>
          <w:sz w:val="24"/>
          <w:szCs w:val="24"/>
        </w:rPr>
        <w:t xml:space="preserve">. </w:t>
      </w:r>
      <w:proofErr w:type="gramStart"/>
      <w:r w:rsidRPr="00576F9E">
        <w:rPr>
          <w:sz w:val="24"/>
          <w:szCs w:val="24"/>
        </w:rPr>
        <w:t>However</w:t>
      </w:r>
      <w:proofErr w:type="gramEnd"/>
      <w:r w:rsidRPr="00576F9E">
        <w:rPr>
          <w:sz w:val="24"/>
          <w:szCs w:val="24"/>
        </w:rPr>
        <w:t xml:space="preserve"> a study done in bath did find strong correlation between thermography and laser speckle imaging for maximal perfusion within 15min post removal from 15°C water for 1min.</w:t>
      </w:r>
      <w:r>
        <w:rPr>
          <w:sz w:val="24"/>
          <w:szCs w:val="24"/>
        </w:rPr>
        <w:t xml:space="preserve"> </w:t>
      </w:r>
      <w:r w:rsidRPr="00C04711">
        <w:rPr>
          <w:sz w:val="24"/>
          <w:szCs w:val="24"/>
        </w:rPr>
        <w:t>Coughlin et al. (2001) found that 5°C for one min provided much greater sensitivity and specificity with a recovery time of finger skin temperature at the tips of 4min and at the base 6.5min. Pauling et al (2012) still monitored for 15min post removal. Murry et al (2009) and Pauling et al (2012) suggest that the slope/gradient of recovery is not reliable and Pauling et al (2012) went on to state that there is poor correlation between modalities (</w:t>
      </w:r>
      <w:proofErr w:type="gramStart"/>
      <w:r w:rsidRPr="00C04711">
        <w:rPr>
          <w:sz w:val="24"/>
          <w:szCs w:val="24"/>
        </w:rPr>
        <w:t>e.g.</w:t>
      </w:r>
      <w:proofErr w:type="gramEnd"/>
      <w:r w:rsidRPr="00C04711">
        <w:rPr>
          <w:sz w:val="24"/>
          <w:szCs w:val="24"/>
        </w:rPr>
        <w:t xml:space="preserve"> LSCI and thermography) for gradient measurements.</w:t>
      </w:r>
    </w:p>
    <w:p w14:paraId="012549CE" w14:textId="77777777" w:rsidR="004671F0" w:rsidRPr="004B3476" w:rsidRDefault="004671F0" w:rsidP="004671F0"/>
    <w:p w14:paraId="0E8D0C13" w14:textId="77777777" w:rsidR="004671F0" w:rsidRPr="004B3476" w:rsidRDefault="004671F0" w:rsidP="004671F0">
      <w:pPr>
        <w:rPr>
          <w:sz w:val="24"/>
          <w:szCs w:val="24"/>
        </w:rPr>
      </w:pPr>
      <w:r w:rsidRPr="004B3476">
        <w:rPr>
          <w:sz w:val="24"/>
          <w:szCs w:val="24"/>
        </w:rPr>
        <w:t>Acquisition or recovery for 15 minutes will be enough to confirm if HAVS is present but also keep assessment time to a minimum. If mean perfusion of the rewarming phase has not recovered to pre-immersion baseline within 15 minutes results are concordant with a positive result for HAVS and the test can be stopped. Vascular scientists will only write on the summary report (results of imaging) the time to recovery. No diagnosis of HAVS will be stated on results; this must be left to the reporting surgeon/physician who will make the diagnosis from the time of recovery and clinical judgement.</w:t>
      </w:r>
    </w:p>
    <w:p w14:paraId="5414FD22" w14:textId="77777777" w:rsidR="004671F0" w:rsidRDefault="004671F0" w:rsidP="004671F0">
      <w:pPr>
        <w:rPr>
          <w:sz w:val="24"/>
          <w:szCs w:val="24"/>
        </w:rPr>
      </w:pPr>
      <w:r w:rsidRPr="004B3476">
        <w:rPr>
          <w:sz w:val="24"/>
          <w:szCs w:val="24"/>
        </w:rPr>
        <w:t xml:space="preserve">  </w:t>
      </w:r>
      <w:r w:rsidRPr="004B3476">
        <w:rPr>
          <w:sz w:val="24"/>
          <w:szCs w:val="24"/>
        </w:rPr>
        <w:br/>
        <w:t xml:space="preserve">Please note that these rewarming times are based on finger skin temperature assessment using thermo-cupules and thermography imaging cameras. It has been reported to provide a sensitivity of around 70% and a specificity (between SWS grading’s) of between 73% and 97% </w:t>
      </w:r>
      <w:r w:rsidRPr="00C04711">
        <w:rPr>
          <w:sz w:val="24"/>
          <w:szCs w:val="24"/>
          <w:vertAlign w:val="superscript"/>
        </w:rPr>
        <w:t>6,12</w:t>
      </w:r>
      <w:r w:rsidRPr="004B3476">
        <w:rPr>
          <w:sz w:val="24"/>
          <w:szCs w:val="24"/>
          <w:vertAlign w:val="superscript"/>
        </w:rPr>
        <w:t>,</w:t>
      </w:r>
      <w:r>
        <w:rPr>
          <w:sz w:val="24"/>
          <w:szCs w:val="24"/>
          <w:vertAlign w:val="superscript"/>
        </w:rPr>
        <w:t>13</w:t>
      </w:r>
      <w:r w:rsidRPr="004B3476">
        <w:rPr>
          <w:sz w:val="24"/>
          <w:szCs w:val="24"/>
        </w:rPr>
        <w:t>.</w:t>
      </w:r>
    </w:p>
    <w:p w14:paraId="443FEA97" w14:textId="77777777" w:rsidR="004671F0" w:rsidRPr="004B3476" w:rsidRDefault="004671F0" w:rsidP="004671F0">
      <w:pPr>
        <w:rPr>
          <w:sz w:val="24"/>
          <w:szCs w:val="24"/>
        </w:rPr>
      </w:pPr>
      <w:r>
        <w:rPr>
          <w:sz w:val="24"/>
          <w:szCs w:val="24"/>
        </w:rPr>
        <w:t xml:space="preserve">Preliminary data acquired by IVS Ltd suggest that normal perfusion will recover to pre-immersion levels post removal from </w:t>
      </w:r>
      <w:proofErr w:type="gramStart"/>
      <w:r>
        <w:rPr>
          <w:sz w:val="24"/>
          <w:szCs w:val="24"/>
        </w:rPr>
        <w:t>5 degree</w:t>
      </w:r>
      <w:proofErr w:type="gramEnd"/>
      <w:r>
        <w:rPr>
          <w:sz w:val="24"/>
          <w:szCs w:val="24"/>
        </w:rPr>
        <w:t xml:space="preserve"> water for 60 seconds below or equal to 4min. Any recovery time greater than 4min is indicative of </w:t>
      </w:r>
      <w:proofErr w:type="spellStart"/>
      <w:r>
        <w:rPr>
          <w:sz w:val="24"/>
          <w:szCs w:val="24"/>
        </w:rPr>
        <w:t>vaso</w:t>
      </w:r>
      <w:proofErr w:type="spellEnd"/>
      <w:r>
        <w:rPr>
          <w:sz w:val="24"/>
          <w:szCs w:val="24"/>
        </w:rPr>
        <w:t>-spastic disease but only if there is a positive occupation history of vibration and if a patient has experienced symptoms routinely within the last 12months post cessation of vibration exposure.</w:t>
      </w:r>
      <w:r w:rsidRPr="004B3476">
        <w:rPr>
          <w:sz w:val="24"/>
          <w:szCs w:val="24"/>
        </w:rPr>
        <w:br/>
      </w:r>
      <w:r w:rsidRPr="004B3476">
        <w:rPr>
          <w:sz w:val="24"/>
          <w:szCs w:val="24"/>
        </w:rPr>
        <w:br/>
        <w:t>Total assessment time for cold provocation should take 21 - 26min for bilateral hands or feet with a total cold provocation assessment time for bilateral hands and feet being 42 – 54min.</w:t>
      </w:r>
    </w:p>
    <w:p w14:paraId="63176DEF" w14:textId="77777777" w:rsidR="004671F0" w:rsidRDefault="004671F0" w:rsidP="004671F0">
      <w:pPr>
        <w:rPr>
          <w:sz w:val="24"/>
          <w:szCs w:val="24"/>
        </w:rPr>
      </w:pPr>
    </w:p>
    <w:p w14:paraId="14E143D1" w14:textId="63E58640" w:rsidR="004671F0" w:rsidRPr="004B3476" w:rsidRDefault="004671F0" w:rsidP="004671F0">
      <w:pPr>
        <w:rPr>
          <w:sz w:val="24"/>
          <w:szCs w:val="24"/>
        </w:rPr>
      </w:pPr>
      <w:r w:rsidRPr="004B3476">
        <w:rPr>
          <w:b/>
          <w:sz w:val="24"/>
          <w:szCs w:val="24"/>
          <w:u w:val="single"/>
        </w:rPr>
        <w:t xml:space="preserve">(c) Cold </w:t>
      </w:r>
      <w:r w:rsidR="00A50861" w:rsidRPr="004B3476">
        <w:rPr>
          <w:b/>
          <w:sz w:val="24"/>
          <w:szCs w:val="24"/>
          <w:u w:val="single"/>
        </w:rPr>
        <w:t>Provocation -</w:t>
      </w:r>
      <w:r w:rsidRPr="004B3476">
        <w:rPr>
          <w:b/>
          <w:sz w:val="24"/>
          <w:szCs w:val="24"/>
          <w:u w:val="single"/>
        </w:rPr>
        <w:t xml:space="preserve"> No Moor FLPI-2 or staff not trained in use</w:t>
      </w:r>
    </w:p>
    <w:p w14:paraId="20F3622C" w14:textId="77777777" w:rsidR="004671F0" w:rsidRPr="004B3476" w:rsidRDefault="004671F0" w:rsidP="004671F0">
      <w:pPr>
        <w:jc w:val="both"/>
        <w:rPr>
          <w:sz w:val="24"/>
          <w:szCs w:val="24"/>
        </w:rPr>
      </w:pPr>
      <w:r w:rsidRPr="004B3476">
        <w:rPr>
          <w:sz w:val="24"/>
          <w:szCs w:val="24"/>
        </w:rPr>
        <w:t xml:space="preserve">Digital mapping of bilateral hands must be performed (see digital mapping). The </w:t>
      </w:r>
      <w:proofErr w:type="gramStart"/>
      <w:r w:rsidRPr="004B3476">
        <w:rPr>
          <w:sz w:val="24"/>
          <w:szCs w:val="24"/>
        </w:rPr>
        <w:t>patients</w:t>
      </w:r>
      <w:proofErr w:type="gramEnd"/>
      <w:r w:rsidRPr="004B3476">
        <w:rPr>
          <w:sz w:val="24"/>
          <w:szCs w:val="24"/>
        </w:rPr>
        <w:t xml:space="preserve"> hand is then submerged in iced water for 2 minutes then the digital map is repeated. </w:t>
      </w:r>
    </w:p>
    <w:p w14:paraId="340A0322" w14:textId="77777777" w:rsidR="004671F0" w:rsidRPr="004B3476" w:rsidRDefault="004671F0" w:rsidP="004671F0">
      <w:pPr>
        <w:jc w:val="both"/>
        <w:rPr>
          <w:sz w:val="24"/>
          <w:szCs w:val="24"/>
        </w:rPr>
      </w:pPr>
    </w:p>
    <w:p w14:paraId="7F26FE53" w14:textId="77777777" w:rsidR="004671F0" w:rsidRPr="004B3476" w:rsidRDefault="004671F0" w:rsidP="004671F0">
      <w:pPr>
        <w:jc w:val="both"/>
        <w:rPr>
          <w:sz w:val="24"/>
          <w:szCs w:val="24"/>
        </w:rPr>
      </w:pPr>
      <w:r w:rsidRPr="004B3476">
        <w:rPr>
          <w:b/>
          <w:sz w:val="24"/>
          <w:szCs w:val="24"/>
          <w:u w:val="single"/>
        </w:rPr>
        <w:t>(d) Non-Freezing Cold Injury Assessment.</w:t>
      </w:r>
    </w:p>
    <w:p w14:paraId="15F7A13A" w14:textId="77777777" w:rsidR="004671F0" w:rsidRPr="004B3476" w:rsidRDefault="004671F0" w:rsidP="004671F0">
      <w:pPr>
        <w:jc w:val="both"/>
        <w:rPr>
          <w:b/>
          <w:sz w:val="24"/>
          <w:szCs w:val="24"/>
        </w:rPr>
      </w:pPr>
    </w:p>
    <w:p w14:paraId="57F0F746" w14:textId="77777777" w:rsidR="004671F0" w:rsidRPr="004B3476" w:rsidRDefault="004671F0" w:rsidP="004671F0">
      <w:pPr>
        <w:jc w:val="both"/>
        <w:rPr>
          <w:sz w:val="24"/>
          <w:szCs w:val="24"/>
        </w:rPr>
      </w:pPr>
      <w:r w:rsidRPr="004B3476">
        <w:rPr>
          <w:sz w:val="24"/>
          <w:szCs w:val="24"/>
        </w:rPr>
        <w:t>Vascular Scientists must follow the protocol for HAVS for the upper or lower limb as appropriate with a cold provocation test.</w:t>
      </w:r>
    </w:p>
    <w:p w14:paraId="524B2407" w14:textId="77777777" w:rsidR="004671F0" w:rsidRDefault="004671F0" w:rsidP="004671F0">
      <w:pPr>
        <w:jc w:val="both"/>
        <w:rPr>
          <w:sz w:val="24"/>
          <w:szCs w:val="24"/>
        </w:rPr>
      </w:pPr>
    </w:p>
    <w:p w14:paraId="27B1F417" w14:textId="77777777" w:rsidR="004671F0" w:rsidRPr="00D75BE7" w:rsidRDefault="004671F0" w:rsidP="004671F0">
      <w:pPr>
        <w:jc w:val="both"/>
        <w:rPr>
          <w:b/>
          <w:sz w:val="24"/>
          <w:szCs w:val="24"/>
          <w:u w:val="single"/>
        </w:rPr>
      </w:pPr>
      <w:r>
        <w:rPr>
          <w:b/>
          <w:sz w:val="24"/>
          <w:szCs w:val="24"/>
          <w:u w:val="single"/>
        </w:rPr>
        <w:t xml:space="preserve">(e) </w:t>
      </w:r>
      <w:r w:rsidRPr="00D75BE7">
        <w:rPr>
          <w:b/>
          <w:sz w:val="24"/>
          <w:szCs w:val="24"/>
          <w:u w:val="single"/>
        </w:rPr>
        <w:t xml:space="preserve">Digital Mapping </w:t>
      </w:r>
    </w:p>
    <w:p w14:paraId="70EDDE22" w14:textId="77777777" w:rsidR="004671F0" w:rsidRPr="00D75BE7" w:rsidRDefault="004671F0" w:rsidP="004671F0">
      <w:pPr>
        <w:jc w:val="both"/>
        <w:rPr>
          <w:b/>
          <w:sz w:val="24"/>
          <w:szCs w:val="24"/>
          <w:u w:val="single"/>
        </w:rPr>
      </w:pPr>
    </w:p>
    <w:p w14:paraId="706FBF00" w14:textId="77777777" w:rsidR="004671F0" w:rsidRDefault="004671F0" w:rsidP="004671F0">
      <w:pPr>
        <w:jc w:val="both"/>
        <w:rPr>
          <w:sz w:val="24"/>
          <w:szCs w:val="24"/>
        </w:rPr>
      </w:pPr>
      <w:r w:rsidRPr="00D75BE7">
        <w:rPr>
          <w:sz w:val="24"/>
          <w:szCs w:val="24"/>
        </w:rPr>
        <w:t>Using an 8 MHz continuous wave Doppler probe identify signals in the palm of the hand just distal to the wrist. Then identify signals at the base of each finger and distal to each phalange – record signals as present + or absent -.</w:t>
      </w:r>
    </w:p>
    <w:p w14:paraId="09FF5E8F" w14:textId="77777777" w:rsidR="004671F0" w:rsidRDefault="004671F0" w:rsidP="004671F0">
      <w:pPr>
        <w:jc w:val="both"/>
        <w:rPr>
          <w:sz w:val="24"/>
          <w:szCs w:val="24"/>
        </w:rPr>
      </w:pPr>
    </w:p>
    <w:p w14:paraId="24DB5BA8" w14:textId="77777777" w:rsidR="004671F0" w:rsidRPr="00D75BE7" w:rsidRDefault="004671F0" w:rsidP="004671F0">
      <w:pPr>
        <w:jc w:val="both"/>
        <w:rPr>
          <w:b/>
          <w:sz w:val="24"/>
          <w:szCs w:val="24"/>
          <w:u w:val="single"/>
        </w:rPr>
      </w:pPr>
      <w:r w:rsidRPr="00D75BE7">
        <w:rPr>
          <w:b/>
          <w:sz w:val="24"/>
          <w:szCs w:val="24"/>
          <w:u w:val="single"/>
        </w:rPr>
        <w:t>(f) Palmar arch patency (modified Allen’s test)</w:t>
      </w:r>
    </w:p>
    <w:p w14:paraId="0E580F5B" w14:textId="77777777" w:rsidR="004671F0" w:rsidRPr="00D75BE7" w:rsidRDefault="004671F0" w:rsidP="004671F0">
      <w:pPr>
        <w:jc w:val="both"/>
        <w:rPr>
          <w:sz w:val="24"/>
          <w:szCs w:val="24"/>
        </w:rPr>
      </w:pPr>
    </w:p>
    <w:p w14:paraId="6351C8EF" w14:textId="77777777" w:rsidR="004671F0" w:rsidRPr="00D75BE7" w:rsidRDefault="004671F0" w:rsidP="004671F0">
      <w:pPr>
        <w:jc w:val="both"/>
        <w:rPr>
          <w:sz w:val="24"/>
          <w:szCs w:val="24"/>
        </w:rPr>
      </w:pPr>
      <w:r w:rsidRPr="00D75BE7">
        <w:rPr>
          <w:sz w:val="24"/>
          <w:szCs w:val="24"/>
        </w:rPr>
        <w:t>In a normal hand there should be two ‘arches’, deep and superficial, connecting the lateral and medial palm blood supplies</w:t>
      </w:r>
      <w:r w:rsidRPr="00D75BE7">
        <w:rPr>
          <w:sz w:val="24"/>
          <w:szCs w:val="24"/>
          <w:vertAlign w:val="superscript"/>
        </w:rPr>
        <w:t>6,7</w:t>
      </w:r>
      <w:r w:rsidRPr="00D75BE7">
        <w:rPr>
          <w:sz w:val="24"/>
          <w:szCs w:val="24"/>
        </w:rPr>
        <w:t>. Perfusion should be maintained to all fingers even if the radial or ulnar artery is occluded. Cross-over flow can be checked by listening to the proximal palm signals and the signals at the base of each finger and then occluding the radial and ulnar arteries in turn with manual compressions. Loss of the palm signals on radial/ulnar compression indicates the deep arch is not complete. Loss of signals at the base of the fingers on compression indicates the superficial and deep arches may not be patent</w:t>
      </w:r>
      <w:r w:rsidRPr="00D75BE7">
        <w:rPr>
          <w:sz w:val="24"/>
          <w:szCs w:val="24"/>
          <w:vertAlign w:val="superscript"/>
        </w:rPr>
        <w:t>6,7</w:t>
      </w:r>
      <w:r w:rsidRPr="00D75BE7">
        <w:rPr>
          <w:sz w:val="24"/>
          <w:szCs w:val="24"/>
        </w:rPr>
        <w:t xml:space="preserve">. </w:t>
      </w:r>
    </w:p>
    <w:p w14:paraId="53965F7A" w14:textId="77777777" w:rsidR="004671F0" w:rsidRPr="00D75BE7" w:rsidRDefault="004671F0" w:rsidP="004671F0">
      <w:pPr>
        <w:jc w:val="both"/>
        <w:rPr>
          <w:sz w:val="24"/>
          <w:szCs w:val="24"/>
        </w:rPr>
      </w:pPr>
    </w:p>
    <w:p w14:paraId="4AD99F51" w14:textId="77777777" w:rsidR="004671F0" w:rsidRPr="00D75BE7" w:rsidRDefault="004671F0" w:rsidP="004671F0">
      <w:pPr>
        <w:jc w:val="both"/>
        <w:rPr>
          <w:sz w:val="24"/>
          <w:szCs w:val="24"/>
        </w:rPr>
      </w:pPr>
      <w:r w:rsidRPr="00D75BE7">
        <w:rPr>
          <w:sz w:val="24"/>
          <w:szCs w:val="24"/>
        </w:rPr>
        <w:t>The test should be performed for each signal with radial and ulnar compression.</w:t>
      </w:r>
    </w:p>
    <w:p w14:paraId="19C1B1A8" w14:textId="77777777" w:rsidR="004671F0" w:rsidRPr="00D75BE7" w:rsidRDefault="004671F0" w:rsidP="004671F0">
      <w:pPr>
        <w:jc w:val="both"/>
        <w:rPr>
          <w:sz w:val="24"/>
          <w:szCs w:val="24"/>
        </w:rPr>
      </w:pPr>
    </w:p>
    <w:p w14:paraId="36C93B98" w14:textId="77777777" w:rsidR="004671F0" w:rsidRPr="004B3476" w:rsidRDefault="004671F0" w:rsidP="004671F0">
      <w:pPr>
        <w:jc w:val="both"/>
        <w:rPr>
          <w:sz w:val="24"/>
          <w:szCs w:val="24"/>
        </w:rPr>
      </w:pPr>
    </w:p>
    <w:p w14:paraId="61000D95" w14:textId="77777777" w:rsidR="004671F0" w:rsidRPr="004B3476" w:rsidRDefault="004671F0" w:rsidP="004671F0">
      <w:pPr>
        <w:jc w:val="both"/>
        <w:rPr>
          <w:sz w:val="24"/>
          <w:szCs w:val="24"/>
        </w:rPr>
      </w:pPr>
    </w:p>
    <w:p w14:paraId="5A160563" w14:textId="77777777" w:rsidR="004671F0" w:rsidRPr="004B3476" w:rsidRDefault="004671F0" w:rsidP="004671F0">
      <w:pPr>
        <w:jc w:val="both"/>
        <w:rPr>
          <w:b/>
          <w:sz w:val="24"/>
          <w:szCs w:val="24"/>
          <w:u w:val="single"/>
        </w:rPr>
      </w:pPr>
      <w:r w:rsidRPr="004B3476">
        <w:rPr>
          <w:b/>
          <w:sz w:val="24"/>
          <w:szCs w:val="24"/>
          <w:u w:val="single"/>
        </w:rPr>
        <w:t>Assessment time scale</w:t>
      </w:r>
    </w:p>
    <w:p w14:paraId="19D99543" w14:textId="77777777" w:rsidR="004671F0" w:rsidRPr="004B3476" w:rsidRDefault="004671F0" w:rsidP="004671F0">
      <w:pPr>
        <w:jc w:val="both"/>
        <w:rPr>
          <w:sz w:val="24"/>
          <w:szCs w:val="24"/>
        </w:rPr>
      </w:pPr>
    </w:p>
    <w:p w14:paraId="4B3FED34" w14:textId="77777777" w:rsidR="004671F0" w:rsidRPr="004B3476" w:rsidRDefault="004671F0" w:rsidP="004671F0">
      <w:pPr>
        <w:jc w:val="both"/>
        <w:rPr>
          <w:sz w:val="24"/>
          <w:szCs w:val="24"/>
        </w:rPr>
      </w:pPr>
      <w:r w:rsidRPr="004B3476">
        <w:rPr>
          <w:sz w:val="24"/>
          <w:szCs w:val="24"/>
        </w:rPr>
        <w:t xml:space="preserve">TOTAL ASSESSMENT TIME = </w:t>
      </w:r>
      <w:r w:rsidRPr="004B3476">
        <w:rPr>
          <w:b/>
          <w:sz w:val="24"/>
          <w:szCs w:val="24"/>
        </w:rPr>
        <w:t>21 - 26min</w:t>
      </w:r>
    </w:p>
    <w:p w14:paraId="6E7BB0C4" w14:textId="77777777" w:rsidR="004671F0" w:rsidRPr="004B3476" w:rsidRDefault="004671F0" w:rsidP="004671F0">
      <w:pPr>
        <w:jc w:val="both"/>
        <w:rPr>
          <w:sz w:val="24"/>
          <w:szCs w:val="24"/>
        </w:rPr>
      </w:pPr>
      <w:r w:rsidRPr="004B3476">
        <w:rPr>
          <w:sz w:val="24"/>
          <w:szCs w:val="24"/>
        </w:rPr>
        <w:t xml:space="preserve">(For bilateral Hands </w:t>
      </w:r>
      <w:r w:rsidRPr="004B3476">
        <w:rPr>
          <w:b/>
          <w:sz w:val="24"/>
          <w:szCs w:val="24"/>
        </w:rPr>
        <w:t>or</w:t>
      </w:r>
      <w:r w:rsidRPr="004B3476">
        <w:rPr>
          <w:sz w:val="24"/>
          <w:szCs w:val="24"/>
        </w:rPr>
        <w:t xml:space="preserve"> Feet)</w:t>
      </w:r>
    </w:p>
    <w:p w14:paraId="1A3936FB" w14:textId="77777777" w:rsidR="004671F0" w:rsidRPr="004B3476" w:rsidRDefault="004671F0" w:rsidP="004671F0">
      <w:pPr>
        <w:jc w:val="both"/>
        <w:rPr>
          <w:sz w:val="24"/>
          <w:szCs w:val="24"/>
        </w:rPr>
      </w:pPr>
    </w:p>
    <w:p w14:paraId="1FFF04B1" w14:textId="77777777" w:rsidR="004671F0" w:rsidRPr="004B3476" w:rsidRDefault="004671F0" w:rsidP="004671F0">
      <w:pPr>
        <w:jc w:val="both"/>
        <w:rPr>
          <w:sz w:val="24"/>
          <w:szCs w:val="24"/>
        </w:rPr>
      </w:pPr>
      <w:r w:rsidRPr="004B3476">
        <w:rPr>
          <w:sz w:val="24"/>
          <w:szCs w:val="24"/>
        </w:rPr>
        <w:t xml:space="preserve">TOTAL ASSESSMENT TIME = </w:t>
      </w:r>
      <w:r w:rsidRPr="004B3476">
        <w:rPr>
          <w:b/>
          <w:sz w:val="24"/>
          <w:szCs w:val="24"/>
        </w:rPr>
        <w:t>42 - 54min</w:t>
      </w:r>
    </w:p>
    <w:p w14:paraId="1563B50C" w14:textId="77777777" w:rsidR="004671F0" w:rsidRPr="004B3476" w:rsidRDefault="004671F0" w:rsidP="004671F0">
      <w:pPr>
        <w:jc w:val="both"/>
        <w:rPr>
          <w:sz w:val="24"/>
          <w:szCs w:val="24"/>
        </w:rPr>
      </w:pPr>
      <w:r w:rsidRPr="004B3476">
        <w:rPr>
          <w:sz w:val="24"/>
          <w:szCs w:val="24"/>
        </w:rPr>
        <w:t xml:space="preserve">(For bilateral Hands </w:t>
      </w:r>
      <w:r w:rsidRPr="004B3476">
        <w:rPr>
          <w:b/>
          <w:sz w:val="24"/>
          <w:szCs w:val="24"/>
        </w:rPr>
        <w:t>and</w:t>
      </w:r>
      <w:r w:rsidRPr="004B3476">
        <w:rPr>
          <w:sz w:val="24"/>
          <w:szCs w:val="24"/>
        </w:rPr>
        <w:t xml:space="preserve"> Feet)</w:t>
      </w:r>
    </w:p>
    <w:p w14:paraId="2D25506C" w14:textId="77777777" w:rsidR="004671F0" w:rsidRPr="004B3476" w:rsidRDefault="004671F0" w:rsidP="004671F0">
      <w:pPr>
        <w:jc w:val="both"/>
        <w:rPr>
          <w:sz w:val="24"/>
          <w:szCs w:val="24"/>
        </w:rPr>
      </w:pPr>
    </w:p>
    <w:p w14:paraId="11313D38" w14:textId="53BF93F1" w:rsidR="004671F0" w:rsidRDefault="004671F0" w:rsidP="004671F0">
      <w:pPr>
        <w:rPr>
          <w:b/>
          <w:sz w:val="24"/>
          <w:szCs w:val="24"/>
          <w:u w:val="single"/>
        </w:rPr>
      </w:pPr>
      <w:r w:rsidRPr="003E1FA0">
        <w:rPr>
          <w:b/>
          <w:sz w:val="24"/>
          <w:szCs w:val="24"/>
          <w:u w:val="single"/>
        </w:rPr>
        <w:t>R</w:t>
      </w:r>
      <w:r w:rsidR="006D7593">
        <w:rPr>
          <w:b/>
          <w:sz w:val="24"/>
          <w:szCs w:val="24"/>
          <w:u w:val="single"/>
        </w:rPr>
        <w:t>EFERENCES</w:t>
      </w:r>
    </w:p>
    <w:p w14:paraId="290652BB"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Murry et al (2009)</w:t>
      </w:r>
    </w:p>
    <w:p w14:paraId="72A08B0D"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Guillaume et al (2012)</w:t>
      </w:r>
    </w:p>
    <w:p w14:paraId="140357A1" w14:textId="77777777" w:rsidR="004671F0" w:rsidRPr="006C6E13" w:rsidRDefault="004671F0">
      <w:pPr>
        <w:pStyle w:val="ListParagraph"/>
        <w:numPr>
          <w:ilvl w:val="0"/>
          <w:numId w:val="31"/>
        </w:numPr>
        <w:spacing w:after="0" w:line="240" w:lineRule="auto"/>
        <w:rPr>
          <w:rFonts w:ascii="Times New Roman" w:hAnsi="Times New Roman"/>
          <w:i/>
          <w:sz w:val="24"/>
          <w:szCs w:val="24"/>
        </w:rPr>
      </w:pPr>
      <w:r w:rsidRPr="006C6E13">
        <w:rPr>
          <w:rFonts w:ascii="Times New Roman" w:hAnsi="Times New Roman"/>
          <w:sz w:val="24"/>
          <w:szCs w:val="24"/>
        </w:rPr>
        <w:t xml:space="preserve">Ziegler, S. et al. Laser Doppler anemometry distinguishes primary Raynaud phenomenon from VWF syndrome. </w:t>
      </w:r>
      <w:r w:rsidRPr="006C6E13">
        <w:rPr>
          <w:rFonts w:ascii="Times New Roman" w:hAnsi="Times New Roman"/>
          <w:i/>
          <w:sz w:val="24"/>
          <w:szCs w:val="24"/>
        </w:rPr>
        <w:t xml:space="preserve">Microvascular Research. (2004) Volume 68, Pages 203-208. </w:t>
      </w:r>
    </w:p>
    <w:p w14:paraId="5F457029"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Griffin, M. and Lindsell, C. Cold provocation tests for the diagnosis of vibration-induced white finger: </w:t>
      </w:r>
      <w:proofErr w:type="spellStart"/>
      <w:r w:rsidRPr="006C6E13">
        <w:rPr>
          <w:rFonts w:ascii="Times New Roman" w:hAnsi="Times New Roman"/>
          <w:sz w:val="24"/>
          <w:szCs w:val="24"/>
        </w:rPr>
        <w:t>Standardisation</w:t>
      </w:r>
      <w:proofErr w:type="spellEnd"/>
      <w:r w:rsidRPr="006C6E13">
        <w:rPr>
          <w:rFonts w:ascii="Times New Roman" w:hAnsi="Times New Roman"/>
          <w:sz w:val="24"/>
          <w:szCs w:val="24"/>
        </w:rPr>
        <w:t xml:space="preserve"> and repeatability, </w:t>
      </w:r>
      <w:r w:rsidRPr="006C6E13">
        <w:rPr>
          <w:rFonts w:ascii="Times New Roman" w:hAnsi="Times New Roman"/>
          <w:i/>
          <w:sz w:val="24"/>
          <w:szCs w:val="24"/>
        </w:rPr>
        <w:t>Contract research report 173/1998 for the Health and Safety Executive. 1998.</w:t>
      </w:r>
    </w:p>
    <w:p w14:paraId="05ECC956" w14:textId="77777777" w:rsidR="004671F0" w:rsidRPr="006C6E13" w:rsidRDefault="004671F0">
      <w:pPr>
        <w:pStyle w:val="ListParagraph"/>
        <w:numPr>
          <w:ilvl w:val="0"/>
          <w:numId w:val="31"/>
        </w:numPr>
        <w:spacing w:after="0" w:line="240" w:lineRule="auto"/>
        <w:rPr>
          <w:rFonts w:ascii="Times New Roman" w:hAnsi="Times New Roman"/>
          <w:i/>
          <w:sz w:val="24"/>
          <w:szCs w:val="24"/>
        </w:rPr>
      </w:pPr>
      <w:r w:rsidRPr="006C6E13">
        <w:rPr>
          <w:rFonts w:ascii="Times New Roman" w:hAnsi="Times New Roman"/>
          <w:sz w:val="24"/>
          <w:szCs w:val="24"/>
        </w:rPr>
        <w:t xml:space="preserve">Wright, C. et al. Non-invasive methods and stimuli for evaluating the skins microcirculation. </w:t>
      </w:r>
      <w:r w:rsidRPr="006C6E13">
        <w:rPr>
          <w:rFonts w:ascii="Times New Roman" w:hAnsi="Times New Roman"/>
          <w:i/>
          <w:sz w:val="24"/>
          <w:szCs w:val="24"/>
        </w:rPr>
        <w:t xml:space="preserve">Pharmacological and toxicological methods. (2006) Volume 54, Pages 1-25. </w:t>
      </w:r>
    </w:p>
    <w:p w14:paraId="67F4A60E" w14:textId="77777777" w:rsidR="004671F0" w:rsidRDefault="004671F0">
      <w:pPr>
        <w:pStyle w:val="ListParagraph"/>
        <w:numPr>
          <w:ilvl w:val="0"/>
          <w:numId w:val="31"/>
        </w:numPr>
        <w:spacing w:after="0" w:line="240" w:lineRule="auto"/>
        <w:rPr>
          <w:rFonts w:ascii="Times New Roman" w:hAnsi="Times New Roman"/>
          <w:sz w:val="24"/>
          <w:szCs w:val="24"/>
        </w:rPr>
      </w:pPr>
      <w:proofErr w:type="spellStart"/>
      <w:r w:rsidRPr="006C6E13">
        <w:rPr>
          <w:rFonts w:ascii="Times New Roman" w:hAnsi="Times New Roman"/>
          <w:sz w:val="24"/>
          <w:szCs w:val="24"/>
        </w:rPr>
        <w:t>Bovenzi</w:t>
      </w:r>
      <w:proofErr w:type="spellEnd"/>
      <w:r w:rsidRPr="006C6E13">
        <w:rPr>
          <w:rFonts w:ascii="Times New Roman" w:hAnsi="Times New Roman"/>
          <w:sz w:val="24"/>
          <w:szCs w:val="24"/>
        </w:rPr>
        <w:t xml:space="preserve">, M. Finger thermometry in the assessment of subjects with vibration-induced white finger. </w:t>
      </w:r>
      <w:r w:rsidRPr="006C6E13">
        <w:rPr>
          <w:rFonts w:ascii="Times New Roman" w:hAnsi="Times New Roman"/>
          <w:i/>
          <w:sz w:val="24"/>
          <w:szCs w:val="24"/>
        </w:rPr>
        <w:t>Scandinavian Journal of Work, Environment and Health.</w:t>
      </w:r>
      <w:r w:rsidRPr="006C6E13">
        <w:rPr>
          <w:rFonts w:ascii="Times New Roman" w:hAnsi="Times New Roman"/>
          <w:sz w:val="24"/>
          <w:szCs w:val="24"/>
        </w:rPr>
        <w:t xml:space="preserve"> </w:t>
      </w:r>
      <w:r w:rsidRPr="006C6E13">
        <w:rPr>
          <w:rFonts w:ascii="Times New Roman" w:hAnsi="Times New Roman"/>
          <w:i/>
          <w:sz w:val="24"/>
          <w:szCs w:val="24"/>
        </w:rPr>
        <w:t>(1987) Volume 13, Issue 4, Pages 348-351</w:t>
      </w:r>
      <w:r w:rsidRPr="006C6E13">
        <w:rPr>
          <w:rFonts w:ascii="Times New Roman" w:hAnsi="Times New Roman"/>
          <w:sz w:val="24"/>
          <w:szCs w:val="24"/>
        </w:rPr>
        <w:t>.</w:t>
      </w:r>
    </w:p>
    <w:p w14:paraId="2F9361AC" w14:textId="77777777" w:rsidR="004671F0" w:rsidRPr="00C024BF" w:rsidRDefault="004671F0">
      <w:pPr>
        <w:pStyle w:val="ListParagraph"/>
        <w:numPr>
          <w:ilvl w:val="0"/>
          <w:numId w:val="31"/>
        </w:numPr>
        <w:rPr>
          <w:rFonts w:ascii="Times New Roman" w:hAnsi="Times New Roman"/>
          <w:b/>
          <w:bCs/>
          <w:i/>
          <w:sz w:val="24"/>
          <w:szCs w:val="24"/>
        </w:rPr>
      </w:pPr>
      <w:r w:rsidRPr="00D9719A">
        <w:rPr>
          <w:rFonts w:ascii="Times New Roman" w:hAnsi="Times New Roman"/>
          <w:sz w:val="24"/>
          <w:szCs w:val="24"/>
        </w:rPr>
        <w:t>Mahbub</w:t>
      </w:r>
      <w:r>
        <w:rPr>
          <w:rFonts w:ascii="Times New Roman" w:hAnsi="Times New Roman"/>
          <w:sz w:val="24"/>
          <w:szCs w:val="24"/>
        </w:rPr>
        <w:t xml:space="preserve">, M. and Harada, N. </w:t>
      </w:r>
      <w:r w:rsidRPr="00DB748C">
        <w:rPr>
          <w:rFonts w:ascii="Times New Roman" w:hAnsi="Times New Roman"/>
          <w:bCs/>
          <w:sz w:val="24"/>
          <w:szCs w:val="24"/>
        </w:rPr>
        <w:t xml:space="preserve">Review of different quantification methods for the diagnosis of digital vascular abnormalities in hand-arm vibration </w:t>
      </w:r>
      <w:r w:rsidRPr="00DB748C">
        <w:rPr>
          <w:rFonts w:ascii="Times New Roman" w:hAnsi="Times New Roman"/>
          <w:bCs/>
          <w:sz w:val="24"/>
          <w:szCs w:val="24"/>
        </w:rPr>
        <w:lastRenderedPageBreak/>
        <w:t>syndrome.</w:t>
      </w:r>
      <w:r>
        <w:rPr>
          <w:rFonts w:ascii="Times New Roman" w:hAnsi="Times New Roman"/>
          <w:bCs/>
          <w:sz w:val="24"/>
          <w:szCs w:val="24"/>
        </w:rPr>
        <w:t xml:space="preserve"> </w:t>
      </w:r>
      <w:r w:rsidRPr="00DB748C">
        <w:rPr>
          <w:rFonts w:ascii="Times New Roman" w:hAnsi="Times New Roman"/>
          <w:bCs/>
          <w:i/>
          <w:sz w:val="24"/>
          <w:szCs w:val="24"/>
        </w:rPr>
        <w:t>Journal of Occupational Health. (</w:t>
      </w:r>
      <w:r w:rsidRPr="00DB748C">
        <w:rPr>
          <w:rFonts w:ascii="Times New Roman" w:hAnsi="Times New Roman"/>
          <w:i/>
          <w:sz w:val="24"/>
          <w:szCs w:val="24"/>
        </w:rPr>
        <w:t>2011) Volume 53, Pages 241-249.</w:t>
      </w:r>
    </w:p>
    <w:p w14:paraId="4416BD41"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Harada, N. and Mahbub, M. Diagnosis of vascular injuries caused by hand-transmitted vibration. </w:t>
      </w:r>
      <w:r w:rsidRPr="006C6E13">
        <w:rPr>
          <w:rFonts w:ascii="Times New Roman" w:hAnsi="Times New Roman"/>
          <w:i/>
          <w:sz w:val="24"/>
          <w:szCs w:val="24"/>
        </w:rPr>
        <w:t>International Archives of Occupational and Environmental Health. (2008) Volume 81, Pages 507-518.</w:t>
      </w:r>
      <w:r w:rsidRPr="006C6E13">
        <w:rPr>
          <w:rFonts w:ascii="Times New Roman" w:hAnsi="Times New Roman"/>
          <w:sz w:val="24"/>
          <w:szCs w:val="24"/>
        </w:rPr>
        <w:t xml:space="preserve"> </w:t>
      </w:r>
    </w:p>
    <w:p w14:paraId="3767422D"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ISO 14835-1: 2005. </w:t>
      </w:r>
      <w:hyperlink r:id="rId21" w:history="1">
        <w:r w:rsidRPr="006C6E13">
          <w:rPr>
            <w:rStyle w:val="Hyperlink"/>
            <w:rFonts w:ascii="Times New Roman" w:hAnsi="Times New Roman"/>
            <w:sz w:val="24"/>
            <w:szCs w:val="24"/>
          </w:rPr>
          <w:t>http://www.iso.org/iso/catalogue_detail.htm?csnumber=33760</w:t>
        </w:r>
      </w:hyperlink>
      <w:r w:rsidRPr="006C6E13">
        <w:rPr>
          <w:rFonts w:ascii="Times New Roman" w:hAnsi="Times New Roman"/>
          <w:sz w:val="24"/>
          <w:szCs w:val="24"/>
        </w:rPr>
        <w:t>, accessed on 27/05/2013 at 18:21 pm.</w:t>
      </w:r>
    </w:p>
    <w:p w14:paraId="0F6290D7"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Pauling et al (2012)</w:t>
      </w:r>
    </w:p>
    <w:p w14:paraId="535B4F70"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Coughlin et al (2001)</w:t>
      </w:r>
    </w:p>
    <w:p w14:paraId="71035287"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Poole, K. et al. The diagnostic value of finger systolic blood pressure and cold-provocation testing for the vascular component of hand-arm vibration syndrome in health surveillance. </w:t>
      </w:r>
      <w:r w:rsidRPr="006C6E13">
        <w:rPr>
          <w:rFonts w:ascii="Times New Roman" w:hAnsi="Times New Roman"/>
          <w:i/>
          <w:sz w:val="24"/>
          <w:szCs w:val="24"/>
        </w:rPr>
        <w:t>Occupational Medicine. (2004) Volume 54, Pages 520-527.</w:t>
      </w:r>
      <w:r w:rsidRPr="006C6E13">
        <w:rPr>
          <w:rFonts w:ascii="Times New Roman" w:hAnsi="Times New Roman"/>
          <w:sz w:val="24"/>
          <w:szCs w:val="24"/>
        </w:rPr>
        <w:t xml:space="preserve"> </w:t>
      </w:r>
    </w:p>
    <w:p w14:paraId="2781F2E4" w14:textId="77777777" w:rsidR="004671F0" w:rsidRPr="006C6E13" w:rsidRDefault="004671F0">
      <w:pPr>
        <w:pStyle w:val="ListParagraph"/>
        <w:numPr>
          <w:ilvl w:val="0"/>
          <w:numId w:val="31"/>
        </w:numPr>
        <w:spacing w:after="0" w:line="240" w:lineRule="auto"/>
        <w:rPr>
          <w:rFonts w:ascii="Times New Roman" w:hAnsi="Times New Roman"/>
          <w:sz w:val="24"/>
          <w:szCs w:val="24"/>
        </w:rPr>
      </w:pPr>
      <w:r w:rsidRPr="006C6E13">
        <w:rPr>
          <w:rFonts w:ascii="Times New Roman" w:hAnsi="Times New Roman"/>
          <w:sz w:val="24"/>
          <w:szCs w:val="24"/>
        </w:rPr>
        <w:t xml:space="preserve">Thompson, A. et al. The sensitivity and specificity of thermometry and </w:t>
      </w:r>
      <w:proofErr w:type="spellStart"/>
      <w:r w:rsidRPr="006C6E13">
        <w:rPr>
          <w:rFonts w:ascii="Times New Roman" w:hAnsi="Times New Roman"/>
          <w:sz w:val="24"/>
          <w:szCs w:val="24"/>
        </w:rPr>
        <w:t>plethsmography</w:t>
      </w:r>
      <w:proofErr w:type="spellEnd"/>
      <w:r w:rsidRPr="006C6E13">
        <w:rPr>
          <w:rFonts w:ascii="Times New Roman" w:hAnsi="Times New Roman"/>
          <w:sz w:val="24"/>
          <w:szCs w:val="24"/>
        </w:rPr>
        <w:t xml:space="preserve"> in the assessment of hand-arm vibration syndrome. </w:t>
      </w:r>
      <w:r w:rsidRPr="006C6E13">
        <w:rPr>
          <w:rFonts w:ascii="Times New Roman" w:hAnsi="Times New Roman"/>
          <w:i/>
          <w:sz w:val="24"/>
          <w:szCs w:val="24"/>
        </w:rPr>
        <w:t>Occupational Medicine. (2008) Volume 58, Pages 181-186.</w:t>
      </w:r>
    </w:p>
    <w:p w14:paraId="3F4FD365" w14:textId="77777777" w:rsidR="004671F0" w:rsidRDefault="004671F0" w:rsidP="004671F0">
      <w:pPr>
        <w:pStyle w:val="ListParagraph"/>
        <w:spacing w:after="0" w:line="240" w:lineRule="auto"/>
        <w:rPr>
          <w:rFonts w:ascii="Times New Roman" w:hAnsi="Times New Roman"/>
          <w:i/>
          <w:sz w:val="24"/>
          <w:szCs w:val="24"/>
        </w:rPr>
      </w:pPr>
    </w:p>
    <w:p w14:paraId="746D96DD" w14:textId="77777777" w:rsidR="004671F0" w:rsidRPr="006C6E13" w:rsidRDefault="004671F0" w:rsidP="004671F0">
      <w:pPr>
        <w:pStyle w:val="ListParagraph"/>
        <w:spacing w:after="0" w:line="240" w:lineRule="auto"/>
        <w:rPr>
          <w:rFonts w:ascii="Times New Roman" w:hAnsi="Times New Roman"/>
          <w:sz w:val="24"/>
          <w:szCs w:val="24"/>
        </w:rPr>
      </w:pPr>
    </w:p>
    <w:p w14:paraId="2B419FF0" w14:textId="77777777" w:rsidR="004671F0" w:rsidRPr="006C6E13" w:rsidRDefault="004671F0" w:rsidP="004671F0">
      <w:pPr>
        <w:rPr>
          <w:sz w:val="24"/>
          <w:szCs w:val="24"/>
          <w:u w:val="single"/>
        </w:rPr>
      </w:pPr>
      <w:r w:rsidRPr="006C6E13">
        <w:rPr>
          <w:b/>
          <w:sz w:val="24"/>
          <w:szCs w:val="24"/>
          <w:u w:val="single"/>
        </w:rPr>
        <w:t>References Read but not Cited:</w:t>
      </w:r>
    </w:p>
    <w:p w14:paraId="0FA17336" w14:textId="77777777" w:rsidR="004671F0" w:rsidRPr="002417F2" w:rsidRDefault="004671F0">
      <w:pPr>
        <w:pStyle w:val="ListParagraph"/>
        <w:numPr>
          <w:ilvl w:val="0"/>
          <w:numId w:val="31"/>
        </w:numPr>
        <w:rPr>
          <w:rFonts w:ascii="Times New Roman" w:hAnsi="Times New Roman"/>
          <w:i/>
          <w:sz w:val="24"/>
          <w:szCs w:val="24"/>
        </w:rPr>
      </w:pPr>
      <w:r w:rsidRPr="00D9719A">
        <w:rPr>
          <w:rFonts w:ascii="Times New Roman" w:hAnsi="Times New Roman"/>
          <w:sz w:val="24"/>
          <w:szCs w:val="24"/>
        </w:rPr>
        <w:t>Cleophas</w:t>
      </w:r>
      <w:r>
        <w:rPr>
          <w:rFonts w:ascii="Times New Roman" w:hAnsi="Times New Roman"/>
          <w:sz w:val="24"/>
          <w:szCs w:val="24"/>
        </w:rPr>
        <w:t xml:space="preserve">, T. et al. Finger temperature after a finger-cooling test: influence of air temperature and smoking. </w:t>
      </w:r>
      <w:r w:rsidRPr="002417F2">
        <w:rPr>
          <w:rFonts w:ascii="Times New Roman" w:hAnsi="Times New Roman"/>
          <w:i/>
          <w:sz w:val="24"/>
          <w:szCs w:val="24"/>
        </w:rPr>
        <w:t xml:space="preserve">Journal of Applied Physiology. (1982) Volume 52, Issue 5, Pages 1167-1171. </w:t>
      </w:r>
    </w:p>
    <w:p w14:paraId="3FCD9ADC" w14:textId="2EE57CBC" w:rsidR="004671F0" w:rsidRDefault="004671F0">
      <w:pPr>
        <w:pStyle w:val="ListParagraph"/>
        <w:numPr>
          <w:ilvl w:val="0"/>
          <w:numId w:val="31"/>
        </w:numPr>
      </w:pPr>
      <w:r w:rsidRPr="004844BE">
        <w:rPr>
          <w:rFonts w:ascii="Times New Roman" w:hAnsi="Times New Roman"/>
          <w:sz w:val="24"/>
          <w:szCs w:val="24"/>
        </w:rPr>
        <w:t xml:space="preserve">Olsen, N. Diagnostic aspects of vibration-induced white finger. </w:t>
      </w:r>
      <w:r w:rsidRPr="004844BE">
        <w:rPr>
          <w:rFonts w:ascii="Times New Roman" w:hAnsi="Times New Roman"/>
          <w:i/>
          <w:sz w:val="24"/>
          <w:szCs w:val="24"/>
        </w:rPr>
        <w:t xml:space="preserve">International Archives of Occupational and Environmental </w:t>
      </w:r>
      <w:proofErr w:type="gramStart"/>
      <w:r w:rsidRPr="004844BE">
        <w:rPr>
          <w:rFonts w:ascii="Times New Roman" w:hAnsi="Times New Roman"/>
          <w:i/>
          <w:sz w:val="24"/>
          <w:szCs w:val="24"/>
        </w:rPr>
        <w:t>Health.(</w:t>
      </w:r>
      <w:proofErr w:type="gramEnd"/>
      <w:r w:rsidRPr="004844BE">
        <w:rPr>
          <w:rFonts w:ascii="Times New Roman" w:hAnsi="Times New Roman"/>
          <w:i/>
          <w:sz w:val="24"/>
          <w:szCs w:val="24"/>
        </w:rPr>
        <w:t>2002) Volume 75, Pages 6-13.</w:t>
      </w:r>
      <w:r w:rsidR="00771306" w:rsidRPr="00771306">
        <w:rPr>
          <w:noProof/>
        </w:rPr>
        <w:t xml:space="preserve"> </w:t>
      </w:r>
    </w:p>
    <w:p w14:paraId="40E1C6AA" w14:textId="77777777" w:rsidR="006D7593" w:rsidRDefault="006D7593" w:rsidP="006D7593"/>
    <w:p w14:paraId="7B161A09" w14:textId="77777777" w:rsidR="006D7593" w:rsidRDefault="006D7593" w:rsidP="006D7593"/>
    <w:p w14:paraId="6949DAD6" w14:textId="77777777" w:rsidR="001C68CC" w:rsidRDefault="001C68CC" w:rsidP="006D7593"/>
    <w:p w14:paraId="515D3170" w14:textId="77777777" w:rsidR="001C68CC" w:rsidRDefault="001C68CC" w:rsidP="006D7593"/>
    <w:p w14:paraId="7F3E6C87" w14:textId="77777777" w:rsidR="001C68CC" w:rsidRDefault="001C68CC" w:rsidP="006D7593"/>
    <w:p w14:paraId="18D664E4" w14:textId="77777777" w:rsidR="001C68CC" w:rsidRDefault="001C68CC" w:rsidP="006D7593"/>
    <w:p w14:paraId="73E93D64" w14:textId="77777777" w:rsidR="001C68CC" w:rsidRDefault="001C68CC" w:rsidP="006D7593"/>
    <w:p w14:paraId="55E518DE" w14:textId="77777777" w:rsidR="001C68CC" w:rsidRDefault="001C68CC" w:rsidP="006D7593"/>
    <w:p w14:paraId="50F7DA15" w14:textId="77777777" w:rsidR="001C68CC" w:rsidRDefault="001C68CC" w:rsidP="006D7593"/>
    <w:p w14:paraId="4F7644E0" w14:textId="77777777" w:rsidR="001C68CC" w:rsidRDefault="001C68CC" w:rsidP="006D7593"/>
    <w:p w14:paraId="073D18C6" w14:textId="77777777" w:rsidR="001C68CC" w:rsidRDefault="001C68CC" w:rsidP="006D7593"/>
    <w:p w14:paraId="4DEC1DC6" w14:textId="77777777" w:rsidR="001C68CC" w:rsidRDefault="001C68CC" w:rsidP="006D7593"/>
    <w:p w14:paraId="763F1775" w14:textId="77777777" w:rsidR="001C68CC" w:rsidRDefault="001C68CC" w:rsidP="006D7593"/>
    <w:p w14:paraId="6D73DE3C" w14:textId="77777777" w:rsidR="001C68CC" w:rsidRDefault="001C68CC" w:rsidP="006D7593"/>
    <w:p w14:paraId="11219205" w14:textId="77777777" w:rsidR="001C68CC" w:rsidRDefault="001C68CC" w:rsidP="006D7593"/>
    <w:p w14:paraId="4FEB84C9" w14:textId="77777777" w:rsidR="001C68CC" w:rsidRDefault="001C68CC" w:rsidP="006D7593"/>
    <w:p w14:paraId="1951EAFD" w14:textId="77777777" w:rsidR="001C68CC" w:rsidRDefault="001C68CC" w:rsidP="006D7593"/>
    <w:p w14:paraId="76B0A8D3" w14:textId="77777777" w:rsidR="001C68CC" w:rsidRDefault="001C68CC" w:rsidP="006D7593"/>
    <w:p w14:paraId="72499A57" w14:textId="77777777" w:rsidR="001C68CC" w:rsidRDefault="001C68CC" w:rsidP="006D7593"/>
    <w:p w14:paraId="0CB2E6D5" w14:textId="77777777" w:rsidR="001C68CC" w:rsidRDefault="001C68CC" w:rsidP="006D7593"/>
    <w:p w14:paraId="464E2A28" w14:textId="77777777" w:rsidR="001C68CC" w:rsidRDefault="001C68CC" w:rsidP="006D7593"/>
    <w:p w14:paraId="3FB423E3" w14:textId="77777777" w:rsidR="001C68CC" w:rsidRDefault="001C68CC" w:rsidP="006D7593"/>
    <w:p w14:paraId="7CD18FC1" w14:textId="77777777" w:rsidR="001C68CC" w:rsidRDefault="001C68CC" w:rsidP="006D7593"/>
    <w:p w14:paraId="0E84EC95" w14:textId="77777777" w:rsidR="001C68CC" w:rsidRDefault="001C68CC" w:rsidP="006D7593"/>
    <w:p w14:paraId="1C74C136" w14:textId="77777777" w:rsidR="001C68CC" w:rsidRDefault="001C68CC" w:rsidP="006D7593"/>
    <w:p w14:paraId="4624E71E" w14:textId="77777777" w:rsidR="001C68CC" w:rsidRDefault="001C68CC" w:rsidP="006D7593"/>
    <w:p w14:paraId="7C329B7C" w14:textId="3C3D64F9" w:rsidR="00771306" w:rsidRPr="00771306" w:rsidRDefault="00771306" w:rsidP="00771306">
      <w:pPr>
        <w:rPr>
          <w:b/>
          <w:sz w:val="24"/>
          <w:szCs w:val="24"/>
        </w:rPr>
      </w:pPr>
      <w:r>
        <w:rPr>
          <w:noProof/>
        </w:rPr>
        <mc:AlternateContent>
          <mc:Choice Requires="wps">
            <w:drawing>
              <wp:anchor distT="0" distB="0" distL="114300" distR="114300" simplePos="0" relativeHeight="251684864" behindDoc="0" locked="0" layoutInCell="1" allowOverlap="1" wp14:anchorId="01CC2B85" wp14:editId="2FAA1FF3">
                <wp:simplePos x="0" y="0"/>
                <wp:positionH relativeFrom="column">
                  <wp:posOffset>-981075</wp:posOffset>
                </wp:positionH>
                <wp:positionV relativeFrom="paragraph">
                  <wp:posOffset>52070</wp:posOffset>
                </wp:positionV>
                <wp:extent cx="771525" cy="266700"/>
                <wp:effectExtent l="0" t="0" r="28575" b="1905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66700"/>
                        </a:xfrm>
                        <a:prstGeom prst="rect">
                          <a:avLst/>
                        </a:prstGeom>
                        <a:solidFill>
                          <a:srgbClr val="FFFFFF"/>
                        </a:solidFill>
                        <a:ln w="9525">
                          <a:solidFill>
                            <a:srgbClr val="000000"/>
                          </a:solidFill>
                          <a:miter lim="800000"/>
                          <a:headEnd/>
                          <a:tailEnd/>
                        </a:ln>
                      </wps:spPr>
                      <wps:txbx>
                        <w:txbxContent>
                          <w:p w14:paraId="367BCA51" w14:textId="483FFCC4" w:rsidR="00B82ADC" w:rsidRPr="00BC32E2" w:rsidRDefault="00B82ADC" w:rsidP="00771306">
                            <w:pPr>
                              <w:rPr>
                                <w:b/>
                                <w:sz w:val="24"/>
                                <w:szCs w:val="24"/>
                              </w:rPr>
                            </w:pPr>
                            <w:r>
                              <w:rPr>
                                <w:b/>
                                <w:sz w:val="24"/>
                                <w:szCs w:val="24"/>
                              </w:rPr>
                              <w:t>CL1.1</w:t>
                            </w:r>
                            <w:r w:rsidR="008A21BC">
                              <w:rPr>
                                <w:b/>
                                <w:sz w:val="24"/>
                                <w:szCs w:val="24"/>
                              </w:rPr>
                              <w:t>2</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01CC2B85" id="_x0000_s1037" type="#_x0000_t202" style="position:absolute;margin-left:-77.25pt;margin-top:4.1pt;width:60.75pt;height:2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">
                <v:textbox>
                  <w:txbxContent>
                    <w:p w14:paraId="367BCA51" w14:textId="483FFCC4" w:rsidR="00B82ADC" w:rsidRPr="00BC32E2" w:rsidRDefault="00B82ADC" w:rsidP="00771306">
                      <w:pPr>
                        <w:rPr>
                          <w:b/>
                          <w:sz w:val="24"/>
                          <w:szCs w:val="24"/>
                        </w:rPr>
                      </w:pPr>
                      <w:r>
                        <w:rPr>
                          <w:b/>
                          <w:sz w:val="24"/>
                          <w:szCs w:val="24"/>
                        </w:rPr>
                        <w:t>CL1.1</w:t>
                      </w:r>
                      <w:r w:rsidR="008A21BC">
                        <w:rPr>
                          <w:b/>
                          <w:sz w:val="24"/>
                          <w:szCs w:val="24"/>
                        </w:rPr>
                        <w:t>2</w:t>
                      </w:r>
                    </w:p>
                  </w:txbxContent>
                </v:textbox>
              </v:shape>
            </w:pict>
          </mc:Fallback>
        </mc:AlternateContent>
      </w:r>
      <w:r w:rsidRPr="00771306">
        <w:rPr>
          <w:b/>
          <w:sz w:val="24"/>
          <w:szCs w:val="24"/>
        </w:rPr>
        <w:t>1</w:t>
      </w:r>
      <w:r w:rsidR="008A21BC">
        <w:rPr>
          <w:b/>
          <w:sz w:val="24"/>
          <w:szCs w:val="24"/>
        </w:rPr>
        <w:t>2</w:t>
      </w:r>
      <w:r w:rsidRPr="00771306">
        <w:rPr>
          <w:b/>
          <w:sz w:val="24"/>
          <w:szCs w:val="24"/>
        </w:rPr>
        <w:t>. Upper limb venous assessment</w:t>
      </w:r>
    </w:p>
    <w:p w14:paraId="75B4751D" w14:textId="77777777" w:rsidR="00771306" w:rsidRPr="00771306" w:rsidRDefault="00771306" w:rsidP="00771306">
      <w:pPr>
        <w:rPr>
          <w:sz w:val="24"/>
          <w:szCs w:val="24"/>
        </w:rPr>
      </w:pPr>
    </w:p>
    <w:p w14:paraId="3C83EC6B" w14:textId="77777777" w:rsidR="00771306" w:rsidRPr="00771306" w:rsidRDefault="00771306" w:rsidP="00771306">
      <w:pPr>
        <w:rPr>
          <w:sz w:val="24"/>
          <w:szCs w:val="24"/>
        </w:rPr>
      </w:pPr>
      <w:r w:rsidRPr="00771306">
        <w:rPr>
          <w:sz w:val="24"/>
          <w:szCs w:val="24"/>
        </w:rPr>
        <w:t>The prevalence of upper limb venous thrombosis is increasing due to a number of factors, most notably; the increasing use of central venous catheters, cardiac pacemaker placement and increasing malignancy rates</w:t>
      </w:r>
      <w:r w:rsidRPr="00771306">
        <w:rPr>
          <w:sz w:val="24"/>
          <w:szCs w:val="24"/>
          <w:vertAlign w:val="superscript"/>
        </w:rPr>
        <w:t>1,2</w:t>
      </w:r>
      <w:r w:rsidRPr="00771306">
        <w:rPr>
          <w:sz w:val="24"/>
          <w:szCs w:val="24"/>
        </w:rPr>
        <w:t>.</w:t>
      </w:r>
    </w:p>
    <w:p w14:paraId="2C118ED4" w14:textId="77777777" w:rsidR="00771306" w:rsidRPr="00771306" w:rsidRDefault="00771306" w:rsidP="00771306">
      <w:pPr>
        <w:rPr>
          <w:sz w:val="24"/>
          <w:szCs w:val="24"/>
        </w:rPr>
      </w:pPr>
      <w:r w:rsidRPr="00771306">
        <w:rPr>
          <w:sz w:val="24"/>
          <w:szCs w:val="24"/>
        </w:rPr>
        <w:t xml:space="preserve">Other risk factors for upper limb venous thrombosis include, inherited thrombophilia, developed hypercoagulable states, trauma, surgery, and thoracic outlet syndrome (Paget </w:t>
      </w:r>
      <w:proofErr w:type="spellStart"/>
      <w:r w:rsidRPr="00771306">
        <w:rPr>
          <w:sz w:val="24"/>
          <w:szCs w:val="24"/>
        </w:rPr>
        <w:t>Schrotter</w:t>
      </w:r>
      <w:proofErr w:type="spellEnd"/>
      <w:r w:rsidRPr="00771306">
        <w:rPr>
          <w:sz w:val="24"/>
          <w:szCs w:val="24"/>
        </w:rPr>
        <w:t xml:space="preserve"> syndrome)</w:t>
      </w:r>
      <w:r w:rsidRPr="00771306">
        <w:rPr>
          <w:sz w:val="24"/>
          <w:szCs w:val="24"/>
          <w:vertAlign w:val="superscript"/>
        </w:rPr>
        <w:t>1,2,3</w:t>
      </w:r>
      <w:r w:rsidRPr="00771306">
        <w:rPr>
          <w:sz w:val="24"/>
          <w:szCs w:val="24"/>
        </w:rPr>
        <w:t>. Symptoms of upper limb DVT include upper extremity swelling, pain/tenderness on palpation, cyanosis, visible or dilated collateral superficial veins, and jugular vein dilation</w:t>
      </w:r>
      <w:r w:rsidRPr="00771306">
        <w:rPr>
          <w:sz w:val="24"/>
          <w:szCs w:val="24"/>
          <w:vertAlign w:val="superscript"/>
        </w:rPr>
        <w:t>1,2</w:t>
      </w:r>
      <w:r w:rsidRPr="00771306">
        <w:rPr>
          <w:sz w:val="24"/>
          <w:szCs w:val="24"/>
        </w:rPr>
        <w:t>.</w:t>
      </w:r>
    </w:p>
    <w:p w14:paraId="38A11935" w14:textId="031AB3DE" w:rsidR="00771306" w:rsidRPr="00771306" w:rsidRDefault="00771306" w:rsidP="00771306">
      <w:pPr>
        <w:rPr>
          <w:sz w:val="24"/>
          <w:szCs w:val="24"/>
        </w:rPr>
      </w:pPr>
      <w:r w:rsidRPr="00771306">
        <w:rPr>
          <w:sz w:val="24"/>
          <w:szCs w:val="24"/>
        </w:rPr>
        <w:t xml:space="preserve">Doppler examination of the </w:t>
      </w:r>
      <w:r w:rsidR="000830AC">
        <w:rPr>
          <w:sz w:val="24"/>
          <w:szCs w:val="24"/>
        </w:rPr>
        <w:t xml:space="preserve">upper limb </w:t>
      </w:r>
      <w:r w:rsidRPr="00771306">
        <w:rPr>
          <w:sz w:val="24"/>
          <w:szCs w:val="24"/>
        </w:rPr>
        <w:t>venous system is an important primary test for the diagnosis of DVT with studies demonstrating sensitivity ranges from 78-100% and specificity ranges between 82-100%</w:t>
      </w:r>
      <w:r w:rsidRPr="00771306">
        <w:rPr>
          <w:sz w:val="24"/>
          <w:szCs w:val="24"/>
          <w:vertAlign w:val="superscript"/>
        </w:rPr>
        <w:t>4,5,6,7,8,9</w:t>
      </w:r>
      <w:r w:rsidRPr="00771306">
        <w:rPr>
          <w:sz w:val="24"/>
          <w:szCs w:val="24"/>
        </w:rPr>
        <w:t xml:space="preserve">. </w:t>
      </w:r>
    </w:p>
    <w:p w14:paraId="1750D6F4" w14:textId="77777777" w:rsidR="00771306" w:rsidRPr="00771306" w:rsidRDefault="00771306" w:rsidP="00771306">
      <w:pPr>
        <w:ind w:left="720" w:hanging="720"/>
        <w:rPr>
          <w:sz w:val="24"/>
          <w:szCs w:val="24"/>
        </w:rPr>
      </w:pPr>
      <w:r w:rsidRPr="00771306">
        <w:rPr>
          <w:noProof/>
          <w:color w:val="0000FF"/>
          <w:sz w:val="24"/>
          <w:szCs w:val="24"/>
        </w:rPr>
        <w:drawing>
          <wp:inline distT="0" distB="0" distL="0" distR="0" wp14:anchorId="634015E5" wp14:editId="2C94E941">
            <wp:extent cx="5048250" cy="4333875"/>
            <wp:effectExtent l="0" t="0" r="0" b="9525"/>
            <wp:docPr id="21" name="Picture 21" descr="Image result for upper limb venous anato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Image result for upper limb venous anatomy">
                      <a:hlinkClick r:id="rId22"/>
                    </pic:cNvPr>
                    <pic:cNvPicPr>
                      <a:picLocks noChangeAspect="1" noChangeArrowheads="1"/>
                    </pic:cNvPicPr>
                  </pic:nvPicPr>
                  <pic:blipFill rotWithShape="1">
                    <a:blip r:embed="rId23">
                      <a:extLst>
                        <a:ext uri="{28A0092B-C50C-407E-A947-70E740481C1C}">
                          <a14:useLocalDpi xmlns:a14="http://schemas.microsoft.com/office/drawing/2010/main" val="0"/>
                        </a:ext>
                      </a:extLst>
                    </a:blip>
                    <a:srcRect b="5602"/>
                    <a:stretch/>
                  </pic:blipFill>
                  <pic:spPr bwMode="auto">
                    <a:xfrm>
                      <a:off x="0" y="0"/>
                      <a:ext cx="5048250" cy="4333875"/>
                    </a:xfrm>
                    <a:prstGeom prst="rect">
                      <a:avLst/>
                    </a:prstGeom>
                    <a:noFill/>
                    <a:ln>
                      <a:noFill/>
                    </a:ln>
                    <a:extLst>
                      <a:ext uri="{53640926-AAD7-44D8-BBD7-CCE9431645EC}">
                        <a14:shadowObscured xmlns:a14="http://schemas.microsoft.com/office/drawing/2010/main"/>
                      </a:ext>
                    </a:extLst>
                  </pic:spPr>
                </pic:pic>
              </a:graphicData>
            </a:graphic>
          </wp:inline>
        </w:drawing>
      </w:r>
    </w:p>
    <w:p w14:paraId="13531A2C" w14:textId="77777777" w:rsidR="00771306" w:rsidRPr="00771306" w:rsidRDefault="00771306" w:rsidP="00771306">
      <w:pPr>
        <w:rPr>
          <w:sz w:val="24"/>
          <w:szCs w:val="24"/>
        </w:rPr>
      </w:pPr>
    </w:p>
    <w:p w14:paraId="761FC10E" w14:textId="258E969B" w:rsidR="00771306" w:rsidRPr="00771306" w:rsidRDefault="00771306" w:rsidP="00771306">
      <w:pPr>
        <w:rPr>
          <w:sz w:val="24"/>
          <w:szCs w:val="24"/>
        </w:rPr>
      </w:pPr>
      <w:r w:rsidRPr="00771306">
        <w:rPr>
          <w:sz w:val="24"/>
          <w:szCs w:val="24"/>
        </w:rPr>
        <w:t>The patient should be assessed supine using a linear L</w:t>
      </w:r>
      <w:r w:rsidR="00A50861">
        <w:rPr>
          <w:sz w:val="24"/>
          <w:szCs w:val="24"/>
        </w:rPr>
        <w:t>12</w:t>
      </w:r>
      <w:r w:rsidRPr="00771306">
        <w:rPr>
          <w:sz w:val="24"/>
          <w:szCs w:val="24"/>
        </w:rPr>
        <w:t>-3MHz transducer with the arm extended 60</w:t>
      </w:r>
      <w:r w:rsidRPr="00771306">
        <w:rPr>
          <w:rFonts w:ascii="Cambria Math" w:hAnsi="Cambria Math" w:cs="Cambria Math"/>
          <w:sz w:val="24"/>
          <w:szCs w:val="24"/>
        </w:rPr>
        <w:t>⁰</w:t>
      </w:r>
      <w:r w:rsidRPr="00771306">
        <w:rPr>
          <w:sz w:val="24"/>
          <w:szCs w:val="24"/>
        </w:rPr>
        <w:t xml:space="preserve"> from the chest</w:t>
      </w:r>
      <w:r w:rsidRPr="00771306">
        <w:rPr>
          <w:sz w:val="24"/>
          <w:szCs w:val="24"/>
          <w:vertAlign w:val="superscript"/>
        </w:rPr>
        <w:t>1</w:t>
      </w:r>
      <w:r w:rsidRPr="00771306">
        <w:rPr>
          <w:sz w:val="24"/>
          <w:szCs w:val="24"/>
        </w:rPr>
        <w:t>. Care should be taken to avoid hyperextension as this can alter the observed venous waveforms</w:t>
      </w:r>
      <w:r w:rsidRPr="00771306">
        <w:rPr>
          <w:sz w:val="24"/>
          <w:szCs w:val="24"/>
          <w:vertAlign w:val="superscript"/>
        </w:rPr>
        <w:t>1</w:t>
      </w:r>
      <w:r w:rsidRPr="00771306">
        <w:rPr>
          <w:sz w:val="24"/>
          <w:szCs w:val="24"/>
        </w:rPr>
        <w:t xml:space="preserve">.  </w:t>
      </w:r>
    </w:p>
    <w:p w14:paraId="3B3E2355" w14:textId="2D7B53CD" w:rsidR="00771306" w:rsidRPr="00771306" w:rsidRDefault="00771306" w:rsidP="00771306">
      <w:pPr>
        <w:rPr>
          <w:sz w:val="24"/>
          <w:szCs w:val="24"/>
        </w:rPr>
      </w:pPr>
      <w:r w:rsidRPr="00771306">
        <w:rPr>
          <w:sz w:val="24"/>
          <w:szCs w:val="24"/>
        </w:rPr>
        <w:t>The above diagram demonstrates normal upper limb venous anatomy. A routine ultrasound examination should include assessment of the accessible sections of the internal jugular, subclavian, axillary, brachial, radial and ulnar veins</w:t>
      </w:r>
      <w:r w:rsidRPr="00771306">
        <w:rPr>
          <w:sz w:val="24"/>
          <w:szCs w:val="24"/>
          <w:vertAlign w:val="superscript"/>
        </w:rPr>
        <w:t>10</w:t>
      </w:r>
      <w:r w:rsidRPr="00771306">
        <w:rPr>
          <w:sz w:val="24"/>
          <w:szCs w:val="24"/>
        </w:rPr>
        <w:t>. The superficial basilic, cephalic and median cubital veins should also assessed</w:t>
      </w:r>
      <w:r w:rsidRPr="00771306">
        <w:rPr>
          <w:sz w:val="24"/>
          <w:szCs w:val="24"/>
          <w:vertAlign w:val="superscript"/>
        </w:rPr>
        <w:t>1,10</w:t>
      </w:r>
      <w:r w:rsidRPr="00771306">
        <w:rPr>
          <w:sz w:val="24"/>
          <w:szCs w:val="24"/>
        </w:rPr>
        <w:t xml:space="preserve">. Ultrasound </w:t>
      </w:r>
      <w:r w:rsidRPr="00771306">
        <w:rPr>
          <w:sz w:val="24"/>
          <w:szCs w:val="24"/>
        </w:rPr>
        <w:lastRenderedPageBreak/>
        <w:t>examinat</w:t>
      </w:r>
      <w:r w:rsidR="00660B47">
        <w:rPr>
          <w:sz w:val="24"/>
          <w:szCs w:val="24"/>
        </w:rPr>
        <w:t>ion should consist of grayscale</w:t>
      </w:r>
      <w:r w:rsidRPr="00771306">
        <w:rPr>
          <w:sz w:val="24"/>
          <w:szCs w:val="24"/>
        </w:rPr>
        <w:t>, colour and spectral assessment of accessible portions of the brachiocephalic (if seen), subclavian, axillary, and internal jugular veins. Venous compression should be applied to all accessible veins as incomplete compression remains the most sensitive and specific sign of venous thrombosis</w:t>
      </w:r>
      <w:r w:rsidRPr="00771306">
        <w:rPr>
          <w:sz w:val="24"/>
          <w:szCs w:val="24"/>
          <w:vertAlign w:val="superscript"/>
        </w:rPr>
        <w:t>1</w:t>
      </w:r>
      <w:r w:rsidRPr="00771306">
        <w:rPr>
          <w:sz w:val="24"/>
          <w:szCs w:val="24"/>
        </w:rPr>
        <w:t>. Compression should be performed in the transverse plane, with enough pressure to completely close the vessel lumen</w:t>
      </w:r>
      <w:r w:rsidRPr="00771306">
        <w:rPr>
          <w:sz w:val="24"/>
          <w:szCs w:val="24"/>
          <w:vertAlign w:val="superscript"/>
        </w:rPr>
        <w:t>1,10</w:t>
      </w:r>
      <w:r w:rsidRPr="00771306">
        <w:rPr>
          <w:sz w:val="24"/>
          <w:szCs w:val="24"/>
        </w:rPr>
        <w:t>.</w:t>
      </w:r>
    </w:p>
    <w:p w14:paraId="59DE476C" w14:textId="77777777" w:rsidR="00771306" w:rsidRPr="00771306" w:rsidRDefault="00771306" w:rsidP="00771306">
      <w:pPr>
        <w:rPr>
          <w:sz w:val="24"/>
          <w:szCs w:val="24"/>
        </w:rPr>
      </w:pPr>
      <w:r w:rsidRPr="00771306">
        <w:rPr>
          <w:sz w:val="24"/>
          <w:szCs w:val="24"/>
        </w:rPr>
        <w:t xml:space="preserve">The subclavian (brachiocephalic where possible) and internal jugular veins should be assessed bilaterally (even if a unilateral referral) using colour and spectral Doppler to evaluate for loss of cardiovascular </w:t>
      </w:r>
      <w:proofErr w:type="spellStart"/>
      <w:r w:rsidRPr="00771306">
        <w:rPr>
          <w:sz w:val="24"/>
          <w:szCs w:val="24"/>
        </w:rPr>
        <w:t>pulsatility</w:t>
      </w:r>
      <w:proofErr w:type="spellEnd"/>
      <w:r w:rsidRPr="00771306">
        <w:rPr>
          <w:sz w:val="24"/>
          <w:szCs w:val="24"/>
        </w:rPr>
        <w:t xml:space="preserve"> and respiratory phasicity</w:t>
      </w:r>
      <w:r w:rsidRPr="00771306">
        <w:rPr>
          <w:sz w:val="24"/>
          <w:szCs w:val="24"/>
          <w:vertAlign w:val="superscript"/>
        </w:rPr>
        <w:t>1,10,11</w:t>
      </w:r>
      <w:r w:rsidRPr="00771306">
        <w:rPr>
          <w:sz w:val="24"/>
          <w:szCs w:val="24"/>
        </w:rPr>
        <w:t xml:space="preserve">. </w:t>
      </w:r>
    </w:p>
    <w:p w14:paraId="3F66E861" w14:textId="77777777" w:rsidR="00771306" w:rsidRPr="00771306" w:rsidRDefault="00771306" w:rsidP="00771306">
      <w:pPr>
        <w:rPr>
          <w:sz w:val="24"/>
          <w:szCs w:val="24"/>
        </w:rPr>
      </w:pPr>
      <w:r w:rsidRPr="00771306">
        <w:rPr>
          <w:sz w:val="24"/>
          <w:szCs w:val="24"/>
        </w:rPr>
        <w:t>Non-</w:t>
      </w:r>
      <w:proofErr w:type="spellStart"/>
      <w:r w:rsidRPr="00771306">
        <w:rPr>
          <w:sz w:val="24"/>
          <w:szCs w:val="24"/>
        </w:rPr>
        <w:t>pulsatility</w:t>
      </w:r>
      <w:proofErr w:type="spellEnd"/>
      <w:r w:rsidRPr="00771306">
        <w:rPr>
          <w:sz w:val="24"/>
          <w:szCs w:val="24"/>
        </w:rPr>
        <w:t xml:space="preserve"> and absence of respiratory </w:t>
      </w:r>
      <w:proofErr w:type="spellStart"/>
      <w:r w:rsidRPr="00771306">
        <w:rPr>
          <w:sz w:val="24"/>
          <w:szCs w:val="24"/>
        </w:rPr>
        <w:t>phasicity</w:t>
      </w:r>
      <w:proofErr w:type="spellEnd"/>
      <w:r w:rsidRPr="00771306">
        <w:rPr>
          <w:sz w:val="24"/>
          <w:szCs w:val="24"/>
        </w:rPr>
        <w:t xml:space="preserve"> can be suggestive of central venous obstruction (thrombosis, stenosis or extrinsic compression)</w:t>
      </w:r>
      <w:r w:rsidRPr="00771306">
        <w:rPr>
          <w:sz w:val="24"/>
          <w:szCs w:val="24"/>
          <w:vertAlign w:val="superscript"/>
        </w:rPr>
        <w:t>1</w:t>
      </w:r>
      <w:r w:rsidRPr="00771306">
        <w:rPr>
          <w:sz w:val="24"/>
          <w:szCs w:val="24"/>
        </w:rPr>
        <w:t>. In a case where central venous thrombosis is considered as a result of abnormal spectral waveforms, examination of the contralateral side should be performed to ensure the abnormal spectral trace is present only on the symptomatic side</w:t>
      </w:r>
      <w:r w:rsidRPr="00771306">
        <w:rPr>
          <w:sz w:val="24"/>
          <w:szCs w:val="24"/>
          <w:vertAlign w:val="superscript"/>
        </w:rPr>
        <w:t>11</w:t>
      </w:r>
      <w:r w:rsidRPr="00771306">
        <w:rPr>
          <w:sz w:val="24"/>
          <w:szCs w:val="24"/>
        </w:rPr>
        <w:t>.  This allows the sonographer to overcome limitations associated with innate variations in spectral trace observed in differing patients</w:t>
      </w:r>
      <w:r w:rsidRPr="00771306">
        <w:rPr>
          <w:sz w:val="24"/>
          <w:szCs w:val="24"/>
          <w:vertAlign w:val="superscript"/>
        </w:rPr>
        <w:t>11</w:t>
      </w:r>
      <w:r w:rsidRPr="00771306">
        <w:rPr>
          <w:sz w:val="24"/>
          <w:szCs w:val="24"/>
        </w:rPr>
        <w:t>. It must be noted that the study used as evidence for assessment of bilateral systems acknowledges that spectral abnormalities may be difficult to diagnose in the presence of bilateral subclavian, brachiocephalic or superior vena cava occlusion</w:t>
      </w:r>
      <w:r w:rsidRPr="00771306">
        <w:rPr>
          <w:sz w:val="24"/>
          <w:szCs w:val="24"/>
          <w:vertAlign w:val="superscript"/>
        </w:rPr>
        <w:t>11</w:t>
      </w:r>
      <w:r w:rsidRPr="00771306">
        <w:rPr>
          <w:sz w:val="24"/>
          <w:szCs w:val="24"/>
        </w:rPr>
        <w:t xml:space="preserve">. </w:t>
      </w:r>
    </w:p>
    <w:p w14:paraId="2C987403" w14:textId="77777777" w:rsidR="00771306" w:rsidRDefault="00771306" w:rsidP="00771306">
      <w:pPr>
        <w:rPr>
          <w:sz w:val="24"/>
          <w:szCs w:val="24"/>
        </w:rPr>
      </w:pPr>
    </w:p>
    <w:p w14:paraId="69EDAB86" w14:textId="77777777" w:rsidR="00771306" w:rsidRPr="00771306" w:rsidRDefault="00771306" w:rsidP="00771306">
      <w:pPr>
        <w:rPr>
          <w:sz w:val="24"/>
          <w:szCs w:val="24"/>
        </w:rPr>
      </w:pPr>
      <w:r w:rsidRPr="00771306">
        <w:rPr>
          <w:sz w:val="24"/>
          <w:szCs w:val="24"/>
        </w:rPr>
        <w:t>REFERENCES</w:t>
      </w:r>
    </w:p>
    <w:p w14:paraId="5DDA2F29"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Chin, E.E., Zimmerman, P.T., Grant, G.G., Sonographic Evaluation of Upper Extremity Deep Venous Thrombosis. Journal of Ultrasound in Medicine. 2005; 24: 829-838</w:t>
      </w:r>
    </w:p>
    <w:p w14:paraId="16501EEC"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Czihal</w:t>
      </w:r>
      <w:proofErr w:type="spellEnd"/>
      <w:r w:rsidRPr="00771306">
        <w:rPr>
          <w:rFonts w:ascii="Times New Roman" w:hAnsi="Times New Roman"/>
          <w:sz w:val="24"/>
          <w:szCs w:val="24"/>
        </w:rPr>
        <w:t>, M., Hoffman, U., Upper extremity deep venous thrombosis. Vascular Medicine. 2011; 16: 191-202.</w:t>
      </w:r>
    </w:p>
    <w:p w14:paraId="1ABF1436"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Illig</w:t>
      </w:r>
      <w:proofErr w:type="spellEnd"/>
      <w:r w:rsidRPr="00771306">
        <w:rPr>
          <w:rFonts w:ascii="Times New Roman" w:hAnsi="Times New Roman"/>
          <w:sz w:val="24"/>
          <w:szCs w:val="24"/>
        </w:rPr>
        <w:t>, K.A., Doyle, A.J., A comprehensive review of Paget-</w:t>
      </w:r>
      <w:proofErr w:type="spellStart"/>
      <w:r w:rsidRPr="00771306">
        <w:rPr>
          <w:rFonts w:ascii="Times New Roman" w:hAnsi="Times New Roman"/>
          <w:sz w:val="24"/>
          <w:szCs w:val="24"/>
        </w:rPr>
        <w:t>Schroetter</w:t>
      </w:r>
      <w:proofErr w:type="spellEnd"/>
      <w:r w:rsidRPr="00771306">
        <w:rPr>
          <w:rFonts w:ascii="Times New Roman" w:hAnsi="Times New Roman"/>
          <w:sz w:val="24"/>
          <w:szCs w:val="24"/>
        </w:rPr>
        <w:t xml:space="preserve"> syndrome. 2010. Journal of Vascular Surgery; 51: 1538-47.</w:t>
      </w:r>
    </w:p>
    <w:p w14:paraId="2F77123E"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Baarslag</w:t>
      </w:r>
      <w:proofErr w:type="spellEnd"/>
      <w:r w:rsidRPr="00771306">
        <w:rPr>
          <w:rFonts w:ascii="Times New Roman" w:hAnsi="Times New Roman"/>
          <w:sz w:val="24"/>
          <w:szCs w:val="24"/>
        </w:rPr>
        <w:t>, H.J., Van Beek, E.J., Koopman, M.M., Reekers, J.A., Prospective study of color duplex ultrasonography compared with contrast venography in patients suspected of having deep venous thrombosis of the upper extremities. 2002. Annals of Internal Medicine; 136: 865- 872.</w:t>
      </w:r>
    </w:p>
    <w:p w14:paraId="060397F6"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Prandoni</w:t>
      </w:r>
      <w:proofErr w:type="spellEnd"/>
      <w:r w:rsidRPr="00771306">
        <w:rPr>
          <w:rFonts w:ascii="Times New Roman" w:hAnsi="Times New Roman"/>
          <w:sz w:val="24"/>
          <w:szCs w:val="24"/>
        </w:rPr>
        <w:t xml:space="preserve">, P., </w:t>
      </w:r>
      <w:proofErr w:type="spellStart"/>
      <w:r w:rsidRPr="00771306">
        <w:rPr>
          <w:rFonts w:ascii="Times New Roman" w:hAnsi="Times New Roman"/>
          <w:sz w:val="24"/>
          <w:szCs w:val="24"/>
        </w:rPr>
        <w:t>Polistena</w:t>
      </w:r>
      <w:proofErr w:type="spellEnd"/>
      <w:r w:rsidRPr="00771306">
        <w:rPr>
          <w:rFonts w:ascii="Times New Roman" w:hAnsi="Times New Roman"/>
          <w:sz w:val="24"/>
          <w:szCs w:val="24"/>
        </w:rPr>
        <w:t xml:space="preserve">, P., </w:t>
      </w:r>
      <w:proofErr w:type="spellStart"/>
      <w:r w:rsidRPr="00771306">
        <w:rPr>
          <w:rFonts w:ascii="Times New Roman" w:hAnsi="Times New Roman"/>
          <w:sz w:val="24"/>
          <w:szCs w:val="24"/>
        </w:rPr>
        <w:t>Bernardi</w:t>
      </w:r>
      <w:proofErr w:type="spellEnd"/>
      <w:r w:rsidRPr="00771306">
        <w:rPr>
          <w:rFonts w:ascii="Times New Roman" w:hAnsi="Times New Roman"/>
          <w:sz w:val="24"/>
          <w:szCs w:val="24"/>
        </w:rPr>
        <w:t xml:space="preserve">, E., </w:t>
      </w:r>
      <w:proofErr w:type="spellStart"/>
      <w:r w:rsidRPr="00771306">
        <w:rPr>
          <w:rFonts w:ascii="Times New Roman" w:hAnsi="Times New Roman"/>
          <w:sz w:val="24"/>
          <w:szCs w:val="24"/>
        </w:rPr>
        <w:t>Cogo</w:t>
      </w:r>
      <w:proofErr w:type="spellEnd"/>
      <w:r w:rsidRPr="00771306">
        <w:rPr>
          <w:rFonts w:ascii="Times New Roman" w:hAnsi="Times New Roman"/>
          <w:sz w:val="24"/>
          <w:szCs w:val="24"/>
        </w:rPr>
        <w:t xml:space="preserve">, A., </w:t>
      </w:r>
      <w:proofErr w:type="spellStart"/>
      <w:r w:rsidRPr="00771306">
        <w:rPr>
          <w:rFonts w:ascii="Times New Roman" w:hAnsi="Times New Roman"/>
          <w:sz w:val="24"/>
          <w:szCs w:val="24"/>
        </w:rPr>
        <w:t>Casara</w:t>
      </w:r>
      <w:proofErr w:type="spellEnd"/>
      <w:r w:rsidRPr="00771306">
        <w:rPr>
          <w:rFonts w:ascii="Times New Roman" w:hAnsi="Times New Roman"/>
          <w:sz w:val="24"/>
          <w:szCs w:val="24"/>
        </w:rPr>
        <w:t xml:space="preserve">, D., </w:t>
      </w:r>
      <w:proofErr w:type="spellStart"/>
      <w:r w:rsidRPr="00771306">
        <w:rPr>
          <w:rFonts w:ascii="Times New Roman" w:hAnsi="Times New Roman"/>
          <w:sz w:val="24"/>
          <w:szCs w:val="24"/>
        </w:rPr>
        <w:t>Verlato</w:t>
      </w:r>
      <w:proofErr w:type="spellEnd"/>
      <w:r w:rsidRPr="00771306">
        <w:rPr>
          <w:rFonts w:ascii="Times New Roman" w:hAnsi="Times New Roman"/>
          <w:sz w:val="24"/>
          <w:szCs w:val="24"/>
        </w:rPr>
        <w:t xml:space="preserve">, F., </w:t>
      </w:r>
      <w:proofErr w:type="spellStart"/>
      <w:r w:rsidRPr="00771306">
        <w:rPr>
          <w:rFonts w:ascii="Times New Roman" w:hAnsi="Times New Roman"/>
          <w:sz w:val="24"/>
          <w:szCs w:val="24"/>
        </w:rPr>
        <w:t>Simioni</w:t>
      </w:r>
      <w:proofErr w:type="spellEnd"/>
      <w:r w:rsidRPr="00771306">
        <w:rPr>
          <w:rFonts w:ascii="Times New Roman" w:hAnsi="Times New Roman"/>
          <w:sz w:val="24"/>
          <w:szCs w:val="24"/>
        </w:rPr>
        <w:t xml:space="preserve">, P., </w:t>
      </w:r>
      <w:proofErr w:type="spellStart"/>
      <w:r w:rsidRPr="00771306">
        <w:rPr>
          <w:rFonts w:ascii="Times New Roman" w:hAnsi="Times New Roman"/>
          <w:sz w:val="24"/>
          <w:szCs w:val="24"/>
        </w:rPr>
        <w:t>Signorini</w:t>
      </w:r>
      <w:proofErr w:type="spellEnd"/>
      <w:r w:rsidRPr="00771306">
        <w:rPr>
          <w:rFonts w:ascii="Times New Roman" w:hAnsi="Times New Roman"/>
          <w:sz w:val="24"/>
          <w:szCs w:val="24"/>
        </w:rPr>
        <w:t xml:space="preserve">, G.P., Benedetti, L., </w:t>
      </w:r>
      <w:proofErr w:type="spellStart"/>
      <w:r w:rsidRPr="00771306">
        <w:rPr>
          <w:rFonts w:ascii="Times New Roman" w:hAnsi="Times New Roman"/>
          <w:sz w:val="24"/>
          <w:szCs w:val="24"/>
        </w:rPr>
        <w:t>Girolami</w:t>
      </w:r>
      <w:proofErr w:type="spellEnd"/>
      <w:r w:rsidRPr="00771306">
        <w:rPr>
          <w:rFonts w:ascii="Times New Roman" w:hAnsi="Times New Roman"/>
          <w:sz w:val="24"/>
          <w:szCs w:val="24"/>
        </w:rPr>
        <w:t>, A., Upper extremity deep vein thrombosis: risk factors, diagnosis, and complications. 1997. Archive of Internal Medicine; 157: 57-62.</w:t>
      </w:r>
    </w:p>
    <w:p w14:paraId="52E97E20"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 xml:space="preserve">Falk, R.L., Smith, D.F., Thrombosis of upper extremity thoracic inlet veins: diagnosis with duplex Doppler sonography. 1987. American Journal of </w:t>
      </w:r>
      <w:proofErr w:type="spellStart"/>
      <w:r w:rsidRPr="00771306">
        <w:rPr>
          <w:rFonts w:ascii="Times New Roman" w:hAnsi="Times New Roman"/>
          <w:sz w:val="24"/>
          <w:szCs w:val="24"/>
        </w:rPr>
        <w:t>Roentgeneology</w:t>
      </w:r>
      <w:proofErr w:type="spellEnd"/>
      <w:r w:rsidRPr="00771306">
        <w:rPr>
          <w:rFonts w:ascii="Times New Roman" w:hAnsi="Times New Roman"/>
          <w:sz w:val="24"/>
          <w:szCs w:val="24"/>
        </w:rPr>
        <w:t>; 149: 677-682.</w:t>
      </w:r>
    </w:p>
    <w:p w14:paraId="62986F95"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 xml:space="preserve">Knudson, G.J., </w:t>
      </w:r>
      <w:proofErr w:type="spellStart"/>
      <w:r w:rsidRPr="00771306">
        <w:rPr>
          <w:rFonts w:ascii="Times New Roman" w:hAnsi="Times New Roman"/>
          <w:sz w:val="24"/>
          <w:szCs w:val="24"/>
        </w:rPr>
        <w:t>Wiedmeyer</w:t>
      </w:r>
      <w:proofErr w:type="spellEnd"/>
      <w:r w:rsidRPr="00771306">
        <w:rPr>
          <w:rFonts w:ascii="Times New Roman" w:hAnsi="Times New Roman"/>
          <w:sz w:val="24"/>
          <w:szCs w:val="24"/>
        </w:rPr>
        <w:t xml:space="preserve">, D.A., Erickson, S.J., Foley, W.D., Lawson, T.L., </w:t>
      </w:r>
      <w:proofErr w:type="spellStart"/>
      <w:r w:rsidRPr="00771306">
        <w:rPr>
          <w:rFonts w:ascii="Times New Roman" w:hAnsi="Times New Roman"/>
          <w:sz w:val="24"/>
          <w:szCs w:val="24"/>
        </w:rPr>
        <w:t>Mewissen</w:t>
      </w:r>
      <w:proofErr w:type="spellEnd"/>
      <w:r w:rsidRPr="00771306">
        <w:rPr>
          <w:rFonts w:ascii="Times New Roman" w:hAnsi="Times New Roman"/>
          <w:sz w:val="24"/>
          <w:szCs w:val="24"/>
        </w:rPr>
        <w:t xml:space="preserve">, M.W., </w:t>
      </w:r>
      <w:proofErr w:type="spellStart"/>
      <w:r w:rsidRPr="00771306">
        <w:rPr>
          <w:rFonts w:ascii="Times New Roman" w:hAnsi="Times New Roman"/>
          <w:sz w:val="24"/>
          <w:szCs w:val="24"/>
        </w:rPr>
        <w:t>Lipchik</w:t>
      </w:r>
      <w:proofErr w:type="spellEnd"/>
      <w:r w:rsidRPr="00771306">
        <w:rPr>
          <w:rFonts w:ascii="Times New Roman" w:hAnsi="Times New Roman"/>
          <w:sz w:val="24"/>
          <w:szCs w:val="24"/>
        </w:rPr>
        <w:t xml:space="preserve">, E.O., Color Doppler sonographic imaging in the assessment of upper-extremity deep venous thrombosis. 1990. American Journal of </w:t>
      </w:r>
      <w:proofErr w:type="spellStart"/>
      <w:r w:rsidRPr="00771306">
        <w:rPr>
          <w:rFonts w:ascii="Times New Roman" w:hAnsi="Times New Roman"/>
          <w:sz w:val="24"/>
          <w:szCs w:val="24"/>
        </w:rPr>
        <w:t>Roentgeneology</w:t>
      </w:r>
      <w:proofErr w:type="spellEnd"/>
      <w:r w:rsidRPr="00771306">
        <w:rPr>
          <w:rFonts w:ascii="Times New Roman" w:hAnsi="Times New Roman"/>
          <w:sz w:val="24"/>
          <w:szCs w:val="24"/>
        </w:rPr>
        <w:t>; 154: 399-403.</w:t>
      </w:r>
    </w:p>
    <w:p w14:paraId="0CFD9ECB"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 xml:space="preserve">Baxter, G.M., Kincaid, W., Jeffrey, R.F., Millar, G.M., Porteous, C., Morley, P., Comparison of </w:t>
      </w:r>
      <w:proofErr w:type="spellStart"/>
      <w:r w:rsidRPr="00771306">
        <w:rPr>
          <w:rFonts w:ascii="Times New Roman" w:hAnsi="Times New Roman"/>
          <w:sz w:val="24"/>
          <w:szCs w:val="24"/>
        </w:rPr>
        <w:t>colour</w:t>
      </w:r>
      <w:proofErr w:type="spellEnd"/>
      <w:r w:rsidRPr="00771306">
        <w:rPr>
          <w:rFonts w:ascii="Times New Roman" w:hAnsi="Times New Roman"/>
          <w:sz w:val="24"/>
          <w:szCs w:val="24"/>
        </w:rPr>
        <w:t xml:space="preserve"> Doppler ultrasound with venography in the </w:t>
      </w:r>
      <w:r w:rsidRPr="00771306">
        <w:rPr>
          <w:rFonts w:ascii="Times New Roman" w:hAnsi="Times New Roman"/>
          <w:sz w:val="24"/>
          <w:szCs w:val="24"/>
        </w:rPr>
        <w:lastRenderedPageBreak/>
        <w:t>diagnosis of axillary and subclavian vein thrombosis. 1991. The British Journal of Radiology; 64: 777-781.</w:t>
      </w:r>
    </w:p>
    <w:p w14:paraId="78C1884A" w14:textId="77777777" w:rsidR="00771306" w:rsidRPr="00771306" w:rsidRDefault="00771306">
      <w:pPr>
        <w:pStyle w:val="ListParagraph"/>
        <w:numPr>
          <w:ilvl w:val="0"/>
          <w:numId w:val="34"/>
        </w:numPr>
        <w:spacing w:after="160" w:line="259" w:lineRule="auto"/>
        <w:rPr>
          <w:rFonts w:ascii="Times New Roman" w:hAnsi="Times New Roman"/>
          <w:sz w:val="24"/>
          <w:szCs w:val="24"/>
        </w:rPr>
      </w:pPr>
      <w:proofErr w:type="spellStart"/>
      <w:r w:rsidRPr="00771306">
        <w:rPr>
          <w:rFonts w:ascii="Times New Roman" w:hAnsi="Times New Roman"/>
          <w:sz w:val="24"/>
          <w:szCs w:val="24"/>
        </w:rPr>
        <w:t>Koksoy</w:t>
      </w:r>
      <w:proofErr w:type="spellEnd"/>
      <w:r w:rsidRPr="00771306">
        <w:rPr>
          <w:rFonts w:ascii="Times New Roman" w:hAnsi="Times New Roman"/>
          <w:sz w:val="24"/>
          <w:szCs w:val="24"/>
        </w:rPr>
        <w:t xml:space="preserve">, C., </w:t>
      </w:r>
      <w:proofErr w:type="spellStart"/>
      <w:r w:rsidRPr="00771306">
        <w:rPr>
          <w:rFonts w:ascii="Times New Roman" w:hAnsi="Times New Roman"/>
          <w:sz w:val="24"/>
          <w:szCs w:val="24"/>
        </w:rPr>
        <w:t>Kuzu</w:t>
      </w:r>
      <w:proofErr w:type="spellEnd"/>
      <w:r w:rsidRPr="00771306">
        <w:rPr>
          <w:rFonts w:ascii="Times New Roman" w:hAnsi="Times New Roman"/>
          <w:sz w:val="24"/>
          <w:szCs w:val="24"/>
        </w:rPr>
        <w:t xml:space="preserve">, A., </w:t>
      </w:r>
      <w:proofErr w:type="spellStart"/>
      <w:r w:rsidRPr="00771306">
        <w:rPr>
          <w:rFonts w:ascii="Times New Roman" w:hAnsi="Times New Roman"/>
          <w:sz w:val="24"/>
          <w:szCs w:val="24"/>
        </w:rPr>
        <w:t>Kutlay</w:t>
      </w:r>
      <w:proofErr w:type="spellEnd"/>
      <w:r w:rsidRPr="00771306">
        <w:rPr>
          <w:rFonts w:ascii="Times New Roman" w:hAnsi="Times New Roman"/>
          <w:sz w:val="24"/>
          <w:szCs w:val="24"/>
        </w:rPr>
        <w:t xml:space="preserve">, J., Erden, I., </w:t>
      </w:r>
      <w:proofErr w:type="spellStart"/>
      <w:r w:rsidRPr="00771306">
        <w:rPr>
          <w:rFonts w:ascii="Times New Roman" w:hAnsi="Times New Roman"/>
          <w:sz w:val="24"/>
          <w:szCs w:val="24"/>
        </w:rPr>
        <w:t>Ozcan</w:t>
      </w:r>
      <w:proofErr w:type="spellEnd"/>
      <w:r w:rsidRPr="00771306">
        <w:rPr>
          <w:rFonts w:ascii="Times New Roman" w:hAnsi="Times New Roman"/>
          <w:sz w:val="24"/>
          <w:szCs w:val="24"/>
        </w:rPr>
        <w:t xml:space="preserve">, H., </w:t>
      </w:r>
      <w:proofErr w:type="spellStart"/>
      <w:r w:rsidRPr="00771306">
        <w:rPr>
          <w:rFonts w:ascii="Times New Roman" w:hAnsi="Times New Roman"/>
          <w:sz w:val="24"/>
          <w:szCs w:val="24"/>
        </w:rPr>
        <w:t>Ergin</w:t>
      </w:r>
      <w:proofErr w:type="spellEnd"/>
      <w:r w:rsidRPr="00771306">
        <w:rPr>
          <w:rFonts w:ascii="Times New Roman" w:hAnsi="Times New Roman"/>
          <w:sz w:val="24"/>
          <w:szCs w:val="24"/>
        </w:rPr>
        <w:t xml:space="preserve">, K., The diagnostic value of </w:t>
      </w:r>
      <w:proofErr w:type="spellStart"/>
      <w:r w:rsidRPr="00771306">
        <w:rPr>
          <w:rFonts w:ascii="Times New Roman" w:hAnsi="Times New Roman"/>
          <w:sz w:val="24"/>
          <w:szCs w:val="24"/>
        </w:rPr>
        <w:t>colour</w:t>
      </w:r>
      <w:proofErr w:type="spellEnd"/>
      <w:r w:rsidRPr="00771306">
        <w:rPr>
          <w:rFonts w:ascii="Times New Roman" w:hAnsi="Times New Roman"/>
          <w:sz w:val="24"/>
          <w:szCs w:val="24"/>
        </w:rPr>
        <w:t xml:space="preserve"> Doppler ultrasound in central venous catheter related thrombosis. 1995. Clinical Radiology; 50: 687-689.</w:t>
      </w:r>
    </w:p>
    <w:p w14:paraId="33968814"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American Institute of Ultrasound in Medicine. AIUM Practice Parameter for the performance of Peripheral Venous Ultrasound Examinations. 2015.</w:t>
      </w:r>
    </w:p>
    <w:p w14:paraId="30EF3139" w14:textId="77777777" w:rsidR="00771306" w:rsidRPr="00771306" w:rsidRDefault="00771306">
      <w:pPr>
        <w:pStyle w:val="ListParagraph"/>
        <w:numPr>
          <w:ilvl w:val="0"/>
          <w:numId w:val="34"/>
        </w:numPr>
        <w:spacing w:after="160" w:line="259" w:lineRule="auto"/>
        <w:rPr>
          <w:rFonts w:ascii="Times New Roman" w:hAnsi="Times New Roman"/>
          <w:sz w:val="24"/>
          <w:szCs w:val="24"/>
        </w:rPr>
      </w:pPr>
      <w:r w:rsidRPr="00771306">
        <w:rPr>
          <w:rFonts w:ascii="Times New Roman" w:hAnsi="Times New Roman"/>
          <w:sz w:val="24"/>
          <w:szCs w:val="24"/>
        </w:rPr>
        <w:t xml:space="preserve">Patel, M.C., Berman, L.H., Moss, H.A., McPherson, S.J., Subclavian and Internal Jugular Veins at Doppler US: Abnormal Cardiac </w:t>
      </w:r>
      <w:proofErr w:type="spellStart"/>
      <w:r w:rsidRPr="00771306">
        <w:rPr>
          <w:rFonts w:ascii="Times New Roman" w:hAnsi="Times New Roman"/>
          <w:sz w:val="24"/>
          <w:szCs w:val="24"/>
        </w:rPr>
        <w:t>Pulsatility</w:t>
      </w:r>
      <w:proofErr w:type="spellEnd"/>
      <w:r w:rsidRPr="00771306">
        <w:rPr>
          <w:rFonts w:ascii="Times New Roman" w:hAnsi="Times New Roman"/>
          <w:sz w:val="24"/>
          <w:szCs w:val="24"/>
        </w:rPr>
        <w:t xml:space="preserve"> and Respiratory </w:t>
      </w:r>
      <w:proofErr w:type="spellStart"/>
      <w:r w:rsidRPr="00771306">
        <w:rPr>
          <w:rFonts w:ascii="Times New Roman" w:hAnsi="Times New Roman"/>
          <w:sz w:val="24"/>
          <w:szCs w:val="24"/>
        </w:rPr>
        <w:t>Phasicity</w:t>
      </w:r>
      <w:proofErr w:type="spellEnd"/>
      <w:r w:rsidRPr="00771306">
        <w:rPr>
          <w:rFonts w:ascii="Times New Roman" w:hAnsi="Times New Roman"/>
          <w:sz w:val="24"/>
          <w:szCs w:val="24"/>
        </w:rPr>
        <w:t xml:space="preserve"> as a Predictor of Complete Central Occlusion. 1999. Radiology; 211:511-583.</w:t>
      </w:r>
    </w:p>
    <w:p w14:paraId="68D36615" w14:textId="77777777" w:rsidR="001C68CC" w:rsidRDefault="001C68CC" w:rsidP="00C03037">
      <w:pPr>
        <w:jc w:val="both"/>
        <w:rPr>
          <w:b/>
          <w:sz w:val="24"/>
          <w:szCs w:val="24"/>
          <w:u w:val="single"/>
        </w:rPr>
      </w:pPr>
    </w:p>
    <w:p w14:paraId="1100297F" w14:textId="77777777" w:rsidR="001C68CC" w:rsidRDefault="001C68CC" w:rsidP="00C03037">
      <w:pPr>
        <w:jc w:val="both"/>
        <w:rPr>
          <w:b/>
          <w:sz w:val="24"/>
          <w:szCs w:val="24"/>
          <w:u w:val="single"/>
        </w:rPr>
      </w:pPr>
    </w:p>
    <w:p w14:paraId="4E4495E6" w14:textId="77777777" w:rsidR="001C68CC" w:rsidRDefault="001C68CC" w:rsidP="00C03037">
      <w:pPr>
        <w:jc w:val="both"/>
        <w:rPr>
          <w:b/>
          <w:sz w:val="24"/>
          <w:szCs w:val="24"/>
          <w:u w:val="single"/>
        </w:rPr>
      </w:pPr>
    </w:p>
    <w:p w14:paraId="38376B34" w14:textId="77777777" w:rsidR="001C68CC" w:rsidRDefault="001C68CC" w:rsidP="00C03037">
      <w:pPr>
        <w:jc w:val="both"/>
        <w:rPr>
          <w:b/>
          <w:sz w:val="24"/>
          <w:szCs w:val="24"/>
          <w:u w:val="single"/>
        </w:rPr>
      </w:pPr>
    </w:p>
    <w:p w14:paraId="41186AC7" w14:textId="77777777" w:rsidR="001C68CC" w:rsidRDefault="001C68CC" w:rsidP="00C03037">
      <w:pPr>
        <w:jc w:val="both"/>
        <w:rPr>
          <w:b/>
          <w:sz w:val="24"/>
          <w:szCs w:val="24"/>
          <w:u w:val="single"/>
        </w:rPr>
      </w:pPr>
    </w:p>
    <w:p w14:paraId="60C539AB" w14:textId="77777777" w:rsidR="001C68CC" w:rsidRDefault="001C68CC" w:rsidP="00C03037">
      <w:pPr>
        <w:jc w:val="both"/>
        <w:rPr>
          <w:b/>
          <w:sz w:val="24"/>
          <w:szCs w:val="24"/>
          <w:u w:val="single"/>
        </w:rPr>
      </w:pPr>
    </w:p>
    <w:p w14:paraId="09424C1C" w14:textId="77777777" w:rsidR="001C68CC" w:rsidRDefault="001C68CC" w:rsidP="00C03037">
      <w:pPr>
        <w:jc w:val="both"/>
        <w:rPr>
          <w:b/>
          <w:sz w:val="24"/>
          <w:szCs w:val="24"/>
          <w:u w:val="single"/>
        </w:rPr>
      </w:pPr>
    </w:p>
    <w:p w14:paraId="4F6E92BB" w14:textId="77777777" w:rsidR="001C68CC" w:rsidRDefault="001C68CC" w:rsidP="00C03037">
      <w:pPr>
        <w:jc w:val="both"/>
        <w:rPr>
          <w:b/>
          <w:sz w:val="24"/>
          <w:szCs w:val="24"/>
          <w:u w:val="single"/>
        </w:rPr>
      </w:pPr>
    </w:p>
    <w:p w14:paraId="5FFFF17D" w14:textId="77777777" w:rsidR="001C68CC" w:rsidRDefault="001C68CC" w:rsidP="00C03037">
      <w:pPr>
        <w:jc w:val="both"/>
        <w:rPr>
          <w:b/>
          <w:sz w:val="24"/>
          <w:szCs w:val="24"/>
          <w:u w:val="single"/>
        </w:rPr>
      </w:pPr>
    </w:p>
    <w:p w14:paraId="78E03547" w14:textId="77777777" w:rsidR="001C68CC" w:rsidRDefault="001C68CC" w:rsidP="00C03037">
      <w:pPr>
        <w:jc w:val="both"/>
        <w:rPr>
          <w:b/>
          <w:sz w:val="24"/>
          <w:szCs w:val="24"/>
          <w:u w:val="single"/>
        </w:rPr>
      </w:pPr>
    </w:p>
    <w:p w14:paraId="4C68E213" w14:textId="77777777" w:rsidR="001C68CC" w:rsidRDefault="001C68CC" w:rsidP="00C03037">
      <w:pPr>
        <w:jc w:val="both"/>
        <w:rPr>
          <w:b/>
          <w:sz w:val="24"/>
          <w:szCs w:val="24"/>
          <w:u w:val="single"/>
        </w:rPr>
      </w:pPr>
    </w:p>
    <w:p w14:paraId="6EB5C15A" w14:textId="77777777" w:rsidR="001C68CC" w:rsidRDefault="001C68CC" w:rsidP="00C03037">
      <w:pPr>
        <w:jc w:val="both"/>
        <w:rPr>
          <w:b/>
          <w:sz w:val="24"/>
          <w:szCs w:val="24"/>
          <w:u w:val="single"/>
        </w:rPr>
      </w:pPr>
    </w:p>
    <w:p w14:paraId="4DC77A5A" w14:textId="77777777" w:rsidR="001C68CC" w:rsidRDefault="001C68CC" w:rsidP="00C03037">
      <w:pPr>
        <w:jc w:val="both"/>
        <w:rPr>
          <w:b/>
          <w:sz w:val="24"/>
          <w:szCs w:val="24"/>
          <w:u w:val="single"/>
        </w:rPr>
      </w:pPr>
    </w:p>
    <w:p w14:paraId="78ADB4D2" w14:textId="77777777" w:rsidR="001C68CC" w:rsidRDefault="001C68CC" w:rsidP="00C03037">
      <w:pPr>
        <w:jc w:val="both"/>
        <w:rPr>
          <w:b/>
          <w:sz w:val="24"/>
          <w:szCs w:val="24"/>
          <w:u w:val="single"/>
        </w:rPr>
      </w:pPr>
    </w:p>
    <w:p w14:paraId="3AFECC3C" w14:textId="77777777" w:rsidR="001C68CC" w:rsidRDefault="001C68CC" w:rsidP="00C03037">
      <w:pPr>
        <w:jc w:val="both"/>
        <w:rPr>
          <w:b/>
          <w:sz w:val="24"/>
          <w:szCs w:val="24"/>
          <w:u w:val="single"/>
        </w:rPr>
      </w:pPr>
    </w:p>
    <w:p w14:paraId="5BEDDBA8" w14:textId="77777777" w:rsidR="001C68CC" w:rsidRDefault="001C68CC" w:rsidP="00C03037">
      <w:pPr>
        <w:jc w:val="both"/>
        <w:rPr>
          <w:b/>
          <w:sz w:val="24"/>
          <w:szCs w:val="24"/>
          <w:u w:val="single"/>
        </w:rPr>
      </w:pPr>
    </w:p>
    <w:p w14:paraId="4F10AF45" w14:textId="77777777" w:rsidR="001C68CC" w:rsidRDefault="001C68CC" w:rsidP="00C03037">
      <w:pPr>
        <w:jc w:val="both"/>
        <w:rPr>
          <w:b/>
          <w:sz w:val="24"/>
          <w:szCs w:val="24"/>
          <w:u w:val="single"/>
        </w:rPr>
      </w:pPr>
    </w:p>
    <w:p w14:paraId="4E20D1D7" w14:textId="77777777" w:rsidR="001C68CC" w:rsidRDefault="001C68CC" w:rsidP="00C03037">
      <w:pPr>
        <w:jc w:val="both"/>
        <w:rPr>
          <w:b/>
          <w:sz w:val="24"/>
          <w:szCs w:val="24"/>
          <w:u w:val="single"/>
        </w:rPr>
      </w:pPr>
    </w:p>
    <w:p w14:paraId="5C1F14E6" w14:textId="77777777" w:rsidR="001C68CC" w:rsidRDefault="001C68CC" w:rsidP="00C03037">
      <w:pPr>
        <w:jc w:val="both"/>
        <w:rPr>
          <w:b/>
          <w:sz w:val="24"/>
          <w:szCs w:val="24"/>
          <w:u w:val="single"/>
        </w:rPr>
      </w:pPr>
    </w:p>
    <w:p w14:paraId="2F7195B2" w14:textId="77777777" w:rsidR="001C68CC" w:rsidRDefault="001C68CC" w:rsidP="00C03037">
      <w:pPr>
        <w:jc w:val="both"/>
        <w:rPr>
          <w:b/>
          <w:sz w:val="24"/>
          <w:szCs w:val="24"/>
          <w:u w:val="single"/>
        </w:rPr>
      </w:pPr>
    </w:p>
    <w:p w14:paraId="338894D9" w14:textId="77777777" w:rsidR="001C68CC" w:rsidRDefault="001C68CC" w:rsidP="00C03037">
      <w:pPr>
        <w:jc w:val="both"/>
        <w:rPr>
          <w:b/>
          <w:sz w:val="24"/>
          <w:szCs w:val="24"/>
          <w:u w:val="single"/>
        </w:rPr>
      </w:pPr>
    </w:p>
    <w:p w14:paraId="19C311BD" w14:textId="77777777" w:rsidR="001C68CC" w:rsidRDefault="001C68CC" w:rsidP="00C03037">
      <w:pPr>
        <w:jc w:val="both"/>
        <w:rPr>
          <w:b/>
          <w:sz w:val="24"/>
          <w:szCs w:val="24"/>
          <w:u w:val="single"/>
        </w:rPr>
      </w:pPr>
    </w:p>
    <w:p w14:paraId="6B8C4F62" w14:textId="77777777" w:rsidR="001C68CC" w:rsidRDefault="001C68CC" w:rsidP="00C03037">
      <w:pPr>
        <w:jc w:val="both"/>
        <w:rPr>
          <w:b/>
          <w:sz w:val="24"/>
          <w:szCs w:val="24"/>
          <w:u w:val="single"/>
        </w:rPr>
      </w:pPr>
    </w:p>
    <w:p w14:paraId="00CE46A3" w14:textId="77777777" w:rsidR="001C68CC" w:rsidRDefault="001C68CC" w:rsidP="00C03037">
      <w:pPr>
        <w:jc w:val="both"/>
        <w:rPr>
          <w:b/>
          <w:sz w:val="24"/>
          <w:szCs w:val="24"/>
          <w:u w:val="single"/>
        </w:rPr>
      </w:pPr>
    </w:p>
    <w:p w14:paraId="04787B37" w14:textId="77777777" w:rsidR="001C68CC" w:rsidRDefault="001C68CC" w:rsidP="00C03037">
      <w:pPr>
        <w:jc w:val="both"/>
        <w:rPr>
          <w:b/>
          <w:sz w:val="24"/>
          <w:szCs w:val="24"/>
          <w:u w:val="single"/>
        </w:rPr>
      </w:pPr>
    </w:p>
    <w:p w14:paraId="1D1B8F9A" w14:textId="77777777" w:rsidR="001C68CC" w:rsidRDefault="001C68CC" w:rsidP="00C03037">
      <w:pPr>
        <w:jc w:val="both"/>
        <w:rPr>
          <w:b/>
          <w:sz w:val="24"/>
          <w:szCs w:val="24"/>
          <w:u w:val="single"/>
        </w:rPr>
      </w:pPr>
    </w:p>
    <w:p w14:paraId="4560C2C5" w14:textId="77777777" w:rsidR="001C68CC" w:rsidRDefault="001C68CC" w:rsidP="00C03037">
      <w:pPr>
        <w:jc w:val="both"/>
        <w:rPr>
          <w:b/>
          <w:sz w:val="24"/>
          <w:szCs w:val="24"/>
          <w:u w:val="single"/>
        </w:rPr>
      </w:pPr>
    </w:p>
    <w:p w14:paraId="2C1CE67B" w14:textId="77777777" w:rsidR="001C68CC" w:rsidRDefault="001C68CC" w:rsidP="00C03037">
      <w:pPr>
        <w:jc w:val="both"/>
        <w:rPr>
          <w:b/>
          <w:sz w:val="24"/>
          <w:szCs w:val="24"/>
          <w:u w:val="single"/>
        </w:rPr>
      </w:pPr>
    </w:p>
    <w:p w14:paraId="6BC2D5D9" w14:textId="77777777" w:rsidR="001C68CC" w:rsidRDefault="001C68CC" w:rsidP="00C03037">
      <w:pPr>
        <w:jc w:val="both"/>
        <w:rPr>
          <w:b/>
          <w:sz w:val="24"/>
          <w:szCs w:val="24"/>
          <w:u w:val="single"/>
        </w:rPr>
      </w:pPr>
    </w:p>
    <w:p w14:paraId="2C92C584" w14:textId="77777777" w:rsidR="001C68CC" w:rsidRDefault="001C68CC" w:rsidP="00C03037">
      <w:pPr>
        <w:jc w:val="both"/>
        <w:rPr>
          <w:b/>
          <w:sz w:val="24"/>
          <w:szCs w:val="24"/>
          <w:u w:val="single"/>
        </w:rPr>
      </w:pPr>
    </w:p>
    <w:p w14:paraId="15B03126" w14:textId="77777777" w:rsidR="001C68CC" w:rsidRDefault="001C68CC" w:rsidP="00C03037">
      <w:pPr>
        <w:jc w:val="both"/>
        <w:rPr>
          <w:b/>
          <w:sz w:val="24"/>
          <w:szCs w:val="24"/>
          <w:u w:val="single"/>
        </w:rPr>
      </w:pPr>
    </w:p>
    <w:p w14:paraId="235A2A44" w14:textId="77777777" w:rsidR="001C68CC" w:rsidRDefault="001C68CC" w:rsidP="00C03037">
      <w:pPr>
        <w:jc w:val="both"/>
        <w:rPr>
          <w:b/>
          <w:sz w:val="24"/>
          <w:szCs w:val="24"/>
          <w:u w:val="single"/>
        </w:rPr>
      </w:pPr>
    </w:p>
    <w:p w14:paraId="551433AA" w14:textId="77777777" w:rsidR="001C68CC" w:rsidRDefault="001C68CC" w:rsidP="00C03037">
      <w:pPr>
        <w:jc w:val="both"/>
        <w:rPr>
          <w:b/>
          <w:sz w:val="24"/>
          <w:szCs w:val="24"/>
          <w:u w:val="single"/>
        </w:rPr>
      </w:pPr>
    </w:p>
    <w:p w14:paraId="030EED1C" w14:textId="77777777" w:rsidR="001C68CC" w:rsidRDefault="001C68CC" w:rsidP="00C03037">
      <w:pPr>
        <w:jc w:val="both"/>
        <w:rPr>
          <w:b/>
          <w:sz w:val="24"/>
          <w:szCs w:val="24"/>
          <w:u w:val="single"/>
        </w:rPr>
      </w:pPr>
    </w:p>
    <w:p w14:paraId="6EAAF14F" w14:textId="77777777" w:rsidR="001C68CC" w:rsidRDefault="001C68CC" w:rsidP="00C03037">
      <w:pPr>
        <w:jc w:val="both"/>
        <w:rPr>
          <w:b/>
          <w:sz w:val="24"/>
          <w:szCs w:val="24"/>
          <w:u w:val="single"/>
        </w:rPr>
      </w:pPr>
    </w:p>
    <w:p w14:paraId="2EF84F00" w14:textId="77777777" w:rsidR="001C68CC" w:rsidRDefault="001C68CC" w:rsidP="00C03037">
      <w:pPr>
        <w:jc w:val="both"/>
        <w:rPr>
          <w:b/>
          <w:sz w:val="24"/>
          <w:szCs w:val="24"/>
          <w:u w:val="single"/>
        </w:rPr>
      </w:pPr>
    </w:p>
    <w:p w14:paraId="06FB81C1" w14:textId="77777777" w:rsidR="001C68CC" w:rsidRDefault="001C68CC" w:rsidP="00C03037">
      <w:pPr>
        <w:jc w:val="both"/>
        <w:rPr>
          <w:b/>
          <w:sz w:val="24"/>
          <w:szCs w:val="24"/>
          <w:u w:val="single"/>
        </w:rPr>
      </w:pPr>
    </w:p>
    <w:p w14:paraId="3D5FBF8D" w14:textId="1B10965E" w:rsidR="00C03037" w:rsidRDefault="00C03037" w:rsidP="00C03037">
      <w:pPr>
        <w:jc w:val="both"/>
        <w:rPr>
          <w:b/>
          <w:sz w:val="24"/>
          <w:szCs w:val="24"/>
          <w:u w:val="single"/>
        </w:rPr>
      </w:pPr>
      <w:r>
        <w:rPr>
          <w:noProof/>
        </w:rPr>
        <mc:AlternateContent>
          <mc:Choice Requires="wps">
            <w:drawing>
              <wp:anchor distT="0" distB="0" distL="114300" distR="114300" simplePos="0" relativeHeight="251686912" behindDoc="0" locked="0" layoutInCell="1" allowOverlap="1" wp14:anchorId="1D3E3D2C" wp14:editId="5EFF209A">
                <wp:simplePos x="0" y="0"/>
                <wp:positionH relativeFrom="column">
                  <wp:posOffset>-942975</wp:posOffset>
                </wp:positionH>
                <wp:positionV relativeFrom="paragraph">
                  <wp:posOffset>148590</wp:posOffset>
                </wp:positionV>
                <wp:extent cx="771525" cy="266700"/>
                <wp:effectExtent l="0" t="0" r="28575" b="19050"/>
                <wp:wrapNone/>
                <wp:docPr id="289"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66700"/>
                        </a:xfrm>
                        <a:prstGeom prst="rect">
                          <a:avLst/>
                        </a:prstGeom>
                        <a:solidFill>
                          <a:srgbClr val="FFFFFF"/>
                        </a:solidFill>
                        <a:ln w="9525">
                          <a:solidFill>
                            <a:srgbClr val="000000"/>
                          </a:solidFill>
                          <a:miter lim="800000"/>
                          <a:headEnd/>
                          <a:tailEnd/>
                        </a:ln>
                      </wps:spPr>
                      <wps:txbx>
                        <w:txbxContent>
                          <w:p w14:paraId="77BD89E3" w14:textId="2B8924C8" w:rsidR="00B82ADC" w:rsidRDefault="00B82ADC" w:rsidP="00C03037">
                            <w:pPr>
                              <w:rPr>
                                <w:b/>
                                <w:sz w:val="24"/>
                                <w:szCs w:val="24"/>
                              </w:rPr>
                            </w:pPr>
                            <w:r>
                              <w:rPr>
                                <w:b/>
                                <w:sz w:val="24"/>
                                <w:szCs w:val="24"/>
                              </w:rPr>
                              <w:t>CL1.1</w:t>
                            </w:r>
                            <w:r w:rsidR="008A21BC">
                              <w:rPr>
                                <w:b/>
                                <w:sz w:val="24"/>
                                <w:szCs w:val="24"/>
                              </w:rPr>
                              <w:t>3</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D3E3D2C" id="Text Box 289" o:spid="_x0000_s1038" type="#_x0000_t202" style="position:absolute;left:0;text-align:left;margin-left:-74.25pt;margin-top:11.7pt;width:60.75pt;height:21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">
                <v:textbox>
                  <w:txbxContent>
                    <w:p w14:paraId="77BD89E3" w14:textId="2B8924C8" w:rsidR="00B82ADC" w:rsidRDefault="00B82ADC" w:rsidP="00C03037">
                      <w:pPr>
                        <w:rPr>
                          <w:b/>
                          <w:sz w:val="24"/>
                          <w:szCs w:val="24"/>
                        </w:rPr>
                      </w:pPr>
                      <w:r>
                        <w:rPr>
                          <w:b/>
                          <w:sz w:val="24"/>
                          <w:szCs w:val="24"/>
                        </w:rPr>
                        <w:t>CL1.1</w:t>
                      </w:r>
                      <w:r w:rsidR="008A21BC">
                        <w:rPr>
                          <w:b/>
                          <w:sz w:val="24"/>
                          <w:szCs w:val="24"/>
                        </w:rPr>
                        <w:t>3</w:t>
                      </w:r>
                    </w:p>
                  </w:txbxContent>
                </v:textbox>
              </v:shape>
            </w:pict>
          </mc:Fallback>
        </mc:AlternateContent>
      </w:r>
      <w:r>
        <w:rPr>
          <w:b/>
          <w:sz w:val="24"/>
          <w:szCs w:val="24"/>
          <w:u w:val="single"/>
        </w:rPr>
        <w:t>1</w:t>
      </w:r>
      <w:r w:rsidR="008A21BC">
        <w:rPr>
          <w:b/>
          <w:sz w:val="24"/>
          <w:szCs w:val="24"/>
          <w:u w:val="single"/>
        </w:rPr>
        <w:t>3</w:t>
      </w:r>
      <w:r>
        <w:rPr>
          <w:b/>
          <w:sz w:val="24"/>
          <w:szCs w:val="24"/>
          <w:u w:val="single"/>
        </w:rPr>
        <w:t>. Arterio-Venous Fistula Assessment</w:t>
      </w:r>
    </w:p>
    <w:p w14:paraId="1D446841" w14:textId="77777777" w:rsidR="00C03037" w:rsidRDefault="00C03037" w:rsidP="00C03037">
      <w:pPr>
        <w:jc w:val="both"/>
        <w:rPr>
          <w:b/>
          <w:sz w:val="24"/>
          <w:szCs w:val="24"/>
          <w:u w:val="single"/>
        </w:rPr>
      </w:pPr>
    </w:p>
    <w:p w14:paraId="64604BE5" w14:textId="77777777" w:rsidR="00C03037" w:rsidRDefault="00C03037" w:rsidP="00C03037">
      <w:pPr>
        <w:jc w:val="both"/>
        <w:rPr>
          <w:b/>
          <w:sz w:val="24"/>
          <w:szCs w:val="24"/>
          <w:u w:val="single"/>
        </w:rPr>
      </w:pPr>
    </w:p>
    <w:p w14:paraId="5D4C7891" w14:textId="583DF0CD" w:rsidR="00C03037" w:rsidRDefault="00C03037" w:rsidP="00C03037">
      <w:pPr>
        <w:jc w:val="both"/>
        <w:rPr>
          <w:sz w:val="24"/>
          <w:szCs w:val="24"/>
        </w:rPr>
      </w:pPr>
      <w:r>
        <w:rPr>
          <w:sz w:val="24"/>
          <w:szCs w:val="24"/>
        </w:rPr>
        <w:t>It is recommended you read SVT Vascular Laboratory Practice Manual sections on upper limb arterial and venous assessment and renal dialysis fistula in conjunction with this protocol.</w:t>
      </w:r>
    </w:p>
    <w:p w14:paraId="59BA2D7D" w14:textId="77777777" w:rsidR="00C03037" w:rsidRDefault="00C03037" w:rsidP="00C03037">
      <w:pPr>
        <w:jc w:val="both"/>
        <w:rPr>
          <w:sz w:val="24"/>
          <w:szCs w:val="24"/>
        </w:rPr>
      </w:pPr>
    </w:p>
    <w:p w14:paraId="566FF3F1" w14:textId="77777777" w:rsidR="00C03037" w:rsidRDefault="00C03037" w:rsidP="00C03037">
      <w:pPr>
        <w:jc w:val="both"/>
        <w:rPr>
          <w:sz w:val="24"/>
          <w:szCs w:val="24"/>
        </w:rPr>
      </w:pPr>
      <w:r>
        <w:rPr>
          <w:sz w:val="24"/>
          <w:szCs w:val="24"/>
        </w:rPr>
        <w:t xml:space="preserve">Arterio-venous fistulae may be congenital or acquired. </w:t>
      </w:r>
    </w:p>
    <w:p w14:paraId="1FEE5518" w14:textId="77777777" w:rsidR="00C03037" w:rsidRDefault="00C03037" w:rsidP="00C03037">
      <w:pPr>
        <w:jc w:val="both"/>
        <w:rPr>
          <w:sz w:val="24"/>
          <w:szCs w:val="24"/>
        </w:rPr>
      </w:pPr>
    </w:p>
    <w:p w14:paraId="15434CD1" w14:textId="77777777" w:rsidR="00C03037" w:rsidRDefault="00C03037" w:rsidP="00C03037">
      <w:pPr>
        <w:jc w:val="both"/>
        <w:rPr>
          <w:sz w:val="24"/>
          <w:szCs w:val="24"/>
        </w:rPr>
      </w:pPr>
      <w:r>
        <w:rPr>
          <w:sz w:val="24"/>
          <w:szCs w:val="24"/>
        </w:rPr>
        <w:t>Congenital fistula assessment is rare and thus this protocol is for access grafts created for end stage renal patients who require dialysis.</w:t>
      </w:r>
    </w:p>
    <w:p w14:paraId="51E6B242" w14:textId="77777777" w:rsidR="00C03037" w:rsidRDefault="00C03037" w:rsidP="00C03037">
      <w:pPr>
        <w:jc w:val="both"/>
        <w:rPr>
          <w:sz w:val="24"/>
          <w:szCs w:val="24"/>
        </w:rPr>
      </w:pPr>
      <w:r>
        <w:rPr>
          <w:sz w:val="24"/>
          <w:szCs w:val="24"/>
        </w:rPr>
        <w:t>Fistula are normally created within the upper limb but may be placed in the lower limb when required – protocol can be adapted to assess these fistula¹</w:t>
      </w:r>
    </w:p>
    <w:p w14:paraId="1A5180FE" w14:textId="77777777" w:rsidR="00C03037" w:rsidRDefault="00C03037" w:rsidP="00C03037">
      <w:pPr>
        <w:jc w:val="both"/>
        <w:rPr>
          <w:sz w:val="24"/>
          <w:szCs w:val="24"/>
        </w:rPr>
      </w:pPr>
    </w:p>
    <w:p w14:paraId="244BCED0"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Fistula types</w:t>
      </w:r>
    </w:p>
    <w:p w14:paraId="0B49D350" w14:textId="77777777" w:rsidR="00C03037" w:rsidRDefault="00C03037" w:rsidP="00C03037">
      <w:pPr>
        <w:pStyle w:val="NoSpacing"/>
        <w:jc w:val="both"/>
        <w:rPr>
          <w:rFonts w:ascii="Times New Roman" w:hAnsi="Times New Roman"/>
          <w:b/>
          <w:sz w:val="24"/>
          <w:szCs w:val="24"/>
          <w:lang w:val="en-GB"/>
        </w:rPr>
      </w:pPr>
    </w:p>
    <w:p w14:paraId="2A3C5E0F"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Autogenous </w:t>
      </w:r>
    </w:p>
    <w:p w14:paraId="68F12F8D" w14:textId="77777777" w:rsidR="00C03037" w:rsidRDefault="00C03037" w:rsidP="00C03037">
      <w:pPr>
        <w:pStyle w:val="NoSpacing"/>
        <w:jc w:val="both"/>
        <w:rPr>
          <w:rFonts w:ascii="Times New Roman" w:hAnsi="Times New Roman"/>
          <w:sz w:val="24"/>
          <w:szCs w:val="24"/>
          <w:lang w:val="en-GB"/>
        </w:rPr>
      </w:pPr>
    </w:p>
    <w:p w14:paraId="07BA26B8" w14:textId="77777777"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One</w:t>
      </w:r>
      <w:r>
        <w:rPr>
          <w:rFonts w:ascii="Times New Roman" w:hAnsi="Times New Roman"/>
          <w:sz w:val="24"/>
          <w:szCs w:val="24"/>
          <w:lang w:val="en-GB"/>
        </w:rPr>
        <w:t xml:space="preserve"> anastomosis between a native artery and vein</w:t>
      </w:r>
      <w:r>
        <w:rPr>
          <w:rFonts w:ascii="Times New Roman" w:hAnsi="Times New Roman"/>
          <w:sz w:val="24"/>
          <w:szCs w:val="24"/>
          <w:vertAlign w:val="superscript"/>
          <w:lang w:val="en-GB"/>
        </w:rPr>
        <w:t>1,3</w:t>
      </w:r>
      <w:r>
        <w:rPr>
          <w:rFonts w:ascii="Times New Roman" w:hAnsi="Times New Roman"/>
          <w:sz w:val="24"/>
          <w:szCs w:val="24"/>
          <w:lang w:val="en-GB"/>
        </w:rPr>
        <w:t xml:space="preserve">. </w:t>
      </w:r>
    </w:p>
    <w:p w14:paraId="0B6C02F1" w14:textId="77777777" w:rsidR="00C03037" w:rsidRDefault="00C03037" w:rsidP="00C03037">
      <w:pPr>
        <w:pStyle w:val="NoSpacing"/>
        <w:jc w:val="both"/>
        <w:rPr>
          <w:rFonts w:ascii="Times New Roman" w:hAnsi="Times New Roman"/>
          <w:sz w:val="24"/>
          <w:szCs w:val="24"/>
          <w:lang w:val="en-GB"/>
        </w:rPr>
      </w:pPr>
    </w:p>
    <w:p w14:paraId="49B97D77" w14:textId="77777777" w:rsidR="00C03037" w:rsidRDefault="00C03037">
      <w:pPr>
        <w:pStyle w:val="NoSpacing"/>
        <w:numPr>
          <w:ilvl w:val="0"/>
          <w:numId w:val="35"/>
        </w:numPr>
        <w:jc w:val="both"/>
        <w:rPr>
          <w:rFonts w:ascii="Times New Roman" w:hAnsi="Times New Roman"/>
          <w:sz w:val="24"/>
          <w:szCs w:val="24"/>
          <w:lang w:val="en-GB"/>
        </w:rPr>
      </w:pPr>
      <w:r>
        <w:rPr>
          <w:rFonts w:ascii="Times New Roman" w:hAnsi="Times New Roman"/>
          <w:sz w:val="24"/>
          <w:szCs w:val="24"/>
          <w:lang w:val="en-GB"/>
        </w:rPr>
        <w:t xml:space="preserve">Radio-cephalic – an anastomosis is formed between the radial artery and the cephalic vein usually at the level of the wrist (called Brescia-Cimino fistula). </w:t>
      </w:r>
    </w:p>
    <w:p w14:paraId="6C0F149F" w14:textId="77777777" w:rsidR="00C03037" w:rsidRDefault="00C03037">
      <w:pPr>
        <w:pStyle w:val="NoSpacing"/>
        <w:numPr>
          <w:ilvl w:val="0"/>
          <w:numId w:val="35"/>
        </w:numPr>
        <w:jc w:val="both"/>
        <w:rPr>
          <w:rFonts w:ascii="Times New Roman" w:hAnsi="Times New Roman"/>
          <w:sz w:val="24"/>
          <w:szCs w:val="24"/>
          <w:lang w:val="en-GB"/>
        </w:rPr>
      </w:pPr>
      <w:proofErr w:type="spellStart"/>
      <w:r>
        <w:rPr>
          <w:rFonts w:ascii="Times New Roman" w:hAnsi="Times New Roman"/>
          <w:sz w:val="24"/>
          <w:szCs w:val="24"/>
          <w:lang w:val="en-GB"/>
        </w:rPr>
        <w:t>Brachio</w:t>
      </w:r>
      <w:proofErr w:type="spellEnd"/>
      <w:r>
        <w:rPr>
          <w:rFonts w:ascii="Times New Roman" w:hAnsi="Times New Roman"/>
          <w:sz w:val="24"/>
          <w:szCs w:val="24"/>
          <w:lang w:val="en-GB"/>
        </w:rPr>
        <w:t>-basilic transposition fistula</w:t>
      </w:r>
    </w:p>
    <w:p w14:paraId="1997022A" w14:textId="77777777" w:rsidR="00C03037" w:rsidRDefault="00C03037">
      <w:pPr>
        <w:pStyle w:val="NoSpacing"/>
        <w:numPr>
          <w:ilvl w:val="0"/>
          <w:numId w:val="35"/>
        </w:numPr>
        <w:jc w:val="both"/>
        <w:rPr>
          <w:rFonts w:ascii="Times New Roman" w:hAnsi="Times New Roman"/>
          <w:sz w:val="24"/>
          <w:szCs w:val="24"/>
          <w:lang w:val="en-GB"/>
        </w:rPr>
      </w:pPr>
      <w:proofErr w:type="spellStart"/>
      <w:r>
        <w:rPr>
          <w:rFonts w:ascii="Times New Roman" w:hAnsi="Times New Roman"/>
          <w:sz w:val="24"/>
          <w:szCs w:val="24"/>
          <w:lang w:val="en-GB"/>
        </w:rPr>
        <w:t>Brachio</w:t>
      </w:r>
      <w:proofErr w:type="spellEnd"/>
      <w:r>
        <w:rPr>
          <w:rFonts w:ascii="Times New Roman" w:hAnsi="Times New Roman"/>
          <w:sz w:val="24"/>
          <w:szCs w:val="24"/>
          <w:lang w:val="en-GB"/>
        </w:rPr>
        <w:t>-cephalic fistula</w:t>
      </w:r>
    </w:p>
    <w:p w14:paraId="513AB609" w14:textId="77777777" w:rsidR="00C03037" w:rsidRDefault="00C03037" w:rsidP="00C03037">
      <w:pPr>
        <w:pStyle w:val="NoSpacing"/>
        <w:jc w:val="both"/>
        <w:rPr>
          <w:rFonts w:ascii="Times New Roman" w:hAnsi="Times New Roman"/>
          <w:sz w:val="24"/>
          <w:szCs w:val="24"/>
          <w:lang w:val="en-GB"/>
        </w:rPr>
      </w:pPr>
    </w:p>
    <w:p w14:paraId="54665AA0"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Access Graft (AG) Synthetic </w:t>
      </w:r>
    </w:p>
    <w:p w14:paraId="75AF806B" w14:textId="77777777" w:rsidR="00C03037" w:rsidRDefault="00C03037" w:rsidP="00C03037">
      <w:pPr>
        <w:pStyle w:val="NoSpacing"/>
        <w:jc w:val="both"/>
        <w:rPr>
          <w:rFonts w:ascii="Times New Roman" w:hAnsi="Times New Roman"/>
          <w:sz w:val="24"/>
          <w:szCs w:val="24"/>
          <w:lang w:val="en-GB"/>
        </w:rPr>
      </w:pPr>
    </w:p>
    <w:p w14:paraId="68DE6FF8"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Require </w:t>
      </w:r>
      <w:r>
        <w:rPr>
          <w:rFonts w:ascii="Times New Roman" w:hAnsi="Times New Roman"/>
          <w:b/>
          <w:sz w:val="24"/>
          <w:szCs w:val="24"/>
          <w:lang w:val="en-GB"/>
        </w:rPr>
        <w:t xml:space="preserve">two </w:t>
      </w:r>
      <w:r>
        <w:rPr>
          <w:rFonts w:ascii="Times New Roman" w:hAnsi="Times New Roman"/>
          <w:sz w:val="24"/>
          <w:szCs w:val="24"/>
          <w:lang w:val="en-GB"/>
        </w:rPr>
        <w:t>anastomoses, to an artery and to a vein</w:t>
      </w:r>
      <w:r>
        <w:rPr>
          <w:rFonts w:ascii="Times New Roman" w:hAnsi="Times New Roman"/>
          <w:sz w:val="24"/>
          <w:szCs w:val="24"/>
          <w:vertAlign w:val="superscript"/>
          <w:lang w:val="en-GB"/>
        </w:rPr>
        <w:t>1,3</w:t>
      </w:r>
      <w:r>
        <w:rPr>
          <w:rFonts w:ascii="Times New Roman" w:hAnsi="Times New Roman"/>
          <w:sz w:val="24"/>
          <w:szCs w:val="24"/>
          <w:lang w:val="en-GB"/>
        </w:rPr>
        <w:t xml:space="preserve">. </w:t>
      </w:r>
    </w:p>
    <w:p w14:paraId="387A7AE6" w14:textId="77777777" w:rsidR="00C03037" w:rsidRDefault="00C03037" w:rsidP="00C03037">
      <w:pPr>
        <w:pStyle w:val="NoSpacing"/>
        <w:jc w:val="both"/>
        <w:rPr>
          <w:rFonts w:ascii="Times New Roman" w:hAnsi="Times New Roman"/>
          <w:sz w:val="24"/>
          <w:szCs w:val="24"/>
          <w:lang w:val="en-GB"/>
        </w:rPr>
      </w:pPr>
    </w:p>
    <w:p w14:paraId="4DC9A26B" w14:textId="77777777" w:rsidR="00C03037" w:rsidRDefault="00C03037">
      <w:pPr>
        <w:pStyle w:val="NoSpacing"/>
        <w:numPr>
          <w:ilvl w:val="0"/>
          <w:numId w:val="36"/>
        </w:numPr>
        <w:jc w:val="both"/>
        <w:rPr>
          <w:rFonts w:ascii="Times New Roman" w:hAnsi="Times New Roman"/>
          <w:sz w:val="24"/>
          <w:szCs w:val="24"/>
          <w:lang w:val="en-GB"/>
        </w:rPr>
      </w:pPr>
      <w:r>
        <w:rPr>
          <w:rFonts w:ascii="Times New Roman" w:hAnsi="Times New Roman"/>
          <w:sz w:val="24"/>
          <w:szCs w:val="24"/>
          <w:lang w:val="en-GB"/>
        </w:rPr>
        <w:t>Forearm</w:t>
      </w:r>
    </w:p>
    <w:p w14:paraId="4B68CD0B" w14:textId="77777777" w:rsidR="00C03037" w:rsidRDefault="00C03037">
      <w:pPr>
        <w:pStyle w:val="NoSpacing"/>
        <w:numPr>
          <w:ilvl w:val="0"/>
          <w:numId w:val="37"/>
        </w:numPr>
        <w:jc w:val="both"/>
        <w:rPr>
          <w:rFonts w:ascii="Times New Roman" w:hAnsi="Times New Roman"/>
          <w:sz w:val="24"/>
          <w:szCs w:val="24"/>
          <w:lang w:val="en-GB"/>
        </w:rPr>
      </w:pPr>
      <w:r>
        <w:rPr>
          <w:rFonts w:ascii="Times New Roman" w:hAnsi="Times New Roman"/>
          <w:sz w:val="24"/>
          <w:szCs w:val="24"/>
          <w:lang w:val="en-GB"/>
        </w:rPr>
        <w:t>Arterial anastomosis to the distal brachial artery then synthetic graft extends into the forearm forming a loop before extending proximally to form a second anastomosis to the median cubital vein (positioning of anastomosis can vary).</w:t>
      </w:r>
    </w:p>
    <w:p w14:paraId="0E8F0799" w14:textId="77777777" w:rsidR="00C03037" w:rsidRDefault="00C03037">
      <w:pPr>
        <w:pStyle w:val="NoSpacing"/>
        <w:numPr>
          <w:ilvl w:val="0"/>
          <w:numId w:val="37"/>
        </w:numPr>
        <w:jc w:val="both"/>
        <w:rPr>
          <w:rFonts w:ascii="Times New Roman" w:hAnsi="Times New Roman"/>
          <w:sz w:val="24"/>
          <w:szCs w:val="24"/>
          <w:lang w:val="en-GB"/>
        </w:rPr>
      </w:pPr>
      <w:r>
        <w:rPr>
          <w:rFonts w:ascii="Times New Roman" w:hAnsi="Times New Roman"/>
          <w:sz w:val="24"/>
          <w:szCs w:val="24"/>
          <w:lang w:val="en-GB"/>
        </w:rPr>
        <w:t>Straight graft - distal radial artery anastomosis to median cubital vein anastomosis.</w:t>
      </w:r>
    </w:p>
    <w:p w14:paraId="202341F0" w14:textId="77777777" w:rsidR="00C03037" w:rsidRDefault="00C03037" w:rsidP="00C03037">
      <w:pPr>
        <w:pStyle w:val="NoSpacing"/>
        <w:ind w:left="720"/>
        <w:jc w:val="both"/>
        <w:rPr>
          <w:rFonts w:ascii="Times New Roman" w:hAnsi="Times New Roman"/>
          <w:sz w:val="24"/>
          <w:szCs w:val="24"/>
          <w:lang w:val="en-GB"/>
        </w:rPr>
      </w:pPr>
    </w:p>
    <w:p w14:paraId="03A5675D" w14:textId="77777777" w:rsidR="00C03037" w:rsidRDefault="00C03037">
      <w:pPr>
        <w:pStyle w:val="NoSpacing"/>
        <w:numPr>
          <w:ilvl w:val="0"/>
          <w:numId w:val="36"/>
        </w:numPr>
        <w:jc w:val="both"/>
        <w:rPr>
          <w:rFonts w:ascii="Times New Roman" w:hAnsi="Times New Roman"/>
          <w:sz w:val="24"/>
          <w:szCs w:val="24"/>
          <w:lang w:val="en-GB"/>
        </w:rPr>
      </w:pPr>
      <w:r>
        <w:rPr>
          <w:rFonts w:ascii="Times New Roman" w:hAnsi="Times New Roman"/>
          <w:sz w:val="24"/>
          <w:szCs w:val="24"/>
          <w:lang w:val="en-GB"/>
        </w:rPr>
        <w:t xml:space="preserve">Upper arm </w:t>
      </w:r>
    </w:p>
    <w:p w14:paraId="7B7AFFB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Straight graft between</w:t>
      </w:r>
    </w:p>
    <w:p w14:paraId="38B14B1A" w14:textId="77777777" w:rsidR="00C03037" w:rsidRDefault="00C03037">
      <w:pPr>
        <w:pStyle w:val="NoSpacing"/>
        <w:numPr>
          <w:ilvl w:val="0"/>
          <w:numId w:val="38"/>
        </w:numPr>
        <w:jc w:val="both"/>
        <w:rPr>
          <w:rFonts w:ascii="Times New Roman" w:hAnsi="Times New Roman"/>
          <w:sz w:val="24"/>
          <w:szCs w:val="24"/>
          <w:lang w:val="en-GB"/>
        </w:rPr>
      </w:pPr>
      <w:r>
        <w:rPr>
          <w:rFonts w:ascii="Times New Roman" w:hAnsi="Times New Roman"/>
          <w:sz w:val="24"/>
          <w:szCs w:val="24"/>
          <w:lang w:val="en-GB"/>
        </w:rPr>
        <w:t>Distal brachial to proximal basilic vein</w:t>
      </w:r>
    </w:p>
    <w:p w14:paraId="049AF7B2" w14:textId="77777777" w:rsidR="00C03037" w:rsidRDefault="00C03037">
      <w:pPr>
        <w:pStyle w:val="NoSpacing"/>
        <w:numPr>
          <w:ilvl w:val="0"/>
          <w:numId w:val="38"/>
        </w:numPr>
        <w:jc w:val="both"/>
        <w:rPr>
          <w:rFonts w:ascii="Times New Roman" w:hAnsi="Times New Roman"/>
          <w:sz w:val="24"/>
          <w:szCs w:val="24"/>
          <w:lang w:val="en-GB"/>
        </w:rPr>
      </w:pPr>
      <w:r>
        <w:rPr>
          <w:rFonts w:ascii="Times New Roman" w:hAnsi="Times New Roman"/>
          <w:sz w:val="24"/>
          <w:szCs w:val="24"/>
          <w:lang w:val="en-GB"/>
        </w:rPr>
        <w:t>Distal brachial to axillary or subclavian vein</w:t>
      </w:r>
    </w:p>
    <w:p w14:paraId="481D1392" w14:textId="77777777" w:rsidR="00C03037" w:rsidRDefault="00C03037" w:rsidP="00C03037">
      <w:pPr>
        <w:pStyle w:val="NoSpacing"/>
        <w:ind w:left="1080"/>
        <w:jc w:val="both"/>
        <w:rPr>
          <w:rFonts w:ascii="Times New Roman" w:hAnsi="Times New Roman"/>
          <w:sz w:val="24"/>
          <w:szCs w:val="24"/>
          <w:lang w:val="en-GB"/>
        </w:rPr>
      </w:pPr>
    </w:p>
    <w:p w14:paraId="1E84B2D0"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Grafts can also be placed in the lower limb and diagnostic velocity readings can be used. </w:t>
      </w:r>
    </w:p>
    <w:p w14:paraId="065C1FC9" w14:textId="77777777" w:rsidR="00C03037" w:rsidRDefault="00C03037" w:rsidP="00C03037">
      <w:pPr>
        <w:pStyle w:val="NoSpacing"/>
        <w:jc w:val="both"/>
        <w:rPr>
          <w:rFonts w:ascii="Times New Roman" w:hAnsi="Times New Roman"/>
          <w:b/>
          <w:sz w:val="24"/>
          <w:szCs w:val="24"/>
          <w:u w:val="single"/>
          <w:lang w:val="en-GB"/>
        </w:rPr>
      </w:pPr>
    </w:p>
    <w:p w14:paraId="3BC128DA" w14:textId="77777777" w:rsidR="00C96A6E" w:rsidRDefault="00C96A6E" w:rsidP="00C03037">
      <w:pPr>
        <w:pStyle w:val="NoSpacing"/>
        <w:jc w:val="both"/>
        <w:rPr>
          <w:rFonts w:ascii="Times New Roman" w:hAnsi="Times New Roman"/>
          <w:b/>
          <w:sz w:val="24"/>
          <w:szCs w:val="24"/>
          <w:u w:val="single"/>
          <w:lang w:val="en-GB"/>
        </w:rPr>
      </w:pPr>
    </w:p>
    <w:p w14:paraId="7C4915CC" w14:textId="77777777" w:rsidR="00C96A6E" w:rsidRDefault="00C96A6E" w:rsidP="00C03037">
      <w:pPr>
        <w:pStyle w:val="NoSpacing"/>
        <w:jc w:val="both"/>
        <w:rPr>
          <w:rFonts w:ascii="Times New Roman" w:hAnsi="Times New Roman"/>
          <w:b/>
          <w:sz w:val="24"/>
          <w:szCs w:val="24"/>
          <w:u w:val="single"/>
          <w:lang w:val="en-GB"/>
        </w:rPr>
      </w:pPr>
    </w:p>
    <w:p w14:paraId="1AD634D0" w14:textId="77777777" w:rsidR="00C96A6E" w:rsidRDefault="00C96A6E" w:rsidP="00C03037">
      <w:pPr>
        <w:pStyle w:val="NoSpacing"/>
        <w:jc w:val="both"/>
        <w:rPr>
          <w:rFonts w:ascii="Times New Roman" w:hAnsi="Times New Roman"/>
          <w:b/>
          <w:sz w:val="24"/>
          <w:szCs w:val="24"/>
          <w:u w:val="single"/>
          <w:lang w:val="en-GB"/>
        </w:rPr>
      </w:pPr>
    </w:p>
    <w:p w14:paraId="173C1F3D" w14:textId="77777777" w:rsidR="00C03037" w:rsidRDefault="00C03037" w:rsidP="00C03037">
      <w:pPr>
        <w:pStyle w:val="NoSpacing"/>
        <w:jc w:val="both"/>
        <w:rPr>
          <w:rFonts w:ascii="Times New Roman" w:hAnsi="Times New Roman"/>
          <w:b/>
          <w:sz w:val="24"/>
          <w:szCs w:val="24"/>
          <w:u w:val="single"/>
          <w:vertAlign w:val="superscript"/>
          <w:lang w:val="en-GB"/>
        </w:rPr>
      </w:pPr>
      <w:r>
        <w:rPr>
          <w:rFonts w:ascii="Times New Roman" w:hAnsi="Times New Roman"/>
          <w:b/>
          <w:sz w:val="24"/>
          <w:szCs w:val="24"/>
          <w:u w:val="single"/>
          <w:lang w:val="en-GB"/>
        </w:rPr>
        <w:t>Changes following AV-fistula formation¹</w:t>
      </w:r>
      <w:r>
        <w:rPr>
          <w:rFonts w:ascii="Times New Roman" w:hAnsi="Times New Roman"/>
          <w:b/>
          <w:sz w:val="24"/>
          <w:szCs w:val="24"/>
          <w:u w:val="single"/>
          <w:vertAlign w:val="superscript"/>
          <w:lang w:val="en-GB"/>
        </w:rPr>
        <w:t>,2,3,4</w:t>
      </w:r>
    </w:p>
    <w:p w14:paraId="788729FE" w14:textId="77777777" w:rsidR="00C03037" w:rsidRDefault="00C03037" w:rsidP="00C03037">
      <w:pPr>
        <w:pStyle w:val="NoSpacing"/>
        <w:jc w:val="both"/>
        <w:rPr>
          <w:rFonts w:ascii="Times New Roman" w:hAnsi="Times New Roman"/>
          <w:sz w:val="24"/>
          <w:szCs w:val="24"/>
          <w:lang w:val="en-GB"/>
        </w:rPr>
      </w:pPr>
    </w:p>
    <w:p w14:paraId="7462F65F" w14:textId="77777777" w:rsidR="00C03037" w:rsidRDefault="00C03037" w:rsidP="00C03037">
      <w:pPr>
        <w:pStyle w:val="NoSpacing"/>
        <w:jc w:val="both"/>
        <w:rPr>
          <w:rFonts w:ascii="Times New Roman" w:hAnsi="Times New Roman"/>
          <w:sz w:val="24"/>
          <w:szCs w:val="24"/>
          <w:lang w:val="en-GB"/>
        </w:rPr>
      </w:pPr>
      <w:proofErr w:type="gramStart"/>
      <w:r>
        <w:rPr>
          <w:rFonts w:ascii="Times New Roman" w:hAnsi="Times New Roman"/>
          <w:sz w:val="24"/>
          <w:szCs w:val="24"/>
          <w:lang w:val="en-GB"/>
        </w:rPr>
        <w:t>Venous:-</w:t>
      </w:r>
      <w:proofErr w:type="gramEnd"/>
    </w:p>
    <w:p w14:paraId="13929985" w14:textId="77777777" w:rsidR="00C03037" w:rsidRDefault="00C03037">
      <w:pPr>
        <w:pStyle w:val="NoSpacing"/>
        <w:numPr>
          <w:ilvl w:val="0"/>
          <w:numId w:val="39"/>
        </w:numPr>
        <w:jc w:val="both"/>
        <w:rPr>
          <w:rFonts w:ascii="Times New Roman" w:hAnsi="Times New Roman"/>
          <w:sz w:val="24"/>
          <w:szCs w:val="24"/>
          <w:lang w:val="en-GB"/>
        </w:rPr>
      </w:pPr>
      <w:r>
        <w:rPr>
          <w:rFonts w:ascii="Times New Roman" w:hAnsi="Times New Roman"/>
          <w:sz w:val="24"/>
          <w:szCs w:val="24"/>
          <w:lang w:val="en-GB"/>
        </w:rPr>
        <w:t xml:space="preserve">Venous valves will become incompetent and veins will dilate. </w:t>
      </w:r>
    </w:p>
    <w:p w14:paraId="7A18324B" w14:textId="77777777" w:rsidR="00C03037" w:rsidRDefault="00C03037">
      <w:pPr>
        <w:pStyle w:val="NoSpacing"/>
        <w:numPr>
          <w:ilvl w:val="0"/>
          <w:numId w:val="39"/>
        </w:numPr>
        <w:jc w:val="both"/>
        <w:rPr>
          <w:rFonts w:ascii="Times New Roman" w:hAnsi="Times New Roman"/>
          <w:sz w:val="24"/>
          <w:szCs w:val="24"/>
          <w:lang w:val="en-GB"/>
        </w:rPr>
      </w:pPr>
      <w:r>
        <w:rPr>
          <w:rFonts w:ascii="Times New Roman" w:hAnsi="Times New Roman"/>
          <w:sz w:val="24"/>
          <w:szCs w:val="24"/>
          <w:lang w:val="en-GB"/>
        </w:rPr>
        <w:t>Distal to fistula, venous flow may mimic high resistance arterial flow.</w:t>
      </w:r>
    </w:p>
    <w:p w14:paraId="0D4E632E" w14:textId="77777777" w:rsidR="00C03037" w:rsidRDefault="00C03037">
      <w:pPr>
        <w:pStyle w:val="NoSpacing"/>
        <w:numPr>
          <w:ilvl w:val="0"/>
          <w:numId w:val="39"/>
        </w:numPr>
        <w:jc w:val="both"/>
        <w:rPr>
          <w:rFonts w:ascii="Times New Roman" w:hAnsi="Times New Roman"/>
          <w:sz w:val="24"/>
          <w:szCs w:val="24"/>
          <w:lang w:val="en-GB"/>
        </w:rPr>
      </w:pPr>
      <w:r>
        <w:rPr>
          <w:rFonts w:ascii="Times New Roman" w:hAnsi="Times New Roman"/>
          <w:sz w:val="24"/>
          <w:szCs w:val="24"/>
          <w:lang w:val="en-GB"/>
        </w:rPr>
        <w:t>Collaterals may cause retrograde flow in native veins distal to the fistula.</w:t>
      </w:r>
    </w:p>
    <w:p w14:paraId="133F9FF9" w14:textId="77777777" w:rsidR="00C03037" w:rsidRDefault="00C03037" w:rsidP="00C03037">
      <w:pPr>
        <w:pStyle w:val="NoSpacing"/>
        <w:jc w:val="both"/>
        <w:rPr>
          <w:rFonts w:ascii="Times New Roman" w:hAnsi="Times New Roman"/>
          <w:sz w:val="24"/>
          <w:szCs w:val="24"/>
          <w:lang w:val="en-GB"/>
        </w:rPr>
      </w:pPr>
    </w:p>
    <w:p w14:paraId="0AE8D925" w14:textId="77777777" w:rsidR="00C03037" w:rsidRDefault="00C03037" w:rsidP="00C03037">
      <w:pPr>
        <w:pStyle w:val="NoSpacing"/>
        <w:jc w:val="both"/>
        <w:rPr>
          <w:rFonts w:ascii="Times New Roman" w:hAnsi="Times New Roman"/>
          <w:sz w:val="24"/>
          <w:szCs w:val="24"/>
          <w:lang w:val="en-GB"/>
        </w:rPr>
      </w:pPr>
    </w:p>
    <w:p w14:paraId="21DF1112"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Arterial</w:t>
      </w:r>
    </w:p>
    <w:p w14:paraId="059EB4F6" w14:textId="77777777" w:rsidR="00C03037" w:rsidRDefault="00C03037">
      <w:pPr>
        <w:pStyle w:val="NoSpacing"/>
        <w:numPr>
          <w:ilvl w:val="0"/>
          <w:numId w:val="40"/>
        </w:numPr>
        <w:jc w:val="both"/>
        <w:rPr>
          <w:rFonts w:ascii="Times New Roman" w:hAnsi="Times New Roman"/>
          <w:sz w:val="24"/>
          <w:szCs w:val="24"/>
          <w:lang w:val="en-GB"/>
        </w:rPr>
      </w:pPr>
      <w:r>
        <w:rPr>
          <w:rFonts w:ascii="Times New Roman" w:hAnsi="Times New Roman"/>
          <w:sz w:val="24"/>
          <w:szCs w:val="24"/>
          <w:lang w:val="en-GB"/>
        </w:rPr>
        <w:t>Velocities in the native arteries proximal to the fistula will increase.</w:t>
      </w:r>
    </w:p>
    <w:p w14:paraId="3490F78B" w14:textId="77777777" w:rsidR="00C03037" w:rsidRDefault="00C03037">
      <w:pPr>
        <w:pStyle w:val="NoSpacing"/>
        <w:numPr>
          <w:ilvl w:val="0"/>
          <w:numId w:val="40"/>
        </w:numPr>
        <w:jc w:val="both"/>
        <w:rPr>
          <w:rFonts w:ascii="Times New Roman" w:hAnsi="Times New Roman"/>
          <w:sz w:val="24"/>
          <w:szCs w:val="24"/>
          <w:lang w:val="en-GB"/>
        </w:rPr>
      </w:pPr>
      <w:r>
        <w:rPr>
          <w:rFonts w:ascii="Times New Roman" w:hAnsi="Times New Roman"/>
          <w:sz w:val="24"/>
          <w:szCs w:val="24"/>
          <w:lang w:val="en-GB"/>
        </w:rPr>
        <w:t>Velocities in the native arteries distal to the fistula may be reduced and may be insufficient enough to cause distal ischaemia – ‘steal fistula’.</w:t>
      </w:r>
    </w:p>
    <w:p w14:paraId="38754F7C" w14:textId="77777777" w:rsidR="00C03037" w:rsidRDefault="00C03037">
      <w:pPr>
        <w:pStyle w:val="NoSpacing"/>
        <w:numPr>
          <w:ilvl w:val="0"/>
          <w:numId w:val="40"/>
        </w:numPr>
        <w:jc w:val="both"/>
        <w:rPr>
          <w:rFonts w:ascii="Times New Roman" w:hAnsi="Times New Roman"/>
          <w:sz w:val="24"/>
          <w:szCs w:val="24"/>
          <w:lang w:val="en-GB"/>
        </w:rPr>
      </w:pPr>
      <w:r>
        <w:rPr>
          <w:rFonts w:ascii="Times New Roman" w:hAnsi="Times New Roman"/>
          <w:sz w:val="24"/>
          <w:szCs w:val="24"/>
          <w:lang w:val="en-GB"/>
        </w:rPr>
        <w:t xml:space="preserve">Collaterals may form which cause retrograde flow in the native artery immediately distal to the fistula. </w:t>
      </w:r>
    </w:p>
    <w:p w14:paraId="74C04186" w14:textId="77777777" w:rsidR="002E4D3D" w:rsidRDefault="002E4D3D" w:rsidP="00C03037">
      <w:pPr>
        <w:pStyle w:val="NoSpacing"/>
        <w:jc w:val="both"/>
        <w:rPr>
          <w:rFonts w:ascii="Times New Roman" w:hAnsi="Times New Roman"/>
          <w:b/>
          <w:sz w:val="24"/>
          <w:szCs w:val="24"/>
          <w:u w:val="single"/>
          <w:lang w:val="en-GB"/>
        </w:rPr>
      </w:pPr>
    </w:p>
    <w:p w14:paraId="6C8EA99B" w14:textId="77777777" w:rsidR="00C03037" w:rsidRDefault="00C03037" w:rsidP="00C03037">
      <w:pPr>
        <w:pStyle w:val="NoSpacing"/>
        <w:jc w:val="both"/>
        <w:rPr>
          <w:rFonts w:ascii="Times New Roman" w:hAnsi="Times New Roman"/>
          <w:b/>
          <w:sz w:val="24"/>
          <w:szCs w:val="24"/>
          <w:u w:val="single"/>
          <w:vertAlign w:val="superscript"/>
          <w:lang w:val="en-GB"/>
        </w:rPr>
      </w:pPr>
      <w:r>
        <w:rPr>
          <w:rFonts w:ascii="Times New Roman" w:hAnsi="Times New Roman"/>
          <w:b/>
          <w:sz w:val="24"/>
          <w:szCs w:val="24"/>
          <w:u w:val="single"/>
          <w:lang w:val="en-GB"/>
        </w:rPr>
        <w:t>Potential complications of AV-Fistula</w:t>
      </w:r>
      <w:r>
        <w:rPr>
          <w:rFonts w:ascii="Times New Roman" w:hAnsi="Times New Roman"/>
          <w:b/>
          <w:sz w:val="24"/>
          <w:szCs w:val="24"/>
          <w:u w:val="single"/>
          <w:vertAlign w:val="superscript"/>
          <w:lang w:val="en-GB"/>
        </w:rPr>
        <w:t xml:space="preserve">,2,3,4 </w:t>
      </w:r>
    </w:p>
    <w:p w14:paraId="380D8267" w14:textId="77777777" w:rsidR="00C03037" w:rsidRDefault="00C03037" w:rsidP="00C03037">
      <w:pPr>
        <w:pStyle w:val="NoSpacing"/>
        <w:jc w:val="both"/>
        <w:rPr>
          <w:rFonts w:ascii="Times New Roman" w:hAnsi="Times New Roman"/>
          <w:b/>
          <w:sz w:val="24"/>
          <w:szCs w:val="24"/>
          <w:u w:val="single"/>
          <w:vertAlign w:val="superscript"/>
          <w:lang w:val="en-GB"/>
        </w:rPr>
      </w:pPr>
    </w:p>
    <w:p w14:paraId="7950789D"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Stenosis/thrombosis/occlusion</w:t>
      </w:r>
      <w:r>
        <w:rPr>
          <w:rFonts w:ascii="Times New Roman" w:hAnsi="Times New Roman"/>
          <w:b/>
          <w:sz w:val="24"/>
          <w:szCs w:val="24"/>
          <w:vertAlign w:val="superscript"/>
          <w:lang w:val="en-GB"/>
        </w:rPr>
        <w:t>1,4,5</w:t>
      </w:r>
    </w:p>
    <w:p w14:paraId="1F301F04" w14:textId="77777777" w:rsidR="00C03037" w:rsidRDefault="00C03037" w:rsidP="00C03037">
      <w:pPr>
        <w:pStyle w:val="NoSpacing"/>
        <w:ind w:left="720"/>
        <w:jc w:val="both"/>
        <w:rPr>
          <w:rFonts w:ascii="Times New Roman" w:hAnsi="Times New Roman"/>
          <w:b/>
          <w:sz w:val="24"/>
          <w:szCs w:val="24"/>
          <w:lang w:val="en-GB"/>
        </w:rPr>
      </w:pPr>
    </w:p>
    <w:p w14:paraId="1422993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Stenosis can occur at several </w:t>
      </w:r>
      <w:proofErr w:type="gramStart"/>
      <w:r>
        <w:rPr>
          <w:rFonts w:ascii="Times New Roman" w:hAnsi="Times New Roman"/>
          <w:sz w:val="24"/>
          <w:szCs w:val="24"/>
          <w:lang w:val="en-GB"/>
        </w:rPr>
        <w:t>sites:-</w:t>
      </w:r>
      <w:proofErr w:type="gramEnd"/>
    </w:p>
    <w:p w14:paraId="0E5CDF1A"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Inflow anastomosis stenosis (all graft types)</w:t>
      </w:r>
    </w:p>
    <w:p w14:paraId="1BE78F30"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Mid graft – (AG only)</w:t>
      </w:r>
    </w:p>
    <w:p w14:paraId="1D6CD465"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Outflow anastomosis (AG only)</w:t>
      </w:r>
    </w:p>
    <w:p w14:paraId="731CE3C1"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 xml:space="preserve">Inflow – stenosis of native artery </w:t>
      </w:r>
    </w:p>
    <w:p w14:paraId="365A64BD" w14:textId="77777777" w:rsidR="00C03037" w:rsidRDefault="00C03037">
      <w:pPr>
        <w:pStyle w:val="NoSpacing"/>
        <w:numPr>
          <w:ilvl w:val="0"/>
          <w:numId w:val="42"/>
        </w:numPr>
        <w:jc w:val="both"/>
        <w:rPr>
          <w:rFonts w:ascii="Times New Roman" w:hAnsi="Times New Roman"/>
          <w:sz w:val="24"/>
          <w:szCs w:val="24"/>
          <w:lang w:val="en-GB"/>
        </w:rPr>
      </w:pPr>
      <w:r>
        <w:rPr>
          <w:rFonts w:ascii="Times New Roman" w:hAnsi="Times New Roman"/>
          <w:sz w:val="24"/>
          <w:szCs w:val="24"/>
          <w:lang w:val="en-GB"/>
        </w:rPr>
        <w:t>Outflow – stenosis of native vein</w:t>
      </w:r>
    </w:p>
    <w:p w14:paraId="44D789CA" w14:textId="77777777" w:rsidR="00C03037" w:rsidRDefault="00C03037" w:rsidP="00C03037">
      <w:pPr>
        <w:pStyle w:val="NoSpacing"/>
        <w:ind w:left="1080"/>
        <w:jc w:val="both"/>
        <w:rPr>
          <w:rFonts w:ascii="Times New Roman" w:hAnsi="Times New Roman"/>
          <w:sz w:val="24"/>
          <w:szCs w:val="24"/>
          <w:lang w:val="en-GB"/>
        </w:rPr>
      </w:pPr>
    </w:p>
    <w:p w14:paraId="1BCDF023"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Arterial steal</w:t>
      </w:r>
      <w:r>
        <w:rPr>
          <w:rFonts w:ascii="Times New Roman" w:hAnsi="Times New Roman"/>
          <w:b/>
          <w:sz w:val="24"/>
          <w:szCs w:val="24"/>
          <w:vertAlign w:val="superscript"/>
          <w:lang w:val="en-GB"/>
        </w:rPr>
        <w:t>1,4,5</w:t>
      </w:r>
    </w:p>
    <w:p w14:paraId="46823BD1" w14:textId="77777777" w:rsidR="00C03037" w:rsidRDefault="00C03037" w:rsidP="00C03037">
      <w:pPr>
        <w:pStyle w:val="NoSpacing"/>
        <w:ind w:left="720"/>
        <w:jc w:val="both"/>
        <w:rPr>
          <w:rFonts w:ascii="Times New Roman" w:hAnsi="Times New Roman"/>
          <w:b/>
          <w:sz w:val="24"/>
          <w:szCs w:val="24"/>
          <w:lang w:val="en-GB"/>
        </w:rPr>
      </w:pPr>
    </w:p>
    <w:p w14:paraId="0D3D973F"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High velocities at the fistula cause reduced or retrograde flow in the distal native artery. Common risk factors are brachial artery origin of fistula as greater flow rate capacity, diabetes mellitus and female gender.</w:t>
      </w:r>
    </w:p>
    <w:p w14:paraId="0EE008F5"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Steal may present as pain, motor and sensory complaints and/or isolated digital necrosis. </w:t>
      </w:r>
    </w:p>
    <w:p w14:paraId="43C453E7"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Obstructive inflow disease is uncommon in the upper extremity but should be suspected when steal combines with low AV access flow.</w:t>
      </w:r>
    </w:p>
    <w:p w14:paraId="2506B88C" w14:textId="77777777" w:rsidR="006D7593" w:rsidRDefault="006D7593" w:rsidP="00C03037">
      <w:pPr>
        <w:pStyle w:val="NoSpacing"/>
        <w:jc w:val="both"/>
        <w:rPr>
          <w:rFonts w:ascii="Times New Roman" w:hAnsi="Times New Roman"/>
          <w:sz w:val="24"/>
          <w:szCs w:val="24"/>
          <w:lang w:val="en-GB"/>
        </w:rPr>
      </w:pPr>
    </w:p>
    <w:p w14:paraId="1BDCFA60"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Venous hypertension</w:t>
      </w:r>
      <w:r>
        <w:rPr>
          <w:rFonts w:ascii="Times New Roman" w:hAnsi="Times New Roman"/>
          <w:b/>
          <w:sz w:val="24"/>
          <w:szCs w:val="24"/>
          <w:vertAlign w:val="superscript"/>
          <w:lang w:val="en-GB"/>
        </w:rPr>
        <w:t>1,2,4</w:t>
      </w:r>
    </w:p>
    <w:p w14:paraId="077DE3DC"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Increased venous pressure caused by proximal vein obstruction causing regional oedema, pigmentation and several superficial collateralised veins. </w:t>
      </w:r>
    </w:p>
    <w:p w14:paraId="039B1E21" w14:textId="77777777" w:rsidR="00C03037" w:rsidRDefault="00C03037" w:rsidP="00C03037">
      <w:pPr>
        <w:pStyle w:val="NoSpacing"/>
        <w:ind w:left="720"/>
        <w:jc w:val="both"/>
        <w:rPr>
          <w:rFonts w:ascii="Times New Roman" w:hAnsi="Times New Roman"/>
          <w:b/>
          <w:sz w:val="24"/>
          <w:szCs w:val="24"/>
          <w:lang w:val="en-GB"/>
        </w:rPr>
      </w:pPr>
    </w:p>
    <w:p w14:paraId="70DF9C18"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Oedema</w:t>
      </w:r>
      <w:r>
        <w:rPr>
          <w:rFonts w:ascii="Times New Roman" w:hAnsi="Times New Roman"/>
          <w:b/>
          <w:sz w:val="24"/>
          <w:szCs w:val="24"/>
          <w:vertAlign w:val="superscript"/>
          <w:lang w:val="en-GB"/>
        </w:rPr>
        <w:t>1,4,5</w:t>
      </w:r>
    </w:p>
    <w:p w14:paraId="4D744931"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Fluid in the interstitial spaces caused by changes in venous function as a result of fistula, which can cause symptoms but may be due to outflow obstruction </w:t>
      </w:r>
      <w:proofErr w:type="spellStart"/>
      <w:proofErr w:type="gramStart"/>
      <w:r>
        <w:rPr>
          <w:rFonts w:ascii="Times New Roman" w:hAnsi="Times New Roman"/>
          <w:sz w:val="24"/>
          <w:szCs w:val="24"/>
          <w:lang w:val="en-GB"/>
        </w:rPr>
        <w:t>eg</w:t>
      </w:r>
      <w:proofErr w:type="spellEnd"/>
      <w:proofErr w:type="gramEnd"/>
      <w:r>
        <w:rPr>
          <w:rFonts w:ascii="Times New Roman" w:hAnsi="Times New Roman"/>
          <w:sz w:val="24"/>
          <w:szCs w:val="24"/>
          <w:lang w:val="en-GB"/>
        </w:rPr>
        <w:t xml:space="preserve"> subclavian venous stenosis or occlusion.</w:t>
      </w:r>
    </w:p>
    <w:p w14:paraId="0128BC0A" w14:textId="77777777" w:rsidR="00C03037" w:rsidRDefault="00C03037" w:rsidP="00C03037">
      <w:pPr>
        <w:pStyle w:val="NoSpacing"/>
        <w:ind w:left="720"/>
        <w:jc w:val="both"/>
        <w:rPr>
          <w:rFonts w:ascii="Times New Roman" w:hAnsi="Times New Roman"/>
          <w:sz w:val="24"/>
          <w:szCs w:val="24"/>
          <w:lang w:val="en-GB"/>
        </w:rPr>
      </w:pPr>
    </w:p>
    <w:p w14:paraId="26B4D33A" w14:textId="77777777" w:rsidR="00C96A6E" w:rsidRDefault="00C96A6E" w:rsidP="00C03037">
      <w:pPr>
        <w:pStyle w:val="NoSpacing"/>
        <w:ind w:left="720"/>
        <w:jc w:val="both"/>
        <w:rPr>
          <w:rFonts w:ascii="Times New Roman" w:hAnsi="Times New Roman"/>
          <w:sz w:val="24"/>
          <w:szCs w:val="24"/>
          <w:lang w:val="en-GB"/>
        </w:rPr>
      </w:pPr>
    </w:p>
    <w:p w14:paraId="02180C60" w14:textId="77777777" w:rsidR="00C96A6E" w:rsidRDefault="00C96A6E" w:rsidP="00C03037">
      <w:pPr>
        <w:pStyle w:val="NoSpacing"/>
        <w:ind w:left="720"/>
        <w:jc w:val="both"/>
        <w:rPr>
          <w:rFonts w:ascii="Times New Roman" w:hAnsi="Times New Roman"/>
          <w:sz w:val="24"/>
          <w:szCs w:val="24"/>
          <w:lang w:val="en-GB"/>
        </w:rPr>
      </w:pPr>
    </w:p>
    <w:p w14:paraId="0E9EB21C" w14:textId="77777777" w:rsidR="002E4D3D" w:rsidRDefault="002E4D3D" w:rsidP="00C03037">
      <w:pPr>
        <w:pStyle w:val="NoSpacing"/>
        <w:ind w:left="720"/>
        <w:jc w:val="both"/>
        <w:rPr>
          <w:rFonts w:ascii="Times New Roman" w:hAnsi="Times New Roman"/>
          <w:sz w:val="24"/>
          <w:szCs w:val="24"/>
          <w:lang w:val="en-GB"/>
        </w:rPr>
      </w:pPr>
    </w:p>
    <w:p w14:paraId="12C279F1"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Infection</w:t>
      </w:r>
      <w:r>
        <w:rPr>
          <w:rFonts w:ascii="Times New Roman" w:hAnsi="Times New Roman"/>
          <w:b/>
          <w:sz w:val="24"/>
          <w:szCs w:val="24"/>
          <w:vertAlign w:val="superscript"/>
          <w:lang w:val="en-GB"/>
        </w:rPr>
        <w:t>1,4,5</w:t>
      </w:r>
    </w:p>
    <w:p w14:paraId="49CCCFC5"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Swollen red arm and patient may have fluid collection around anastomosis and graft (AG only).</w:t>
      </w:r>
    </w:p>
    <w:p w14:paraId="514B86E7" w14:textId="77777777" w:rsidR="00C03037" w:rsidRDefault="00C03037" w:rsidP="00C03037">
      <w:pPr>
        <w:pStyle w:val="NoSpacing"/>
        <w:ind w:left="720"/>
        <w:jc w:val="both"/>
        <w:rPr>
          <w:rFonts w:ascii="Times New Roman" w:hAnsi="Times New Roman"/>
          <w:sz w:val="24"/>
          <w:szCs w:val="24"/>
          <w:lang w:val="en-GB"/>
        </w:rPr>
      </w:pPr>
    </w:p>
    <w:p w14:paraId="59833544"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Fistula swellings</w:t>
      </w:r>
      <w:r>
        <w:rPr>
          <w:rFonts w:ascii="Times New Roman" w:hAnsi="Times New Roman"/>
          <w:b/>
          <w:sz w:val="24"/>
          <w:szCs w:val="24"/>
          <w:vertAlign w:val="superscript"/>
          <w:lang w:val="en-GB"/>
        </w:rPr>
        <w:t>1,4,5</w:t>
      </w:r>
    </w:p>
    <w:p w14:paraId="199F5A61" w14:textId="77777777" w:rsidR="00C03037" w:rsidRDefault="00C03037">
      <w:pPr>
        <w:pStyle w:val="NoSpacing"/>
        <w:numPr>
          <w:ilvl w:val="0"/>
          <w:numId w:val="43"/>
        </w:numPr>
        <w:jc w:val="both"/>
        <w:rPr>
          <w:rFonts w:ascii="Times New Roman" w:hAnsi="Times New Roman"/>
          <w:sz w:val="24"/>
          <w:szCs w:val="24"/>
          <w:lang w:val="en-GB"/>
        </w:rPr>
      </w:pPr>
      <w:r>
        <w:rPr>
          <w:rFonts w:ascii="Times New Roman" w:hAnsi="Times New Roman"/>
          <w:sz w:val="24"/>
          <w:szCs w:val="24"/>
          <w:lang w:val="en-GB"/>
        </w:rPr>
        <w:t>Haematoma around graft due to poor needle placement.</w:t>
      </w:r>
    </w:p>
    <w:p w14:paraId="115B0B91" w14:textId="77777777" w:rsidR="00C03037" w:rsidRDefault="00C03037">
      <w:pPr>
        <w:pStyle w:val="NoSpacing"/>
        <w:numPr>
          <w:ilvl w:val="0"/>
          <w:numId w:val="43"/>
        </w:numPr>
        <w:jc w:val="both"/>
        <w:rPr>
          <w:rFonts w:ascii="Times New Roman" w:hAnsi="Times New Roman"/>
          <w:sz w:val="24"/>
          <w:szCs w:val="24"/>
          <w:lang w:val="en-GB"/>
        </w:rPr>
      </w:pPr>
      <w:r>
        <w:rPr>
          <w:rFonts w:ascii="Times New Roman" w:hAnsi="Times New Roman"/>
          <w:sz w:val="24"/>
          <w:szCs w:val="24"/>
          <w:lang w:val="en-GB"/>
        </w:rPr>
        <w:t xml:space="preserve">Pseudoaneurysm/aneurysm – common in older grafts and may contain thrombus which can embolise or occlude venous system. Risk of rupture. </w:t>
      </w:r>
    </w:p>
    <w:p w14:paraId="6CD7625C" w14:textId="77777777" w:rsidR="00C03037" w:rsidRDefault="00C03037">
      <w:pPr>
        <w:pStyle w:val="NoSpacing"/>
        <w:numPr>
          <w:ilvl w:val="0"/>
          <w:numId w:val="43"/>
        </w:numPr>
        <w:jc w:val="both"/>
        <w:rPr>
          <w:rFonts w:ascii="Times New Roman" w:hAnsi="Times New Roman"/>
          <w:sz w:val="24"/>
          <w:szCs w:val="24"/>
          <w:lang w:val="en-GB"/>
        </w:rPr>
      </w:pPr>
      <w:r>
        <w:rPr>
          <w:rFonts w:ascii="Times New Roman" w:hAnsi="Times New Roman"/>
          <w:sz w:val="24"/>
          <w:szCs w:val="24"/>
          <w:lang w:val="en-GB"/>
        </w:rPr>
        <w:t xml:space="preserve">Peri-fistula fluid collections – infection, haematoma undergoing lysis or </w:t>
      </w:r>
      <w:proofErr w:type="spellStart"/>
      <w:r>
        <w:rPr>
          <w:rFonts w:ascii="Times New Roman" w:hAnsi="Times New Roman"/>
          <w:sz w:val="24"/>
          <w:szCs w:val="24"/>
          <w:lang w:val="en-GB"/>
        </w:rPr>
        <w:t>lymphocoele</w:t>
      </w:r>
      <w:proofErr w:type="spellEnd"/>
      <w:r>
        <w:rPr>
          <w:rFonts w:ascii="Times New Roman" w:hAnsi="Times New Roman"/>
          <w:sz w:val="24"/>
          <w:szCs w:val="24"/>
          <w:lang w:val="en-GB"/>
        </w:rPr>
        <w:t xml:space="preserve">. </w:t>
      </w:r>
    </w:p>
    <w:p w14:paraId="1DE55577" w14:textId="77777777" w:rsidR="00C03037" w:rsidRDefault="00C03037" w:rsidP="00C03037">
      <w:pPr>
        <w:pStyle w:val="NoSpacing"/>
        <w:ind w:left="720"/>
        <w:jc w:val="both"/>
        <w:rPr>
          <w:rFonts w:ascii="Times New Roman" w:hAnsi="Times New Roman"/>
          <w:sz w:val="24"/>
          <w:szCs w:val="24"/>
          <w:lang w:val="en-GB"/>
        </w:rPr>
      </w:pPr>
    </w:p>
    <w:p w14:paraId="020C7B65" w14:textId="77777777" w:rsidR="00C03037" w:rsidRDefault="00C03037">
      <w:pPr>
        <w:pStyle w:val="NoSpacing"/>
        <w:numPr>
          <w:ilvl w:val="0"/>
          <w:numId w:val="41"/>
        </w:numPr>
        <w:jc w:val="both"/>
        <w:rPr>
          <w:rFonts w:ascii="Times New Roman" w:hAnsi="Times New Roman"/>
          <w:sz w:val="24"/>
          <w:szCs w:val="24"/>
          <w:lang w:val="en-GB"/>
        </w:rPr>
      </w:pPr>
      <w:r>
        <w:rPr>
          <w:rFonts w:ascii="Times New Roman" w:hAnsi="Times New Roman"/>
          <w:b/>
          <w:sz w:val="24"/>
          <w:szCs w:val="24"/>
          <w:lang w:val="en-GB"/>
        </w:rPr>
        <w:t>Calcification</w:t>
      </w:r>
      <w:r>
        <w:rPr>
          <w:rFonts w:ascii="Times New Roman" w:hAnsi="Times New Roman"/>
          <w:sz w:val="24"/>
          <w:szCs w:val="24"/>
          <w:lang w:val="en-GB"/>
        </w:rPr>
        <w:t xml:space="preserve"> common in old grafts</w:t>
      </w:r>
      <w:r>
        <w:rPr>
          <w:rFonts w:ascii="Times New Roman" w:hAnsi="Times New Roman"/>
          <w:sz w:val="24"/>
          <w:szCs w:val="24"/>
          <w:vertAlign w:val="superscript"/>
          <w:lang w:val="en-GB"/>
        </w:rPr>
        <w:t>4,5</w:t>
      </w:r>
    </w:p>
    <w:p w14:paraId="33E677E8" w14:textId="77777777" w:rsidR="00C03037" w:rsidRDefault="00C03037" w:rsidP="00C03037">
      <w:pPr>
        <w:pStyle w:val="NoSpacing"/>
        <w:jc w:val="both"/>
        <w:rPr>
          <w:rFonts w:ascii="Times New Roman" w:hAnsi="Times New Roman"/>
          <w:sz w:val="24"/>
          <w:szCs w:val="24"/>
          <w:lang w:val="en-GB"/>
        </w:rPr>
      </w:pPr>
    </w:p>
    <w:p w14:paraId="2B92CB30" w14:textId="77777777" w:rsidR="00C03037" w:rsidRDefault="00C03037" w:rsidP="00C03037">
      <w:pPr>
        <w:pStyle w:val="NoSpacing"/>
        <w:jc w:val="both"/>
        <w:rPr>
          <w:rFonts w:ascii="Times New Roman" w:hAnsi="Times New Roman"/>
          <w:sz w:val="24"/>
          <w:szCs w:val="24"/>
          <w:lang w:val="en-GB"/>
        </w:rPr>
      </w:pPr>
    </w:p>
    <w:p w14:paraId="3989BAFE"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Neuropathy</w:t>
      </w:r>
      <w:r>
        <w:rPr>
          <w:rFonts w:ascii="Times New Roman" w:hAnsi="Times New Roman"/>
          <w:b/>
          <w:sz w:val="24"/>
          <w:szCs w:val="24"/>
          <w:vertAlign w:val="superscript"/>
          <w:lang w:val="en-GB"/>
        </w:rPr>
        <w:t>4,5</w:t>
      </w:r>
    </w:p>
    <w:p w14:paraId="73D771D8" w14:textId="77777777" w:rsidR="00C03037" w:rsidRDefault="00C03037" w:rsidP="00C03037">
      <w:pPr>
        <w:pStyle w:val="NoSpacing"/>
        <w:ind w:left="720"/>
        <w:jc w:val="both"/>
        <w:rPr>
          <w:rFonts w:ascii="Times New Roman" w:hAnsi="Times New Roman"/>
          <w:sz w:val="24"/>
          <w:szCs w:val="24"/>
          <w:lang w:val="en-GB"/>
        </w:rPr>
      </w:pPr>
    </w:p>
    <w:p w14:paraId="2B3767ED"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Peripheral neurological dysfunction is common with advanced renal insufficiency.  Other neuropathies may include ischaemic neuropathy involving all three forearm nerve trunks.  Entrapment and uremic or diabetic polyneuropathy are other forms.</w:t>
      </w:r>
    </w:p>
    <w:p w14:paraId="079ABDB4" w14:textId="77777777" w:rsidR="00C03037" w:rsidRDefault="00C03037" w:rsidP="00C03037">
      <w:pPr>
        <w:pStyle w:val="NoSpacing"/>
        <w:ind w:left="720"/>
        <w:jc w:val="both"/>
        <w:rPr>
          <w:rFonts w:ascii="Times New Roman" w:hAnsi="Times New Roman"/>
          <w:b/>
          <w:sz w:val="24"/>
          <w:szCs w:val="24"/>
          <w:lang w:val="en-GB"/>
        </w:rPr>
      </w:pPr>
    </w:p>
    <w:p w14:paraId="566C4442" w14:textId="77777777" w:rsidR="00C03037" w:rsidRDefault="00C03037">
      <w:pPr>
        <w:pStyle w:val="NoSpacing"/>
        <w:numPr>
          <w:ilvl w:val="0"/>
          <w:numId w:val="41"/>
        </w:numPr>
        <w:jc w:val="both"/>
        <w:rPr>
          <w:rFonts w:ascii="Times New Roman" w:hAnsi="Times New Roman"/>
          <w:b/>
          <w:sz w:val="24"/>
          <w:szCs w:val="24"/>
          <w:lang w:val="en-GB"/>
        </w:rPr>
      </w:pPr>
      <w:r>
        <w:rPr>
          <w:rFonts w:ascii="Times New Roman" w:hAnsi="Times New Roman"/>
          <w:b/>
          <w:sz w:val="24"/>
          <w:szCs w:val="24"/>
          <w:lang w:val="en-GB"/>
        </w:rPr>
        <w:t>High Output Cardiac Failure</w:t>
      </w:r>
      <w:r>
        <w:rPr>
          <w:rFonts w:ascii="Times New Roman" w:hAnsi="Times New Roman"/>
          <w:b/>
          <w:sz w:val="24"/>
          <w:szCs w:val="24"/>
          <w:vertAlign w:val="superscript"/>
          <w:lang w:val="en-GB"/>
        </w:rPr>
        <w:t>1,4,5</w:t>
      </w:r>
    </w:p>
    <w:p w14:paraId="128375B7" w14:textId="77777777" w:rsidR="00C03037" w:rsidRDefault="00C03037" w:rsidP="00C03037">
      <w:pPr>
        <w:pStyle w:val="NoSpacing"/>
        <w:ind w:left="720"/>
        <w:jc w:val="both"/>
        <w:rPr>
          <w:rFonts w:ascii="Times New Roman" w:hAnsi="Times New Roman"/>
          <w:b/>
          <w:sz w:val="24"/>
          <w:szCs w:val="24"/>
          <w:lang w:val="en-GB"/>
        </w:rPr>
      </w:pPr>
    </w:p>
    <w:p w14:paraId="5847A9DF"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This is a rare complication characterised by symptoms indistinguishable from cardiac failure – which is common in patients who are dialysis dependent.</w:t>
      </w:r>
    </w:p>
    <w:p w14:paraId="504CB949"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Very high flows through of more than 1.5 - 3L/min can lead to cardiac failure.  Management may include ligation if necessary or banding to restrict flow.</w:t>
      </w:r>
    </w:p>
    <w:p w14:paraId="2A6D073A" w14:textId="77777777" w:rsidR="00C03037" w:rsidRDefault="00C03037" w:rsidP="00C03037">
      <w:pPr>
        <w:pStyle w:val="NoSpacing"/>
        <w:jc w:val="both"/>
        <w:rPr>
          <w:rFonts w:ascii="Times New Roman" w:hAnsi="Times New Roman"/>
          <w:b/>
          <w:sz w:val="24"/>
          <w:szCs w:val="24"/>
          <w:u w:val="single"/>
          <w:lang w:val="en-GB"/>
        </w:rPr>
      </w:pPr>
    </w:p>
    <w:p w14:paraId="33BB1084"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Assessment</w:t>
      </w:r>
    </w:p>
    <w:p w14:paraId="2A7566A1" w14:textId="77777777" w:rsidR="00C03037" w:rsidRDefault="00C03037" w:rsidP="00C03037">
      <w:pPr>
        <w:pStyle w:val="NoSpacing"/>
        <w:jc w:val="both"/>
        <w:rPr>
          <w:rFonts w:ascii="Times New Roman" w:hAnsi="Times New Roman"/>
          <w:b/>
          <w:sz w:val="24"/>
          <w:szCs w:val="24"/>
          <w:lang w:val="en-GB"/>
        </w:rPr>
      </w:pPr>
    </w:p>
    <w:p w14:paraId="74EEFDAF"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Pre-examination</w:t>
      </w:r>
    </w:p>
    <w:p w14:paraId="0F87228E" w14:textId="77777777" w:rsidR="00C03037" w:rsidRDefault="00C03037" w:rsidP="00C03037">
      <w:pPr>
        <w:pStyle w:val="NoSpacing"/>
        <w:jc w:val="both"/>
        <w:rPr>
          <w:rFonts w:ascii="Times New Roman" w:hAnsi="Times New Roman"/>
          <w:sz w:val="24"/>
          <w:szCs w:val="24"/>
          <w:lang w:val="en-GB"/>
        </w:rPr>
      </w:pPr>
    </w:p>
    <w:p w14:paraId="4E455E5A"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DO NOT take blood pressure in arms with fistula as it may cause rupture</w:t>
      </w:r>
      <w:r>
        <w:rPr>
          <w:rFonts w:ascii="Times New Roman" w:hAnsi="Times New Roman"/>
          <w:b/>
          <w:sz w:val="24"/>
          <w:szCs w:val="24"/>
          <w:vertAlign w:val="superscript"/>
          <w:lang w:val="en-GB"/>
        </w:rPr>
        <w:t>1,8</w:t>
      </w:r>
      <w:r>
        <w:rPr>
          <w:rFonts w:ascii="Times New Roman" w:hAnsi="Times New Roman"/>
          <w:b/>
          <w:sz w:val="24"/>
          <w:szCs w:val="24"/>
          <w:lang w:val="en-GB"/>
        </w:rPr>
        <w:t xml:space="preserve">. </w:t>
      </w:r>
    </w:p>
    <w:p w14:paraId="56418872" w14:textId="77777777" w:rsidR="00C03037" w:rsidRDefault="00C03037" w:rsidP="00C03037">
      <w:pPr>
        <w:pStyle w:val="NoSpacing"/>
        <w:jc w:val="both"/>
        <w:rPr>
          <w:rFonts w:ascii="Times New Roman" w:hAnsi="Times New Roman"/>
          <w:sz w:val="24"/>
          <w:szCs w:val="24"/>
          <w:lang w:val="en-GB"/>
        </w:rPr>
      </w:pPr>
    </w:p>
    <w:p w14:paraId="2B1C70E1"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Patient positioning</w:t>
      </w:r>
    </w:p>
    <w:p w14:paraId="7D233E0D" w14:textId="77777777" w:rsidR="00C03037" w:rsidRDefault="00C03037" w:rsidP="00C03037">
      <w:pPr>
        <w:pStyle w:val="NoSpacing"/>
        <w:jc w:val="both"/>
        <w:rPr>
          <w:rFonts w:ascii="Times New Roman" w:hAnsi="Times New Roman"/>
          <w:sz w:val="24"/>
          <w:szCs w:val="24"/>
          <w:lang w:val="en-GB"/>
        </w:rPr>
      </w:pPr>
    </w:p>
    <w:p w14:paraId="4C108284"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Remove clothing to expose upper limb. Patient can be assessed sitting or supine sitting position allows veins to dilate and offers better access to IJV and subclavian veins</w:t>
      </w:r>
      <w:r>
        <w:rPr>
          <w:rFonts w:ascii="Times New Roman" w:hAnsi="Times New Roman"/>
          <w:sz w:val="24"/>
          <w:szCs w:val="24"/>
          <w:vertAlign w:val="superscript"/>
          <w:lang w:val="en-GB"/>
        </w:rPr>
        <w:t>1,6</w:t>
      </w:r>
      <w:r>
        <w:rPr>
          <w:rFonts w:ascii="Times New Roman" w:hAnsi="Times New Roman"/>
          <w:sz w:val="24"/>
          <w:szCs w:val="24"/>
          <w:lang w:val="en-GB"/>
        </w:rPr>
        <w:t xml:space="preserve">. </w:t>
      </w:r>
    </w:p>
    <w:p w14:paraId="306BDD4B" w14:textId="77777777" w:rsidR="00C03037" w:rsidRDefault="00C03037" w:rsidP="00C03037">
      <w:pPr>
        <w:pStyle w:val="NoSpacing"/>
        <w:jc w:val="both"/>
        <w:rPr>
          <w:rFonts w:ascii="Times New Roman" w:hAnsi="Times New Roman"/>
          <w:sz w:val="24"/>
          <w:szCs w:val="24"/>
          <w:lang w:val="en-GB"/>
        </w:rPr>
      </w:pPr>
    </w:p>
    <w:p w14:paraId="351549D5"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Equipment</w:t>
      </w:r>
    </w:p>
    <w:p w14:paraId="0CBE4414" w14:textId="77777777" w:rsidR="00C03037" w:rsidRDefault="00C03037" w:rsidP="00C03037">
      <w:pPr>
        <w:pStyle w:val="NoSpacing"/>
        <w:jc w:val="both"/>
        <w:rPr>
          <w:rFonts w:ascii="Times New Roman" w:hAnsi="Times New Roman"/>
          <w:sz w:val="24"/>
          <w:szCs w:val="24"/>
          <w:lang w:val="en-GB"/>
        </w:rPr>
      </w:pPr>
    </w:p>
    <w:p w14:paraId="7A46629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Use 5-10MHz frequency probes. </w:t>
      </w:r>
    </w:p>
    <w:p w14:paraId="79423FC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May need to use plenty of gel or stand-off if fistula is very superficial. </w:t>
      </w:r>
    </w:p>
    <w:p w14:paraId="7D96BE23" w14:textId="77777777" w:rsidR="00C03037" w:rsidRDefault="00C03037" w:rsidP="00C03037">
      <w:pPr>
        <w:pStyle w:val="NoSpacing"/>
        <w:jc w:val="both"/>
        <w:rPr>
          <w:rFonts w:ascii="Times New Roman" w:hAnsi="Times New Roman"/>
          <w:sz w:val="24"/>
          <w:szCs w:val="24"/>
          <w:lang w:val="en-GB"/>
        </w:rPr>
      </w:pPr>
    </w:p>
    <w:p w14:paraId="1B09521B"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Clinical</w:t>
      </w:r>
    </w:p>
    <w:p w14:paraId="4F9FA65B" w14:textId="77777777" w:rsidR="00C03037" w:rsidRDefault="00C0303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Ask patient about any problems with fistula</w:t>
      </w:r>
    </w:p>
    <w:p w14:paraId="3ABDD503" w14:textId="77777777" w:rsidR="00C03037" w:rsidRDefault="00C0303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lastRenderedPageBreak/>
        <w:t>Check they have not had previous failed fistula</w:t>
      </w:r>
    </w:p>
    <w:p w14:paraId="1FA1B9C5" w14:textId="77777777" w:rsidR="00C03037" w:rsidRDefault="00C03037">
      <w:pPr>
        <w:pStyle w:val="NoSpacing"/>
        <w:numPr>
          <w:ilvl w:val="0"/>
          <w:numId w:val="44"/>
        </w:numPr>
        <w:jc w:val="both"/>
        <w:rPr>
          <w:rFonts w:ascii="Times New Roman" w:hAnsi="Times New Roman"/>
          <w:sz w:val="24"/>
          <w:szCs w:val="24"/>
          <w:lang w:val="en-GB"/>
        </w:rPr>
      </w:pPr>
      <w:r>
        <w:rPr>
          <w:rFonts w:ascii="Times New Roman" w:hAnsi="Times New Roman"/>
          <w:sz w:val="24"/>
          <w:szCs w:val="24"/>
          <w:lang w:val="en-GB"/>
        </w:rPr>
        <w:t xml:space="preserve">Ask if they have had lines inserted in the neck, if </w:t>
      </w:r>
      <w:proofErr w:type="gramStart"/>
      <w:r>
        <w:rPr>
          <w:rFonts w:ascii="Times New Roman" w:hAnsi="Times New Roman"/>
          <w:sz w:val="24"/>
          <w:szCs w:val="24"/>
          <w:lang w:val="en-GB"/>
        </w:rPr>
        <w:t>so</w:t>
      </w:r>
      <w:proofErr w:type="gramEnd"/>
      <w:r>
        <w:rPr>
          <w:rFonts w:ascii="Times New Roman" w:hAnsi="Times New Roman"/>
          <w:sz w:val="24"/>
          <w:szCs w:val="24"/>
          <w:lang w:val="en-GB"/>
        </w:rPr>
        <w:t xml:space="preserve"> check subclavian vein. </w:t>
      </w:r>
    </w:p>
    <w:p w14:paraId="1A6080B4" w14:textId="77777777" w:rsidR="00C03037" w:rsidRDefault="00C03037" w:rsidP="00C03037">
      <w:pPr>
        <w:pStyle w:val="NoSpacing"/>
        <w:jc w:val="both"/>
        <w:rPr>
          <w:rFonts w:ascii="Times New Roman" w:hAnsi="Times New Roman"/>
          <w:b/>
          <w:sz w:val="24"/>
          <w:szCs w:val="24"/>
          <w:lang w:val="en-GB"/>
        </w:rPr>
      </w:pPr>
    </w:p>
    <w:p w14:paraId="03362D78"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Check for raised flattened areas, oedema and discolouration of hand or fingers. </w:t>
      </w:r>
    </w:p>
    <w:p w14:paraId="507B1149"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Palpate fistula – should be a ‘thrill’ or ‘buzz’ if absent maybe occluded or stenosed. </w:t>
      </w:r>
    </w:p>
    <w:p w14:paraId="1C52FC4F" w14:textId="77777777" w:rsidR="00C03037" w:rsidRDefault="00C03037" w:rsidP="00C03037">
      <w:pPr>
        <w:pStyle w:val="NoSpacing"/>
        <w:jc w:val="both"/>
        <w:rPr>
          <w:rFonts w:ascii="Times New Roman" w:hAnsi="Times New Roman"/>
          <w:sz w:val="24"/>
          <w:szCs w:val="24"/>
          <w:lang w:val="en-GB"/>
        </w:rPr>
      </w:pPr>
    </w:p>
    <w:p w14:paraId="0F04A4DE" w14:textId="77777777" w:rsidR="001C68CC" w:rsidRDefault="001C68CC" w:rsidP="00C03037">
      <w:pPr>
        <w:pStyle w:val="NoSpacing"/>
        <w:jc w:val="both"/>
        <w:rPr>
          <w:rFonts w:ascii="Times New Roman" w:hAnsi="Times New Roman"/>
          <w:b/>
          <w:sz w:val="24"/>
          <w:szCs w:val="24"/>
          <w:lang w:val="en-GB"/>
        </w:rPr>
      </w:pPr>
    </w:p>
    <w:p w14:paraId="36A62490"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Duplex</w:t>
      </w:r>
    </w:p>
    <w:p w14:paraId="1ED57531" w14:textId="77777777" w:rsidR="00C03037" w:rsidRDefault="00C03037" w:rsidP="00C03037">
      <w:pPr>
        <w:pStyle w:val="NoSpacing"/>
        <w:jc w:val="both"/>
        <w:rPr>
          <w:rFonts w:ascii="Times New Roman" w:hAnsi="Times New Roman"/>
          <w:sz w:val="24"/>
          <w:szCs w:val="24"/>
          <w:lang w:val="en-GB"/>
        </w:rPr>
      </w:pPr>
    </w:p>
    <w:p w14:paraId="7DFD9A36"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 xml:space="preserve">For all grafts </w:t>
      </w:r>
    </w:p>
    <w:p w14:paraId="0511F96A" w14:textId="77777777" w:rsidR="00C03037" w:rsidRDefault="00C03037" w:rsidP="00C03037">
      <w:pPr>
        <w:pStyle w:val="NoSpacing"/>
        <w:jc w:val="both"/>
        <w:rPr>
          <w:rFonts w:ascii="Times New Roman" w:hAnsi="Times New Roman"/>
          <w:sz w:val="24"/>
          <w:szCs w:val="24"/>
          <w:lang w:val="en-GB"/>
        </w:rPr>
      </w:pPr>
    </w:p>
    <w:p w14:paraId="1D9A0B49"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Scan the native feeding artery, anastomosis, </w:t>
      </w:r>
      <w:proofErr w:type="gramStart"/>
      <w:r>
        <w:rPr>
          <w:rFonts w:ascii="Times New Roman" w:hAnsi="Times New Roman"/>
          <w:sz w:val="24"/>
          <w:szCs w:val="24"/>
          <w:lang w:val="en-GB"/>
        </w:rPr>
        <w:t>artery  and</w:t>
      </w:r>
      <w:proofErr w:type="gramEnd"/>
      <w:r>
        <w:rPr>
          <w:rFonts w:ascii="Times New Roman" w:hAnsi="Times New Roman"/>
          <w:sz w:val="24"/>
          <w:szCs w:val="24"/>
          <w:lang w:val="en-GB"/>
        </w:rPr>
        <w:t xml:space="preserve"> vein distal to the anastomosis, fistula along its length</w:t>
      </w:r>
      <w:r>
        <w:rPr>
          <w:rFonts w:ascii="Times New Roman" w:hAnsi="Times New Roman"/>
          <w:sz w:val="24"/>
          <w:szCs w:val="24"/>
          <w:vertAlign w:val="superscript"/>
          <w:lang w:val="en-GB"/>
        </w:rPr>
        <w:t>1,6,8</w:t>
      </w:r>
      <w:r>
        <w:rPr>
          <w:rFonts w:ascii="Times New Roman" w:hAnsi="Times New Roman"/>
          <w:sz w:val="24"/>
          <w:szCs w:val="24"/>
          <w:lang w:val="en-GB"/>
        </w:rPr>
        <w:t>, and check following:-</w:t>
      </w:r>
    </w:p>
    <w:p w14:paraId="39AFB6B4"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a) Take velocity readings at several intervals in all vessels.</w:t>
      </w:r>
    </w:p>
    <w:p w14:paraId="2500E04C"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b) Check for any areas of dilatation and record diameters and whether thrombus present.</w:t>
      </w:r>
    </w:p>
    <w:p w14:paraId="2DA99356" w14:textId="77777777"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c) Check for fluid collection around the graft or haematoma at needle sites. </w:t>
      </w:r>
    </w:p>
    <w:p w14:paraId="5D8607E8" w14:textId="5B4BBCB1" w:rsidR="00C03037" w:rsidRDefault="00C03037" w:rsidP="00C03037">
      <w:pPr>
        <w:pStyle w:val="NoSpacing"/>
        <w:ind w:left="720"/>
        <w:jc w:val="both"/>
        <w:rPr>
          <w:rFonts w:ascii="Times New Roman" w:hAnsi="Times New Roman"/>
          <w:sz w:val="24"/>
          <w:szCs w:val="24"/>
          <w:lang w:val="en-GB"/>
        </w:rPr>
      </w:pPr>
      <w:r>
        <w:rPr>
          <w:rFonts w:ascii="Times New Roman" w:hAnsi="Times New Roman"/>
          <w:sz w:val="24"/>
          <w:szCs w:val="24"/>
          <w:lang w:val="en-GB"/>
        </w:rPr>
        <w:t xml:space="preserve">d) For the native feeding artery take peak and end diastolic velocities. </w:t>
      </w:r>
    </w:p>
    <w:p w14:paraId="79EA3BED" w14:textId="77777777" w:rsidR="00C03037" w:rsidRDefault="00C03037" w:rsidP="00C03037">
      <w:pPr>
        <w:pStyle w:val="NoSpacing"/>
        <w:ind w:left="720"/>
        <w:jc w:val="both"/>
        <w:rPr>
          <w:rFonts w:ascii="Times New Roman" w:hAnsi="Times New Roman"/>
          <w:sz w:val="24"/>
          <w:szCs w:val="24"/>
          <w:lang w:val="en-GB"/>
        </w:rPr>
      </w:pPr>
    </w:p>
    <w:p w14:paraId="2A09DB79"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Take the average of three flow volumes </w:t>
      </w:r>
      <w:proofErr w:type="gramStart"/>
      <w:r>
        <w:rPr>
          <w:rFonts w:ascii="Times New Roman" w:hAnsi="Times New Roman"/>
          <w:sz w:val="24"/>
          <w:szCs w:val="24"/>
          <w:lang w:val="en-GB"/>
        </w:rPr>
        <w:t>in:-</w:t>
      </w:r>
      <w:proofErr w:type="gramEnd"/>
    </w:p>
    <w:p w14:paraId="57358BD8" w14:textId="77777777" w:rsidR="00C03037" w:rsidRDefault="00C0303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Brachial artery</w:t>
      </w:r>
    </w:p>
    <w:p w14:paraId="3C42C3F9" w14:textId="77777777" w:rsidR="00C03037" w:rsidRDefault="00C0303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Native feeding artery</w:t>
      </w:r>
    </w:p>
    <w:p w14:paraId="6864ED83" w14:textId="77777777" w:rsidR="00C03037" w:rsidRDefault="00C0303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Mid graft in an area which is linear and easier to obtain accurate diameters</w:t>
      </w:r>
    </w:p>
    <w:p w14:paraId="02F8B46D" w14:textId="77777777" w:rsidR="00C03037" w:rsidRDefault="00C03037">
      <w:pPr>
        <w:pStyle w:val="NoSpacing"/>
        <w:numPr>
          <w:ilvl w:val="0"/>
          <w:numId w:val="46"/>
        </w:numPr>
        <w:jc w:val="both"/>
        <w:rPr>
          <w:rFonts w:ascii="Times New Roman" w:hAnsi="Times New Roman"/>
          <w:sz w:val="24"/>
          <w:szCs w:val="24"/>
          <w:lang w:val="en-GB"/>
        </w:rPr>
      </w:pPr>
      <w:r>
        <w:rPr>
          <w:rFonts w:ascii="Times New Roman" w:hAnsi="Times New Roman"/>
          <w:sz w:val="24"/>
          <w:szCs w:val="24"/>
          <w:lang w:val="en-GB"/>
        </w:rPr>
        <w:t>Outflow veins.</w:t>
      </w:r>
    </w:p>
    <w:p w14:paraId="1A2E7A6A"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At the arterial </w:t>
      </w:r>
      <w:proofErr w:type="gramStart"/>
      <w:r>
        <w:rPr>
          <w:rFonts w:ascii="Times New Roman" w:hAnsi="Times New Roman"/>
          <w:sz w:val="24"/>
          <w:szCs w:val="24"/>
          <w:lang w:val="en-GB"/>
        </w:rPr>
        <w:t>anastomosis:-</w:t>
      </w:r>
      <w:proofErr w:type="gramEnd"/>
    </w:p>
    <w:p w14:paraId="041AEC8F" w14:textId="77777777" w:rsidR="00C03037" w:rsidRDefault="00C0303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Greyscale check for luminal irregularities or narrowing and measure diameter</w:t>
      </w:r>
    </w:p>
    <w:p w14:paraId="17F1EF56" w14:textId="77777777" w:rsidR="00C03037" w:rsidRDefault="00C0303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Take velocity measurements – these are not ideal for serial comparison at later scans.</w:t>
      </w:r>
    </w:p>
    <w:p w14:paraId="3777715D" w14:textId="77777777" w:rsidR="00C03037" w:rsidRDefault="00C03037">
      <w:pPr>
        <w:pStyle w:val="NoSpacing"/>
        <w:numPr>
          <w:ilvl w:val="0"/>
          <w:numId w:val="47"/>
        </w:numPr>
        <w:jc w:val="both"/>
        <w:rPr>
          <w:rFonts w:ascii="Times New Roman" w:hAnsi="Times New Roman"/>
          <w:sz w:val="24"/>
          <w:szCs w:val="24"/>
          <w:lang w:val="en-GB"/>
        </w:rPr>
      </w:pPr>
      <w:r>
        <w:rPr>
          <w:rFonts w:ascii="Times New Roman" w:hAnsi="Times New Roman"/>
          <w:sz w:val="24"/>
          <w:szCs w:val="24"/>
          <w:lang w:val="en-GB"/>
        </w:rPr>
        <w:t xml:space="preserve">Do not take volume readings at the anastomosis as they are unreliable. </w:t>
      </w:r>
    </w:p>
    <w:p w14:paraId="7C44BC52"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In the native outflow </w:t>
      </w:r>
      <w:proofErr w:type="gramStart"/>
      <w:r>
        <w:rPr>
          <w:rFonts w:ascii="Times New Roman" w:hAnsi="Times New Roman"/>
          <w:sz w:val="24"/>
          <w:szCs w:val="24"/>
          <w:lang w:val="en-GB"/>
        </w:rPr>
        <w:t>vein:-</w:t>
      </w:r>
      <w:proofErr w:type="gramEnd"/>
    </w:p>
    <w:p w14:paraId="73F99730" w14:textId="77777777" w:rsidR="00C03037" w:rsidRDefault="00C0303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Take velocity readings</w:t>
      </w:r>
    </w:p>
    <w:p w14:paraId="492A00F3" w14:textId="77777777" w:rsidR="00C03037" w:rsidRDefault="00C03037">
      <w:pPr>
        <w:pStyle w:val="NoSpacing"/>
        <w:numPr>
          <w:ilvl w:val="0"/>
          <w:numId w:val="48"/>
        </w:numPr>
        <w:jc w:val="both"/>
        <w:rPr>
          <w:rFonts w:ascii="Times New Roman" w:hAnsi="Times New Roman"/>
          <w:sz w:val="24"/>
          <w:szCs w:val="24"/>
          <w:lang w:val="en-GB"/>
        </w:rPr>
      </w:pPr>
      <w:r>
        <w:rPr>
          <w:rFonts w:ascii="Times New Roman" w:hAnsi="Times New Roman"/>
          <w:sz w:val="24"/>
          <w:szCs w:val="24"/>
          <w:lang w:val="en-GB"/>
        </w:rPr>
        <w:t xml:space="preserve">Take flow volume readings if an adequate straight segment is available. </w:t>
      </w:r>
    </w:p>
    <w:p w14:paraId="6B73557F"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If the limb is swollen, outflow is poor or the patient has a history of line usage check the subclavian and axillary veins for thrombus or narrowing. </w:t>
      </w:r>
    </w:p>
    <w:p w14:paraId="42A3E691"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Create a report of flow, velocities, narrowing, tortuosity, dilation and evidence of thrombus. Provide a diagram. </w:t>
      </w:r>
    </w:p>
    <w:p w14:paraId="24D12537" w14:textId="77777777" w:rsidR="00C03037" w:rsidRDefault="00C03037" w:rsidP="00C03037">
      <w:pPr>
        <w:pStyle w:val="NoSpacing"/>
        <w:jc w:val="both"/>
        <w:rPr>
          <w:rFonts w:ascii="Times New Roman" w:hAnsi="Times New Roman"/>
          <w:sz w:val="24"/>
          <w:szCs w:val="24"/>
          <w:lang w:val="en-GB"/>
        </w:rPr>
      </w:pPr>
    </w:p>
    <w:p w14:paraId="068D6EF9"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For AG fistula only</w:t>
      </w:r>
    </w:p>
    <w:p w14:paraId="7AE6FE93" w14:textId="77777777" w:rsidR="00C03037" w:rsidRDefault="00C03037" w:rsidP="00C03037">
      <w:pPr>
        <w:pStyle w:val="NoSpacing"/>
        <w:jc w:val="both"/>
        <w:rPr>
          <w:rFonts w:ascii="Times New Roman" w:hAnsi="Times New Roman"/>
          <w:sz w:val="24"/>
          <w:szCs w:val="24"/>
          <w:lang w:val="en-GB"/>
        </w:rPr>
      </w:pPr>
    </w:p>
    <w:p w14:paraId="0AC14F7B"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 xml:space="preserve">Check length of graft and take diameter measurements at several levels. </w:t>
      </w:r>
    </w:p>
    <w:p w14:paraId="3512E1C0"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Take velocity measurements along the graft and one flow volume measurement</w:t>
      </w:r>
    </w:p>
    <w:p w14:paraId="306B41D7" w14:textId="77777777" w:rsidR="00C03037" w:rsidRDefault="00C03037">
      <w:pPr>
        <w:pStyle w:val="NoSpacing"/>
        <w:numPr>
          <w:ilvl w:val="0"/>
          <w:numId w:val="45"/>
        </w:numPr>
        <w:jc w:val="both"/>
        <w:rPr>
          <w:rFonts w:ascii="Times New Roman" w:hAnsi="Times New Roman"/>
          <w:sz w:val="24"/>
          <w:szCs w:val="24"/>
          <w:lang w:val="en-GB"/>
        </w:rPr>
      </w:pPr>
      <w:r>
        <w:rPr>
          <w:rFonts w:ascii="Times New Roman" w:hAnsi="Times New Roman"/>
          <w:sz w:val="24"/>
          <w:szCs w:val="24"/>
          <w:lang w:val="en-GB"/>
        </w:rPr>
        <w:t>Assess the distal anastomosis as per the proximal anastomosis.</w:t>
      </w:r>
    </w:p>
    <w:p w14:paraId="1DC9ACB3" w14:textId="77777777" w:rsidR="00C03037" w:rsidRDefault="00C03037" w:rsidP="00C03037">
      <w:pPr>
        <w:pStyle w:val="NoSpacing"/>
        <w:jc w:val="both"/>
        <w:rPr>
          <w:rFonts w:ascii="Times New Roman" w:hAnsi="Times New Roman"/>
          <w:sz w:val="24"/>
          <w:szCs w:val="24"/>
          <w:lang w:val="en-GB"/>
        </w:rPr>
      </w:pPr>
    </w:p>
    <w:p w14:paraId="5CF30F77" w14:textId="77777777"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Flow volumes</w:t>
      </w:r>
    </w:p>
    <w:p w14:paraId="73A52A29" w14:textId="77777777" w:rsidR="00C03037" w:rsidRDefault="00C03037" w:rsidP="00C03037">
      <w:pPr>
        <w:pStyle w:val="NoSpacing"/>
        <w:jc w:val="both"/>
        <w:rPr>
          <w:rFonts w:ascii="Times New Roman" w:hAnsi="Times New Roman"/>
          <w:sz w:val="24"/>
          <w:szCs w:val="24"/>
          <w:lang w:val="en-GB"/>
        </w:rPr>
      </w:pPr>
    </w:p>
    <w:p w14:paraId="224F503F"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Fistula takes 5-6 weeks to mature to their peak volume flow and measurements will be unreliable. The flow within the first week is low</w:t>
      </w:r>
      <w:r>
        <w:rPr>
          <w:rFonts w:ascii="Times New Roman" w:hAnsi="Times New Roman"/>
          <w:sz w:val="24"/>
          <w:szCs w:val="24"/>
          <w:vertAlign w:val="superscript"/>
          <w:lang w:val="en-GB"/>
        </w:rPr>
        <w:t>1,7,8</w:t>
      </w:r>
      <w:r>
        <w:rPr>
          <w:rFonts w:ascii="Times New Roman" w:hAnsi="Times New Roman"/>
          <w:sz w:val="24"/>
          <w:szCs w:val="24"/>
          <w:lang w:val="en-GB"/>
        </w:rPr>
        <w:t xml:space="preserve">. </w:t>
      </w:r>
    </w:p>
    <w:p w14:paraId="57C64359" w14:textId="77777777" w:rsidR="00C03037" w:rsidRDefault="00C03037" w:rsidP="00C03037">
      <w:pPr>
        <w:pStyle w:val="NoSpacing"/>
        <w:jc w:val="both"/>
        <w:rPr>
          <w:rFonts w:ascii="Times New Roman" w:hAnsi="Times New Roman"/>
          <w:sz w:val="24"/>
          <w:szCs w:val="24"/>
          <w:lang w:val="en-GB"/>
        </w:rPr>
      </w:pPr>
    </w:p>
    <w:p w14:paraId="6C128B97" w14:textId="77777777" w:rsidR="00C03037" w:rsidRDefault="00C03037" w:rsidP="00C03037">
      <w:pPr>
        <w:pStyle w:val="NoSpacing"/>
        <w:jc w:val="both"/>
        <w:rPr>
          <w:rFonts w:ascii="Times New Roman" w:hAnsi="Times New Roman"/>
          <w:sz w:val="24"/>
          <w:szCs w:val="24"/>
          <w:lang w:val="en-GB"/>
        </w:rPr>
      </w:pPr>
      <w:r w:rsidRPr="002E59EE">
        <w:rPr>
          <w:rFonts w:ascii="Times New Roman" w:hAnsi="Times New Roman"/>
          <w:sz w:val="24"/>
          <w:szCs w:val="24"/>
          <w:lang w:val="en-GB"/>
        </w:rPr>
        <w:t>Due to the tortuosity and high potential error of measuring vessel diameter, three flow volumes should be taken at each site and averaged. In sequential scans a change is flow volume is only significant if it has changed by more than 30%</w:t>
      </w:r>
      <w:r w:rsidRPr="002E59EE">
        <w:rPr>
          <w:rFonts w:ascii="Times New Roman" w:hAnsi="Times New Roman"/>
          <w:sz w:val="24"/>
          <w:szCs w:val="24"/>
          <w:vertAlign w:val="superscript"/>
          <w:lang w:val="en-GB"/>
        </w:rPr>
        <w:t>1,7,8</w:t>
      </w:r>
      <w:r w:rsidRPr="002E59EE">
        <w:rPr>
          <w:rFonts w:ascii="Times New Roman" w:hAnsi="Times New Roman"/>
          <w:sz w:val="24"/>
          <w:szCs w:val="24"/>
          <w:lang w:val="en-GB"/>
        </w:rPr>
        <w:t>.</w:t>
      </w:r>
      <w:r>
        <w:rPr>
          <w:rFonts w:ascii="Times New Roman" w:hAnsi="Times New Roman"/>
          <w:sz w:val="24"/>
          <w:szCs w:val="24"/>
          <w:lang w:val="en-GB"/>
        </w:rPr>
        <w:t xml:space="preserve"> </w:t>
      </w:r>
    </w:p>
    <w:p w14:paraId="62C3287C" w14:textId="77777777" w:rsidR="001C68CC" w:rsidRDefault="001C68CC" w:rsidP="00C03037">
      <w:pPr>
        <w:pStyle w:val="NoSpacing"/>
        <w:jc w:val="both"/>
        <w:rPr>
          <w:rFonts w:ascii="Times New Roman" w:hAnsi="Times New Roman"/>
          <w:b/>
          <w:sz w:val="24"/>
          <w:szCs w:val="24"/>
          <w:u w:val="single"/>
          <w:lang w:val="en-GB"/>
        </w:rPr>
      </w:pPr>
    </w:p>
    <w:p w14:paraId="448D246C" w14:textId="77777777" w:rsidR="00C03037" w:rsidRDefault="00C03037" w:rsidP="00C03037">
      <w:pPr>
        <w:pStyle w:val="NoSpacing"/>
        <w:jc w:val="both"/>
        <w:rPr>
          <w:rFonts w:ascii="Times New Roman" w:hAnsi="Times New Roman"/>
          <w:b/>
          <w:sz w:val="24"/>
          <w:szCs w:val="24"/>
          <w:u w:val="single"/>
          <w:lang w:val="en-GB"/>
        </w:rPr>
      </w:pPr>
      <w:r>
        <w:rPr>
          <w:rFonts w:ascii="Times New Roman" w:hAnsi="Times New Roman"/>
          <w:b/>
          <w:sz w:val="24"/>
          <w:szCs w:val="24"/>
          <w:u w:val="single"/>
          <w:lang w:val="en-GB"/>
        </w:rPr>
        <w:t>Duplex diagnostic criteria</w:t>
      </w:r>
    </w:p>
    <w:p w14:paraId="75BB1C05" w14:textId="77777777" w:rsidR="00C03037" w:rsidRDefault="00C03037" w:rsidP="00C03037">
      <w:pPr>
        <w:pStyle w:val="NoSpacing"/>
        <w:jc w:val="both"/>
        <w:rPr>
          <w:rFonts w:ascii="Times New Roman" w:hAnsi="Times New Roman"/>
          <w:sz w:val="24"/>
          <w:szCs w:val="24"/>
          <w:lang w:val="en-GB"/>
        </w:rPr>
      </w:pPr>
    </w:p>
    <w:p w14:paraId="7E084221" w14:textId="62565EA4"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Greyscale/</w:t>
      </w:r>
      <w:proofErr w:type="spellStart"/>
      <w:r>
        <w:rPr>
          <w:rFonts w:ascii="Times New Roman" w:hAnsi="Times New Roman"/>
          <w:b/>
          <w:sz w:val="24"/>
          <w:szCs w:val="24"/>
          <w:lang w:val="en-GB"/>
        </w:rPr>
        <w:t>colourflow</w:t>
      </w:r>
      <w:proofErr w:type="spellEnd"/>
      <w:r>
        <w:rPr>
          <w:rFonts w:ascii="Times New Roman" w:hAnsi="Times New Roman"/>
          <w:b/>
          <w:sz w:val="24"/>
          <w:szCs w:val="24"/>
          <w:lang w:val="en-GB"/>
        </w:rPr>
        <w:t xml:space="preserve"> readings</w:t>
      </w:r>
    </w:p>
    <w:p w14:paraId="1DDDE932"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A significant stenosis is defined as a luminal diameter of &lt;0.2cm or a 50% diameter reduction</w:t>
      </w:r>
      <w:r>
        <w:rPr>
          <w:rFonts w:ascii="Times New Roman" w:hAnsi="Times New Roman"/>
          <w:sz w:val="24"/>
          <w:szCs w:val="24"/>
          <w:vertAlign w:val="superscript"/>
          <w:lang w:val="en-GB"/>
        </w:rPr>
        <w:t>1,7,8</w:t>
      </w:r>
      <w:r>
        <w:rPr>
          <w:rFonts w:ascii="Times New Roman" w:hAnsi="Times New Roman"/>
          <w:sz w:val="24"/>
          <w:szCs w:val="24"/>
          <w:lang w:val="en-GB"/>
        </w:rPr>
        <w:t xml:space="preserve">. </w:t>
      </w:r>
    </w:p>
    <w:p w14:paraId="6547EAB8" w14:textId="7C19D9AA" w:rsidR="00C03037" w:rsidRDefault="00A50861"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Record any areas of thrombus, </w:t>
      </w:r>
      <w:r w:rsidR="00C03037">
        <w:rPr>
          <w:rFonts w:ascii="Times New Roman" w:hAnsi="Times New Roman"/>
          <w:sz w:val="24"/>
          <w:szCs w:val="24"/>
          <w:lang w:val="en-GB"/>
        </w:rPr>
        <w:t>fluid collection</w:t>
      </w:r>
      <w:r>
        <w:rPr>
          <w:rFonts w:ascii="Times New Roman" w:hAnsi="Times New Roman"/>
          <w:sz w:val="24"/>
          <w:szCs w:val="24"/>
          <w:lang w:val="en-GB"/>
        </w:rPr>
        <w:t>,</w:t>
      </w:r>
      <w:r w:rsidR="00C03037">
        <w:rPr>
          <w:rFonts w:ascii="Times New Roman" w:hAnsi="Times New Roman"/>
          <w:sz w:val="24"/>
          <w:szCs w:val="24"/>
          <w:lang w:val="en-GB"/>
        </w:rPr>
        <w:t xml:space="preserve"> diameters of any aneurysmal segments and whether they contain thrombus. </w:t>
      </w:r>
    </w:p>
    <w:p w14:paraId="13048098" w14:textId="77777777" w:rsidR="00C03037" w:rsidRDefault="00C03037" w:rsidP="00C03037">
      <w:pPr>
        <w:pStyle w:val="NoSpacing"/>
        <w:jc w:val="both"/>
        <w:rPr>
          <w:rFonts w:ascii="Times New Roman" w:hAnsi="Times New Roman"/>
          <w:b/>
          <w:sz w:val="24"/>
          <w:szCs w:val="24"/>
          <w:lang w:val="en-GB"/>
        </w:rPr>
      </w:pPr>
    </w:p>
    <w:p w14:paraId="7D548324" w14:textId="6F9F6A1B" w:rsidR="00C03037" w:rsidRDefault="00C03037" w:rsidP="00C03037">
      <w:pPr>
        <w:pStyle w:val="NoSpacing"/>
        <w:jc w:val="both"/>
        <w:rPr>
          <w:rFonts w:ascii="Times New Roman" w:hAnsi="Times New Roman"/>
          <w:b/>
          <w:sz w:val="24"/>
          <w:szCs w:val="24"/>
          <w:lang w:val="en-GB"/>
        </w:rPr>
      </w:pPr>
      <w:r>
        <w:rPr>
          <w:rFonts w:ascii="Times New Roman" w:hAnsi="Times New Roman"/>
          <w:b/>
          <w:sz w:val="24"/>
          <w:szCs w:val="24"/>
          <w:lang w:val="en-GB"/>
        </w:rPr>
        <w:t>Doppler findings</w:t>
      </w:r>
    </w:p>
    <w:p w14:paraId="2E37FD7B"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Table 1. Doppler and B-mode criteria</w:t>
      </w:r>
      <w:r>
        <w:rPr>
          <w:rFonts w:ascii="Times New Roman" w:hAnsi="Times New Roman"/>
          <w:b/>
          <w:sz w:val="24"/>
          <w:szCs w:val="24"/>
          <w:vertAlign w:val="superscript"/>
          <w:lang w:val="en-GB"/>
        </w:rPr>
        <w:t>1</w:t>
      </w:r>
    </w:p>
    <w:p w14:paraId="350425D6" w14:textId="77777777" w:rsidR="00C03037" w:rsidRDefault="00C03037" w:rsidP="00C03037">
      <w:pPr>
        <w:pStyle w:val="NoSpacing"/>
        <w:jc w:val="both"/>
        <w:rPr>
          <w:rFonts w:ascii="Times New Roman" w:hAnsi="Times New Roman"/>
          <w:sz w:val="24"/>
          <w:szCs w:val="24"/>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49"/>
        <w:gridCol w:w="3634"/>
        <w:gridCol w:w="2612"/>
      </w:tblGrid>
      <w:tr w:rsidR="00C03037" w14:paraId="126D497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7B2C478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Classification</w:t>
            </w:r>
          </w:p>
        </w:tc>
        <w:tc>
          <w:tcPr>
            <w:tcW w:w="4149" w:type="dxa"/>
            <w:tcBorders>
              <w:top w:val="single" w:sz="4" w:space="0" w:color="000000"/>
              <w:left w:val="single" w:sz="4" w:space="0" w:color="000000"/>
              <w:bottom w:val="single" w:sz="4" w:space="0" w:color="000000"/>
              <w:right w:val="single" w:sz="4" w:space="0" w:color="000000"/>
            </w:tcBorders>
            <w:hideMark/>
          </w:tcPr>
          <w:p w14:paraId="6CC0D624"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Doppler</w:t>
            </w:r>
          </w:p>
        </w:tc>
        <w:tc>
          <w:tcPr>
            <w:tcW w:w="3192" w:type="dxa"/>
            <w:tcBorders>
              <w:top w:val="single" w:sz="4" w:space="0" w:color="000000"/>
              <w:left w:val="single" w:sz="4" w:space="0" w:color="000000"/>
              <w:bottom w:val="single" w:sz="4" w:space="0" w:color="000000"/>
              <w:right w:val="single" w:sz="4" w:space="0" w:color="000000"/>
            </w:tcBorders>
            <w:hideMark/>
          </w:tcPr>
          <w:p w14:paraId="3CE403A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 mode</w:t>
            </w:r>
          </w:p>
        </w:tc>
      </w:tr>
      <w:tr w:rsidR="00C03037" w14:paraId="2AC7FCE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05A8BA6B"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Normal</w:t>
            </w:r>
          </w:p>
        </w:tc>
        <w:tc>
          <w:tcPr>
            <w:tcW w:w="4149" w:type="dxa"/>
            <w:tcBorders>
              <w:top w:val="single" w:sz="4" w:space="0" w:color="000000"/>
              <w:left w:val="single" w:sz="4" w:space="0" w:color="000000"/>
              <w:bottom w:val="single" w:sz="4" w:space="0" w:color="000000"/>
              <w:right w:val="single" w:sz="4" w:space="0" w:color="000000"/>
            </w:tcBorders>
            <w:hideMark/>
          </w:tcPr>
          <w:p w14:paraId="3504605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Mid-graft &gt;150cm/s</w:t>
            </w:r>
          </w:p>
          <w:p w14:paraId="03F05EF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Anastomosis&gt;300cm/s</w:t>
            </w:r>
          </w:p>
        </w:tc>
        <w:tc>
          <w:tcPr>
            <w:tcW w:w="3192" w:type="dxa"/>
            <w:tcBorders>
              <w:top w:val="single" w:sz="4" w:space="0" w:color="000000"/>
              <w:left w:val="single" w:sz="4" w:space="0" w:color="000000"/>
              <w:bottom w:val="single" w:sz="4" w:space="0" w:color="000000"/>
              <w:right w:val="single" w:sz="4" w:space="0" w:color="000000"/>
            </w:tcBorders>
            <w:hideMark/>
          </w:tcPr>
          <w:p w14:paraId="37780B83"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No visible narrowing</w:t>
            </w:r>
          </w:p>
          <w:p w14:paraId="135E7C01"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Distended outflow veins</w:t>
            </w:r>
          </w:p>
        </w:tc>
      </w:tr>
      <w:tr w:rsidR="00C03037" w14:paraId="15C159D1"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553E92F2"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Moderate stenosis</w:t>
            </w:r>
          </w:p>
        </w:tc>
        <w:tc>
          <w:tcPr>
            <w:tcW w:w="4149" w:type="dxa"/>
            <w:tcBorders>
              <w:top w:val="single" w:sz="4" w:space="0" w:color="000000"/>
              <w:left w:val="single" w:sz="4" w:space="0" w:color="000000"/>
              <w:bottom w:val="single" w:sz="4" w:space="0" w:color="000000"/>
              <w:right w:val="single" w:sz="4" w:space="0" w:color="000000"/>
            </w:tcBorders>
          </w:tcPr>
          <w:p w14:paraId="5C982401"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100-150cm/s</w:t>
            </w:r>
          </w:p>
          <w:p w14:paraId="53AA2F40" w14:textId="77777777" w:rsidR="00C03037" w:rsidRDefault="00C03037">
            <w:pPr>
              <w:pStyle w:val="NoSpacing"/>
              <w:spacing w:line="256" w:lineRule="auto"/>
              <w:jc w:val="both"/>
              <w:rPr>
                <w:rFonts w:ascii="Times New Roman" w:hAnsi="Times New Roman"/>
                <w:sz w:val="24"/>
                <w:szCs w:val="24"/>
                <w:lang w:val="en-GB"/>
              </w:rPr>
            </w:pPr>
          </w:p>
        </w:tc>
        <w:tc>
          <w:tcPr>
            <w:tcW w:w="3192" w:type="dxa"/>
            <w:tcBorders>
              <w:top w:val="single" w:sz="4" w:space="0" w:color="000000"/>
              <w:left w:val="single" w:sz="4" w:space="0" w:color="000000"/>
              <w:bottom w:val="single" w:sz="4" w:space="0" w:color="000000"/>
              <w:right w:val="single" w:sz="4" w:space="0" w:color="000000"/>
            </w:tcBorders>
            <w:hideMark/>
          </w:tcPr>
          <w:p w14:paraId="42E391E0" w14:textId="2D09DE5B" w:rsidR="00C03037" w:rsidRDefault="00A50861">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 xml:space="preserve">Reduced </w:t>
            </w:r>
            <w:r w:rsidR="00C03037">
              <w:rPr>
                <w:rFonts w:ascii="Times New Roman" w:hAnsi="Times New Roman"/>
                <w:sz w:val="24"/>
                <w:szCs w:val="24"/>
                <w:lang w:val="en-GB"/>
              </w:rPr>
              <w:t>luminal diameter</w:t>
            </w:r>
          </w:p>
          <w:p w14:paraId="2F60203C"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Echogenic narrowing</w:t>
            </w:r>
          </w:p>
        </w:tc>
      </w:tr>
      <w:tr w:rsidR="00C03037" w14:paraId="2E5869B1"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359F6D5C"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Severe stenosis</w:t>
            </w:r>
          </w:p>
        </w:tc>
        <w:tc>
          <w:tcPr>
            <w:tcW w:w="4149" w:type="dxa"/>
            <w:tcBorders>
              <w:top w:val="single" w:sz="4" w:space="0" w:color="000000"/>
              <w:left w:val="single" w:sz="4" w:space="0" w:color="000000"/>
              <w:bottom w:val="single" w:sz="4" w:space="0" w:color="000000"/>
              <w:right w:val="single" w:sz="4" w:space="0" w:color="000000"/>
            </w:tcBorders>
            <w:hideMark/>
          </w:tcPr>
          <w:p w14:paraId="4033325F"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&lt;100cm/s</w:t>
            </w:r>
          </w:p>
          <w:p w14:paraId="0720391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w:t>
            </w:r>
            <w:proofErr w:type="gramStart"/>
            <w:r>
              <w:rPr>
                <w:rFonts w:ascii="Times New Roman" w:hAnsi="Times New Roman"/>
                <w:sz w:val="24"/>
                <w:szCs w:val="24"/>
                <w:lang w:val="en-GB"/>
              </w:rPr>
              <w:t>2 fold</w:t>
            </w:r>
            <w:proofErr w:type="gramEnd"/>
            <w:r>
              <w:rPr>
                <w:rFonts w:ascii="Times New Roman" w:hAnsi="Times New Roman"/>
                <w:sz w:val="24"/>
                <w:szCs w:val="24"/>
                <w:lang w:val="en-GB"/>
              </w:rPr>
              <w:t xml:space="preserve"> increase in velocity at stenosis</w:t>
            </w:r>
          </w:p>
        </w:tc>
        <w:tc>
          <w:tcPr>
            <w:tcW w:w="3192" w:type="dxa"/>
            <w:tcBorders>
              <w:top w:val="single" w:sz="4" w:space="0" w:color="000000"/>
              <w:left w:val="single" w:sz="4" w:space="0" w:color="000000"/>
              <w:bottom w:val="single" w:sz="4" w:space="0" w:color="000000"/>
              <w:right w:val="single" w:sz="4" w:space="0" w:color="000000"/>
            </w:tcBorders>
            <w:hideMark/>
          </w:tcPr>
          <w:p w14:paraId="7A3ABAE9"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w:t>
            </w:r>
          </w:p>
          <w:p w14:paraId="3A21662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50% reduction in luminal diameter</w:t>
            </w:r>
          </w:p>
        </w:tc>
      </w:tr>
      <w:tr w:rsidR="00C03037" w14:paraId="4A28B682"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10DB7363"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Inflow stenosis</w:t>
            </w:r>
          </w:p>
        </w:tc>
        <w:tc>
          <w:tcPr>
            <w:tcW w:w="4149" w:type="dxa"/>
            <w:tcBorders>
              <w:top w:val="single" w:sz="4" w:space="0" w:color="000000"/>
              <w:left w:val="single" w:sz="4" w:space="0" w:color="000000"/>
              <w:bottom w:val="single" w:sz="4" w:space="0" w:color="000000"/>
              <w:right w:val="single" w:sz="4" w:space="0" w:color="000000"/>
            </w:tcBorders>
            <w:hideMark/>
          </w:tcPr>
          <w:p w14:paraId="4DE6466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Anastomosis &gt;300cm/s with turbulence</w:t>
            </w:r>
          </w:p>
          <w:p w14:paraId="1627A20E"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Monophasic signal on graft compression</w:t>
            </w:r>
          </w:p>
          <w:p w14:paraId="0980B540"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Velocity does increase at outflow anastomosis</w:t>
            </w:r>
          </w:p>
        </w:tc>
        <w:tc>
          <w:tcPr>
            <w:tcW w:w="3192" w:type="dxa"/>
            <w:tcBorders>
              <w:top w:val="single" w:sz="4" w:space="0" w:color="000000"/>
              <w:left w:val="single" w:sz="4" w:space="0" w:color="000000"/>
              <w:bottom w:val="single" w:sz="4" w:space="0" w:color="000000"/>
              <w:right w:val="single" w:sz="4" w:space="0" w:color="000000"/>
            </w:tcBorders>
            <w:hideMark/>
          </w:tcPr>
          <w:p w14:paraId="29B61AA3"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 or 50% reduced.</w:t>
            </w:r>
          </w:p>
        </w:tc>
      </w:tr>
      <w:tr w:rsidR="00C03037" w14:paraId="4D4DB62B" w14:textId="77777777" w:rsidTr="00C03037">
        <w:tc>
          <w:tcPr>
            <w:tcW w:w="2235" w:type="dxa"/>
            <w:tcBorders>
              <w:top w:val="single" w:sz="4" w:space="0" w:color="000000"/>
              <w:left w:val="single" w:sz="4" w:space="0" w:color="000000"/>
              <w:bottom w:val="single" w:sz="4" w:space="0" w:color="000000"/>
              <w:right w:val="single" w:sz="4" w:space="0" w:color="000000"/>
            </w:tcBorders>
            <w:hideMark/>
          </w:tcPr>
          <w:p w14:paraId="16EE6428"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Outflow</w:t>
            </w:r>
          </w:p>
        </w:tc>
        <w:tc>
          <w:tcPr>
            <w:tcW w:w="4149" w:type="dxa"/>
            <w:tcBorders>
              <w:top w:val="single" w:sz="4" w:space="0" w:color="000000"/>
              <w:left w:val="single" w:sz="4" w:space="0" w:color="000000"/>
              <w:bottom w:val="single" w:sz="4" w:space="0" w:color="000000"/>
              <w:right w:val="single" w:sz="4" w:space="0" w:color="000000"/>
            </w:tcBorders>
            <w:hideMark/>
          </w:tcPr>
          <w:p w14:paraId="52851E9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Inflow anastomosis &gt;300cm/s</w:t>
            </w:r>
          </w:p>
          <w:p w14:paraId="57F321FA"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Mid graft &lt;100cm/s</w:t>
            </w:r>
          </w:p>
          <w:p w14:paraId="256B6A9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&gt;2 velocity increase at outflow anastomosis or outflow vein</w:t>
            </w:r>
          </w:p>
        </w:tc>
        <w:tc>
          <w:tcPr>
            <w:tcW w:w="3192" w:type="dxa"/>
            <w:tcBorders>
              <w:top w:val="single" w:sz="4" w:space="0" w:color="000000"/>
              <w:left w:val="single" w:sz="4" w:space="0" w:color="000000"/>
              <w:bottom w:val="single" w:sz="4" w:space="0" w:color="000000"/>
              <w:right w:val="single" w:sz="4" w:space="0" w:color="000000"/>
            </w:tcBorders>
            <w:hideMark/>
          </w:tcPr>
          <w:p w14:paraId="24E4AC2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Luminal diameter &lt;2mm or 50% reduced.</w:t>
            </w:r>
          </w:p>
          <w:p w14:paraId="73ACF55C"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Collateral veins around outflow</w:t>
            </w:r>
          </w:p>
        </w:tc>
      </w:tr>
    </w:tbl>
    <w:p w14:paraId="39527141" w14:textId="77777777" w:rsidR="00C03037" w:rsidRDefault="00C03037" w:rsidP="00C03037">
      <w:pPr>
        <w:pStyle w:val="NoSpacing"/>
        <w:jc w:val="both"/>
        <w:rPr>
          <w:rFonts w:ascii="Times New Roman" w:hAnsi="Times New Roman"/>
          <w:sz w:val="24"/>
          <w:szCs w:val="24"/>
          <w:lang w:val="en-GB"/>
        </w:rPr>
      </w:pPr>
    </w:p>
    <w:p w14:paraId="22700FFF" w14:textId="51B68698" w:rsidR="00C03037" w:rsidRDefault="00C03037" w:rsidP="00C03037">
      <w:pPr>
        <w:pStyle w:val="NoSpacing"/>
        <w:jc w:val="both"/>
        <w:rPr>
          <w:rFonts w:ascii="Times New Roman" w:hAnsi="Times New Roman"/>
          <w:sz w:val="24"/>
          <w:szCs w:val="24"/>
          <w:lang w:val="en-GB"/>
        </w:rPr>
      </w:pPr>
      <w:r>
        <w:rPr>
          <w:rFonts w:ascii="Times New Roman" w:hAnsi="Times New Roman"/>
          <w:b/>
          <w:sz w:val="24"/>
          <w:szCs w:val="24"/>
          <w:lang w:val="en-GB"/>
        </w:rPr>
        <w:t>Table 2. Flow volume criteria</w:t>
      </w:r>
      <w:r>
        <w:rPr>
          <w:rFonts w:ascii="Times New Roman" w:hAnsi="Times New Roman"/>
          <w:b/>
          <w:sz w:val="24"/>
          <w:szCs w:val="24"/>
          <w:vertAlign w:val="superscript"/>
          <w:lang w:val="en-GB"/>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01"/>
        <w:gridCol w:w="2092"/>
        <w:gridCol w:w="2198"/>
        <w:gridCol w:w="1904"/>
      </w:tblGrid>
      <w:tr w:rsidR="00C03037" w14:paraId="5D9E199A"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4022606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Site</w:t>
            </w:r>
          </w:p>
        </w:tc>
        <w:tc>
          <w:tcPr>
            <w:tcW w:w="2394" w:type="dxa"/>
            <w:tcBorders>
              <w:top w:val="single" w:sz="4" w:space="0" w:color="000000"/>
              <w:left w:val="single" w:sz="4" w:space="0" w:color="000000"/>
              <w:bottom w:val="single" w:sz="4" w:space="0" w:color="000000"/>
              <w:right w:val="single" w:sz="4" w:space="0" w:color="000000"/>
            </w:tcBorders>
            <w:hideMark/>
          </w:tcPr>
          <w:p w14:paraId="01D96D85"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Normal volumes</w:t>
            </w:r>
          </w:p>
        </w:tc>
        <w:tc>
          <w:tcPr>
            <w:tcW w:w="2394" w:type="dxa"/>
            <w:tcBorders>
              <w:top w:val="single" w:sz="4" w:space="0" w:color="000000"/>
              <w:left w:val="single" w:sz="4" w:space="0" w:color="000000"/>
              <w:bottom w:val="single" w:sz="4" w:space="0" w:color="000000"/>
              <w:right w:val="single" w:sz="4" w:space="0" w:color="000000"/>
            </w:tcBorders>
            <w:hideMark/>
          </w:tcPr>
          <w:p w14:paraId="0D4B44D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Abnormal</w:t>
            </w:r>
          </w:p>
        </w:tc>
        <w:tc>
          <w:tcPr>
            <w:tcW w:w="2394" w:type="dxa"/>
            <w:tcBorders>
              <w:top w:val="single" w:sz="4" w:space="0" w:color="000000"/>
              <w:left w:val="single" w:sz="4" w:space="0" w:color="000000"/>
              <w:bottom w:val="single" w:sz="4" w:space="0" w:color="000000"/>
              <w:right w:val="single" w:sz="4" w:space="0" w:color="000000"/>
            </w:tcBorders>
          </w:tcPr>
          <w:p w14:paraId="1B9C7E18" w14:textId="77777777" w:rsidR="00C03037" w:rsidRDefault="00C03037">
            <w:pPr>
              <w:pStyle w:val="NoSpacing"/>
              <w:spacing w:line="256" w:lineRule="auto"/>
              <w:jc w:val="both"/>
              <w:rPr>
                <w:rFonts w:ascii="Times New Roman" w:hAnsi="Times New Roman"/>
                <w:sz w:val="24"/>
                <w:szCs w:val="24"/>
                <w:lang w:val="en-GB"/>
              </w:rPr>
            </w:pPr>
          </w:p>
        </w:tc>
      </w:tr>
      <w:tr w:rsidR="00C03037" w14:paraId="23B88F7D"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15491110"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Brachial artery</w:t>
            </w:r>
          </w:p>
        </w:tc>
        <w:tc>
          <w:tcPr>
            <w:tcW w:w="2394" w:type="dxa"/>
            <w:tcBorders>
              <w:top w:val="single" w:sz="4" w:space="0" w:color="000000"/>
              <w:left w:val="single" w:sz="4" w:space="0" w:color="000000"/>
              <w:bottom w:val="single" w:sz="4" w:space="0" w:color="000000"/>
              <w:right w:val="single" w:sz="4" w:space="0" w:color="000000"/>
            </w:tcBorders>
            <w:hideMark/>
          </w:tcPr>
          <w:p w14:paraId="2F20420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700-3000 ml/min</w:t>
            </w:r>
          </w:p>
        </w:tc>
        <w:tc>
          <w:tcPr>
            <w:tcW w:w="2394" w:type="dxa"/>
            <w:tcBorders>
              <w:top w:val="single" w:sz="4" w:space="0" w:color="000000"/>
              <w:left w:val="single" w:sz="4" w:space="0" w:color="000000"/>
              <w:bottom w:val="single" w:sz="4" w:space="0" w:color="000000"/>
              <w:right w:val="single" w:sz="4" w:space="0" w:color="000000"/>
            </w:tcBorders>
            <w:hideMark/>
          </w:tcPr>
          <w:p w14:paraId="03917DEE"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&lt;500 ml/min</w:t>
            </w:r>
          </w:p>
        </w:tc>
        <w:tc>
          <w:tcPr>
            <w:tcW w:w="2394" w:type="dxa"/>
            <w:tcBorders>
              <w:top w:val="single" w:sz="4" w:space="0" w:color="000000"/>
              <w:left w:val="single" w:sz="4" w:space="0" w:color="000000"/>
              <w:bottom w:val="single" w:sz="4" w:space="0" w:color="000000"/>
              <w:right w:val="single" w:sz="4" w:space="0" w:color="000000"/>
            </w:tcBorders>
          </w:tcPr>
          <w:p w14:paraId="7F98CB34" w14:textId="77777777" w:rsidR="00C03037" w:rsidRDefault="00C03037">
            <w:pPr>
              <w:pStyle w:val="NoSpacing"/>
              <w:spacing w:line="256" w:lineRule="auto"/>
              <w:jc w:val="both"/>
              <w:rPr>
                <w:rFonts w:ascii="Times New Roman" w:hAnsi="Times New Roman"/>
                <w:sz w:val="24"/>
                <w:szCs w:val="24"/>
                <w:lang w:val="en-GB"/>
              </w:rPr>
            </w:pPr>
          </w:p>
        </w:tc>
      </w:tr>
      <w:tr w:rsidR="00C03037" w14:paraId="28DDE9A4"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7A658327"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 xml:space="preserve">PTFE loop graft </w:t>
            </w:r>
          </w:p>
        </w:tc>
        <w:tc>
          <w:tcPr>
            <w:tcW w:w="2394" w:type="dxa"/>
            <w:tcBorders>
              <w:top w:val="single" w:sz="4" w:space="0" w:color="000000"/>
              <w:left w:val="single" w:sz="4" w:space="0" w:color="000000"/>
              <w:bottom w:val="single" w:sz="4" w:space="0" w:color="000000"/>
              <w:right w:val="single" w:sz="4" w:space="0" w:color="000000"/>
            </w:tcBorders>
            <w:hideMark/>
          </w:tcPr>
          <w:p w14:paraId="236559B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800 ml/min</w:t>
            </w:r>
          </w:p>
        </w:tc>
        <w:tc>
          <w:tcPr>
            <w:tcW w:w="2394" w:type="dxa"/>
            <w:tcBorders>
              <w:top w:val="single" w:sz="4" w:space="0" w:color="000000"/>
              <w:left w:val="single" w:sz="4" w:space="0" w:color="000000"/>
              <w:bottom w:val="single" w:sz="4" w:space="0" w:color="000000"/>
              <w:right w:val="single" w:sz="4" w:space="0" w:color="000000"/>
            </w:tcBorders>
            <w:hideMark/>
          </w:tcPr>
          <w:p w14:paraId="022FA6B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&lt;500ml/min</w:t>
            </w:r>
          </w:p>
        </w:tc>
        <w:tc>
          <w:tcPr>
            <w:tcW w:w="2394" w:type="dxa"/>
            <w:tcBorders>
              <w:top w:val="single" w:sz="4" w:space="0" w:color="000000"/>
              <w:left w:val="single" w:sz="4" w:space="0" w:color="000000"/>
              <w:bottom w:val="single" w:sz="4" w:space="0" w:color="000000"/>
              <w:right w:val="single" w:sz="4" w:space="0" w:color="000000"/>
            </w:tcBorders>
          </w:tcPr>
          <w:p w14:paraId="791B56CD" w14:textId="77777777" w:rsidR="00C03037" w:rsidRDefault="00C03037">
            <w:pPr>
              <w:pStyle w:val="NoSpacing"/>
              <w:spacing w:line="256" w:lineRule="auto"/>
              <w:jc w:val="both"/>
              <w:rPr>
                <w:rFonts w:ascii="Times New Roman" w:hAnsi="Times New Roman"/>
                <w:sz w:val="24"/>
                <w:szCs w:val="24"/>
                <w:lang w:val="en-GB"/>
              </w:rPr>
            </w:pPr>
          </w:p>
        </w:tc>
      </w:tr>
      <w:tr w:rsidR="00C03037" w14:paraId="07F72BBB"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64590A06"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Radial fistula</w:t>
            </w:r>
          </w:p>
        </w:tc>
        <w:tc>
          <w:tcPr>
            <w:tcW w:w="2394" w:type="dxa"/>
            <w:tcBorders>
              <w:top w:val="single" w:sz="4" w:space="0" w:color="000000"/>
              <w:left w:val="single" w:sz="4" w:space="0" w:color="000000"/>
              <w:bottom w:val="single" w:sz="4" w:space="0" w:color="000000"/>
              <w:right w:val="single" w:sz="4" w:space="0" w:color="000000"/>
            </w:tcBorders>
            <w:hideMark/>
          </w:tcPr>
          <w:p w14:paraId="46E27307"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250-465 ml/min</w:t>
            </w:r>
          </w:p>
        </w:tc>
        <w:tc>
          <w:tcPr>
            <w:tcW w:w="2394" w:type="dxa"/>
            <w:tcBorders>
              <w:top w:val="single" w:sz="4" w:space="0" w:color="000000"/>
              <w:left w:val="single" w:sz="4" w:space="0" w:color="000000"/>
              <w:bottom w:val="single" w:sz="4" w:space="0" w:color="000000"/>
              <w:right w:val="single" w:sz="4" w:space="0" w:color="000000"/>
            </w:tcBorders>
          </w:tcPr>
          <w:p w14:paraId="7863AE21"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231C18FB" w14:textId="77777777" w:rsidR="00C03037" w:rsidRDefault="00C03037">
            <w:pPr>
              <w:pStyle w:val="NoSpacing"/>
              <w:spacing w:line="256" w:lineRule="auto"/>
              <w:jc w:val="both"/>
              <w:rPr>
                <w:rFonts w:ascii="Times New Roman" w:hAnsi="Times New Roman"/>
                <w:sz w:val="24"/>
                <w:szCs w:val="24"/>
                <w:lang w:val="en-GB"/>
              </w:rPr>
            </w:pPr>
          </w:p>
        </w:tc>
      </w:tr>
      <w:tr w:rsidR="00C03037" w14:paraId="4E3B65AD"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3055508B"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Brachial fistula</w:t>
            </w:r>
          </w:p>
        </w:tc>
        <w:tc>
          <w:tcPr>
            <w:tcW w:w="2394" w:type="dxa"/>
            <w:tcBorders>
              <w:top w:val="single" w:sz="4" w:space="0" w:color="000000"/>
              <w:left w:val="single" w:sz="4" w:space="0" w:color="000000"/>
              <w:bottom w:val="single" w:sz="4" w:space="0" w:color="000000"/>
              <w:right w:val="single" w:sz="4" w:space="0" w:color="000000"/>
            </w:tcBorders>
            <w:hideMark/>
          </w:tcPr>
          <w:p w14:paraId="53FFB365"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309-750 ml/min</w:t>
            </w:r>
          </w:p>
        </w:tc>
        <w:tc>
          <w:tcPr>
            <w:tcW w:w="2394" w:type="dxa"/>
            <w:tcBorders>
              <w:top w:val="single" w:sz="4" w:space="0" w:color="000000"/>
              <w:left w:val="single" w:sz="4" w:space="0" w:color="000000"/>
              <w:bottom w:val="single" w:sz="4" w:space="0" w:color="000000"/>
              <w:right w:val="single" w:sz="4" w:space="0" w:color="000000"/>
            </w:tcBorders>
          </w:tcPr>
          <w:p w14:paraId="13920DCC"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6528185C" w14:textId="77777777" w:rsidR="00C03037" w:rsidRDefault="00C03037">
            <w:pPr>
              <w:pStyle w:val="NoSpacing"/>
              <w:spacing w:line="256" w:lineRule="auto"/>
              <w:jc w:val="both"/>
              <w:rPr>
                <w:rFonts w:ascii="Times New Roman" w:hAnsi="Times New Roman"/>
                <w:sz w:val="24"/>
                <w:szCs w:val="24"/>
                <w:lang w:val="en-GB"/>
              </w:rPr>
            </w:pPr>
          </w:p>
        </w:tc>
      </w:tr>
      <w:tr w:rsidR="00C03037" w14:paraId="3B64FA07"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57B87909"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t>Outflow vein distal to graft</w:t>
            </w:r>
          </w:p>
        </w:tc>
        <w:tc>
          <w:tcPr>
            <w:tcW w:w="2394" w:type="dxa"/>
            <w:tcBorders>
              <w:top w:val="single" w:sz="4" w:space="0" w:color="000000"/>
              <w:left w:val="single" w:sz="4" w:space="0" w:color="000000"/>
              <w:bottom w:val="single" w:sz="4" w:space="0" w:color="000000"/>
              <w:right w:val="single" w:sz="4" w:space="0" w:color="000000"/>
            </w:tcBorders>
            <w:hideMark/>
          </w:tcPr>
          <w:p w14:paraId="5B082A48"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364-1532 ml/min</w:t>
            </w:r>
          </w:p>
        </w:tc>
        <w:tc>
          <w:tcPr>
            <w:tcW w:w="2394" w:type="dxa"/>
            <w:tcBorders>
              <w:top w:val="single" w:sz="4" w:space="0" w:color="000000"/>
              <w:left w:val="single" w:sz="4" w:space="0" w:color="000000"/>
              <w:bottom w:val="single" w:sz="4" w:space="0" w:color="000000"/>
              <w:right w:val="single" w:sz="4" w:space="0" w:color="000000"/>
            </w:tcBorders>
          </w:tcPr>
          <w:p w14:paraId="634AE817"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tcPr>
          <w:p w14:paraId="4BB6B5B0" w14:textId="77777777" w:rsidR="00C03037" w:rsidRDefault="00C03037">
            <w:pPr>
              <w:pStyle w:val="NoSpacing"/>
              <w:spacing w:line="256" w:lineRule="auto"/>
              <w:jc w:val="both"/>
              <w:rPr>
                <w:rFonts w:ascii="Times New Roman" w:hAnsi="Times New Roman"/>
                <w:sz w:val="24"/>
                <w:szCs w:val="24"/>
                <w:lang w:val="en-GB"/>
              </w:rPr>
            </w:pPr>
          </w:p>
        </w:tc>
      </w:tr>
      <w:tr w:rsidR="00C03037" w14:paraId="2845A62C" w14:textId="77777777" w:rsidTr="00C03037">
        <w:tc>
          <w:tcPr>
            <w:tcW w:w="2394" w:type="dxa"/>
            <w:tcBorders>
              <w:top w:val="single" w:sz="4" w:space="0" w:color="000000"/>
              <w:left w:val="single" w:sz="4" w:space="0" w:color="000000"/>
              <w:bottom w:val="single" w:sz="4" w:space="0" w:color="000000"/>
              <w:right w:val="single" w:sz="4" w:space="0" w:color="000000"/>
            </w:tcBorders>
            <w:hideMark/>
          </w:tcPr>
          <w:p w14:paraId="2BD8B742" w14:textId="77777777" w:rsidR="00C03037" w:rsidRDefault="00C03037">
            <w:pPr>
              <w:pStyle w:val="NoSpacing"/>
              <w:spacing w:line="256" w:lineRule="auto"/>
              <w:jc w:val="both"/>
              <w:rPr>
                <w:rFonts w:ascii="Times New Roman" w:hAnsi="Times New Roman"/>
                <w:b/>
                <w:sz w:val="24"/>
                <w:szCs w:val="24"/>
                <w:lang w:val="en-GB"/>
              </w:rPr>
            </w:pPr>
            <w:r>
              <w:rPr>
                <w:rFonts w:ascii="Times New Roman" w:hAnsi="Times New Roman"/>
                <w:b/>
                <w:sz w:val="24"/>
                <w:szCs w:val="24"/>
                <w:lang w:val="en-GB"/>
              </w:rPr>
              <w:lastRenderedPageBreak/>
              <w:t>Risk of cardiac failure any graft</w:t>
            </w:r>
          </w:p>
        </w:tc>
        <w:tc>
          <w:tcPr>
            <w:tcW w:w="2394" w:type="dxa"/>
            <w:tcBorders>
              <w:top w:val="single" w:sz="4" w:space="0" w:color="000000"/>
              <w:left w:val="single" w:sz="4" w:space="0" w:color="000000"/>
              <w:bottom w:val="single" w:sz="4" w:space="0" w:color="000000"/>
              <w:right w:val="single" w:sz="4" w:space="0" w:color="000000"/>
            </w:tcBorders>
          </w:tcPr>
          <w:p w14:paraId="33FB3B37" w14:textId="77777777" w:rsidR="00C03037" w:rsidRDefault="00C03037">
            <w:pPr>
              <w:pStyle w:val="NoSpacing"/>
              <w:spacing w:line="256" w:lineRule="auto"/>
              <w:jc w:val="both"/>
              <w:rPr>
                <w:rFonts w:ascii="Times New Roman" w:hAnsi="Times New Roman"/>
                <w:sz w:val="24"/>
                <w:szCs w:val="24"/>
                <w:lang w:val="en-GB"/>
              </w:rPr>
            </w:pPr>
          </w:p>
        </w:tc>
        <w:tc>
          <w:tcPr>
            <w:tcW w:w="2394" w:type="dxa"/>
            <w:tcBorders>
              <w:top w:val="single" w:sz="4" w:space="0" w:color="000000"/>
              <w:left w:val="single" w:sz="4" w:space="0" w:color="000000"/>
              <w:bottom w:val="single" w:sz="4" w:space="0" w:color="000000"/>
              <w:right w:val="single" w:sz="4" w:space="0" w:color="000000"/>
            </w:tcBorders>
            <w:hideMark/>
          </w:tcPr>
          <w:p w14:paraId="481B7776" w14:textId="77777777" w:rsidR="00C03037" w:rsidRDefault="00C03037">
            <w:pPr>
              <w:pStyle w:val="NoSpacing"/>
              <w:spacing w:line="256" w:lineRule="auto"/>
              <w:jc w:val="both"/>
              <w:rPr>
                <w:rFonts w:ascii="Times New Roman" w:hAnsi="Times New Roman"/>
                <w:sz w:val="24"/>
                <w:szCs w:val="24"/>
                <w:lang w:val="en-GB"/>
              </w:rPr>
            </w:pPr>
            <w:r>
              <w:rPr>
                <w:rFonts w:ascii="Times New Roman" w:hAnsi="Times New Roman"/>
                <w:sz w:val="24"/>
                <w:szCs w:val="24"/>
                <w:lang w:val="en-GB"/>
              </w:rPr>
              <w:t>&gt;1500ml/min</w:t>
            </w:r>
          </w:p>
        </w:tc>
        <w:tc>
          <w:tcPr>
            <w:tcW w:w="2394" w:type="dxa"/>
            <w:tcBorders>
              <w:top w:val="single" w:sz="4" w:space="0" w:color="000000"/>
              <w:left w:val="single" w:sz="4" w:space="0" w:color="000000"/>
              <w:bottom w:val="single" w:sz="4" w:space="0" w:color="000000"/>
              <w:right w:val="single" w:sz="4" w:space="0" w:color="000000"/>
            </w:tcBorders>
          </w:tcPr>
          <w:p w14:paraId="60C2B279" w14:textId="77777777" w:rsidR="00C03037" w:rsidRDefault="00C03037">
            <w:pPr>
              <w:pStyle w:val="NoSpacing"/>
              <w:spacing w:line="256" w:lineRule="auto"/>
              <w:jc w:val="both"/>
              <w:rPr>
                <w:rFonts w:ascii="Times New Roman" w:hAnsi="Times New Roman"/>
                <w:sz w:val="24"/>
                <w:szCs w:val="24"/>
                <w:lang w:val="en-GB"/>
              </w:rPr>
            </w:pPr>
          </w:p>
        </w:tc>
      </w:tr>
    </w:tbl>
    <w:p w14:paraId="1304B423" w14:textId="77777777" w:rsidR="00C03037" w:rsidRDefault="00C03037" w:rsidP="00C03037">
      <w:pPr>
        <w:pStyle w:val="NoSpacing"/>
        <w:jc w:val="both"/>
        <w:rPr>
          <w:rFonts w:ascii="Times New Roman" w:hAnsi="Times New Roman"/>
          <w:sz w:val="24"/>
          <w:szCs w:val="24"/>
          <w:lang w:val="en-GB"/>
        </w:rPr>
      </w:pPr>
    </w:p>
    <w:p w14:paraId="323F9166"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Inflow</w:t>
      </w:r>
      <w:r>
        <w:rPr>
          <w:rFonts w:ascii="Times New Roman" w:hAnsi="Times New Roman"/>
          <w:b/>
          <w:sz w:val="24"/>
          <w:szCs w:val="24"/>
          <w:vertAlign w:val="superscript"/>
          <w:lang w:val="en-GB"/>
        </w:rPr>
        <w:t>1,8</w:t>
      </w:r>
    </w:p>
    <w:p w14:paraId="4BB9B9F0"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The native artery proximal to a fistula should have high flow PSV &gt;300cm/s and exhibit low resistance flow characteristics (</w:t>
      </w:r>
      <w:proofErr w:type="spellStart"/>
      <w:proofErr w:type="gramStart"/>
      <w:r>
        <w:rPr>
          <w:rFonts w:ascii="Times New Roman" w:hAnsi="Times New Roman"/>
          <w:sz w:val="24"/>
          <w:szCs w:val="24"/>
          <w:lang w:val="en-GB"/>
        </w:rPr>
        <w:t>ie</w:t>
      </w:r>
      <w:proofErr w:type="spellEnd"/>
      <w:proofErr w:type="gramEnd"/>
      <w:r>
        <w:rPr>
          <w:rFonts w:ascii="Times New Roman" w:hAnsi="Times New Roman"/>
          <w:sz w:val="24"/>
          <w:szCs w:val="24"/>
          <w:lang w:val="en-GB"/>
        </w:rPr>
        <w:t xml:space="preserve"> monophasic waveform and high diastolic component) a ratio of PSV/EDV of less than 0.4 can be indicative of an AV fistula problem. </w:t>
      </w:r>
    </w:p>
    <w:p w14:paraId="2F1F1BC2" w14:textId="77777777" w:rsidR="00C03037" w:rsidRDefault="00C03037" w:rsidP="00C03037">
      <w:pPr>
        <w:pStyle w:val="NoSpacing"/>
        <w:jc w:val="both"/>
        <w:rPr>
          <w:rFonts w:ascii="Times New Roman" w:hAnsi="Times New Roman"/>
          <w:sz w:val="24"/>
          <w:szCs w:val="24"/>
          <w:lang w:val="en-GB"/>
        </w:rPr>
      </w:pPr>
    </w:p>
    <w:p w14:paraId="5778A6B6"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Increase peak velocity readings</w:t>
      </w:r>
      <w:r>
        <w:rPr>
          <w:rFonts w:ascii="Times New Roman" w:hAnsi="Times New Roman"/>
          <w:b/>
          <w:sz w:val="24"/>
          <w:szCs w:val="24"/>
          <w:vertAlign w:val="superscript"/>
          <w:lang w:val="en-GB"/>
        </w:rPr>
        <w:t>1,8</w:t>
      </w:r>
    </w:p>
    <w:p w14:paraId="4AA067A9"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A doubling of velocity in a narrowed segment indicates a significant stenosis but this is not predictive of fistula failure. </w:t>
      </w:r>
    </w:p>
    <w:p w14:paraId="06B5AC8B"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Note: </w:t>
      </w:r>
    </w:p>
    <w:p w14:paraId="02A9046D"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Velocities can increase without luminal reduction and are probably not significant. </w:t>
      </w:r>
    </w:p>
    <w:p w14:paraId="291B785B"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Proximal venous occlusion or stenosis may affect readings.</w:t>
      </w:r>
    </w:p>
    <w:p w14:paraId="1DE4FBBA"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A well collateralised fistula can cause localised increases in velocities without narrowing. </w:t>
      </w:r>
    </w:p>
    <w:p w14:paraId="7499CFAE" w14:textId="77777777" w:rsidR="00C03037" w:rsidRDefault="00C03037" w:rsidP="00C03037">
      <w:pPr>
        <w:pStyle w:val="NoSpacing"/>
        <w:jc w:val="both"/>
        <w:rPr>
          <w:rFonts w:ascii="Times New Roman" w:hAnsi="Times New Roman"/>
          <w:sz w:val="24"/>
          <w:szCs w:val="24"/>
          <w:lang w:val="en-GB"/>
        </w:rPr>
      </w:pPr>
    </w:p>
    <w:p w14:paraId="4BC1407E" w14:textId="77777777" w:rsidR="00C03037" w:rsidRDefault="00C03037" w:rsidP="00C03037">
      <w:pPr>
        <w:pStyle w:val="NoSpacing"/>
        <w:jc w:val="both"/>
        <w:rPr>
          <w:rFonts w:ascii="Times New Roman" w:hAnsi="Times New Roman"/>
          <w:b/>
          <w:sz w:val="24"/>
          <w:szCs w:val="24"/>
          <w:vertAlign w:val="superscript"/>
          <w:lang w:val="en-GB"/>
        </w:rPr>
      </w:pPr>
      <w:r>
        <w:rPr>
          <w:rFonts w:ascii="Times New Roman" w:hAnsi="Times New Roman"/>
          <w:b/>
          <w:sz w:val="24"/>
          <w:szCs w:val="24"/>
          <w:lang w:val="en-GB"/>
        </w:rPr>
        <w:t>Flow volume readings</w:t>
      </w:r>
      <w:r>
        <w:rPr>
          <w:rFonts w:ascii="Times New Roman" w:hAnsi="Times New Roman"/>
          <w:b/>
          <w:sz w:val="24"/>
          <w:szCs w:val="24"/>
          <w:vertAlign w:val="superscript"/>
          <w:lang w:val="en-GB"/>
        </w:rPr>
        <w:t>1,4,8</w:t>
      </w:r>
    </w:p>
    <w:p w14:paraId="4FD40C65" w14:textId="77777777" w:rsidR="00C03037" w:rsidRDefault="00C03037" w:rsidP="00C03037">
      <w:pPr>
        <w:pStyle w:val="NoSpacing"/>
        <w:jc w:val="both"/>
        <w:rPr>
          <w:rFonts w:ascii="Times New Roman" w:hAnsi="Times New Roman"/>
          <w:sz w:val="24"/>
          <w:szCs w:val="24"/>
          <w:lang w:val="en-GB"/>
        </w:rPr>
      </w:pPr>
    </w:p>
    <w:p w14:paraId="14EC6ABE" w14:textId="77777777" w:rsidR="00C03037" w:rsidRDefault="00C03037" w:rsidP="00C03037">
      <w:pPr>
        <w:pStyle w:val="NoSpacing"/>
        <w:jc w:val="both"/>
        <w:rPr>
          <w:rFonts w:ascii="Times New Roman" w:hAnsi="Times New Roman"/>
          <w:sz w:val="24"/>
          <w:szCs w:val="24"/>
          <w:lang w:val="en-GB"/>
        </w:rPr>
      </w:pPr>
      <w:r>
        <w:rPr>
          <w:rFonts w:ascii="Times New Roman" w:hAnsi="Times New Roman"/>
          <w:sz w:val="24"/>
          <w:szCs w:val="24"/>
          <w:lang w:val="en-GB"/>
        </w:rPr>
        <w:t xml:space="preserve">Flow in fistula must be greater than 300ml/min for it to function. In the presence of a confirmed graft stenosis a flow volume of less than 500ml/min is associated with graft failure. A flow volume of &lt;350ml/min has very high risk of failure. </w:t>
      </w:r>
    </w:p>
    <w:p w14:paraId="4CC7ABA7" w14:textId="77777777" w:rsidR="00C03037" w:rsidRDefault="00C03037" w:rsidP="00C03037">
      <w:pPr>
        <w:pStyle w:val="NoSpacing"/>
        <w:jc w:val="both"/>
        <w:rPr>
          <w:rFonts w:ascii="Times New Roman" w:hAnsi="Times New Roman"/>
          <w:sz w:val="24"/>
          <w:szCs w:val="24"/>
          <w:lang w:val="en-GB"/>
        </w:rPr>
      </w:pPr>
    </w:p>
    <w:p w14:paraId="2310FB17" w14:textId="77777777" w:rsidR="00C03037" w:rsidRDefault="00C03037" w:rsidP="00C03037">
      <w:pPr>
        <w:pStyle w:val="NoSpacing"/>
        <w:jc w:val="both"/>
        <w:rPr>
          <w:rFonts w:ascii="Times New Roman" w:hAnsi="Times New Roman"/>
          <w:sz w:val="24"/>
          <w:szCs w:val="24"/>
          <w:lang w:val="en-GB"/>
        </w:rPr>
      </w:pPr>
    </w:p>
    <w:p w14:paraId="5D7D5787" w14:textId="47FD4F42" w:rsidR="00C03037" w:rsidRDefault="006D7593" w:rsidP="00C03037">
      <w:pPr>
        <w:pStyle w:val="NoSpacing"/>
        <w:jc w:val="both"/>
        <w:rPr>
          <w:rFonts w:ascii="Times New Roman" w:hAnsi="Times New Roman"/>
          <w:b/>
          <w:sz w:val="24"/>
          <w:szCs w:val="24"/>
          <w:lang w:val="en-GB"/>
        </w:rPr>
      </w:pPr>
      <w:r>
        <w:rPr>
          <w:rFonts w:ascii="Times New Roman" w:hAnsi="Times New Roman"/>
          <w:b/>
          <w:sz w:val="24"/>
          <w:szCs w:val="24"/>
          <w:lang w:val="en-GB"/>
        </w:rPr>
        <w:t>REFERENCES</w:t>
      </w:r>
      <w:r w:rsidR="00C03037">
        <w:rPr>
          <w:rFonts w:ascii="Times New Roman" w:hAnsi="Times New Roman"/>
          <w:b/>
          <w:sz w:val="24"/>
          <w:szCs w:val="24"/>
          <w:lang w:val="en-GB"/>
        </w:rPr>
        <w:t>:</w:t>
      </w:r>
    </w:p>
    <w:p w14:paraId="2C93BC66" w14:textId="77777777" w:rsidR="00C03037" w:rsidRDefault="00C03037" w:rsidP="00C03037">
      <w:pPr>
        <w:pStyle w:val="NoSpacing"/>
        <w:jc w:val="both"/>
        <w:rPr>
          <w:rFonts w:ascii="Times New Roman" w:hAnsi="Times New Roman"/>
          <w:b/>
          <w:sz w:val="24"/>
          <w:szCs w:val="24"/>
          <w:lang w:val="en-GB"/>
        </w:rPr>
      </w:pPr>
    </w:p>
    <w:p w14:paraId="3AAF4D2D"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1. Vascular Laboratory Practice Part V, IPEM, 1</w:t>
      </w:r>
      <w:r>
        <w:rPr>
          <w:rFonts w:ascii="Times New Roman" w:hAnsi="Times New Roman"/>
          <w:sz w:val="24"/>
          <w:szCs w:val="24"/>
          <w:vertAlign w:val="superscript"/>
          <w:lang w:val="en-GB"/>
        </w:rPr>
        <w:t>st</w:t>
      </w:r>
      <w:r>
        <w:rPr>
          <w:rFonts w:ascii="Times New Roman" w:hAnsi="Times New Roman"/>
          <w:sz w:val="24"/>
          <w:szCs w:val="24"/>
          <w:lang w:val="en-GB"/>
        </w:rPr>
        <w:t xml:space="preserve"> Ed, 2001</w:t>
      </w:r>
    </w:p>
    <w:p w14:paraId="7230930F"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2. </w:t>
      </w:r>
      <w:proofErr w:type="spellStart"/>
      <w:r>
        <w:rPr>
          <w:rFonts w:ascii="Times New Roman" w:hAnsi="Times New Roman"/>
          <w:sz w:val="24"/>
          <w:szCs w:val="24"/>
          <w:lang w:val="en-GB"/>
        </w:rPr>
        <w:t>Sidawy</w:t>
      </w:r>
      <w:proofErr w:type="spellEnd"/>
      <w:r>
        <w:rPr>
          <w:rFonts w:ascii="Times New Roman" w:hAnsi="Times New Roman"/>
          <w:sz w:val="24"/>
          <w:szCs w:val="24"/>
          <w:lang w:val="en-GB"/>
        </w:rPr>
        <w:t>, A et al. The Society for Vascular Surgery: Clinical Practice guidelines for the surgical placement and maintenance of arteriovenous haemodialysis access.  Journal of Vascular Surgery, 2008;48:2s-25s.</w:t>
      </w:r>
    </w:p>
    <w:p w14:paraId="4C868CE0" w14:textId="0392B270"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3.  </w:t>
      </w:r>
      <w:proofErr w:type="spellStart"/>
      <w:r>
        <w:rPr>
          <w:rFonts w:ascii="Times New Roman" w:hAnsi="Times New Roman"/>
          <w:sz w:val="24"/>
          <w:szCs w:val="24"/>
          <w:lang w:val="en-GB"/>
        </w:rPr>
        <w:t>Doelman</w:t>
      </w:r>
      <w:proofErr w:type="spellEnd"/>
      <w:r>
        <w:rPr>
          <w:rFonts w:ascii="Times New Roman" w:hAnsi="Times New Roman"/>
          <w:sz w:val="24"/>
          <w:szCs w:val="24"/>
          <w:lang w:val="en-GB"/>
        </w:rPr>
        <w:t xml:space="preserve">, C et </w:t>
      </w:r>
      <w:proofErr w:type="spellStart"/>
      <w:proofErr w:type="gramStart"/>
      <w:r>
        <w:rPr>
          <w:rFonts w:ascii="Times New Roman" w:hAnsi="Times New Roman"/>
          <w:sz w:val="24"/>
          <w:szCs w:val="24"/>
          <w:lang w:val="en-GB"/>
        </w:rPr>
        <w:t>al.Stenosis</w:t>
      </w:r>
      <w:proofErr w:type="spellEnd"/>
      <w:proofErr w:type="gramEnd"/>
      <w:r>
        <w:rPr>
          <w:rFonts w:ascii="Times New Roman" w:hAnsi="Times New Roman"/>
          <w:sz w:val="24"/>
          <w:szCs w:val="24"/>
          <w:lang w:val="en-GB"/>
        </w:rPr>
        <w:t xml:space="preserve"> detection in failing haemodialysis access fistulas and grafts: Comparison of colour Doppler Ultrasonography and digital subtraction angiography.  Journal of vascular Surgery, 2005;42:739-746.</w:t>
      </w:r>
    </w:p>
    <w:p w14:paraId="60D752E7"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4. </w:t>
      </w:r>
      <w:proofErr w:type="spellStart"/>
      <w:r>
        <w:rPr>
          <w:rFonts w:ascii="Times New Roman" w:hAnsi="Times New Roman"/>
          <w:sz w:val="24"/>
          <w:szCs w:val="24"/>
          <w:lang w:val="en-GB"/>
        </w:rPr>
        <w:t>Padburg</w:t>
      </w:r>
      <w:proofErr w:type="spellEnd"/>
      <w:r>
        <w:rPr>
          <w:rFonts w:ascii="Times New Roman" w:hAnsi="Times New Roman"/>
          <w:sz w:val="24"/>
          <w:szCs w:val="24"/>
          <w:lang w:val="en-GB"/>
        </w:rPr>
        <w:t xml:space="preserve">, F et al.  Complication of arteriovenous haemodialysis access: Recognition and management.  Journal of vascular Surgery </w:t>
      </w:r>
      <w:proofErr w:type="gramStart"/>
      <w:r>
        <w:rPr>
          <w:rFonts w:ascii="Times New Roman" w:hAnsi="Times New Roman"/>
          <w:sz w:val="24"/>
          <w:szCs w:val="24"/>
          <w:lang w:val="en-GB"/>
        </w:rPr>
        <w:t>2008;48:55</w:t>
      </w:r>
      <w:proofErr w:type="gramEnd"/>
      <w:r>
        <w:rPr>
          <w:rFonts w:ascii="Times New Roman" w:hAnsi="Times New Roman"/>
          <w:sz w:val="24"/>
          <w:szCs w:val="24"/>
          <w:lang w:val="en-GB"/>
        </w:rPr>
        <w:t>S-80S</w:t>
      </w:r>
    </w:p>
    <w:p w14:paraId="3F94467A"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5.  Casey, E et al. Surveillance of arterio-venous haemodialysis access: A systematic review and meta-analysis.</w:t>
      </w:r>
    </w:p>
    <w:p w14:paraId="36609900"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6. Silva, M et al.  A strategy for increasing use of autogenous </w:t>
      </w:r>
      <w:proofErr w:type="spellStart"/>
      <w:r>
        <w:rPr>
          <w:rFonts w:ascii="Times New Roman" w:hAnsi="Times New Roman"/>
          <w:sz w:val="24"/>
          <w:szCs w:val="24"/>
          <w:lang w:val="en-GB"/>
        </w:rPr>
        <w:t>hemodialysis</w:t>
      </w:r>
      <w:proofErr w:type="spellEnd"/>
      <w:r>
        <w:rPr>
          <w:rFonts w:ascii="Times New Roman" w:hAnsi="Times New Roman"/>
          <w:sz w:val="24"/>
          <w:szCs w:val="24"/>
          <w:lang w:val="en-GB"/>
        </w:rPr>
        <w:t xml:space="preserve"> access procedures: Impact or pre-operative non-invasive evaluation.  J. of vascular </w:t>
      </w:r>
      <w:proofErr w:type="spellStart"/>
      <w:r>
        <w:rPr>
          <w:rFonts w:ascii="Times New Roman" w:hAnsi="Times New Roman"/>
          <w:sz w:val="24"/>
          <w:szCs w:val="24"/>
          <w:lang w:val="en-GB"/>
        </w:rPr>
        <w:t>sugery</w:t>
      </w:r>
      <w:proofErr w:type="spellEnd"/>
      <w:r>
        <w:rPr>
          <w:rFonts w:ascii="Times New Roman" w:hAnsi="Times New Roman"/>
          <w:sz w:val="24"/>
          <w:szCs w:val="24"/>
          <w:lang w:val="en-GB"/>
        </w:rPr>
        <w:t xml:space="preserve"> Vol.27 no.2 p302-308.</w:t>
      </w:r>
    </w:p>
    <w:p w14:paraId="32DA774F"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7.Grogan, J et al.  Frequency of critical stenosis in primary arteriovenous fistulae before </w:t>
      </w:r>
      <w:proofErr w:type="spellStart"/>
      <w:r>
        <w:rPr>
          <w:rFonts w:ascii="Times New Roman" w:hAnsi="Times New Roman"/>
          <w:sz w:val="24"/>
          <w:szCs w:val="24"/>
          <w:lang w:val="en-GB"/>
        </w:rPr>
        <w:t>hemodialysis</w:t>
      </w:r>
      <w:proofErr w:type="spellEnd"/>
      <w:r>
        <w:rPr>
          <w:rFonts w:ascii="Times New Roman" w:hAnsi="Times New Roman"/>
          <w:sz w:val="24"/>
          <w:szCs w:val="24"/>
          <w:lang w:val="en-GB"/>
        </w:rPr>
        <w:t xml:space="preserve"> access: </w:t>
      </w:r>
      <w:proofErr w:type="spellStart"/>
      <w:r>
        <w:rPr>
          <w:rFonts w:ascii="Times New Roman" w:hAnsi="Times New Roman"/>
          <w:sz w:val="24"/>
          <w:szCs w:val="24"/>
          <w:lang w:val="en-GB"/>
        </w:rPr>
        <w:t>hould</w:t>
      </w:r>
      <w:proofErr w:type="spellEnd"/>
      <w:r>
        <w:rPr>
          <w:rFonts w:ascii="Times New Roman" w:hAnsi="Times New Roman"/>
          <w:sz w:val="24"/>
          <w:szCs w:val="24"/>
          <w:lang w:val="en-GB"/>
        </w:rPr>
        <w:t xml:space="preserve"> </w:t>
      </w:r>
      <w:proofErr w:type="spellStart"/>
      <w:r>
        <w:rPr>
          <w:rFonts w:ascii="Times New Roman" w:hAnsi="Times New Roman"/>
          <w:sz w:val="24"/>
          <w:szCs w:val="24"/>
          <w:lang w:val="en-GB"/>
        </w:rPr>
        <w:t>dulex</w:t>
      </w:r>
      <w:proofErr w:type="spellEnd"/>
      <w:r>
        <w:rPr>
          <w:rFonts w:ascii="Times New Roman" w:hAnsi="Times New Roman"/>
          <w:sz w:val="24"/>
          <w:szCs w:val="24"/>
          <w:lang w:val="en-GB"/>
        </w:rPr>
        <w:t xml:space="preserve"> ultrasound surveillance be the standard of care?  J. </w:t>
      </w:r>
      <w:proofErr w:type="spellStart"/>
      <w:r>
        <w:rPr>
          <w:rFonts w:ascii="Times New Roman" w:hAnsi="Times New Roman"/>
          <w:sz w:val="24"/>
          <w:szCs w:val="24"/>
          <w:lang w:val="en-GB"/>
        </w:rPr>
        <w:t>vasc</w:t>
      </w:r>
      <w:proofErr w:type="spellEnd"/>
      <w:r>
        <w:rPr>
          <w:rFonts w:ascii="Times New Roman" w:hAnsi="Times New Roman"/>
          <w:sz w:val="24"/>
          <w:szCs w:val="24"/>
          <w:lang w:val="en-GB"/>
        </w:rPr>
        <w:t xml:space="preserve"> surgery.  Vol 41. No. 6 p1000-1006</w:t>
      </w:r>
    </w:p>
    <w:p w14:paraId="021FD12B" w14:textId="77777777" w:rsidR="00C03037" w:rsidRDefault="00C03037" w:rsidP="00C03037">
      <w:pPr>
        <w:pStyle w:val="NoSpacing"/>
        <w:rPr>
          <w:rFonts w:ascii="Times New Roman" w:hAnsi="Times New Roman"/>
          <w:sz w:val="24"/>
          <w:szCs w:val="24"/>
          <w:lang w:val="en-GB"/>
        </w:rPr>
      </w:pPr>
      <w:r>
        <w:rPr>
          <w:rFonts w:ascii="Times New Roman" w:hAnsi="Times New Roman"/>
          <w:sz w:val="24"/>
          <w:szCs w:val="24"/>
          <w:lang w:val="en-GB"/>
        </w:rPr>
        <w:t xml:space="preserve">8.Robbin et al. Sonographic evaluation of </w:t>
      </w:r>
      <w:proofErr w:type="spellStart"/>
      <w:r>
        <w:rPr>
          <w:rFonts w:ascii="Times New Roman" w:hAnsi="Times New Roman"/>
          <w:sz w:val="24"/>
          <w:szCs w:val="24"/>
          <w:lang w:val="en-GB"/>
        </w:rPr>
        <w:t>hemodialysis</w:t>
      </w:r>
      <w:proofErr w:type="spellEnd"/>
      <w:r>
        <w:rPr>
          <w:rFonts w:ascii="Times New Roman" w:hAnsi="Times New Roman"/>
          <w:sz w:val="24"/>
          <w:szCs w:val="24"/>
          <w:lang w:val="en-GB"/>
        </w:rPr>
        <w:t xml:space="preserve"> AVF maturity.  Radiology 2002.</w:t>
      </w:r>
    </w:p>
    <w:p w14:paraId="19A80C54" w14:textId="77777777" w:rsidR="00C03037" w:rsidRDefault="00C03037" w:rsidP="00C03037">
      <w:pPr>
        <w:pStyle w:val="NoSpacing"/>
        <w:rPr>
          <w:rFonts w:ascii="Times New Roman" w:hAnsi="Times New Roman"/>
          <w:sz w:val="24"/>
          <w:szCs w:val="24"/>
          <w:lang w:val="en-GB"/>
        </w:rPr>
      </w:pPr>
    </w:p>
    <w:p w14:paraId="2679A939" w14:textId="77777777" w:rsidR="00C96A6E" w:rsidRDefault="00C96A6E" w:rsidP="00C03037">
      <w:pPr>
        <w:pStyle w:val="NoSpacing"/>
        <w:rPr>
          <w:rFonts w:ascii="Times New Roman" w:hAnsi="Times New Roman"/>
          <w:sz w:val="24"/>
          <w:szCs w:val="24"/>
          <w:lang w:val="en-GB"/>
        </w:rPr>
      </w:pPr>
    </w:p>
    <w:p w14:paraId="245DBBE9" w14:textId="77777777" w:rsidR="00C96A6E" w:rsidRDefault="00C96A6E" w:rsidP="00C03037">
      <w:pPr>
        <w:pStyle w:val="NoSpacing"/>
        <w:rPr>
          <w:rFonts w:ascii="Times New Roman" w:hAnsi="Times New Roman"/>
          <w:sz w:val="24"/>
          <w:szCs w:val="24"/>
          <w:lang w:val="en-GB"/>
        </w:rPr>
      </w:pPr>
    </w:p>
    <w:p w14:paraId="5EEDC4B6" w14:textId="77777777" w:rsidR="00C03037" w:rsidRDefault="00C03037" w:rsidP="00C03037"/>
    <w:p w14:paraId="1E58268E" w14:textId="59BE8642" w:rsidR="00115C2A" w:rsidRDefault="001C3ACC" w:rsidP="00E35AFF">
      <w:pPr>
        <w:jc w:val="both"/>
        <w:rPr>
          <w:b/>
          <w:sz w:val="24"/>
          <w:szCs w:val="24"/>
          <w:u w:val="single"/>
        </w:rPr>
      </w:pPr>
      <w:r>
        <w:rPr>
          <w:noProof/>
        </w:rPr>
        <mc:AlternateContent>
          <mc:Choice Requires="wps">
            <w:drawing>
              <wp:anchor distT="0" distB="0" distL="114300" distR="114300" simplePos="0" relativeHeight="251669504" behindDoc="0" locked="0" layoutInCell="1" allowOverlap="1" wp14:anchorId="1B85298E" wp14:editId="5E97FA5C">
                <wp:simplePos x="0" y="0"/>
                <wp:positionH relativeFrom="column">
                  <wp:posOffset>-866775</wp:posOffset>
                </wp:positionH>
                <wp:positionV relativeFrom="paragraph">
                  <wp:posOffset>158115</wp:posOffset>
                </wp:positionV>
                <wp:extent cx="695325" cy="276225"/>
                <wp:effectExtent l="0" t="0" r="28575" b="28575"/>
                <wp:wrapNone/>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76225"/>
                        </a:xfrm>
                        <a:prstGeom prst="rect">
                          <a:avLst/>
                        </a:prstGeom>
                        <a:solidFill>
                          <a:srgbClr val="FFFFFF"/>
                        </a:solidFill>
                        <a:ln w="9525">
                          <a:solidFill>
                            <a:srgbClr val="000000"/>
                          </a:solidFill>
                          <a:miter lim="800000"/>
                          <a:headEnd/>
                          <a:tailEnd/>
                        </a:ln>
                      </wps:spPr>
                      <wps:txbx>
                        <w:txbxContent>
                          <w:p w14:paraId="29617E7A" w14:textId="5A452B15" w:rsidR="00B82ADC" w:rsidRPr="008600F1" w:rsidRDefault="00B82ADC">
                            <w:pPr>
                              <w:rPr>
                                <w:b/>
                                <w:sz w:val="24"/>
                                <w:szCs w:val="24"/>
                              </w:rPr>
                            </w:pPr>
                            <w:r>
                              <w:rPr>
                                <w:b/>
                                <w:sz w:val="24"/>
                                <w:szCs w:val="24"/>
                              </w:rPr>
                              <w:t>CL1.1</w:t>
                            </w:r>
                            <w:r w:rsidR="008A21BC">
                              <w:rPr>
                                <w:b/>
                                <w:sz w:val="24"/>
                                <w:szCs w:val="24"/>
                              </w:rPr>
                              <w:t>4</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B85298E" id="_x0000_s1039" type="#_x0000_t202" style="position:absolute;left:0;text-align:left;margin-left:-68.25pt;margin-top:12.45pt;width:54.75pt;height:21.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">
                <v:textbox>
                  <w:txbxContent>
                    <w:p w14:paraId="29617E7A" w14:textId="5A452B15" w:rsidR="00B82ADC" w:rsidRPr="008600F1" w:rsidRDefault="00B82ADC">
                      <w:pPr>
                        <w:rPr>
                          <w:b/>
                          <w:sz w:val="24"/>
                          <w:szCs w:val="24"/>
                        </w:rPr>
                      </w:pPr>
                      <w:r>
                        <w:rPr>
                          <w:b/>
                          <w:sz w:val="24"/>
                          <w:szCs w:val="24"/>
                        </w:rPr>
                        <w:t>CL1.1</w:t>
                      </w:r>
                      <w:r w:rsidR="008A21BC">
                        <w:rPr>
                          <w:b/>
                          <w:sz w:val="24"/>
                          <w:szCs w:val="24"/>
                        </w:rPr>
                        <w:t>4</w:t>
                      </w:r>
                    </w:p>
                  </w:txbxContent>
                </v:textbox>
              </v:shape>
            </w:pict>
          </mc:Fallback>
        </mc:AlternateContent>
      </w:r>
      <w:r w:rsidR="00C03037">
        <w:rPr>
          <w:b/>
          <w:sz w:val="24"/>
          <w:szCs w:val="24"/>
          <w:u w:val="single"/>
        </w:rPr>
        <w:t>1</w:t>
      </w:r>
      <w:r w:rsidR="008A21BC">
        <w:rPr>
          <w:b/>
          <w:sz w:val="24"/>
          <w:szCs w:val="24"/>
          <w:u w:val="single"/>
        </w:rPr>
        <w:t>4</w:t>
      </w:r>
      <w:r w:rsidR="00115C2A">
        <w:rPr>
          <w:b/>
          <w:sz w:val="24"/>
          <w:szCs w:val="24"/>
          <w:u w:val="single"/>
        </w:rPr>
        <w:t>.</w:t>
      </w:r>
      <w:r w:rsidR="00A50861">
        <w:rPr>
          <w:b/>
          <w:sz w:val="24"/>
          <w:szCs w:val="24"/>
          <w:u w:val="single"/>
        </w:rPr>
        <w:t xml:space="preserve"> D</w:t>
      </w:r>
      <w:r w:rsidR="00115C2A">
        <w:rPr>
          <w:b/>
          <w:sz w:val="24"/>
          <w:szCs w:val="24"/>
          <w:u w:val="single"/>
        </w:rPr>
        <w:t>eep inferior epigastric perforator</w:t>
      </w:r>
      <w:r w:rsidR="00115C2A" w:rsidRPr="00F77F77">
        <w:rPr>
          <w:b/>
          <w:sz w:val="24"/>
          <w:szCs w:val="24"/>
          <w:u w:val="single"/>
        </w:rPr>
        <w:t xml:space="preserve"> assessment</w:t>
      </w:r>
    </w:p>
    <w:p w14:paraId="36CBCC5C" w14:textId="77777777" w:rsidR="00115C2A" w:rsidRDefault="00115C2A" w:rsidP="00E35AFF">
      <w:pPr>
        <w:jc w:val="both"/>
        <w:rPr>
          <w:b/>
          <w:sz w:val="24"/>
          <w:szCs w:val="24"/>
          <w:u w:val="single"/>
        </w:rPr>
      </w:pPr>
    </w:p>
    <w:p w14:paraId="436BB6CB" w14:textId="77777777" w:rsidR="00115C2A" w:rsidRDefault="00115C2A" w:rsidP="00E35AFF">
      <w:pPr>
        <w:jc w:val="both"/>
        <w:rPr>
          <w:sz w:val="24"/>
          <w:szCs w:val="24"/>
        </w:rPr>
      </w:pPr>
      <w:r w:rsidRPr="00F77F77">
        <w:rPr>
          <w:sz w:val="24"/>
          <w:szCs w:val="24"/>
        </w:rPr>
        <w:t>Breast reconstruction using the deep inferior epigastric perforator (DIEP) flap method is a microsurgical technique that involves identification and dissection of the tiny DIEPs</w:t>
      </w:r>
      <w:r>
        <w:rPr>
          <w:sz w:val="24"/>
          <w:szCs w:val="24"/>
        </w:rPr>
        <w:t>,</w:t>
      </w:r>
      <w:r w:rsidRPr="00F77F77">
        <w:rPr>
          <w:sz w:val="24"/>
          <w:szCs w:val="24"/>
        </w:rPr>
        <w:t xml:space="preserve"> to provide perfusion to the newly reconstructed breast following mastectomy.</w:t>
      </w:r>
    </w:p>
    <w:p w14:paraId="16506DA1" w14:textId="77777777" w:rsidR="00115C2A" w:rsidRPr="00F77F77" w:rsidRDefault="00115C2A" w:rsidP="00E35AFF">
      <w:pPr>
        <w:jc w:val="both"/>
        <w:rPr>
          <w:sz w:val="24"/>
          <w:szCs w:val="24"/>
        </w:rPr>
      </w:pPr>
    </w:p>
    <w:p w14:paraId="268A71D6" w14:textId="77777777" w:rsidR="00115C2A" w:rsidRDefault="00115C2A" w:rsidP="00E35AFF">
      <w:pPr>
        <w:jc w:val="both"/>
        <w:rPr>
          <w:sz w:val="24"/>
          <w:szCs w:val="24"/>
        </w:rPr>
      </w:pPr>
      <w:r w:rsidRPr="00F77F77">
        <w:rPr>
          <w:sz w:val="24"/>
          <w:szCs w:val="24"/>
        </w:rPr>
        <w:t>Until recently, CT has been used routinely to identify the location of these vessels, but CT gives limited information and requires a large dose of contrast, which is unsuitable for patients with contrast allergy or renal disease; and exposes the patient to a large amount of radiation.</w:t>
      </w:r>
    </w:p>
    <w:p w14:paraId="283DE8FF" w14:textId="77777777" w:rsidR="00115C2A" w:rsidRPr="00F77F77" w:rsidRDefault="00115C2A" w:rsidP="00E35AFF">
      <w:pPr>
        <w:jc w:val="both"/>
        <w:rPr>
          <w:sz w:val="24"/>
          <w:szCs w:val="24"/>
        </w:rPr>
      </w:pPr>
    </w:p>
    <w:p w14:paraId="6A2058B3" w14:textId="77777777" w:rsidR="00115C2A" w:rsidRDefault="00115C2A" w:rsidP="00E35AFF">
      <w:pPr>
        <w:jc w:val="both"/>
        <w:rPr>
          <w:sz w:val="24"/>
          <w:szCs w:val="24"/>
        </w:rPr>
      </w:pPr>
      <w:r w:rsidRPr="00F77F77">
        <w:rPr>
          <w:sz w:val="24"/>
          <w:szCs w:val="24"/>
        </w:rPr>
        <w:t>We have performed methodical investigations of the abdomen on several patients to identify the location of the DIEP vessels. When our ultrasound scan results were compared to the CT results and dissection in surgery; we found that ultrasound was equal in accuracy to CT and provides a reliable radiation and contrast free alternative along with additional information that CT cannot supply.</w:t>
      </w:r>
    </w:p>
    <w:p w14:paraId="75F7B19A" w14:textId="77777777" w:rsidR="00115C2A" w:rsidRPr="00F77F77" w:rsidRDefault="00115C2A" w:rsidP="00E35AFF">
      <w:pPr>
        <w:jc w:val="both"/>
        <w:rPr>
          <w:sz w:val="24"/>
          <w:szCs w:val="24"/>
        </w:rPr>
      </w:pPr>
    </w:p>
    <w:p w14:paraId="3A655456" w14:textId="77777777" w:rsidR="00115C2A" w:rsidRDefault="00115C2A" w:rsidP="00E35AFF">
      <w:pPr>
        <w:jc w:val="both"/>
        <w:rPr>
          <w:sz w:val="24"/>
          <w:szCs w:val="24"/>
        </w:rPr>
      </w:pPr>
      <w:r w:rsidRPr="00F77F77">
        <w:rPr>
          <w:sz w:val="24"/>
          <w:szCs w:val="24"/>
        </w:rPr>
        <w:t xml:space="preserve">Along with increased accuracy, ultrasound provides information on the velocity of flow and volume flow in the DIEPs, at the point the perforator crosses the fascia. The ability to measure the volume flow can be beneficial when trying to identify a suitable vessel, as the largest vessel may not always be the most suitable, but the volume of flow through the artery should provide a good indication of how much flow the vessel will carry. </w:t>
      </w:r>
    </w:p>
    <w:p w14:paraId="5C613697" w14:textId="77777777" w:rsidR="00115C2A" w:rsidRDefault="00115C2A" w:rsidP="00E35AFF">
      <w:pPr>
        <w:jc w:val="both"/>
        <w:rPr>
          <w:sz w:val="24"/>
          <w:szCs w:val="24"/>
        </w:rPr>
      </w:pPr>
    </w:p>
    <w:p w14:paraId="18782669" w14:textId="77777777" w:rsidR="00115C2A" w:rsidRPr="00F77F77" w:rsidRDefault="00115C2A" w:rsidP="00E35AFF">
      <w:pPr>
        <w:jc w:val="both"/>
        <w:rPr>
          <w:sz w:val="24"/>
          <w:szCs w:val="24"/>
        </w:rPr>
      </w:pPr>
      <w:r w:rsidRPr="00F77F77">
        <w:rPr>
          <w:sz w:val="24"/>
          <w:szCs w:val="24"/>
        </w:rPr>
        <w:t>Ultrasound can easily depict arteries and veins separately and therefore measure the dimension of the DIEPs, whereas CT can only measure the vein and artery together. The scan also enables us to communicate to the surgeon the length of vessel, the route the vessel takes within the muscle and the number of branches that arise from each perforator. This information can considerably reduce the amount of time the surgeon has to spend dissecting the vessel out of the muscle.</w:t>
      </w:r>
    </w:p>
    <w:p w14:paraId="54663EAB" w14:textId="77777777" w:rsidR="00115C2A" w:rsidRPr="00F77F77" w:rsidRDefault="00115C2A" w:rsidP="00E35AFF">
      <w:pPr>
        <w:jc w:val="both"/>
        <w:rPr>
          <w:sz w:val="24"/>
          <w:szCs w:val="24"/>
        </w:rPr>
      </w:pPr>
    </w:p>
    <w:p w14:paraId="717F0C9F" w14:textId="77777777" w:rsidR="00115C2A" w:rsidRPr="00F77F77" w:rsidRDefault="00115C2A" w:rsidP="00E35AFF">
      <w:pPr>
        <w:jc w:val="both"/>
        <w:rPr>
          <w:sz w:val="24"/>
          <w:szCs w:val="24"/>
        </w:rPr>
      </w:pPr>
    </w:p>
    <w:p w14:paraId="72C63D8A" w14:textId="77777777" w:rsidR="00115C2A" w:rsidRDefault="00115C2A" w:rsidP="00E35AFF">
      <w:pPr>
        <w:jc w:val="both"/>
        <w:rPr>
          <w:b/>
          <w:sz w:val="24"/>
          <w:szCs w:val="24"/>
          <w:u w:val="single"/>
        </w:rPr>
      </w:pPr>
      <w:r w:rsidRPr="00F77F77">
        <w:rPr>
          <w:b/>
          <w:sz w:val="24"/>
          <w:szCs w:val="24"/>
          <w:u w:val="single"/>
        </w:rPr>
        <w:t>DIEP Scan Protocol</w:t>
      </w:r>
    </w:p>
    <w:p w14:paraId="3A33D7C9" w14:textId="77777777" w:rsidR="00115C2A" w:rsidRPr="00F77F77" w:rsidRDefault="00115C2A" w:rsidP="00E35AFF">
      <w:pPr>
        <w:jc w:val="both"/>
        <w:rPr>
          <w:b/>
          <w:sz w:val="24"/>
          <w:szCs w:val="24"/>
          <w:u w:val="single"/>
        </w:rPr>
      </w:pPr>
    </w:p>
    <w:p w14:paraId="71EA0F36" w14:textId="77777777" w:rsidR="00115C2A" w:rsidRPr="00F77F77" w:rsidRDefault="00115C2A" w:rsidP="00E35AFF">
      <w:pPr>
        <w:jc w:val="both"/>
        <w:rPr>
          <w:sz w:val="24"/>
          <w:szCs w:val="24"/>
        </w:rPr>
      </w:pPr>
      <w:r w:rsidRPr="00F77F77">
        <w:rPr>
          <w:sz w:val="24"/>
          <w:szCs w:val="24"/>
        </w:rPr>
        <w:t xml:space="preserve">The objective of this scan is to identify the most haemodynamically efficient perforator that is going to take the least amount of time for the surgeon to dissect. </w:t>
      </w:r>
      <w:proofErr w:type="gramStart"/>
      <w:r w:rsidRPr="00F77F77">
        <w:rPr>
          <w:sz w:val="24"/>
          <w:szCs w:val="24"/>
        </w:rPr>
        <w:t>Therefore</w:t>
      </w:r>
      <w:proofErr w:type="gramEnd"/>
      <w:r w:rsidRPr="00F77F77">
        <w:rPr>
          <w:sz w:val="24"/>
          <w:szCs w:val="24"/>
        </w:rPr>
        <w:t xml:space="preserve"> the ideal perforator will take the shortest route through the abdominus rectus muscle or bypass it altogether. It will be good size (&gt;1mm) have no or few branches and have a good amount of flow (PSV equal to or greater than 100cm/s).</w:t>
      </w:r>
    </w:p>
    <w:p w14:paraId="3B56789D" w14:textId="77777777" w:rsidR="00115C2A" w:rsidRDefault="00115C2A" w:rsidP="00E35AFF">
      <w:pPr>
        <w:jc w:val="both"/>
        <w:rPr>
          <w:sz w:val="24"/>
          <w:szCs w:val="24"/>
        </w:rPr>
      </w:pPr>
      <w:r w:rsidRPr="00F77F77">
        <w:rPr>
          <w:sz w:val="24"/>
          <w:szCs w:val="24"/>
        </w:rPr>
        <w:t>The Surgeon will need one good perforator per breast.</w:t>
      </w:r>
    </w:p>
    <w:p w14:paraId="7F5DEB62" w14:textId="77777777" w:rsidR="00115C2A" w:rsidRDefault="00115C2A" w:rsidP="00E35AFF">
      <w:pPr>
        <w:jc w:val="both"/>
        <w:rPr>
          <w:sz w:val="24"/>
          <w:szCs w:val="24"/>
        </w:rPr>
      </w:pPr>
    </w:p>
    <w:p w14:paraId="511C1253" w14:textId="77777777" w:rsidR="0044384C" w:rsidRDefault="0044384C" w:rsidP="00E35AFF">
      <w:pPr>
        <w:jc w:val="both"/>
        <w:rPr>
          <w:sz w:val="24"/>
          <w:szCs w:val="24"/>
        </w:rPr>
      </w:pPr>
    </w:p>
    <w:p w14:paraId="3CF7E094" w14:textId="77777777" w:rsidR="0044384C" w:rsidRPr="00F77F77" w:rsidRDefault="0044384C" w:rsidP="00E35AFF">
      <w:pPr>
        <w:jc w:val="both"/>
        <w:rPr>
          <w:sz w:val="24"/>
          <w:szCs w:val="24"/>
        </w:rPr>
      </w:pPr>
    </w:p>
    <w:p w14:paraId="0C6F7339" w14:textId="3E0B7AA1" w:rsidR="00115C2A" w:rsidRPr="00F77F77" w:rsidRDefault="00115C2A" w:rsidP="00E35AFF">
      <w:pPr>
        <w:jc w:val="both"/>
        <w:rPr>
          <w:sz w:val="24"/>
          <w:szCs w:val="24"/>
          <w:u w:val="single"/>
        </w:rPr>
      </w:pPr>
      <w:r w:rsidRPr="00F77F77">
        <w:rPr>
          <w:sz w:val="24"/>
          <w:szCs w:val="24"/>
          <w:u w:val="single"/>
        </w:rPr>
        <w:t>Probe L</w:t>
      </w:r>
      <w:r w:rsidR="00A50861">
        <w:rPr>
          <w:sz w:val="24"/>
          <w:szCs w:val="24"/>
          <w:u w:val="single"/>
        </w:rPr>
        <w:t>12</w:t>
      </w:r>
      <w:r w:rsidRPr="00F77F77">
        <w:rPr>
          <w:sz w:val="24"/>
          <w:szCs w:val="24"/>
          <w:u w:val="single"/>
        </w:rPr>
        <w:t xml:space="preserve">-3 </w:t>
      </w:r>
    </w:p>
    <w:p w14:paraId="2AA402F0" w14:textId="28E19966" w:rsidR="00115C2A" w:rsidRPr="00F77F77" w:rsidRDefault="00115C2A" w:rsidP="00E35AFF">
      <w:pPr>
        <w:jc w:val="both"/>
        <w:rPr>
          <w:sz w:val="24"/>
          <w:szCs w:val="24"/>
        </w:rPr>
      </w:pPr>
      <w:r w:rsidRPr="00F77F77">
        <w:rPr>
          <w:sz w:val="24"/>
          <w:szCs w:val="24"/>
        </w:rPr>
        <w:t>This is the preferred probe as it is easier to obtain the correct angle when taking velocities and volume flow. The L</w:t>
      </w:r>
      <w:r w:rsidR="00A50861">
        <w:rPr>
          <w:sz w:val="24"/>
          <w:szCs w:val="24"/>
        </w:rPr>
        <w:t>12</w:t>
      </w:r>
      <w:r w:rsidRPr="00F77F77">
        <w:rPr>
          <w:sz w:val="24"/>
          <w:szCs w:val="24"/>
        </w:rPr>
        <w:t xml:space="preserve">-3 should be appropriate for most patients, as if </w:t>
      </w:r>
      <w:r w:rsidRPr="00F77F77">
        <w:rPr>
          <w:sz w:val="24"/>
          <w:szCs w:val="24"/>
        </w:rPr>
        <w:lastRenderedPageBreak/>
        <w:t>the patient has been very slender the plastics team will have advised them to gain some weight to ensure there is enough tissue to harvest for the breast reconstruction. The ideal position is inferior to the umbilicus and as medial as possible (Blondel et</w:t>
      </w:r>
      <w:r>
        <w:rPr>
          <w:sz w:val="24"/>
          <w:szCs w:val="24"/>
        </w:rPr>
        <w:t xml:space="preserve"> </w:t>
      </w:r>
      <w:r w:rsidRPr="00F77F77">
        <w:rPr>
          <w:sz w:val="24"/>
          <w:szCs w:val="24"/>
        </w:rPr>
        <w:t>al)</w:t>
      </w:r>
      <w:r>
        <w:rPr>
          <w:sz w:val="24"/>
          <w:szCs w:val="24"/>
        </w:rPr>
        <w:t>.</w:t>
      </w:r>
    </w:p>
    <w:p w14:paraId="711171A0" w14:textId="77777777" w:rsidR="00115C2A" w:rsidRDefault="00115C2A" w:rsidP="00E35AFF">
      <w:pPr>
        <w:jc w:val="both"/>
        <w:rPr>
          <w:sz w:val="24"/>
          <w:szCs w:val="24"/>
          <w:u w:val="single"/>
        </w:rPr>
      </w:pPr>
    </w:p>
    <w:p w14:paraId="4540E90E" w14:textId="77777777" w:rsidR="00115C2A" w:rsidRDefault="00115C2A" w:rsidP="00E53710">
      <w:pPr>
        <w:rPr>
          <w:sz w:val="24"/>
          <w:szCs w:val="24"/>
          <w:u w:val="single"/>
        </w:rPr>
      </w:pPr>
      <w:r w:rsidRPr="00426C35">
        <w:rPr>
          <w:sz w:val="24"/>
          <w:szCs w:val="24"/>
          <w:u w:val="single"/>
        </w:rPr>
        <w:t>Anatomy</w:t>
      </w:r>
    </w:p>
    <w:p w14:paraId="6639A782" w14:textId="77777777" w:rsidR="00115C2A" w:rsidRPr="00426C35" w:rsidRDefault="00115C2A" w:rsidP="00E53710">
      <w:pPr>
        <w:rPr>
          <w:sz w:val="24"/>
          <w:szCs w:val="24"/>
          <w:u w:val="single"/>
        </w:rPr>
      </w:pPr>
    </w:p>
    <w:p w14:paraId="4CDC15DF" w14:textId="77777777" w:rsidR="00115C2A" w:rsidRPr="00426C35" w:rsidRDefault="00115C2A" w:rsidP="00E53710">
      <w:pPr>
        <w:jc w:val="both"/>
        <w:rPr>
          <w:sz w:val="24"/>
          <w:szCs w:val="24"/>
        </w:rPr>
      </w:pPr>
      <w:r w:rsidRPr="00426C35">
        <w:rPr>
          <w:sz w:val="24"/>
          <w:szCs w:val="24"/>
        </w:rPr>
        <w:t>The deep inferior epigastric artery arises from the external iliac vessel and most commonly forms a medial and lateral branch and transverses proximally through the abdomen. Less often there may be a single deep inferior epigastric trunk vessel and rarely branching into more than two branches.</w:t>
      </w:r>
    </w:p>
    <w:p w14:paraId="323FD837" w14:textId="77777777" w:rsidR="00115C2A" w:rsidRPr="00426C35" w:rsidRDefault="00115C2A" w:rsidP="00E53710">
      <w:pPr>
        <w:jc w:val="both"/>
        <w:rPr>
          <w:sz w:val="24"/>
          <w:szCs w:val="24"/>
        </w:rPr>
      </w:pPr>
      <w:r w:rsidRPr="00426C35">
        <w:rPr>
          <w:sz w:val="24"/>
          <w:szCs w:val="24"/>
        </w:rPr>
        <w:t>The perforators arise from the epigastric vessel and transverse superficially through the abdominus rectus muscle through to the superficial tissue where they can be visualised bifurcating and branching. However, these perforators can sometimes transverse either medially or laterally to the muscle, through to the superficial tissue</w:t>
      </w:r>
      <w:r>
        <w:rPr>
          <w:sz w:val="24"/>
          <w:szCs w:val="24"/>
        </w:rPr>
        <w:t>.</w:t>
      </w:r>
    </w:p>
    <w:p w14:paraId="56568567" w14:textId="77777777" w:rsidR="00115C2A" w:rsidRDefault="001C3ACC" w:rsidP="00E35AFF">
      <w:pPr>
        <w:jc w:val="both"/>
        <w:rPr>
          <w:sz w:val="24"/>
          <w:szCs w:val="24"/>
          <w:u w:val="single"/>
        </w:rPr>
      </w:pPr>
      <w:r>
        <w:rPr>
          <w:noProof/>
        </w:rPr>
        <w:drawing>
          <wp:anchor distT="0" distB="0" distL="114300" distR="114300" simplePos="0" relativeHeight="251655168" behindDoc="1" locked="0" layoutInCell="1" allowOverlap="1" wp14:anchorId="076C8A18" wp14:editId="69FA790F">
            <wp:simplePos x="0" y="0"/>
            <wp:positionH relativeFrom="column">
              <wp:posOffset>1609725</wp:posOffset>
            </wp:positionH>
            <wp:positionV relativeFrom="paragraph">
              <wp:posOffset>118110</wp:posOffset>
            </wp:positionV>
            <wp:extent cx="2600325" cy="4257040"/>
            <wp:effectExtent l="0" t="0" r="9525" b="0"/>
            <wp:wrapNone/>
            <wp:docPr id="19" name="Picture 9" descr="Full Siz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ull Size 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00325" cy="4257040"/>
                    </a:xfrm>
                    <a:prstGeom prst="rect">
                      <a:avLst/>
                    </a:prstGeom>
                    <a:noFill/>
                  </pic:spPr>
                </pic:pic>
              </a:graphicData>
            </a:graphic>
            <wp14:sizeRelH relativeFrom="page">
              <wp14:pctWidth>0</wp14:pctWidth>
            </wp14:sizeRelH>
            <wp14:sizeRelV relativeFrom="page">
              <wp14:pctHeight>0</wp14:pctHeight>
            </wp14:sizeRelV>
          </wp:anchor>
        </w:drawing>
      </w:r>
    </w:p>
    <w:p w14:paraId="5048AEF0" w14:textId="77777777" w:rsidR="00115C2A" w:rsidRDefault="00115C2A" w:rsidP="00E35AFF">
      <w:pPr>
        <w:jc w:val="both"/>
        <w:rPr>
          <w:sz w:val="24"/>
          <w:szCs w:val="24"/>
          <w:u w:val="single"/>
        </w:rPr>
      </w:pPr>
    </w:p>
    <w:p w14:paraId="0F6C03F5" w14:textId="77777777" w:rsidR="00115C2A" w:rsidRDefault="00115C2A" w:rsidP="00E35AFF">
      <w:pPr>
        <w:jc w:val="both"/>
        <w:rPr>
          <w:sz w:val="24"/>
          <w:szCs w:val="24"/>
          <w:u w:val="single"/>
        </w:rPr>
      </w:pPr>
    </w:p>
    <w:p w14:paraId="3DE08E85" w14:textId="77777777" w:rsidR="00115C2A" w:rsidRDefault="00115C2A" w:rsidP="00E35AFF">
      <w:pPr>
        <w:jc w:val="both"/>
        <w:rPr>
          <w:sz w:val="24"/>
          <w:szCs w:val="24"/>
          <w:u w:val="single"/>
        </w:rPr>
      </w:pPr>
    </w:p>
    <w:p w14:paraId="6AC846DA" w14:textId="77777777" w:rsidR="00115C2A" w:rsidRDefault="00115C2A" w:rsidP="00E35AFF">
      <w:pPr>
        <w:jc w:val="both"/>
        <w:rPr>
          <w:sz w:val="24"/>
          <w:szCs w:val="24"/>
          <w:u w:val="single"/>
        </w:rPr>
      </w:pPr>
    </w:p>
    <w:p w14:paraId="2052FE6D" w14:textId="77777777" w:rsidR="00115C2A" w:rsidRDefault="00115C2A" w:rsidP="00E35AFF">
      <w:pPr>
        <w:jc w:val="both"/>
        <w:rPr>
          <w:sz w:val="24"/>
          <w:szCs w:val="24"/>
          <w:u w:val="single"/>
        </w:rPr>
      </w:pPr>
    </w:p>
    <w:p w14:paraId="2AF75E5C" w14:textId="77777777" w:rsidR="00115C2A" w:rsidRDefault="00115C2A" w:rsidP="00E35AFF">
      <w:pPr>
        <w:jc w:val="both"/>
        <w:rPr>
          <w:sz w:val="24"/>
          <w:szCs w:val="24"/>
          <w:u w:val="single"/>
        </w:rPr>
      </w:pPr>
    </w:p>
    <w:p w14:paraId="6EEBC330" w14:textId="77777777" w:rsidR="00115C2A" w:rsidRDefault="00115C2A" w:rsidP="00E35AFF">
      <w:pPr>
        <w:jc w:val="both"/>
        <w:rPr>
          <w:sz w:val="24"/>
          <w:szCs w:val="24"/>
          <w:u w:val="single"/>
        </w:rPr>
      </w:pPr>
    </w:p>
    <w:p w14:paraId="65AC0B7C" w14:textId="77777777" w:rsidR="00115C2A" w:rsidRDefault="00115C2A" w:rsidP="00E35AFF">
      <w:pPr>
        <w:jc w:val="both"/>
        <w:rPr>
          <w:sz w:val="24"/>
          <w:szCs w:val="24"/>
          <w:u w:val="single"/>
        </w:rPr>
      </w:pPr>
    </w:p>
    <w:p w14:paraId="1441886A" w14:textId="77777777" w:rsidR="00115C2A" w:rsidRDefault="00115C2A" w:rsidP="00E35AFF">
      <w:pPr>
        <w:jc w:val="both"/>
        <w:rPr>
          <w:sz w:val="24"/>
          <w:szCs w:val="24"/>
          <w:u w:val="single"/>
        </w:rPr>
      </w:pPr>
    </w:p>
    <w:p w14:paraId="311B015B" w14:textId="77777777" w:rsidR="00115C2A" w:rsidRDefault="00115C2A" w:rsidP="00E35AFF">
      <w:pPr>
        <w:jc w:val="both"/>
        <w:rPr>
          <w:sz w:val="24"/>
          <w:szCs w:val="24"/>
          <w:u w:val="single"/>
        </w:rPr>
      </w:pPr>
    </w:p>
    <w:p w14:paraId="740FD865" w14:textId="77777777" w:rsidR="0044384C" w:rsidRDefault="0044384C" w:rsidP="00E35AFF">
      <w:pPr>
        <w:jc w:val="both"/>
        <w:rPr>
          <w:sz w:val="24"/>
          <w:szCs w:val="24"/>
          <w:u w:val="single"/>
        </w:rPr>
      </w:pPr>
    </w:p>
    <w:p w14:paraId="1EEDA0D1" w14:textId="77777777" w:rsidR="0044384C" w:rsidRDefault="0044384C" w:rsidP="00E35AFF">
      <w:pPr>
        <w:jc w:val="both"/>
        <w:rPr>
          <w:sz w:val="24"/>
          <w:szCs w:val="24"/>
          <w:u w:val="single"/>
        </w:rPr>
      </w:pPr>
    </w:p>
    <w:p w14:paraId="1D3F2ACC" w14:textId="77777777" w:rsidR="0044384C" w:rsidRDefault="0044384C" w:rsidP="00E35AFF">
      <w:pPr>
        <w:jc w:val="both"/>
        <w:rPr>
          <w:sz w:val="24"/>
          <w:szCs w:val="24"/>
          <w:u w:val="single"/>
        </w:rPr>
      </w:pPr>
    </w:p>
    <w:p w14:paraId="1B59A8C8" w14:textId="77777777" w:rsidR="0044384C" w:rsidRDefault="0044384C" w:rsidP="00E35AFF">
      <w:pPr>
        <w:jc w:val="both"/>
        <w:rPr>
          <w:sz w:val="24"/>
          <w:szCs w:val="24"/>
          <w:u w:val="single"/>
        </w:rPr>
      </w:pPr>
    </w:p>
    <w:p w14:paraId="59ACBDDF" w14:textId="77777777" w:rsidR="0044384C" w:rsidRDefault="0044384C" w:rsidP="00E35AFF">
      <w:pPr>
        <w:jc w:val="both"/>
        <w:rPr>
          <w:sz w:val="24"/>
          <w:szCs w:val="24"/>
          <w:u w:val="single"/>
        </w:rPr>
      </w:pPr>
    </w:p>
    <w:p w14:paraId="52FCFD36" w14:textId="77777777" w:rsidR="0044384C" w:rsidRDefault="0044384C" w:rsidP="00E35AFF">
      <w:pPr>
        <w:jc w:val="both"/>
        <w:rPr>
          <w:sz w:val="24"/>
          <w:szCs w:val="24"/>
          <w:u w:val="single"/>
        </w:rPr>
      </w:pPr>
    </w:p>
    <w:p w14:paraId="4E8ADB5B" w14:textId="77777777" w:rsidR="0044384C" w:rsidRDefault="0044384C" w:rsidP="00E35AFF">
      <w:pPr>
        <w:jc w:val="both"/>
        <w:rPr>
          <w:sz w:val="24"/>
          <w:szCs w:val="24"/>
          <w:u w:val="single"/>
        </w:rPr>
      </w:pPr>
    </w:p>
    <w:p w14:paraId="400E0AA0" w14:textId="77777777" w:rsidR="0044384C" w:rsidRDefault="0044384C" w:rsidP="00E35AFF">
      <w:pPr>
        <w:jc w:val="both"/>
        <w:rPr>
          <w:sz w:val="24"/>
          <w:szCs w:val="24"/>
          <w:u w:val="single"/>
        </w:rPr>
      </w:pPr>
    </w:p>
    <w:p w14:paraId="75BA6A6C" w14:textId="77777777" w:rsidR="0044384C" w:rsidRDefault="0044384C" w:rsidP="00E35AFF">
      <w:pPr>
        <w:jc w:val="both"/>
        <w:rPr>
          <w:sz w:val="24"/>
          <w:szCs w:val="24"/>
          <w:u w:val="single"/>
        </w:rPr>
      </w:pPr>
    </w:p>
    <w:p w14:paraId="0B91AA52" w14:textId="77777777" w:rsidR="0044384C" w:rsidRDefault="0044384C" w:rsidP="00E35AFF">
      <w:pPr>
        <w:jc w:val="both"/>
        <w:rPr>
          <w:sz w:val="24"/>
          <w:szCs w:val="24"/>
          <w:u w:val="single"/>
        </w:rPr>
      </w:pPr>
    </w:p>
    <w:p w14:paraId="6E3FD3A5" w14:textId="77777777" w:rsidR="0044384C" w:rsidRDefault="0044384C" w:rsidP="00E35AFF">
      <w:pPr>
        <w:jc w:val="both"/>
        <w:rPr>
          <w:sz w:val="24"/>
          <w:szCs w:val="24"/>
          <w:u w:val="single"/>
        </w:rPr>
      </w:pPr>
    </w:p>
    <w:p w14:paraId="21A74233" w14:textId="77777777" w:rsidR="0044384C" w:rsidRDefault="0044384C" w:rsidP="00E35AFF">
      <w:pPr>
        <w:jc w:val="both"/>
        <w:rPr>
          <w:sz w:val="24"/>
          <w:szCs w:val="24"/>
          <w:u w:val="single"/>
        </w:rPr>
      </w:pPr>
    </w:p>
    <w:p w14:paraId="28A36FAD" w14:textId="77777777" w:rsidR="0044384C" w:rsidRDefault="0044384C" w:rsidP="00E35AFF">
      <w:pPr>
        <w:jc w:val="both"/>
        <w:rPr>
          <w:sz w:val="24"/>
          <w:szCs w:val="24"/>
          <w:u w:val="single"/>
        </w:rPr>
      </w:pPr>
    </w:p>
    <w:p w14:paraId="5BD663C7" w14:textId="77777777" w:rsidR="006D7593" w:rsidRDefault="006D7593" w:rsidP="00E35AFF">
      <w:pPr>
        <w:jc w:val="both"/>
        <w:rPr>
          <w:sz w:val="24"/>
          <w:szCs w:val="24"/>
          <w:u w:val="single"/>
        </w:rPr>
      </w:pPr>
    </w:p>
    <w:p w14:paraId="21000ED3" w14:textId="77777777" w:rsidR="00115C2A" w:rsidRPr="00077340" w:rsidRDefault="00115C2A" w:rsidP="00E35AFF">
      <w:pPr>
        <w:jc w:val="both"/>
        <w:rPr>
          <w:sz w:val="24"/>
          <w:szCs w:val="24"/>
          <w:u w:val="single"/>
        </w:rPr>
      </w:pPr>
      <w:r w:rsidRPr="00077340">
        <w:rPr>
          <w:sz w:val="24"/>
          <w:szCs w:val="24"/>
          <w:u w:val="single"/>
        </w:rPr>
        <w:t>Scan</w:t>
      </w:r>
    </w:p>
    <w:p w14:paraId="1A45795D" w14:textId="77777777" w:rsidR="00115C2A" w:rsidRPr="00F77F77" w:rsidRDefault="00115C2A" w:rsidP="00E35AFF">
      <w:pPr>
        <w:jc w:val="both"/>
        <w:rPr>
          <w:sz w:val="24"/>
          <w:szCs w:val="24"/>
        </w:rPr>
      </w:pPr>
    </w:p>
    <w:p w14:paraId="764DADEA" w14:textId="77777777" w:rsidR="00115C2A" w:rsidRPr="00F77F77" w:rsidRDefault="00115C2A" w:rsidP="00E35AFF">
      <w:pPr>
        <w:jc w:val="both"/>
        <w:rPr>
          <w:sz w:val="24"/>
          <w:szCs w:val="24"/>
        </w:rPr>
      </w:pPr>
      <w:r w:rsidRPr="00F77F77">
        <w:rPr>
          <w:sz w:val="24"/>
          <w:szCs w:val="24"/>
        </w:rPr>
        <w:t>There should be three to six perforators identified on each side of the umbilicus</w:t>
      </w:r>
      <w:r w:rsidRPr="00F77F77">
        <w:rPr>
          <w:sz w:val="24"/>
          <w:szCs w:val="24"/>
        </w:rPr>
        <w:tab/>
        <w:t xml:space="preserve"> </w:t>
      </w:r>
    </w:p>
    <w:p w14:paraId="1D15CEA4" w14:textId="77777777" w:rsidR="00115C2A" w:rsidRPr="00F77F77" w:rsidRDefault="00115C2A" w:rsidP="00E35AFF">
      <w:pPr>
        <w:jc w:val="both"/>
        <w:rPr>
          <w:sz w:val="24"/>
          <w:szCs w:val="24"/>
        </w:rPr>
      </w:pPr>
      <w:r w:rsidRPr="00F77F77">
        <w:rPr>
          <w:sz w:val="24"/>
          <w:szCs w:val="24"/>
        </w:rPr>
        <w:t>The deep inferior epigastric veins can be visualised alongside the arteries. (Phillips et al 2008)</w:t>
      </w:r>
    </w:p>
    <w:p w14:paraId="4ABEAA1A" w14:textId="77777777" w:rsidR="006D7593" w:rsidRDefault="006D7593" w:rsidP="00E35AFF">
      <w:pPr>
        <w:jc w:val="both"/>
        <w:rPr>
          <w:sz w:val="24"/>
          <w:szCs w:val="24"/>
          <w:u w:val="single"/>
        </w:rPr>
      </w:pPr>
    </w:p>
    <w:p w14:paraId="49AA1DED" w14:textId="77777777" w:rsidR="00115C2A" w:rsidRDefault="00115C2A" w:rsidP="00E35AFF">
      <w:pPr>
        <w:jc w:val="both"/>
        <w:rPr>
          <w:sz w:val="24"/>
          <w:szCs w:val="24"/>
          <w:u w:val="single"/>
        </w:rPr>
      </w:pPr>
      <w:r w:rsidRPr="00F77F77">
        <w:rPr>
          <w:sz w:val="24"/>
          <w:szCs w:val="24"/>
          <w:u w:val="single"/>
        </w:rPr>
        <w:t>Area of interest</w:t>
      </w:r>
    </w:p>
    <w:p w14:paraId="1E4AF733" w14:textId="77777777" w:rsidR="00115C2A" w:rsidRPr="00F77F77" w:rsidRDefault="00115C2A" w:rsidP="00E35AFF">
      <w:pPr>
        <w:jc w:val="both"/>
        <w:rPr>
          <w:sz w:val="24"/>
          <w:szCs w:val="24"/>
          <w:u w:val="single"/>
        </w:rPr>
      </w:pPr>
    </w:p>
    <w:p w14:paraId="3CFA1ACC" w14:textId="77777777" w:rsidR="00115C2A" w:rsidRPr="00F77F77" w:rsidRDefault="00115C2A" w:rsidP="00E35AFF">
      <w:pPr>
        <w:jc w:val="both"/>
        <w:rPr>
          <w:sz w:val="24"/>
          <w:szCs w:val="24"/>
        </w:rPr>
      </w:pPr>
      <w:r w:rsidRPr="00F77F77">
        <w:rPr>
          <w:sz w:val="24"/>
          <w:szCs w:val="24"/>
        </w:rPr>
        <w:lastRenderedPageBreak/>
        <w:t>The area of interest incorporates the anatomy 2cm superior to the umbilicus and 10cm lateral to the umbilicus left and right; and distally through to the inguinal ligaments and pubic bone. (</w:t>
      </w:r>
      <w:proofErr w:type="spellStart"/>
      <w:r w:rsidRPr="00F77F77">
        <w:rPr>
          <w:sz w:val="24"/>
          <w:szCs w:val="24"/>
        </w:rPr>
        <w:t>Cina</w:t>
      </w:r>
      <w:proofErr w:type="spellEnd"/>
      <w:r w:rsidRPr="00F77F77">
        <w:rPr>
          <w:sz w:val="24"/>
          <w:szCs w:val="24"/>
        </w:rPr>
        <w:t xml:space="preserve"> et al 2010)</w:t>
      </w:r>
    </w:p>
    <w:p w14:paraId="61E2D195" w14:textId="77777777" w:rsidR="00115C2A" w:rsidRPr="00F77F77" w:rsidRDefault="00115C2A" w:rsidP="00E35AFF">
      <w:pPr>
        <w:jc w:val="both"/>
        <w:rPr>
          <w:sz w:val="24"/>
          <w:szCs w:val="24"/>
        </w:rPr>
      </w:pPr>
    </w:p>
    <w:p w14:paraId="558F3A49" w14:textId="77777777" w:rsidR="00115C2A" w:rsidRDefault="00115C2A" w:rsidP="00E35AFF">
      <w:pPr>
        <w:jc w:val="both"/>
        <w:rPr>
          <w:sz w:val="24"/>
          <w:szCs w:val="24"/>
          <w:u w:val="single"/>
        </w:rPr>
      </w:pPr>
      <w:r w:rsidRPr="00F77F77">
        <w:rPr>
          <w:sz w:val="24"/>
          <w:szCs w:val="24"/>
          <w:u w:val="single"/>
        </w:rPr>
        <w:t>Scan technique</w:t>
      </w:r>
    </w:p>
    <w:p w14:paraId="72BBF7B4" w14:textId="77777777" w:rsidR="00115C2A" w:rsidRPr="00F77F77" w:rsidRDefault="00115C2A" w:rsidP="00E35AFF">
      <w:pPr>
        <w:jc w:val="both"/>
        <w:rPr>
          <w:sz w:val="24"/>
          <w:szCs w:val="24"/>
          <w:u w:val="single"/>
        </w:rPr>
      </w:pPr>
    </w:p>
    <w:p w14:paraId="301AB7E4" w14:textId="77777777" w:rsidR="00115C2A" w:rsidRPr="00F77F77" w:rsidRDefault="00115C2A" w:rsidP="00E35AFF">
      <w:pPr>
        <w:jc w:val="both"/>
        <w:rPr>
          <w:sz w:val="24"/>
          <w:szCs w:val="24"/>
        </w:rPr>
      </w:pPr>
      <w:r w:rsidRPr="00F77F77">
        <w:rPr>
          <w:sz w:val="24"/>
          <w:szCs w:val="24"/>
        </w:rPr>
        <w:t xml:space="preserve">The patient is scanned whilst laying in supine. </w:t>
      </w:r>
    </w:p>
    <w:p w14:paraId="0C0D7747" w14:textId="77777777" w:rsidR="00115C2A" w:rsidRPr="00F77F77" w:rsidRDefault="00115C2A" w:rsidP="00E35AFF">
      <w:pPr>
        <w:jc w:val="both"/>
        <w:rPr>
          <w:sz w:val="24"/>
          <w:szCs w:val="24"/>
        </w:rPr>
      </w:pPr>
      <w:r w:rsidRPr="00F77F77">
        <w:rPr>
          <w:sz w:val="24"/>
          <w:szCs w:val="24"/>
        </w:rPr>
        <w:t>The abdomen is assessed using a uniform method to ensure the entire area of interest is carefully interrogated.</w:t>
      </w:r>
    </w:p>
    <w:p w14:paraId="7BA5A346" w14:textId="77777777" w:rsidR="00115C2A" w:rsidRPr="00F77F77" w:rsidRDefault="00115C2A" w:rsidP="00E35AFF">
      <w:pPr>
        <w:jc w:val="both"/>
        <w:rPr>
          <w:sz w:val="24"/>
          <w:szCs w:val="24"/>
        </w:rPr>
      </w:pPr>
      <w:r w:rsidRPr="00F77F77">
        <w:rPr>
          <w:sz w:val="24"/>
          <w:szCs w:val="24"/>
        </w:rPr>
        <w:t>Medium to firm pressure with the probe is required, but not so much pressure that the patient is in any discomfort.</w:t>
      </w:r>
    </w:p>
    <w:p w14:paraId="1C75B562" w14:textId="77777777" w:rsidR="00115C2A" w:rsidRPr="00F77F77" w:rsidRDefault="00115C2A" w:rsidP="00E35AFF">
      <w:pPr>
        <w:jc w:val="both"/>
        <w:rPr>
          <w:sz w:val="24"/>
          <w:szCs w:val="24"/>
        </w:rPr>
      </w:pPr>
      <w:r w:rsidRPr="00F77F77">
        <w:rPr>
          <w:sz w:val="24"/>
          <w:szCs w:val="24"/>
        </w:rPr>
        <w:t>Perforators are labelled by number for reporting purposes.</w:t>
      </w:r>
    </w:p>
    <w:p w14:paraId="6ABC3B4E" w14:textId="77777777" w:rsidR="00115C2A" w:rsidRPr="00F77F77" w:rsidRDefault="00115C2A" w:rsidP="00E35AFF">
      <w:pPr>
        <w:jc w:val="both"/>
        <w:rPr>
          <w:sz w:val="24"/>
          <w:szCs w:val="24"/>
        </w:rPr>
      </w:pPr>
      <w:r w:rsidRPr="00F77F77">
        <w:rPr>
          <w:sz w:val="24"/>
          <w:szCs w:val="24"/>
        </w:rPr>
        <w:t xml:space="preserve">The vessel can be visualised crossing the rectus abdominus anterior fascia, and they should be marked on the abdomen at the point perforator crosses the fascia. </w:t>
      </w:r>
    </w:p>
    <w:p w14:paraId="523BFCD8" w14:textId="77777777" w:rsidR="00115C2A" w:rsidRPr="00F77F77" w:rsidRDefault="00115C2A" w:rsidP="00E35AFF">
      <w:pPr>
        <w:jc w:val="both"/>
        <w:rPr>
          <w:sz w:val="24"/>
          <w:szCs w:val="24"/>
        </w:rPr>
      </w:pPr>
      <w:r w:rsidRPr="00F77F77">
        <w:rPr>
          <w:sz w:val="24"/>
          <w:szCs w:val="24"/>
        </w:rPr>
        <w:t>At the point the perforator crosses the fascia –</w:t>
      </w:r>
    </w:p>
    <w:p w14:paraId="625FDEAE" w14:textId="77777777" w:rsidR="00115C2A" w:rsidRPr="00F77F77" w:rsidRDefault="00115C2A">
      <w:pPr>
        <w:pStyle w:val="ListParagraph"/>
        <w:numPr>
          <w:ilvl w:val="0"/>
          <w:numId w:val="26"/>
        </w:numPr>
        <w:jc w:val="both"/>
        <w:rPr>
          <w:rFonts w:ascii="Times New Roman" w:hAnsi="Times New Roman"/>
          <w:sz w:val="24"/>
          <w:szCs w:val="24"/>
        </w:rPr>
      </w:pPr>
      <w:r w:rsidRPr="00F77F77">
        <w:rPr>
          <w:rFonts w:ascii="Times New Roman" w:hAnsi="Times New Roman"/>
          <w:sz w:val="24"/>
          <w:szCs w:val="24"/>
        </w:rPr>
        <w:t xml:space="preserve">Record the position of the perforator in its relation to the umbilicus as follows:  </w:t>
      </w:r>
      <w:proofErr w:type="gramStart"/>
      <w:r w:rsidRPr="00F77F77">
        <w:rPr>
          <w:rFonts w:ascii="Times New Roman" w:hAnsi="Times New Roman"/>
          <w:sz w:val="24"/>
          <w:szCs w:val="24"/>
        </w:rPr>
        <w:t xml:space="preserve">  ?cm</w:t>
      </w:r>
      <w:proofErr w:type="gramEnd"/>
      <w:r w:rsidRPr="00F77F77">
        <w:rPr>
          <w:rFonts w:ascii="Times New Roman" w:hAnsi="Times New Roman"/>
          <w:sz w:val="24"/>
          <w:szCs w:val="24"/>
        </w:rPr>
        <w:t xml:space="preserve"> inferior/superior, and  ?cm  right/left lateral</w:t>
      </w:r>
    </w:p>
    <w:p w14:paraId="12EEAEDA" w14:textId="77777777" w:rsidR="00115C2A" w:rsidRPr="00F77F77" w:rsidRDefault="00115C2A">
      <w:pPr>
        <w:pStyle w:val="ListParagraph"/>
        <w:numPr>
          <w:ilvl w:val="0"/>
          <w:numId w:val="26"/>
        </w:numPr>
        <w:jc w:val="both"/>
        <w:rPr>
          <w:rFonts w:ascii="Times New Roman" w:hAnsi="Times New Roman"/>
          <w:sz w:val="24"/>
          <w:szCs w:val="24"/>
        </w:rPr>
      </w:pPr>
      <w:r w:rsidRPr="00F77F77">
        <w:rPr>
          <w:rFonts w:ascii="Times New Roman" w:hAnsi="Times New Roman"/>
          <w:sz w:val="24"/>
          <w:szCs w:val="24"/>
        </w:rPr>
        <w:t xml:space="preserve">The Anterior posterior diameter is recorded (normally from a longitudinal view). Normal dimensions have been noted to be between ~0.5mm to 2mm. </w:t>
      </w:r>
    </w:p>
    <w:p w14:paraId="69B69B6A" w14:textId="77777777" w:rsidR="00115C2A" w:rsidRPr="00F77F77" w:rsidRDefault="00115C2A">
      <w:pPr>
        <w:pStyle w:val="ListParagraph"/>
        <w:numPr>
          <w:ilvl w:val="0"/>
          <w:numId w:val="26"/>
        </w:numPr>
        <w:jc w:val="both"/>
        <w:rPr>
          <w:rFonts w:ascii="Times New Roman" w:hAnsi="Times New Roman"/>
          <w:sz w:val="24"/>
          <w:szCs w:val="24"/>
        </w:rPr>
      </w:pPr>
      <w:r w:rsidRPr="00F77F77">
        <w:rPr>
          <w:rFonts w:ascii="Times New Roman" w:hAnsi="Times New Roman"/>
          <w:sz w:val="24"/>
          <w:szCs w:val="24"/>
        </w:rPr>
        <w:t xml:space="preserve">The PSV is recorded.  </w:t>
      </w:r>
    </w:p>
    <w:p w14:paraId="1D751085" w14:textId="77777777" w:rsidR="00115C2A" w:rsidRPr="00F77F77" w:rsidRDefault="00115C2A">
      <w:pPr>
        <w:pStyle w:val="ListParagraph"/>
        <w:numPr>
          <w:ilvl w:val="0"/>
          <w:numId w:val="26"/>
        </w:numPr>
        <w:jc w:val="both"/>
        <w:rPr>
          <w:rFonts w:ascii="Times New Roman" w:hAnsi="Times New Roman"/>
          <w:sz w:val="24"/>
          <w:szCs w:val="24"/>
        </w:rPr>
      </w:pPr>
      <w:r w:rsidRPr="00F77F77">
        <w:rPr>
          <w:rFonts w:ascii="Times New Roman" w:hAnsi="Times New Roman"/>
          <w:sz w:val="24"/>
          <w:szCs w:val="24"/>
        </w:rPr>
        <w:t>On the most suitable perforators the volume flow is also taken (average over three waveforms)</w:t>
      </w:r>
    </w:p>
    <w:p w14:paraId="2F077E15" w14:textId="77777777" w:rsidR="00115C2A" w:rsidRPr="00F77F77" w:rsidRDefault="00115C2A" w:rsidP="00E35AFF">
      <w:pPr>
        <w:jc w:val="both"/>
        <w:rPr>
          <w:sz w:val="24"/>
          <w:szCs w:val="24"/>
        </w:rPr>
      </w:pPr>
      <w:r w:rsidRPr="00F77F77">
        <w:rPr>
          <w:sz w:val="24"/>
          <w:szCs w:val="24"/>
        </w:rPr>
        <w:t>Any abnormalities noted such as tortuosity, narrowing or dilations should be recorded.</w:t>
      </w:r>
    </w:p>
    <w:p w14:paraId="4D7CB535" w14:textId="77777777" w:rsidR="00115C2A" w:rsidRPr="00F77F77" w:rsidRDefault="00115C2A" w:rsidP="00E35AFF">
      <w:pPr>
        <w:jc w:val="both"/>
        <w:rPr>
          <w:sz w:val="24"/>
          <w:szCs w:val="24"/>
        </w:rPr>
      </w:pPr>
      <w:r w:rsidRPr="00F77F77">
        <w:rPr>
          <w:sz w:val="24"/>
          <w:szCs w:val="24"/>
        </w:rPr>
        <w:t>The route the vessel takes through the muscle must be assessed and record in a diagram with the vessel labelled with their approximate lengths. It is important to note in the report and draw any branches in the diagram.</w:t>
      </w:r>
    </w:p>
    <w:p w14:paraId="7D6D6DD1" w14:textId="77777777" w:rsidR="00115C2A" w:rsidRPr="00F77F77" w:rsidRDefault="00115C2A" w:rsidP="00E35AFF">
      <w:pPr>
        <w:jc w:val="both"/>
        <w:rPr>
          <w:sz w:val="24"/>
          <w:szCs w:val="24"/>
        </w:rPr>
      </w:pPr>
      <w:r w:rsidRPr="00F77F77">
        <w:rPr>
          <w:sz w:val="24"/>
          <w:szCs w:val="24"/>
        </w:rPr>
        <w:t xml:space="preserve">e.g. </w:t>
      </w:r>
    </w:p>
    <w:p w14:paraId="6A1ADAF1" w14:textId="77777777" w:rsidR="00115C2A" w:rsidRPr="00F77F77" w:rsidRDefault="001C3ACC" w:rsidP="00E35AFF">
      <w:pPr>
        <w:jc w:val="both"/>
        <w:rPr>
          <w:sz w:val="24"/>
          <w:szCs w:val="24"/>
        </w:rPr>
      </w:pPr>
      <w:r>
        <w:rPr>
          <w:noProof/>
        </w:rPr>
        <mc:AlternateContent>
          <mc:Choice Requires="wps">
            <w:drawing>
              <wp:anchor distT="0" distB="0" distL="114300" distR="114300" simplePos="0" relativeHeight="251649024" behindDoc="0" locked="0" layoutInCell="1" allowOverlap="1" wp14:anchorId="49031315" wp14:editId="15FFF648">
                <wp:simplePos x="0" y="0"/>
                <wp:positionH relativeFrom="column">
                  <wp:posOffset>1627505</wp:posOffset>
                </wp:positionH>
                <wp:positionV relativeFrom="paragraph">
                  <wp:posOffset>151130</wp:posOffset>
                </wp:positionV>
                <wp:extent cx="642620" cy="302260"/>
                <wp:effectExtent l="0" t="0" r="24130" b="21590"/>
                <wp:wrapNone/>
                <wp:docPr id="10"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2620" cy="302260"/>
                        </a:xfrm>
                        <a:custGeom>
                          <a:avLst/>
                          <a:gdLst>
                            <a:gd name="connsiteX0" fmla="*/ 643094 w 643094"/>
                            <a:gd name="connsiteY0" fmla="*/ 302271 h 302271"/>
                            <a:gd name="connsiteX1" fmla="*/ 291402 w 643094"/>
                            <a:gd name="connsiteY1" fmla="*/ 41013 h 302271"/>
                            <a:gd name="connsiteX2" fmla="*/ 0 w 643094"/>
                            <a:gd name="connsiteY2" fmla="*/ 820 h 302271"/>
                            <a:gd name="connsiteX3" fmla="*/ 0 w 643094"/>
                            <a:gd name="connsiteY3" fmla="*/ 820 h 302271"/>
                            <a:gd name="connsiteX4" fmla="*/ 0 w 643094"/>
                            <a:gd name="connsiteY4" fmla="*/ 820 h 3022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3094" h="302271">
                              <a:moveTo>
                                <a:pt x="643094" y="302271"/>
                              </a:moveTo>
                              <a:cubicBezTo>
                                <a:pt x="520839" y="196763"/>
                                <a:pt x="398584" y="91255"/>
                                <a:pt x="291402" y="41013"/>
                              </a:cubicBezTo>
                              <a:cubicBezTo>
                                <a:pt x="184220" y="-9229"/>
                                <a:pt x="0" y="820"/>
                                <a:pt x="0" y="820"/>
                              </a:cubicBezTo>
                              <a:lnTo>
                                <a:pt x="0" y="820"/>
                              </a:lnTo>
                              <a:lnTo>
                                <a:pt x="0" y="820"/>
                              </a:ln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1B5B2E1" id="Freeform 10" o:spid="_x0000_s1026" style="position:absolute;margin-left:128.15pt;margin-top:11.9pt;width:50.6pt;height:23.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643094,302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" path="m643094,302271c520839,196763,398584,91255,291402,41013,184220,-9229,,820,,820r,l,820e" filled="f" strokecolor="red" strokeweight="2pt">
                <v:path arrowok="t" o:connecttype="custom" o:connectlocs="642620,302260;291187,41012;0,820;0,820;0,820" o:connectangles="0,0,0,0,0"/>
              </v:shape>
            </w:pict>
          </mc:Fallback>
        </mc:AlternateContent>
      </w:r>
      <w:r>
        <w:rPr>
          <w:noProof/>
        </w:rPr>
        <mc:AlternateContent>
          <mc:Choice Requires="wps">
            <w:drawing>
              <wp:anchor distT="0" distB="0" distL="114300" distR="114300" simplePos="0" relativeHeight="251646976" behindDoc="0" locked="0" layoutInCell="1" allowOverlap="1" wp14:anchorId="1797DFFB" wp14:editId="38786006">
                <wp:simplePos x="0" y="0"/>
                <wp:positionH relativeFrom="column">
                  <wp:posOffset>2270760</wp:posOffset>
                </wp:positionH>
                <wp:positionV relativeFrom="paragraph">
                  <wp:posOffset>153670</wp:posOffset>
                </wp:positionV>
                <wp:extent cx="584200" cy="299720"/>
                <wp:effectExtent l="13335" t="39370" r="21590" b="13335"/>
                <wp:wrapNone/>
                <wp:docPr id="3"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4200" cy="299720"/>
                        </a:xfrm>
                        <a:custGeom>
                          <a:avLst/>
                          <a:gdLst>
                            <a:gd name="T0" fmla="*/ 0 w 584534"/>
                            <a:gd name="T1" fmla="*/ 299720 h 320056"/>
                            <a:gd name="T2" fmla="*/ 301279 w 584534"/>
                            <a:gd name="T3" fmla="*/ 26832 h 320056"/>
                            <a:gd name="T4" fmla="*/ 542301 w 584534"/>
                            <a:gd name="T5" fmla="*/ 8013 h 320056"/>
                            <a:gd name="T6" fmla="*/ 582472 w 584534"/>
                            <a:gd name="T7" fmla="*/ 8013 h 32005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584534" h="320056">
                              <a:moveTo>
                                <a:pt x="0" y="320056"/>
                              </a:moveTo>
                              <a:cubicBezTo>
                                <a:pt x="105508" y="200313"/>
                                <a:pt x="211016" y="80570"/>
                                <a:pt x="301451" y="28653"/>
                              </a:cubicBezTo>
                              <a:cubicBezTo>
                                <a:pt x="391886" y="-23264"/>
                                <a:pt x="495719" y="11906"/>
                                <a:pt x="542611" y="8557"/>
                              </a:cubicBezTo>
                              <a:cubicBezTo>
                                <a:pt x="589503" y="5208"/>
                                <a:pt x="586154" y="6882"/>
                                <a:pt x="582805" y="8557"/>
                              </a:cubicBezTo>
                            </a:path>
                          </a:pathLst>
                        </a:custGeom>
                        <a:solidFill>
                          <a:srgbClr val="FFFFFF"/>
                        </a:solidFill>
                        <a:ln w="25400">
                          <a:solidFill>
                            <a:srgbClr val="FF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251DDEB" id="Freeform 8" o:spid="_x0000_s1026" style="position:absolute;margin-left:178.8pt;margin-top:12.1pt;width:46pt;height:23.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84534,320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" path="m,320056c105508,200313,211016,80570,301451,28653,391886,-23264,495719,11906,542611,8557v46892,-3349,43543,-1675,40194,e" strokecolor="red" strokeweight="2pt">
                <v:path arrowok="t" o:connecttype="custom" o:connectlocs="0,280676;301107,25127;541991,7504;582139,7504" o:connectangles="0,0,0,0"/>
              </v:shape>
            </w:pict>
          </mc:Fallback>
        </mc:AlternateContent>
      </w:r>
      <w:r w:rsidR="00115C2A">
        <w:rPr>
          <w:sz w:val="24"/>
          <w:szCs w:val="24"/>
        </w:rPr>
        <w:t>P</w:t>
      </w:r>
      <w:r w:rsidR="00115C2A" w:rsidRPr="00F77F77">
        <w:rPr>
          <w:sz w:val="24"/>
          <w:szCs w:val="24"/>
        </w:rPr>
        <w:t>erforator 1</w:t>
      </w:r>
    </w:p>
    <w:p w14:paraId="234E3EAC" w14:textId="77777777" w:rsidR="00115C2A" w:rsidRPr="00F77F77" w:rsidRDefault="001C3ACC" w:rsidP="00E35AFF">
      <w:pPr>
        <w:jc w:val="both"/>
        <w:rPr>
          <w:sz w:val="24"/>
          <w:szCs w:val="24"/>
        </w:rPr>
      </w:pPr>
      <w:r>
        <w:rPr>
          <w:noProof/>
        </w:rPr>
        <mc:AlternateContent>
          <mc:Choice Requires="wps">
            <w:drawing>
              <wp:anchor distT="0" distB="0" distL="114300" distR="114300" simplePos="0" relativeHeight="251643904" behindDoc="0" locked="0" layoutInCell="1" allowOverlap="1" wp14:anchorId="7D0896B9" wp14:editId="4D8B4186">
                <wp:simplePos x="0" y="0"/>
                <wp:positionH relativeFrom="column">
                  <wp:posOffset>331470</wp:posOffset>
                </wp:positionH>
                <wp:positionV relativeFrom="paragraph">
                  <wp:posOffset>60960</wp:posOffset>
                </wp:positionV>
                <wp:extent cx="4983480" cy="1446530"/>
                <wp:effectExtent l="17145" t="13335" r="19050" b="16510"/>
                <wp:wrapNone/>
                <wp:docPr id="2"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3480" cy="1446530"/>
                        </a:xfrm>
                        <a:prstGeom prst="ellipse">
                          <a:avLst/>
                        </a:prstGeom>
                        <a:solidFill>
                          <a:srgbClr val="FFFFFF"/>
                        </a:solidFill>
                        <a:ln w="25400">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oval w14:anchorId="50B5A41E" id="Oval 6" o:spid="_x0000_s1026" style="position:absolute;margin-left:26.1pt;margin-top:4.8pt;width:392.4pt;height:113.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" strokeweight="2pt"/>
            </w:pict>
          </mc:Fallback>
        </mc:AlternateContent>
      </w:r>
      <w:r>
        <w:rPr>
          <w:noProof/>
        </w:rPr>
        <mc:AlternateContent>
          <mc:Choice Requires="wps">
            <w:drawing>
              <wp:anchor distT="0" distB="0" distL="114300" distR="114300" simplePos="0" relativeHeight="251644928" behindDoc="0" locked="0" layoutInCell="1" allowOverlap="1" wp14:anchorId="725D9781" wp14:editId="0B8A2A4D">
                <wp:simplePos x="0" y="0"/>
                <wp:positionH relativeFrom="column">
                  <wp:posOffset>1703705</wp:posOffset>
                </wp:positionH>
                <wp:positionV relativeFrom="paragraph">
                  <wp:posOffset>81915</wp:posOffset>
                </wp:positionV>
                <wp:extent cx="1678305" cy="1607820"/>
                <wp:effectExtent l="0" t="0" r="17145" b="11430"/>
                <wp:wrapNone/>
                <wp:docPr id="7"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8305" cy="1607820"/>
                        </a:xfrm>
                        <a:custGeom>
                          <a:avLst/>
                          <a:gdLst>
                            <a:gd name="connsiteX0" fmla="*/ 506717 w 1678097"/>
                            <a:gd name="connsiteY0" fmla="*/ 0 h 1607903"/>
                            <a:gd name="connsiteX1" fmla="*/ 1109618 w 1678097"/>
                            <a:gd name="connsiteY1" fmla="*/ 261257 h 1607903"/>
                            <a:gd name="connsiteX2" fmla="*/ 1652229 w 1678097"/>
                            <a:gd name="connsiteY2" fmla="*/ 723482 h 1607903"/>
                            <a:gd name="connsiteX3" fmla="*/ 245460 w 1678097"/>
                            <a:gd name="connsiteY3" fmla="*/ 1527350 h 1607903"/>
                            <a:gd name="connsiteX4" fmla="*/ 4300 w 1678097"/>
                            <a:gd name="connsiteY4" fmla="*/ 1587640 h 1607903"/>
                            <a:gd name="connsiteX5" fmla="*/ 84687 w 1678097"/>
                            <a:gd name="connsiteY5" fmla="*/ 1597688 h 160790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678097" h="1607903">
                              <a:moveTo>
                                <a:pt x="506717" y="0"/>
                              </a:moveTo>
                              <a:cubicBezTo>
                                <a:pt x="712708" y="70338"/>
                                <a:pt x="918699" y="140677"/>
                                <a:pt x="1109618" y="261257"/>
                              </a:cubicBezTo>
                              <a:cubicBezTo>
                                <a:pt x="1300537" y="381837"/>
                                <a:pt x="1796255" y="512467"/>
                                <a:pt x="1652229" y="723482"/>
                              </a:cubicBezTo>
                              <a:cubicBezTo>
                                <a:pt x="1508203" y="934497"/>
                                <a:pt x="520115" y="1383324"/>
                                <a:pt x="245460" y="1527350"/>
                              </a:cubicBezTo>
                              <a:cubicBezTo>
                                <a:pt x="-29195" y="1671376"/>
                                <a:pt x="31095" y="1575917"/>
                                <a:pt x="4300" y="1587640"/>
                              </a:cubicBezTo>
                              <a:cubicBezTo>
                                <a:pt x="-22496" y="1599363"/>
                                <a:pt x="84687" y="1597688"/>
                                <a:pt x="84687" y="1597688"/>
                              </a:cubicBez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3A00569D" id="Freeform 7" o:spid="_x0000_s1026" style="position:absolute;margin-left:134.15pt;margin-top:6.45pt;width:132.15pt;height:126.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78097,16079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" path="m506717,v205991,70338,411982,140677,602901,261257c1300537,381837,1796255,512467,1652229,723482,1508203,934497,520115,1383324,245460,1527350,-29195,1671376,31095,1575917,4300,1587640v-26796,11723,80387,10048,80387,10048e" filled="f" strokecolor="red" strokeweight="2pt">
                <v:path arrowok="t" o:connecttype="custom" o:connectlocs="506780,0;1109756,261244;1652434,723445;245490,1527271;4301,1587558;84697,1597606" o:connectangles="0,0,0,0,0,0"/>
              </v:shape>
            </w:pict>
          </mc:Fallback>
        </mc:AlternateContent>
      </w:r>
      <w:r>
        <w:rPr>
          <w:noProof/>
        </w:rPr>
        <mc:AlternateContent>
          <mc:Choice Requires="wps">
            <w:drawing>
              <wp:anchor distT="0" distB="0" distL="114300" distR="114300" simplePos="0" relativeHeight="251645952" behindDoc="0" locked="0" layoutInCell="1" allowOverlap="1" wp14:anchorId="4E8577F4" wp14:editId="7157BD61">
                <wp:simplePos x="0" y="0"/>
                <wp:positionH relativeFrom="column">
                  <wp:posOffset>2160270</wp:posOffset>
                </wp:positionH>
                <wp:positionV relativeFrom="paragraph">
                  <wp:posOffset>927100</wp:posOffset>
                </wp:positionV>
                <wp:extent cx="552450" cy="260985"/>
                <wp:effectExtent l="0" t="0" r="19050" b="24765"/>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260985"/>
                        </a:xfrm>
                        <a:prstGeom prst="rect">
                          <a:avLst/>
                        </a:prstGeom>
                        <a:solidFill>
                          <a:srgbClr val="FFFFFF"/>
                        </a:solidFill>
                        <a:ln w="9525">
                          <a:solidFill>
                            <a:srgbClr val="000000"/>
                          </a:solidFill>
                          <a:miter lim="800000"/>
                          <a:headEnd/>
                          <a:tailEnd/>
                        </a:ln>
                      </wps:spPr>
                      <wps:txbx>
                        <w:txbxContent>
                          <w:p w14:paraId="0D56A633" w14:textId="77777777" w:rsidR="00B82ADC" w:rsidRDefault="00B82ADC" w:rsidP="00E35AFF">
                            <w:r>
                              <w:t>3.5cm</w:t>
                            </w:r>
                          </w:p>
                          <w:p w14:paraId="5032B284" w14:textId="77777777" w:rsidR="00B82ADC" w:rsidRDefault="00B82ADC" w:rsidP="00E35AFF">
                            <w:r>
                              <w:t>3.5cm</w:t>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E8577F4" id="Text Box 12" o:spid="_x0000_s1040" type="#_x0000_t202" style="position:absolute;left:0;text-align:left;margin-left:170.1pt;margin-top:73pt;width:43.5pt;height:20.5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">
                <v:textbox>
                  <w:txbxContent>
                    <w:p w14:paraId="0D56A633" w14:textId="77777777" w:rsidR="00B82ADC" w:rsidRDefault="00B82ADC" w:rsidP="00E35AFF">
                      <w:r>
                        <w:t>3.5cm</w:t>
                      </w:r>
                    </w:p>
                    <w:p w14:paraId="5032B284" w14:textId="77777777" w:rsidR="00B82ADC" w:rsidRDefault="00B82ADC" w:rsidP="00E35AFF">
                      <w:r>
                        <w:t>3.5cm</w:t>
                      </w:r>
                      <w:r>
                        <w:tab/>
                      </w:r>
                    </w:p>
                  </w:txbxContent>
                </v:textbox>
              </v:shape>
            </w:pict>
          </mc:Fallback>
        </mc:AlternateContent>
      </w:r>
      <w:r>
        <w:rPr>
          <w:noProof/>
        </w:rPr>
        <mc:AlternateContent>
          <mc:Choice Requires="wps">
            <w:drawing>
              <wp:anchor distT="0" distB="0" distL="114300" distR="114300" simplePos="0" relativeHeight="251648000" behindDoc="0" locked="0" layoutInCell="1" allowOverlap="1" wp14:anchorId="4E09281A" wp14:editId="50543CA5">
                <wp:simplePos x="0" y="0"/>
                <wp:positionH relativeFrom="column">
                  <wp:posOffset>3094990</wp:posOffset>
                </wp:positionH>
                <wp:positionV relativeFrom="paragraph">
                  <wp:posOffset>182880</wp:posOffset>
                </wp:positionV>
                <wp:extent cx="462280" cy="271145"/>
                <wp:effectExtent l="0" t="0" r="13970" b="1460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280" cy="271145"/>
                        </a:xfrm>
                        <a:prstGeom prst="rect">
                          <a:avLst/>
                        </a:prstGeom>
                        <a:solidFill>
                          <a:srgbClr val="FFFFFF"/>
                        </a:solidFill>
                        <a:ln w="9525">
                          <a:solidFill>
                            <a:srgbClr val="000000"/>
                          </a:solidFill>
                          <a:miter lim="800000"/>
                          <a:headEnd/>
                          <a:tailEnd/>
                        </a:ln>
                      </wps:spPr>
                      <wps:txbx>
                        <w:txbxContent>
                          <w:p w14:paraId="01D5B467" w14:textId="77777777" w:rsidR="00B82ADC" w:rsidRDefault="00B82ADC" w:rsidP="00E35AFF">
                            <w:r>
                              <w:t>2cm</w:t>
                            </w:r>
                            <w:r>
                              <w:tab/>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E09281A" id="Text Box 11" o:spid="_x0000_s1041" type="#_x0000_t202" style="position:absolute;left:0;text-align:left;margin-left:243.7pt;margin-top:14.4pt;width:36.4pt;height:21.3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">
                <v:textbox>
                  <w:txbxContent>
                    <w:p w14:paraId="01D5B467" w14:textId="77777777" w:rsidR="00B82ADC" w:rsidRDefault="00B82ADC" w:rsidP="00E35AFF">
                      <w:r>
                        <w:t>2cm</w:t>
                      </w:r>
                      <w:r>
                        <w:tab/>
                      </w:r>
                      <w:r>
                        <w:tab/>
                      </w:r>
                    </w:p>
                  </w:txbxContent>
                </v:textbox>
              </v:shape>
            </w:pict>
          </mc:Fallback>
        </mc:AlternateContent>
      </w:r>
      <w:r>
        <w:rPr>
          <w:noProof/>
        </w:rPr>
        <mc:AlternateContent>
          <mc:Choice Requires="wps">
            <w:drawing>
              <wp:anchor distT="0" distB="0" distL="114300" distR="114300" simplePos="0" relativeHeight="251650048" behindDoc="0" locked="0" layoutInCell="1" allowOverlap="1" wp14:anchorId="4AA75F8E" wp14:editId="1209ADB8">
                <wp:simplePos x="0" y="0"/>
                <wp:positionH relativeFrom="column">
                  <wp:posOffset>1708150</wp:posOffset>
                </wp:positionH>
                <wp:positionV relativeFrom="paragraph">
                  <wp:posOffset>355600</wp:posOffset>
                </wp:positionV>
                <wp:extent cx="1105535" cy="252095"/>
                <wp:effectExtent l="0" t="0" r="18415" b="14605"/>
                <wp:wrapNone/>
                <wp:docPr id="13"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5535" cy="252095"/>
                        </a:xfrm>
                        <a:custGeom>
                          <a:avLst/>
                          <a:gdLst>
                            <a:gd name="connsiteX0" fmla="*/ 1105318 w 1105318"/>
                            <a:gd name="connsiteY0" fmla="*/ 0 h 251943"/>
                            <a:gd name="connsiteX1" fmla="*/ 512466 w 1105318"/>
                            <a:gd name="connsiteY1" fmla="*/ 251209 h 251943"/>
                            <a:gd name="connsiteX2" fmla="*/ 311499 w 1105318"/>
                            <a:gd name="connsiteY2" fmla="*/ 80387 h 251943"/>
                            <a:gd name="connsiteX3" fmla="*/ 120580 w 1105318"/>
                            <a:gd name="connsiteY3" fmla="*/ 190919 h 251943"/>
                            <a:gd name="connsiteX4" fmla="*/ 0 w 1105318"/>
                            <a:gd name="connsiteY4" fmla="*/ 140677 h 251943"/>
                            <a:gd name="connsiteX5" fmla="*/ 0 w 1105318"/>
                            <a:gd name="connsiteY5" fmla="*/ 140677 h 2519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05318" h="251943">
                              <a:moveTo>
                                <a:pt x="1105318" y="0"/>
                              </a:moveTo>
                              <a:cubicBezTo>
                                <a:pt x="875043" y="118905"/>
                                <a:pt x="644769" y="237811"/>
                                <a:pt x="512466" y="251209"/>
                              </a:cubicBezTo>
                              <a:cubicBezTo>
                                <a:pt x="380163" y="264607"/>
                                <a:pt x="376813" y="90435"/>
                                <a:pt x="311499" y="80387"/>
                              </a:cubicBezTo>
                              <a:cubicBezTo>
                                <a:pt x="246185" y="70339"/>
                                <a:pt x="172496" y="180871"/>
                                <a:pt x="120580" y="190919"/>
                              </a:cubicBezTo>
                              <a:cubicBezTo>
                                <a:pt x="68664" y="200967"/>
                                <a:pt x="0" y="140677"/>
                                <a:pt x="0" y="140677"/>
                              </a:cubicBezTo>
                              <a:lnTo>
                                <a:pt x="0" y="140677"/>
                              </a:lnTo>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301E3C88" id="Freeform 13" o:spid="_x0000_s1026" style="position:absolute;margin-left:134.5pt;margin-top:28pt;width:87.05pt;height:19.8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05318,251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" path="m1105318,c875043,118905,644769,237811,512466,251209,380163,264607,376813,90435,311499,80387,246185,70339,172496,180871,120580,190919,68664,200967,,140677,,140677r,e" filled="f" strokecolor="red" strokeweight="2pt">
                <v:path arrowok="t" o:connecttype="custom" o:connectlocs="1105535,0;512567,251361;311560,80435;120604,191034;0,140762;0,140762" o:connectangles="0,0,0,0,0,0"/>
              </v:shape>
            </w:pict>
          </mc:Fallback>
        </mc:AlternateContent>
      </w:r>
      <w:r>
        <w:rPr>
          <w:noProof/>
        </w:rPr>
        <mc:AlternateContent>
          <mc:Choice Requires="wps">
            <w:drawing>
              <wp:anchor distT="0" distB="0" distL="114300" distR="114300" simplePos="0" relativeHeight="251651072" behindDoc="0" locked="0" layoutInCell="1" allowOverlap="1" wp14:anchorId="185A2B3C" wp14:editId="563969E6">
                <wp:simplePos x="0" y="0"/>
                <wp:positionH relativeFrom="column">
                  <wp:posOffset>1105535</wp:posOffset>
                </wp:positionH>
                <wp:positionV relativeFrom="paragraph">
                  <wp:posOffset>385445</wp:posOffset>
                </wp:positionV>
                <wp:extent cx="602615" cy="260985"/>
                <wp:effectExtent l="0" t="0" r="26035" b="2476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615" cy="260985"/>
                        </a:xfrm>
                        <a:prstGeom prst="rect">
                          <a:avLst/>
                        </a:prstGeom>
                        <a:solidFill>
                          <a:srgbClr val="FFFFFF"/>
                        </a:solidFill>
                        <a:ln w="9525">
                          <a:solidFill>
                            <a:srgbClr val="000000"/>
                          </a:solidFill>
                          <a:miter lim="800000"/>
                          <a:headEnd/>
                          <a:tailEnd/>
                        </a:ln>
                      </wps:spPr>
                      <wps:txbx>
                        <w:txbxContent>
                          <w:p w14:paraId="2604BB24" w14:textId="77777777" w:rsidR="00B82ADC" w:rsidRDefault="00B82ADC" w:rsidP="00E35AFF">
                            <w:r>
                              <w:t>Branch</w:t>
                            </w:r>
                            <w:r>
                              <w:tab/>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85A2B3C" id="Text Box 15" o:spid="_x0000_s1042" type="#_x0000_t202" style="position:absolute;left:0;text-align:left;margin-left:87.05pt;margin-top:30.35pt;width:47.45pt;height:20.5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">
                <v:textbox>
                  <w:txbxContent>
                    <w:p w14:paraId="2604BB24" w14:textId="77777777" w:rsidR="00B82ADC" w:rsidRDefault="00B82ADC" w:rsidP="00E35AFF">
                      <w:r>
                        <w:t>Branch</w:t>
                      </w:r>
                      <w:r>
                        <w:tab/>
                      </w:r>
                    </w:p>
                  </w:txbxContent>
                </v:textbox>
              </v:shape>
            </w:pict>
          </mc:Fallback>
        </mc:AlternateContent>
      </w:r>
    </w:p>
    <w:p w14:paraId="0BC70E46" w14:textId="77777777" w:rsidR="00115C2A" w:rsidRPr="00F77F77" w:rsidRDefault="00115C2A" w:rsidP="00E35AFF">
      <w:pPr>
        <w:jc w:val="both"/>
        <w:rPr>
          <w:sz w:val="24"/>
          <w:szCs w:val="24"/>
        </w:rPr>
      </w:pPr>
    </w:p>
    <w:p w14:paraId="6E7B5956" w14:textId="77777777" w:rsidR="00115C2A" w:rsidRPr="00F77F77" w:rsidRDefault="00115C2A" w:rsidP="00E35AFF">
      <w:pPr>
        <w:jc w:val="both"/>
        <w:rPr>
          <w:sz w:val="24"/>
          <w:szCs w:val="24"/>
        </w:rPr>
      </w:pPr>
    </w:p>
    <w:p w14:paraId="0D1F2424" w14:textId="77777777" w:rsidR="00115C2A" w:rsidRPr="00F77F77" w:rsidRDefault="00115C2A" w:rsidP="00E35AFF">
      <w:pPr>
        <w:jc w:val="both"/>
        <w:rPr>
          <w:sz w:val="24"/>
          <w:szCs w:val="24"/>
        </w:rPr>
      </w:pPr>
    </w:p>
    <w:p w14:paraId="7EBA4221" w14:textId="77777777" w:rsidR="00115C2A" w:rsidRPr="00F77F77" w:rsidRDefault="00115C2A" w:rsidP="00E35AFF">
      <w:pPr>
        <w:jc w:val="both"/>
        <w:rPr>
          <w:sz w:val="24"/>
          <w:szCs w:val="24"/>
        </w:rPr>
      </w:pPr>
    </w:p>
    <w:p w14:paraId="4A87F003" w14:textId="77777777" w:rsidR="00115C2A" w:rsidRPr="00F77F77" w:rsidRDefault="00115C2A" w:rsidP="00E35AFF">
      <w:pPr>
        <w:jc w:val="both"/>
        <w:rPr>
          <w:sz w:val="24"/>
          <w:szCs w:val="24"/>
        </w:rPr>
      </w:pPr>
    </w:p>
    <w:p w14:paraId="5C0F7F07" w14:textId="77777777" w:rsidR="00115C2A" w:rsidRDefault="00115C2A" w:rsidP="00E35AFF">
      <w:pPr>
        <w:jc w:val="both"/>
        <w:rPr>
          <w:sz w:val="24"/>
          <w:szCs w:val="24"/>
        </w:rPr>
      </w:pPr>
    </w:p>
    <w:p w14:paraId="59890483" w14:textId="77777777" w:rsidR="00115C2A" w:rsidRDefault="00115C2A" w:rsidP="00E35AFF">
      <w:pPr>
        <w:jc w:val="both"/>
        <w:rPr>
          <w:sz w:val="24"/>
          <w:szCs w:val="24"/>
        </w:rPr>
      </w:pPr>
    </w:p>
    <w:p w14:paraId="787EEEAD" w14:textId="77777777" w:rsidR="00115C2A" w:rsidRDefault="00115C2A" w:rsidP="00E35AFF">
      <w:pPr>
        <w:jc w:val="both"/>
        <w:rPr>
          <w:sz w:val="24"/>
          <w:szCs w:val="24"/>
        </w:rPr>
      </w:pPr>
    </w:p>
    <w:p w14:paraId="389761ED" w14:textId="77777777" w:rsidR="00115C2A" w:rsidRDefault="00115C2A" w:rsidP="00E35AFF">
      <w:pPr>
        <w:jc w:val="both"/>
        <w:rPr>
          <w:sz w:val="24"/>
          <w:szCs w:val="24"/>
        </w:rPr>
      </w:pPr>
    </w:p>
    <w:p w14:paraId="22949D56" w14:textId="77777777" w:rsidR="00115C2A" w:rsidRDefault="00115C2A" w:rsidP="00E35AFF">
      <w:pPr>
        <w:jc w:val="both"/>
        <w:rPr>
          <w:sz w:val="24"/>
          <w:szCs w:val="24"/>
        </w:rPr>
      </w:pPr>
    </w:p>
    <w:p w14:paraId="3A64B6B9" w14:textId="052ABCC5" w:rsidR="00115C2A" w:rsidRPr="00F77F77" w:rsidRDefault="00115C2A" w:rsidP="00E35AFF">
      <w:pPr>
        <w:jc w:val="both"/>
        <w:rPr>
          <w:sz w:val="24"/>
          <w:szCs w:val="24"/>
          <w:u w:val="single"/>
        </w:rPr>
      </w:pPr>
      <w:proofErr w:type="gramStart"/>
      <w:r w:rsidRPr="00F77F77">
        <w:rPr>
          <w:sz w:val="24"/>
          <w:szCs w:val="24"/>
        </w:rPr>
        <w:t>Finally</w:t>
      </w:r>
      <w:proofErr w:type="gramEnd"/>
      <w:r w:rsidRPr="00F77F77">
        <w:rPr>
          <w:sz w:val="24"/>
          <w:szCs w:val="24"/>
        </w:rPr>
        <w:t xml:space="preserve"> we assess for venous insufficiency in the superficial tissue, as diffuse venous insufficiency may threaten flap survival (</w:t>
      </w:r>
      <w:proofErr w:type="spellStart"/>
      <w:r w:rsidRPr="00F77F77">
        <w:rPr>
          <w:sz w:val="24"/>
          <w:szCs w:val="24"/>
        </w:rPr>
        <w:t>blondel</w:t>
      </w:r>
      <w:proofErr w:type="spellEnd"/>
      <w:r w:rsidRPr="00F77F77">
        <w:rPr>
          <w:sz w:val="24"/>
          <w:szCs w:val="24"/>
        </w:rPr>
        <w:t xml:space="preserve"> et al 1997). To look for insufficiency the probe needs to be held lightly and a slow sweep is performed looking for any large, tortuous and dilated veins that have very obvious flow. However, as this scan is still in its early stages no definite parameters have been set for what constitutes venous insufficiency with ultra</w:t>
      </w:r>
      <w:r w:rsidR="00A62200">
        <w:rPr>
          <w:sz w:val="24"/>
          <w:szCs w:val="24"/>
        </w:rPr>
        <w:t>s</w:t>
      </w:r>
      <w:r w:rsidRPr="00F77F77">
        <w:rPr>
          <w:sz w:val="24"/>
          <w:szCs w:val="24"/>
        </w:rPr>
        <w:t xml:space="preserve">ound in this part of the anatomy. </w:t>
      </w:r>
    </w:p>
    <w:p w14:paraId="44C29FD0" w14:textId="77777777" w:rsidR="00115C2A" w:rsidRPr="00F77F77" w:rsidRDefault="00115C2A" w:rsidP="00E35AFF">
      <w:pPr>
        <w:rPr>
          <w:sz w:val="24"/>
          <w:szCs w:val="24"/>
          <w:u w:val="single"/>
        </w:rPr>
      </w:pPr>
    </w:p>
    <w:p w14:paraId="1B19C252" w14:textId="118BF4E6" w:rsidR="00115C2A" w:rsidRDefault="0084244E" w:rsidP="00E35AFF">
      <w:pPr>
        <w:jc w:val="both"/>
        <w:rPr>
          <w:sz w:val="24"/>
          <w:szCs w:val="24"/>
        </w:rPr>
      </w:pPr>
      <w:r>
        <w:rPr>
          <w:sz w:val="24"/>
          <w:szCs w:val="24"/>
        </w:rPr>
        <w:lastRenderedPageBreak/>
        <w:t>REFERENCES</w:t>
      </w:r>
    </w:p>
    <w:p w14:paraId="46407445" w14:textId="77777777" w:rsidR="00115C2A" w:rsidRPr="00F77F77" w:rsidRDefault="00115C2A" w:rsidP="00E35AFF">
      <w:pPr>
        <w:jc w:val="both"/>
        <w:rPr>
          <w:sz w:val="24"/>
          <w:szCs w:val="24"/>
        </w:rPr>
      </w:pPr>
    </w:p>
    <w:p w14:paraId="31B9428D" w14:textId="5B0AEB27" w:rsidR="00115C2A" w:rsidRPr="00F77F77" w:rsidRDefault="009D03A4" w:rsidP="00E35AFF">
      <w:pPr>
        <w:jc w:val="both"/>
        <w:rPr>
          <w:color w:val="000000"/>
          <w:sz w:val="24"/>
          <w:szCs w:val="24"/>
        </w:rPr>
      </w:pPr>
      <w:hyperlink r:id="rId25" w:history="1">
        <w:r w:rsidR="00D75188">
          <w:rPr>
            <w:rStyle w:val="Hyperlink"/>
            <w:color w:val="000000"/>
            <w:sz w:val="24"/>
            <w:szCs w:val="24"/>
          </w:rPr>
          <w:t>Blond</w:t>
        </w:r>
        <w:r w:rsidR="00115C2A" w:rsidRPr="00F77F77">
          <w:rPr>
            <w:rStyle w:val="Hyperlink"/>
            <w:color w:val="000000"/>
            <w:sz w:val="24"/>
            <w:szCs w:val="24"/>
          </w:rPr>
          <w:t xml:space="preserve">el N, </w:t>
        </w:r>
        <w:proofErr w:type="spellStart"/>
        <w:r w:rsidR="00115C2A" w:rsidRPr="00F77F77">
          <w:rPr>
            <w:rStyle w:val="Hyperlink"/>
            <w:color w:val="000000"/>
            <w:sz w:val="24"/>
            <w:szCs w:val="24"/>
          </w:rPr>
          <w:t>Vanderstraeten</w:t>
        </w:r>
        <w:proofErr w:type="spellEnd"/>
        <w:r w:rsidR="00115C2A" w:rsidRPr="00F77F77">
          <w:rPr>
            <w:rStyle w:val="Hyperlink"/>
            <w:color w:val="000000"/>
            <w:sz w:val="24"/>
            <w:szCs w:val="24"/>
          </w:rPr>
          <w:t xml:space="preserve"> GG, </w:t>
        </w:r>
        <w:proofErr w:type="spellStart"/>
        <w:r w:rsidR="00115C2A" w:rsidRPr="00F77F77">
          <w:rPr>
            <w:rStyle w:val="Hyperlink"/>
            <w:color w:val="000000"/>
            <w:sz w:val="24"/>
            <w:szCs w:val="24"/>
          </w:rPr>
          <w:t>Monstrey</w:t>
        </w:r>
        <w:proofErr w:type="spellEnd"/>
        <w:r w:rsidR="00115C2A" w:rsidRPr="00F77F77">
          <w:rPr>
            <w:rStyle w:val="Hyperlink"/>
            <w:color w:val="000000"/>
            <w:sz w:val="24"/>
            <w:szCs w:val="24"/>
          </w:rPr>
          <w:t xml:space="preserve"> SJ, Van Landuyt K, </w:t>
        </w:r>
        <w:proofErr w:type="spellStart"/>
        <w:r w:rsidR="00115C2A" w:rsidRPr="00F77F77">
          <w:rPr>
            <w:rStyle w:val="Hyperlink"/>
            <w:color w:val="000000"/>
            <w:sz w:val="24"/>
            <w:szCs w:val="24"/>
          </w:rPr>
          <w:t>Tonnard</w:t>
        </w:r>
        <w:proofErr w:type="spellEnd"/>
        <w:r w:rsidR="00115C2A" w:rsidRPr="00F77F77">
          <w:rPr>
            <w:rStyle w:val="Hyperlink"/>
            <w:color w:val="000000"/>
            <w:sz w:val="24"/>
            <w:szCs w:val="24"/>
          </w:rPr>
          <w:t xml:space="preserve"> P, </w:t>
        </w:r>
        <w:proofErr w:type="spellStart"/>
        <w:r w:rsidR="00115C2A" w:rsidRPr="00F77F77">
          <w:rPr>
            <w:rStyle w:val="Hyperlink"/>
            <w:color w:val="000000"/>
            <w:sz w:val="24"/>
            <w:szCs w:val="24"/>
          </w:rPr>
          <w:t>Lysens</w:t>
        </w:r>
        <w:proofErr w:type="spellEnd"/>
        <w:r w:rsidR="00115C2A" w:rsidRPr="00F77F77">
          <w:rPr>
            <w:rStyle w:val="Hyperlink"/>
            <w:color w:val="000000"/>
            <w:sz w:val="24"/>
            <w:szCs w:val="24"/>
          </w:rPr>
          <w:t xml:space="preserve"> R, </w:t>
        </w:r>
        <w:proofErr w:type="spellStart"/>
        <w:r w:rsidR="00115C2A" w:rsidRPr="00F77F77">
          <w:rPr>
            <w:rStyle w:val="Hyperlink"/>
            <w:color w:val="000000"/>
            <w:sz w:val="24"/>
            <w:szCs w:val="24"/>
          </w:rPr>
          <w:t>Boeckx</w:t>
        </w:r>
        <w:proofErr w:type="spellEnd"/>
        <w:r w:rsidR="00115C2A" w:rsidRPr="00F77F77">
          <w:rPr>
            <w:rStyle w:val="Hyperlink"/>
            <w:color w:val="000000"/>
            <w:sz w:val="24"/>
            <w:szCs w:val="24"/>
          </w:rPr>
          <w:t xml:space="preserve"> WD, </w:t>
        </w:r>
        <w:proofErr w:type="spellStart"/>
        <w:r w:rsidR="00115C2A" w:rsidRPr="00F77F77">
          <w:rPr>
            <w:rStyle w:val="Hyperlink"/>
            <w:color w:val="000000"/>
            <w:sz w:val="24"/>
            <w:szCs w:val="24"/>
          </w:rPr>
          <w:t>Matton</w:t>
        </w:r>
        <w:proofErr w:type="spellEnd"/>
        <w:r w:rsidR="00115C2A" w:rsidRPr="00F77F77">
          <w:rPr>
            <w:rStyle w:val="Hyperlink"/>
            <w:color w:val="000000"/>
            <w:sz w:val="24"/>
            <w:szCs w:val="24"/>
          </w:rPr>
          <w:t xml:space="preserve"> G.</w:t>
        </w:r>
      </w:hyperlink>
      <w:r w:rsidR="00115C2A" w:rsidRPr="00F77F77">
        <w:rPr>
          <w:color w:val="000000"/>
          <w:sz w:val="24"/>
          <w:szCs w:val="24"/>
        </w:rPr>
        <w:t xml:space="preserve"> The donor site morbidity of free DIEP flaps and free TRAM flaps for breast reconstruction. Br J </w:t>
      </w:r>
      <w:proofErr w:type="spellStart"/>
      <w:r w:rsidR="00115C2A" w:rsidRPr="00F77F77">
        <w:rPr>
          <w:color w:val="000000"/>
          <w:sz w:val="24"/>
          <w:szCs w:val="24"/>
        </w:rPr>
        <w:t>Plast</w:t>
      </w:r>
      <w:proofErr w:type="spellEnd"/>
      <w:r w:rsidR="00115C2A" w:rsidRPr="00F77F77">
        <w:rPr>
          <w:color w:val="000000"/>
          <w:sz w:val="24"/>
          <w:szCs w:val="24"/>
        </w:rPr>
        <w:t xml:space="preserve"> Surg. 1997 Jul;50(5):322-30.</w:t>
      </w:r>
    </w:p>
    <w:p w14:paraId="2B3AD9A4" w14:textId="77777777" w:rsidR="00115C2A" w:rsidRPr="00F77F77" w:rsidRDefault="00115C2A" w:rsidP="00E35AFF">
      <w:pPr>
        <w:jc w:val="both"/>
        <w:rPr>
          <w:sz w:val="24"/>
          <w:szCs w:val="24"/>
        </w:rPr>
      </w:pPr>
    </w:p>
    <w:p w14:paraId="0BBC27D2" w14:textId="77777777" w:rsidR="00115C2A" w:rsidRPr="00F77F77" w:rsidRDefault="00115C2A" w:rsidP="00E35AFF">
      <w:pPr>
        <w:jc w:val="both"/>
        <w:rPr>
          <w:sz w:val="24"/>
          <w:szCs w:val="24"/>
        </w:rPr>
      </w:pPr>
      <w:proofErr w:type="spellStart"/>
      <w:r w:rsidRPr="00F77F77">
        <w:rPr>
          <w:sz w:val="24"/>
          <w:szCs w:val="24"/>
        </w:rPr>
        <w:t>Cina</w:t>
      </w:r>
      <w:proofErr w:type="spellEnd"/>
      <w:r w:rsidRPr="00F77F77">
        <w:rPr>
          <w:sz w:val="24"/>
          <w:szCs w:val="24"/>
        </w:rPr>
        <w:t xml:space="preserve"> A, </w:t>
      </w:r>
      <w:proofErr w:type="spellStart"/>
      <w:r w:rsidRPr="00F77F77">
        <w:rPr>
          <w:sz w:val="24"/>
          <w:szCs w:val="24"/>
        </w:rPr>
        <w:t>Salgarello</w:t>
      </w:r>
      <w:proofErr w:type="spellEnd"/>
      <w:r w:rsidRPr="00F77F77">
        <w:rPr>
          <w:sz w:val="24"/>
          <w:szCs w:val="24"/>
        </w:rPr>
        <w:t xml:space="preserve"> M, Barone-</w:t>
      </w:r>
      <w:proofErr w:type="spellStart"/>
      <w:r w:rsidRPr="00F77F77">
        <w:rPr>
          <w:sz w:val="24"/>
          <w:szCs w:val="24"/>
        </w:rPr>
        <w:t>Adesi</w:t>
      </w:r>
      <w:proofErr w:type="spellEnd"/>
      <w:r w:rsidRPr="00F77F77">
        <w:rPr>
          <w:sz w:val="24"/>
          <w:szCs w:val="24"/>
        </w:rPr>
        <w:t xml:space="preserve"> L, Rinaldi P, </w:t>
      </w:r>
      <w:proofErr w:type="spellStart"/>
      <w:r w:rsidRPr="00F77F77">
        <w:rPr>
          <w:sz w:val="24"/>
          <w:szCs w:val="24"/>
        </w:rPr>
        <w:t>Bonomo</w:t>
      </w:r>
      <w:proofErr w:type="spellEnd"/>
      <w:r w:rsidRPr="00F77F77">
        <w:rPr>
          <w:sz w:val="24"/>
          <w:szCs w:val="24"/>
        </w:rPr>
        <w:t xml:space="preserve"> L. Planning breast reconstruction with deep inferior epigastric artery perforating vessels: multidetector CT angiography versus </w:t>
      </w:r>
      <w:proofErr w:type="spellStart"/>
      <w:r w:rsidRPr="00F77F77">
        <w:rPr>
          <w:sz w:val="24"/>
          <w:szCs w:val="24"/>
        </w:rPr>
        <w:t>color</w:t>
      </w:r>
      <w:proofErr w:type="spellEnd"/>
      <w:r w:rsidRPr="00F77F77">
        <w:rPr>
          <w:sz w:val="24"/>
          <w:szCs w:val="24"/>
        </w:rPr>
        <w:t xml:space="preserve"> Doppler US. Radiology. 2010 Jun;255 </w:t>
      </w:r>
    </w:p>
    <w:p w14:paraId="4C506274" w14:textId="77777777" w:rsidR="00115C2A" w:rsidRPr="00F77F77" w:rsidRDefault="00115C2A" w:rsidP="00E35AFF">
      <w:pPr>
        <w:jc w:val="both"/>
        <w:rPr>
          <w:sz w:val="24"/>
          <w:szCs w:val="24"/>
        </w:rPr>
      </w:pPr>
    </w:p>
    <w:p w14:paraId="541BE7B5" w14:textId="0BE8F91E" w:rsidR="00115C2A" w:rsidRDefault="00115C2A" w:rsidP="00E35AFF">
      <w:pPr>
        <w:jc w:val="both"/>
        <w:rPr>
          <w:sz w:val="24"/>
          <w:szCs w:val="24"/>
        </w:rPr>
      </w:pPr>
      <w:r w:rsidRPr="00F77F77">
        <w:rPr>
          <w:sz w:val="24"/>
          <w:szCs w:val="24"/>
        </w:rPr>
        <w:t xml:space="preserve">Phillips Timothy </w:t>
      </w:r>
      <w:proofErr w:type="gramStart"/>
      <w:r w:rsidRPr="00F77F77">
        <w:rPr>
          <w:sz w:val="24"/>
          <w:szCs w:val="24"/>
        </w:rPr>
        <w:t>J. ;</w:t>
      </w:r>
      <w:proofErr w:type="gramEnd"/>
      <w:r w:rsidRPr="00F77F77">
        <w:rPr>
          <w:sz w:val="24"/>
          <w:szCs w:val="24"/>
        </w:rPr>
        <w:t xml:space="preserve"> Stella Damien L. ; </w:t>
      </w:r>
      <w:proofErr w:type="spellStart"/>
      <w:r w:rsidRPr="00F77F77">
        <w:rPr>
          <w:sz w:val="24"/>
          <w:szCs w:val="24"/>
        </w:rPr>
        <w:t>Rozen</w:t>
      </w:r>
      <w:proofErr w:type="spellEnd"/>
      <w:r w:rsidRPr="00F77F77">
        <w:rPr>
          <w:sz w:val="24"/>
          <w:szCs w:val="24"/>
        </w:rPr>
        <w:t xml:space="preserve"> Warren M. ; et al. Abdominal wall CT angiography: A detailed account of a newly established preoperative imaging technique RADIOLOGY  Volume: 249   Issue: 1   Pages: 32-44   DOI: 10.1148/radiol.2483072054   Published: OCT 2008</w:t>
      </w:r>
    </w:p>
    <w:p w14:paraId="03A9AE92" w14:textId="1F9AD322" w:rsidR="00324926" w:rsidRDefault="00324926" w:rsidP="00E35AFF">
      <w:pPr>
        <w:jc w:val="both"/>
        <w:rPr>
          <w:sz w:val="24"/>
          <w:szCs w:val="24"/>
        </w:rPr>
      </w:pPr>
    </w:p>
    <w:p w14:paraId="21EF7FE6" w14:textId="3F88920D" w:rsidR="00324926" w:rsidRDefault="00324926" w:rsidP="00324926">
      <w:pPr>
        <w:suppressAutoHyphens w:val="0"/>
        <w:rPr>
          <w:b/>
          <w:sz w:val="24"/>
          <w:szCs w:val="24"/>
          <w:u w:val="single"/>
        </w:rPr>
      </w:pPr>
      <w:r>
        <w:rPr>
          <w:b/>
          <w:sz w:val="24"/>
          <w:szCs w:val="24"/>
          <w:u w:val="single"/>
        </w:rPr>
        <w:br w:type="page"/>
      </w:r>
      <w:r>
        <w:rPr>
          <w:noProof/>
        </w:rPr>
        <w:lastRenderedPageBreak/>
        <mc:AlternateContent>
          <mc:Choice Requires="wps">
            <w:drawing>
              <wp:anchor distT="0" distB="0" distL="114300" distR="114300" simplePos="0" relativeHeight="251695104" behindDoc="0" locked="0" layoutInCell="1" allowOverlap="1" wp14:anchorId="30B90853" wp14:editId="45811C56">
                <wp:simplePos x="0" y="0"/>
                <wp:positionH relativeFrom="column">
                  <wp:posOffset>-866775</wp:posOffset>
                </wp:positionH>
                <wp:positionV relativeFrom="paragraph">
                  <wp:posOffset>158115</wp:posOffset>
                </wp:positionV>
                <wp:extent cx="695325" cy="276225"/>
                <wp:effectExtent l="0" t="0" r="28575" b="28575"/>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276225"/>
                        </a:xfrm>
                        <a:prstGeom prst="rect">
                          <a:avLst/>
                        </a:prstGeom>
                        <a:solidFill>
                          <a:srgbClr val="FFFFFF"/>
                        </a:solidFill>
                        <a:ln w="9525">
                          <a:solidFill>
                            <a:srgbClr val="000000"/>
                          </a:solidFill>
                          <a:miter lim="800000"/>
                          <a:headEnd/>
                          <a:tailEnd/>
                        </a:ln>
                      </wps:spPr>
                      <wps:txbx>
                        <w:txbxContent>
                          <w:p w14:paraId="23FE93F1" w14:textId="078E429D" w:rsidR="00324926" w:rsidRPr="008600F1" w:rsidRDefault="00324926" w:rsidP="00324926">
                            <w:pPr>
                              <w:rPr>
                                <w:b/>
                                <w:sz w:val="24"/>
                                <w:szCs w:val="24"/>
                              </w:rPr>
                            </w:pPr>
                            <w:r>
                              <w:rPr>
                                <w:b/>
                                <w:sz w:val="24"/>
                                <w:szCs w:val="24"/>
                              </w:rPr>
                              <w:t>CL1.15</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30B90853" id="_x0000_s1043" type="#_x0000_t202" style="position:absolute;margin-left:-68.25pt;margin-top:12.45pt;width:54.75pt;height:21.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">
                <v:textbox>
                  <w:txbxContent>
                    <w:p w14:paraId="23FE93F1" w14:textId="078E429D" w:rsidR="00324926" w:rsidRPr="008600F1" w:rsidRDefault="00324926" w:rsidP="00324926">
                      <w:pPr>
                        <w:rPr>
                          <w:b/>
                          <w:sz w:val="24"/>
                          <w:szCs w:val="24"/>
                        </w:rPr>
                      </w:pPr>
                      <w:r>
                        <w:rPr>
                          <w:b/>
                          <w:sz w:val="24"/>
                          <w:szCs w:val="24"/>
                        </w:rPr>
                        <w:t>CL1.15</w:t>
                      </w:r>
                    </w:p>
                  </w:txbxContent>
                </v:textbox>
              </v:shape>
            </w:pict>
          </mc:Fallback>
        </mc:AlternateContent>
      </w:r>
      <w:r>
        <w:rPr>
          <w:b/>
          <w:sz w:val="24"/>
          <w:szCs w:val="24"/>
          <w:u w:val="single"/>
        </w:rPr>
        <w:t>15. Temporal and Axillary artery assessment</w:t>
      </w:r>
      <w:r w:rsidR="000E11EF">
        <w:rPr>
          <w:b/>
          <w:sz w:val="24"/>
          <w:szCs w:val="24"/>
          <w:u w:val="single"/>
        </w:rPr>
        <w:t xml:space="preserve"> for GCA</w:t>
      </w:r>
    </w:p>
    <w:p w14:paraId="7C0A6F98" w14:textId="77777777" w:rsidR="00324926" w:rsidRDefault="00324926" w:rsidP="00324926">
      <w:pPr>
        <w:jc w:val="both"/>
        <w:rPr>
          <w:b/>
          <w:sz w:val="24"/>
          <w:szCs w:val="24"/>
          <w:u w:val="single"/>
        </w:rPr>
      </w:pPr>
    </w:p>
    <w:p w14:paraId="6195B9D1" w14:textId="660589D3" w:rsidR="009768CC" w:rsidRPr="009768CC" w:rsidRDefault="009768CC" w:rsidP="009768CC">
      <w:pPr>
        <w:jc w:val="both"/>
        <w:rPr>
          <w:sz w:val="24"/>
          <w:szCs w:val="24"/>
        </w:rPr>
      </w:pPr>
      <w:r>
        <w:rPr>
          <w:b/>
          <w:bCs/>
          <w:sz w:val="24"/>
          <w:szCs w:val="24"/>
        </w:rPr>
        <w:t>Background</w:t>
      </w:r>
    </w:p>
    <w:p w14:paraId="480678F7" w14:textId="77777777" w:rsidR="009768CC" w:rsidRPr="009768CC" w:rsidRDefault="009768CC" w:rsidP="009768CC">
      <w:pPr>
        <w:pStyle w:val="Default"/>
        <w:jc w:val="both"/>
        <w:rPr>
          <w:rFonts w:ascii="Times New Roman" w:hAnsi="Times New Roman" w:cs="Times New Roman"/>
        </w:rPr>
      </w:pPr>
    </w:p>
    <w:p w14:paraId="3B5B871A" w14:textId="385AAD7E" w:rsidR="009768CC" w:rsidRPr="009768CC" w:rsidRDefault="009768CC" w:rsidP="009768CC">
      <w:pPr>
        <w:pStyle w:val="Default"/>
        <w:jc w:val="both"/>
        <w:rPr>
          <w:rFonts w:ascii="Times New Roman" w:hAnsi="Times New Roman" w:cs="Times New Roman"/>
        </w:rPr>
      </w:pPr>
      <w:r w:rsidRPr="009768CC">
        <w:rPr>
          <w:rFonts w:ascii="Times New Roman" w:hAnsi="Times New Roman" w:cs="Times New Roman"/>
        </w:rPr>
        <w:t>Duplex ultrasound examination is used to assess the temporal and axillary arteries for the presence of inflammation suggesting possible Giant Cell arteritis (GCA) [sometimes called temporal arteritis as the temporal arteries are often inflamed].</w:t>
      </w:r>
      <w:r w:rsidR="00FC0D2E">
        <w:rPr>
          <w:rFonts w:ascii="Times New Roman" w:hAnsi="Times New Roman" w:cs="Times New Roman"/>
        </w:rPr>
        <w:t xml:space="preserve"> The main area of investigation can be depicted in the figure below (red box) which includes the common branch of the superficial temporal artery (</w:t>
      </w:r>
      <w:r w:rsidR="00E85022">
        <w:rPr>
          <w:rFonts w:ascii="Times New Roman" w:hAnsi="Times New Roman" w:cs="Times New Roman"/>
        </w:rPr>
        <w:t xml:space="preserve">arrow </w:t>
      </w:r>
      <w:r w:rsidR="009D48CD">
        <w:rPr>
          <w:rFonts w:ascii="Times New Roman" w:hAnsi="Times New Roman" w:cs="Times New Roman"/>
        </w:rPr>
        <w:t>1.</w:t>
      </w:r>
      <w:r w:rsidR="00FC0D2E">
        <w:rPr>
          <w:rFonts w:ascii="Times New Roman" w:hAnsi="Times New Roman" w:cs="Times New Roman"/>
        </w:rPr>
        <w:t>), the frontal branch (</w:t>
      </w:r>
      <w:r w:rsidR="00E85022">
        <w:rPr>
          <w:rFonts w:ascii="Times New Roman" w:hAnsi="Times New Roman" w:cs="Times New Roman"/>
        </w:rPr>
        <w:t xml:space="preserve">arrow </w:t>
      </w:r>
      <w:r w:rsidR="009D48CD">
        <w:rPr>
          <w:rFonts w:ascii="Times New Roman" w:hAnsi="Times New Roman" w:cs="Times New Roman"/>
        </w:rPr>
        <w:t>2.</w:t>
      </w:r>
      <w:r w:rsidR="00FC0D2E">
        <w:rPr>
          <w:rFonts w:ascii="Times New Roman" w:hAnsi="Times New Roman" w:cs="Times New Roman"/>
        </w:rPr>
        <w:t>), and the parietal branch (</w:t>
      </w:r>
      <w:r w:rsidR="00E85022">
        <w:rPr>
          <w:rFonts w:ascii="Times New Roman" w:hAnsi="Times New Roman" w:cs="Times New Roman"/>
        </w:rPr>
        <w:t xml:space="preserve">arrow </w:t>
      </w:r>
      <w:r w:rsidR="009D48CD">
        <w:rPr>
          <w:rFonts w:ascii="Times New Roman" w:hAnsi="Times New Roman" w:cs="Times New Roman"/>
        </w:rPr>
        <w:t>3.</w:t>
      </w:r>
      <w:r w:rsidR="00FC0D2E">
        <w:rPr>
          <w:rFonts w:ascii="Times New Roman" w:hAnsi="Times New Roman" w:cs="Times New Roman"/>
        </w:rPr>
        <w:t>).</w:t>
      </w:r>
    </w:p>
    <w:p w14:paraId="415AD573" w14:textId="77777777" w:rsidR="009768CC" w:rsidRPr="009768CC" w:rsidRDefault="009768CC" w:rsidP="009768CC">
      <w:pPr>
        <w:pStyle w:val="Default"/>
        <w:jc w:val="both"/>
        <w:rPr>
          <w:rFonts w:ascii="Times New Roman" w:hAnsi="Times New Roman" w:cs="Times New Roman"/>
        </w:rPr>
      </w:pPr>
    </w:p>
    <w:p w14:paraId="54BB70EC" w14:textId="6D8BD420" w:rsidR="009768CC" w:rsidRPr="009768CC" w:rsidRDefault="009768CC" w:rsidP="009768CC">
      <w:pPr>
        <w:pStyle w:val="Default"/>
        <w:jc w:val="both"/>
        <w:rPr>
          <w:rFonts w:ascii="Times New Roman" w:hAnsi="Times New Roman" w:cs="Times New Roman"/>
        </w:rPr>
      </w:pPr>
      <w:r w:rsidRPr="009768CC">
        <w:rPr>
          <w:rFonts w:ascii="Times New Roman" w:hAnsi="Times New Roman" w:cs="Times New Roman"/>
        </w:rPr>
        <w:t>Diagnosis of GCA is usually done by temporal artery biopsy. Temporal artery biopsy is painful and invasive, can sometimes be inconclusive and may miss so called “skip lesions” leading to a false negative test</w:t>
      </w:r>
      <w:r w:rsidRPr="00650D19">
        <w:rPr>
          <w:rFonts w:ascii="Times New Roman" w:hAnsi="Times New Roman" w:cs="Times New Roman"/>
          <w:vertAlign w:val="superscript"/>
        </w:rPr>
        <w:t>1</w:t>
      </w:r>
      <w:r w:rsidRPr="009768CC">
        <w:rPr>
          <w:rFonts w:ascii="Times New Roman" w:hAnsi="Times New Roman" w:cs="Times New Roman"/>
        </w:rPr>
        <w:t>. Biopsy of the temporal artery is currently considered the gold standard in the diagnostics of GCA. Nonetheless, the likelihood of getting a positive biopsy reduces significantly two weeks after the initiation of corticosteroids</w:t>
      </w:r>
      <w:r w:rsidRPr="00650D19">
        <w:rPr>
          <w:rFonts w:ascii="Times New Roman" w:hAnsi="Times New Roman" w:cs="Times New Roman"/>
          <w:vertAlign w:val="superscript"/>
        </w:rPr>
        <w:t>2</w:t>
      </w:r>
      <w:r w:rsidRPr="009768CC">
        <w:rPr>
          <w:rFonts w:ascii="Times New Roman" w:hAnsi="Times New Roman" w:cs="Times New Roman"/>
        </w:rPr>
        <w:t xml:space="preserve">. </w:t>
      </w:r>
    </w:p>
    <w:p w14:paraId="35E7E6E6" w14:textId="77777777" w:rsidR="009768CC" w:rsidRPr="009768CC" w:rsidRDefault="009768CC" w:rsidP="009768CC">
      <w:pPr>
        <w:pStyle w:val="Default"/>
        <w:jc w:val="both"/>
        <w:rPr>
          <w:rFonts w:ascii="Times New Roman" w:hAnsi="Times New Roman" w:cs="Times New Roman"/>
        </w:rPr>
      </w:pPr>
    </w:p>
    <w:p w14:paraId="1C91E53E" w14:textId="77777777" w:rsidR="009768CC" w:rsidRPr="009768CC" w:rsidRDefault="009768CC" w:rsidP="009768CC">
      <w:pPr>
        <w:pStyle w:val="Default"/>
        <w:jc w:val="both"/>
        <w:rPr>
          <w:rFonts w:ascii="Times New Roman" w:hAnsi="Times New Roman" w:cs="Times New Roman"/>
        </w:rPr>
      </w:pPr>
      <w:r w:rsidRPr="009768CC">
        <w:rPr>
          <w:rFonts w:ascii="Times New Roman" w:hAnsi="Times New Roman" w:cs="Times New Roman"/>
        </w:rPr>
        <w:t>Ultrasound is cheap and non-invasive and can lead to a positive diagnosis of GCA potentially reducing the need for biopsy</w:t>
      </w:r>
      <w:r w:rsidRPr="00650D19">
        <w:rPr>
          <w:rFonts w:ascii="Times New Roman" w:hAnsi="Times New Roman" w:cs="Times New Roman"/>
          <w:vertAlign w:val="superscript"/>
        </w:rPr>
        <w:t>3</w:t>
      </w:r>
      <w:r w:rsidRPr="009768CC">
        <w:rPr>
          <w:rFonts w:ascii="Times New Roman" w:hAnsi="Times New Roman" w:cs="Times New Roman"/>
        </w:rPr>
        <w:t>. With highly trained individuals, ultrasound has been shown to have high sensitivity (88%) and high specificity (96%) for the detection of GCA</w:t>
      </w:r>
      <w:r w:rsidRPr="00650D19">
        <w:rPr>
          <w:rFonts w:ascii="Times New Roman" w:hAnsi="Times New Roman" w:cs="Times New Roman"/>
          <w:vertAlign w:val="superscript"/>
        </w:rPr>
        <w:t>4</w:t>
      </w:r>
      <w:r w:rsidRPr="009768CC">
        <w:rPr>
          <w:rFonts w:ascii="Times New Roman" w:hAnsi="Times New Roman" w:cs="Times New Roman"/>
        </w:rPr>
        <w:t xml:space="preserve">. </w:t>
      </w:r>
    </w:p>
    <w:p w14:paraId="24142D47" w14:textId="38DD6854" w:rsidR="009768CC" w:rsidRPr="009768CC" w:rsidRDefault="000140EF" w:rsidP="009768CC">
      <w:pPr>
        <w:pStyle w:val="Default"/>
        <w:jc w:val="both"/>
        <w:rPr>
          <w:rFonts w:ascii="Times New Roman" w:hAnsi="Times New Roman" w:cs="Times New Roman"/>
        </w:rPr>
      </w:pPr>
      <w:r>
        <w:rPr>
          <w:rFonts w:ascii="Times New Roman" w:hAnsi="Times New Roman" w:cs="Times New Roman"/>
          <w:b/>
          <w:bCs/>
          <w:noProof/>
        </w:rPr>
        <w:drawing>
          <wp:anchor distT="0" distB="0" distL="114300" distR="114300" simplePos="0" relativeHeight="251696128" behindDoc="0" locked="0" layoutInCell="1" allowOverlap="1" wp14:anchorId="14B44F22" wp14:editId="20F830DD">
            <wp:simplePos x="0" y="0"/>
            <wp:positionH relativeFrom="margin">
              <wp:align>center</wp:align>
            </wp:positionH>
            <wp:positionV relativeFrom="paragraph">
              <wp:posOffset>201930</wp:posOffset>
            </wp:positionV>
            <wp:extent cx="3876675" cy="3455670"/>
            <wp:effectExtent l="0" t="0" r="9525" b="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76675" cy="3455670"/>
                    </a:xfrm>
                    <a:prstGeom prst="rect">
                      <a:avLst/>
                    </a:prstGeom>
                    <a:noFill/>
                  </pic:spPr>
                </pic:pic>
              </a:graphicData>
            </a:graphic>
            <wp14:sizeRelH relativeFrom="page">
              <wp14:pctWidth>0</wp14:pctWidth>
            </wp14:sizeRelH>
            <wp14:sizeRelV relativeFrom="page">
              <wp14:pctHeight>0</wp14:pctHeight>
            </wp14:sizeRelV>
          </wp:anchor>
        </w:drawing>
      </w:r>
    </w:p>
    <w:p w14:paraId="7F5D8665" w14:textId="11A50466" w:rsidR="00650D19" w:rsidRDefault="00650D19" w:rsidP="009768CC">
      <w:pPr>
        <w:pStyle w:val="Default"/>
        <w:jc w:val="both"/>
        <w:rPr>
          <w:rFonts w:ascii="Times New Roman" w:hAnsi="Times New Roman" w:cs="Times New Roman"/>
          <w:b/>
          <w:bCs/>
        </w:rPr>
      </w:pPr>
    </w:p>
    <w:p w14:paraId="29FA79E8" w14:textId="433ED47F" w:rsidR="00650D19" w:rsidRPr="000140EF" w:rsidRDefault="000140EF" w:rsidP="009768CC">
      <w:pPr>
        <w:pStyle w:val="Default"/>
        <w:jc w:val="both"/>
        <w:rPr>
          <w:rFonts w:ascii="Times New Roman" w:hAnsi="Times New Roman" w:cs="Times New Roman"/>
          <w:i/>
          <w:iCs/>
          <w:sz w:val="22"/>
          <w:szCs w:val="22"/>
        </w:rPr>
      </w:pPr>
      <w:r w:rsidRPr="000140EF">
        <w:rPr>
          <w:rFonts w:ascii="Times New Roman" w:hAnsi="Times New Roman" w:cs="Times New Roman"/>
          <w:i/>
          <w:iCs/>
          <w:sz w:val="22"/>
          <w:szCs w:val="22"/>
        </w:rPr>
        <w:t>Temporal artery anatomy: 1. Common branch of the superficial temporal artery 2. Frontal branch 3. Parietal branch [Adapted from BMUS Recommended practice guidelines, November 2021]</w:t>
      </w:r>
      <w:r w:rsidR="00106C9F">
        <w:rPr>
          <w:rFonts w:ascii="Times New Roman" w:hAnsi="Times New Roman" w:cs="Times New Roman"/>
          <w:i/>
          <w:iCs/>
          <w:sz w:val="22"/>
          <w:szCs w:val="22"/>
          <w:vertAlign w:val="superscript"/>
        </w:rPr>
        <w:t>18</w:t>
      </w:r>
      <w:r w:rsidRPr="000140EF">
        <w:rPr>
          <w:rFonts w:ascii="Times New Roman" w:hAnsi="Times New Roman" w:cs="Times New Roman"/>
          <w:i/>
          <w:iCs/>
          <w:sz w:val="22"/>
          <w:szCs w:val="22"/>
        </w:rPr>
        <w:t>.</w:t>
      </w:r>
    </w:p>
    <w:p w14:paraId="1F39A67A" w14:textId="77777777" w:rsidR="00FC0D2E" w:rsidRDefault="00FC0D2E" w:rsidP="009768CC">
      <w:pPr>
        <w:pStyle w:val="Default"/>
        <w:jc w:val="both"/>
        <w:rPr>
          <w:rFonts w:ascii="Times New Roman" w:hAnsi="Times New Roman" w:cs="Times New Roman"/>
          <w:b/>
          <w:bCs/>
        </w:rPr>
      </w:pPr>
    </w:p>
    <w:p w14:paraId="7B445435" w14:textId="5411FD6A" w:rsidR="009768CC" w:rsidRPr="009D48CD" w:rsidRDefault="009768CC" w:rsidP="009768CC">
      <w:pPr>
        <w:pStyle w:val="Default"/>
        <w:jc w:val="both"/>
        <w:rPr>
          <w:rFonts w:ascii="Times New Roman" w:hAnsi="Times New Roman" w:cs="Times New Roman"/>
          <w:b/>
          <w:bCs/>
        </w:rPr>
      </w:pPr>
      <w:r w:rsidRPr="009D48CD">
        <w:rPr>
          <w:rFonts w:ascii="Times New Roman" w:hAnsi="Times New Roman" w:cs="Times New Roman"/>
          <w:b/>
          <w:bCs/>
          <w:i/>
          <w:iCs/>
        </w:rPr>
        <w:lastRenderedPageBreak/>
        <w:t>Common indications</w:t>
      </w:r>
      <w:r w:rsidRPr="009768CC">
        <w:rPr>
          <w:rFonts w:ascii="Times New Roman" w:hAnsi="Times New Roman" w:cs="Times New Roman"/>
        </w:rPr>
        <w:t xml:space="preserve"> for the performance of this examination include: </w:t>
      </w:r>
    </w:p>
    <w:p w14:paraId="075F7529"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Age &gt;50 years old</w:t>
      </w:r>
    </w:p>
    <w:p w14:paraId="741E5BC4"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 xml:space="preserve">Visual disturbance </w:t>
      </w:r>
    </w:p>
    <w:p w14:paraId="4BB35F0B"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Sudden permanent loss of vision in one eye</w:t>
      </w:r>
    </w:p>
    <w:p w14:paraId="3B52181E"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 xml:space="preserve">Throbbing headache (usually temples) </w:t>
      </w:r>
    </w:p>
    <w:p w14:paraId="5773F8AF" w14:textId="77777777" w:rsidR="009768CC" w:rsidRPr="009768CC" w:rsidRDefault="009768CC">
      <w:pPr>
        <w:pStyle w:val="Default"/>
        <w:numPr>
          <w:ilvl w:val="0"/>
          <w:numId w:val="56"/>
        </w:numPr>
        <w:spacing w:after="36"/>
        <w:jc w:val="both"/>
        <w:rPr>
          <w:rFonts w:ascii="Times New Roman" w:hAnsi="Times New Roman" w:cs="Times New Roman"/>
        </w:rPr>
      </w:pPr>
      <w:r w:rsidRPr="009768CC">
        <w:rPr>
          <w:rFonts w:ascii="Times New Roman" w:hAnsi="Times New Roman" w:cs="Times New Roman"/>
        </w:rPr>
        <w:t xml:space="preserve">Tenderness of the scalp or over the temporal arteries </w:t>
      </w:r>
    </w:p>
    <w:p w14:paraId="17183DD9" w14:textId="77777777" w:rsidR="009768CC" w:rsidRPr="009768CC" w:rsidRDefault="009768CC">
      <w:pPr>
        <w:pStyle w:val="Default"/>
        <w:numPr>
          <w:ilvl w:val="0"/>
          <w:numId w:val="56"/>
        </w:numPr>
        <w:jc w:val="both"/>
        <w:rPr>
          <w:rFonts w:ascii="Times New Roman" w:hAnsi="Times New Roman" w:cs="Times New Roman"/>
        </w:rPr>
      </w:pPr>
      <w:r w:rsidRPr="009768CC">
        <w:rPr>
          <w:rFonts w:ascii="Times New Roman" w:hAnsi="Times New Roman" w:cs="Times New Roman"/>
        </w:rPr>
        <w:t xml:space="preserve">Jaw claudication </w:t>
      </w:r>
    </w:p>
    <w:p w14:paraId="6E9DC70F" w14:textId="35EA7393" w:rsidR="00AC00FE" w:rsidRDefault="00AC00FE" w:rsidP="00AC00FE">
      <w:pPr>
        <w:pStyle w:val="Default"/>
        <w:jc w:val="both"/>
        <w:rPr>
          <w:rFonts w:ascii="Times New Roman" w:hAnsi="Times New Roman" w:cs="Times New Roman"/>
          <w:color w:val="auto"/>
        </w:rPr>
      </w:pPr>
    </w:p>
    <w:p w14:paraId="7E60A23E" w14:textId="580BA831" w:rsidR="00AC00FE" w:rsidRDefault="00AC00FE" w:rsidP="00AC00FE">
      <w:pPr>
        <w:pStyle w:val="Default"/>
        <w:jc w:val="both"/>
        <w:rPr>
          <w:rFonts w:ascii="Times New Roman" w:hAnsi="Times New Roman" w:cs="Times New Roman"/>
          <w:b/>
          <w:bCs/>
          <w:color w:val="auto"/>
          <w:u w:val="single"/>
        </w:rPr>
      </w:pPr>
      <w:r w:rsidRPr="00AC00FE">
        <w:rPr>
          <w:rFonts w:ascii="Times New Roman" w:hAnsi="Times New Roman" w:cs="Times New Roman"/>
          <w:b/>
          <w:bCs/>
          <w:color w:val="auto"/>
          <w:u w:val="single"/>
        </w:rPr>
        <w:t>Scanning</w:t>
      </w:r>
    </w:p>
    <w:p w14:paraId="57A8895E" w14:textId="77777777" w:rsidR="00095FC9" w:rsidRDefault="00095FC9" w:rsidP="00095FC9">
      <w:pPr>
        <w:suppressAutoHyphens w:val="0"/>
        <w:autoSpaceDE w:val="0"/>
        <w:autoSpaceDN w:val="0"/>
        <w:adjustRightInd w:val="0"/>
        <w:rPr>
          <w:sz w:val="24"/>
          <w:szCs w:val="24"/>
        </w:rPr>
      </w:pPr>
    </w:p>
    <w:p w14:paraId="121D0D8D" w14:textId="58B3AAF0" w:rsidR="00AC00FE" w:rsidRPr="00095FC9" w:rsidRDefault="00095FC9" w:rsidP="005A49E2">
      <w:pPr>
        <w:suppressAutoHyphens w:val="0"/>
        <w:autoSpaceDE w:val="0"/>
        <w:autoSpaceDN w:val="0"/>
        <w:adjustRightInd w:val="0"/>
        <w:jc w:val="both"/>
        <w:rPr>
          <w:sz w:val="24"/>
          <w:szCs w:val="24"/>
        </w:rPr>
      </w:pPr>
      <w:r w:rsidRPr="00095FC9">
        <w:rPr>
          <w:b/>
          <w:bCs/>
          <w:sz w:val="24"/>
          <w:szCs w:val="24"/>
        </w:rPr>
        <w:t>Probe</w:t>
      </w:r>
      <w:r>
        <w:rPr>
          <w:b/>
          <w:bCs/>
          <w:sz w:val="24"/>
          <w:szCs w:val="24"/>
        </w:rPr>
        <w:t>:</w:t>
      </w:r>
      <w:r>
        <w:rPr>
          <w:sz w:val="24"/>
          <w:szCs w:val="24"/>
        </w:rPr>
        <w:t xml:space="preserve"> </w:t>
      </w:r>
      <w:r w:rsidRPr="00095FC9">
        <w:rPr>
          <w:sz w:val="24"/>
          <w:szCs w:val="24"/>
        </w:rPr>
        <w:t xml:space="preserve">A linear high frequency </w:t>
      </w:r>
      <w:r>
        <w:rPr>
          <w:sz w:val="24"/>
          <w:szCs w:val="24"/>
        </w:rPr>
        <w:t xml:space="preserve">15-18MHz </w:t>
      </w:r>
      <w:r w:rsidRPr="00095FC9">
        <w:rPr>
          <w:sz w:val="24"/>
          <w:szCs w:val="24"/>
        </w:rPr>
        <w:t>transducer is ideal to assess the superficial temporal arteries</w:t>
      </w:r>
      <w:r>
        <w:rPr>
          <w:sz w:val="24"/>
          <w:szCs w:val="24"/>
        </w:rPr>
        <w:t xml:space="preserve"> </w:t>
      </w:r>
      <w:r w:rsidRPr="00095FC9">
        <w:rPr>
          <w:sz w:val="24"/>
          <w:szCs w:val="24"/>
        </w:rPr>
        <w:t>due to</w:t>
      </w:r>
      <w:r>
        <w:rPr>
          <w:sz w:val="24"/>
          <w:szCs w:val="24"/>
        </w:rPr>
        <w:t xml:space="preserve"> </w:t>
      </w:r>
      <w:r w:rsidRPr="00095FC9">
        <w:rPr>
          <w:sz w:val="24"/>
          <w:szCs w:val="24"/>
        </w:rPr>
        <w:t>the small size of the vessels</w:t>
      </w:r>
      <w:r w:rsidR="00F16596">
        <w:rPr>
          <w:sz w:val="24"/>
          <w:szCs w:val="24"/>
        </w:rPr>
        <w:t>.</w:t>
      </w:r>
      <w:r>
        <w:rPr>
          <w:sz w:val="24"/>
          <w:szCs w:val="24"/>
        </w:rPr>
        <w:t xml:space="preserve"> </w:t>
      </w:r>
      <w:r w:rsidR="00F16596">
        <w:rPr>
          <w:sz w:val="24"/>
          <w:szCs w:val="24"/>
        </w:rPr>
        <w:t>Assessment</w:t>
      </w:r>
      <w:r w:rsidRPr="00095FC9">
        <w:rPr>
          <w:sz w:val="24"/>
          <w:szCs w:val="24"/>
        </w:rPr>
        <w:t xml:space="preserve"> of the axillary arteries is better suited to a medium/high frequency transducer.</w:t>
      </w:r>
    </w:p>
    <w:p w14:paraId="1EA5B40E" w14:textId="77777777" w:rsidR="00095FC9" w:rsidRDefault="00095FC9" w:rsidP="005A49E2">
      <w:pPr>
        <w:pStyle w:val="Default"/>
        <w:jc w:val="both"/>
        <w:rPr>
          <w:rFonts w:ascii="Times New Roman" w:hAnsi="Times New Roman" w:cs="Times New Roman"/>
          <w:b/>
          <w:bCs/>
          <w:color w:val="auto"/>
        </w:rPr>
      </w:pPr>
    </w:p>
    <w:p w14:paraId="7F9D8454" w14:textId="0D80BB7F" w:rsidR="00AC00FE" w:rsidRPr="00AC00FE" w:rsidRDefault="000E11EF" w:rsidP="005A49E2">
      <w:pPr>
        <w:pStyle w:val="Default"/>
        <w:jc w:val="both"/>
        <w:rPr>
          <w:rFonts w:ascii="Times New Roman" w:hAnsi="Times New Roman" w:cs="Times New Roman"/>
          <w:color w:val="auto"/>
        </w:rPr>
      </w:pPr>
      <w:r w:rsidRPr="000E11EF">
        <w:rPr>
          <w:rFonts w:ascii="Times New Roman" w:hAnsi="Times New Roman" w:cs="Times New Roman"/>
          <w:b/>
          <w:bCs/>
          <w:color w:val="auto"/>
        </w:rPr>
        <w:t>Patient preparation:</w:t>
      </w:r>
      <w:r>
        <w:rPr>
          <w:rFonts w:ascii="Times New Roman" w:hAnsi="Times New Roman" w:cs="Times New Roman"/>
          <w:color w:val="auto"/>
        </w:rPr>
        <w:t xml:space="preserve"> </w:t>
      </w:r>
      <w:r w:rsidR="00AC00FE" w:rsidRPr="00AC00FE">
        <w:rPr>
          <w:rFonts w:ascii="Times New Roman" w:hAnsi="Times New Roman" w:cs="Times New Roman"/>
          <w:color w:val="auto"/>
        </w:rPr>
        <w:t>The patient is asked to remove their clothing to expose the axilla</w:t>
      </w:r>
      <w:r w:rsidR="00E85022">
        <w:rPr>
          <w:rFonts w:ascii="Times New Roman" w:hAnsi="Times New Roman" w:cs="Times New Roman"/>
          <w:color w:val="auto"/>
        </w:rPr>
        <w:t xml:space="preserve"> region</w:t>
      </w:r>
      <w:r w:rsidR="00AC00FE" w:rsidRPr="00AC00FE">
        <w:rPr>
          <w:rFonts w:ascii="Times New Roman" w:hAnsi="Times New Roman" w:cs="Times New Roman"/>
          <w:color w:val="auto"/>
        </w:rPr>
        <w:t xml:space="preserve"> and tie back their hair to expose the temporal arteries. The patient is examined supine with the arm raised above the head when scanning the axilla</w:t>
      </w:r>
      <w:r>
        <w:rPr>
          <w:rFonts w:ascii="Times New Roman" w:hAnsi="Times New Roman" w:cs="Times New Roman"/>
          <w:color w:val="auto"/>
        </w:rPr>
        <w:t>ry artery</w:t>
      </w:r>
      <w:r w:rsidR="00AC00FE" w:rsidRPr="00AC00FE">
        <w:rPr>
          <w:rFonts w:ascii="Times New Roman" w:hAnsi="Times New Roman" w:cs="Times New Roman"/>
          <w:color w:val="auto"/>
        </w:rPr>
        <w:t xml:space="preserve">. The head can be turned to one side for examining the temporal arteries. </w:t>
      </w:r>
    </w:p>
    <w:p w14:paraId="7D3D8E9E" w14:textId="075B8176" w:rsidR="00AC00FE" w:rsidRPr="0056795E" w:rsidRDefault="00AC00FE" w:rsidP="005A49E2">
      <w:pPr>
        <w:pStyle w:val="Default"/>
        <w:jc w:val="both"/>
        <w:rPr>
          <w:rFonts w:ascii="Times New Roman" w:hAnsi="Times New Roman" w:cs="Times New Roman"/>
          <w:color w:val="auto"/>
        </w:rPr>
      </w:pPr>
    </w:p>
    <w:p w14:paraId="05342155" w14:textId="77777777" w:rsidR="00D4468E" w:rsidRPr="0056795E" w:rsidRDefault="00D4468E" w:rsidP="005A49E2">
      <w:pPr>
        <w:pStyle w:val="Default"/>
        <w:jc w:val="both"/>
        <w:rPr>
          <w:rFonts w:ascii="Times New Roman" w:hAnsi="Times New Roman" w:cs="Times New Roman"/>
          <w:bCs/>
          <w:color w:val="auto"/>
        </w:rPr>
      </w:pPr>
      <w:r w:rsidRPr="0056795E">
        <w:rPr>
          <w:rFonts w:ascii="Times New Roman" w:hAnsi="Times New Roman" w:cs="Times New Roman"/>
          <w:bCs/>
          <w:color w:val="auto"/>
        </w:rPr>
        <w:t>The examination should be bilateral as specificity reaches 100% in the case of bilateral halos</w:t>
      </w:r>
      <w:r w:rsidRPr="0056795E">
        <w:rPr>
          <w:rFonts w:ascii="Times New Roman" w:hAnsi="Times New Roman" w:cs="Times New Roman"/>
          <w:bCs/>
          <w:color w:val="auto"/>
          <w:vertAlign w:val="superscript"/>
        </w:rPr>
        <w:t>8</w:t>
      </w:r>
      <w:r w:rsidRPr="0056795E">
        <w:rPr>
          <w:rFonts w:ascii="Times New Roman" w:hAnsi="Times New Roman" w:cs="Times New Roman"/>
          <w:bCs/>
          <w:i/>
          <w:iCs/>
          <w:color w:val="auto"/>
        </w:rPr>
        <w:t xml:space="preserve"> </w:t>
      </w:r>
      <w:r w:rsidRPr="0056795E">
        <w:rPr>
          <w:rFonts w:ascii="Times New Roman" w:hAnsi="Times New Roman" w:cs="Times New Roman"/>
          <w:bCs/>
          <w:color w:val="auto"/>
        </w:rPr>
        <w:t>and should include assessment of the temporal arteries, and axillary arteries in both transverse and longitudinal views. Ultrasound examination of axillary arteries increases diagnostic yield in the detection of GCA</w:t>
      </w:r>
      <w:r w:rsidRPr="0056795E">
        <w:rPr>
          <w:rFonts w:ascii="Times New Roman" w:hAnsi="Times New Roman" w:cs="Times New Roman"/>
          <w:bCs/>
          <w:color w:val="auto"/>
          <w:vertAlign w:val="superscript"/>
        </w:rPr>
        <w:t>9</w:t>
      </w:r>
      <w:r w:rsidRPr="0056795E">
        <w:rPr>
          <w:rFonts w:ascii="Times New Roman" w:hAnsi="Times New Roman" w:cs="Times New Roman"/>
          <w:bCs/>
          <w:color w:val="auto"/>
        </w:rPr>
        <w:t>.</w:t>
      </w:r>
    </w:p>
    <w:p w14:paraId="6A16BBEB" w14:textId="77777777" w:rsidR="00D4468E" w:rsidRPr="0056795E" w:rsidRDefault="00D4468E" w:rsidP="005A49E2">
      <w:pPr>
        <w:pStyle w:val="Default"/>
        <w:jc w:val="both"/>
        <w:rPr>
          <w:rFonts w:ascii="Times New Roman" w:hAnsi="Times New Roman" w:cs="Times New Roman"/>
          <w:color w:val="auto"/>
        </w:rPr>
      </w:pPr>
    </w:p>
    <w:p w14:paraId="2ABC3A27" w14:textId="6BAD68F1" w:rsidR="00E70334" w:rsidRPr="0056795E" w:rsidRDefault="00AC00FE" w:rsidP="00D4468E">
      <w:pPr>
        <w:pStyle w:val="Default"/>
        <w:jc w:val="both"/>
        <w:rPr>
          <w:rFonts w:ascii="Times New Roman" w:hAnsi="Times New Roman" w:cs="Times New Roman"/>
          <w:b/>
          <w:bCs/>
          <w:i/>
          <w:iCs/>
          <w:color w:val="auto"/>
        </w:rPr>
      </w:pPr>
      <w:r w:rsidRPr="0056795E">
        <w:rPr>
          <w:rFonts w:ascii="Times New Roman" w:hAnsi="Times New Roman" w:cs="Times New Roman"/>
          <w:b/>
          <w:bCs/>
          <w:i/>
          <w:iCs/>
          <w:color w:val="auto"/>
        </w:rPr>
        <w:t xml:space="preserve">The following appropriate techniques should be used: </w:t>
      </w:r>
    </w:p>
    <w:p w14:paraId="769FE646" w14:textId="77777777" w:rsidR="00D4468E" w:rsidRPr="0056795E" w:rsidRDefault="00D4468E" w:rsidP="00D4468E">
      <w:pPr>
        <w:pStyle w:val="Default"/>
        <w:jc w:val="both"/>
        <w:rPr>
          <w:rFonts w:ascii="Times New Roman" w:hAnsi="Times New Roman" w:cs="Times New Roman"/>
          <w:b/>
          <w:bCs/>
          <w:i/>
          <w:iCs/>
          <w:color w:val="auto"/>
        </w:rPr>
      </w:pPr>
    </w:p>
    <w:p w14:paraId="761CFE88"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Turn the patients head away or toward you to access the temporal region.</w:t>
      </w:r>
    </w:p>
    <w:p w14:paraId="7C749427"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 xml:space="preserve">Locate the common branch of the </w:t>
      </w:r>
      <w:r w:rsidR="00D4468E" w:rsidRPr="0056795E">
        <w:rPr>
          <w:rFonts w:ascii="Times New Roman" w:hAnsi="Times New Roman"/>
          <w:sz w:val="24"/>
          <w:szCs w:val="24"/>
        </w:rPr>
        <w:t>superficial temporal artery</w:t>
      </w:r>
      <w:r w:rsidRPr="0056795E">
        <w:rPr>
          <w:rFonts w:ascii="Times New Roman" w:hAnsi="Times New Roman"/>
          <w:sz w:val="24"/>
          <w:szCs w:val="24"/>
        </w:rPr>
        <w:t xml:space="preserve"> in transverse by the ear/parotid, where the vessel is</w:t>
      </w:r>
      <w:r w:rsidR="00D4468E" w:rsidRPr="0056795E">
        <w:rPr>
          <w:rFonts w:ascii="Times New Roman" w:hAnsi="Times New Roman"/>
          <w:sz w:val="24"/>
          <w:szCs w:val="24"/>
        </w:rPr>
        <w:t xml:space="preserve"> </w:t>
      </w:r>
      <w:r w:rsidRPr="0056795E">
        <w:rPr>
          <w:rFonts w:ascii="Times New Roman" w:hAnsi="Times New Roman"/>
          <w:sz w:val="24"/>
          <w:szCs w:val="24"/>
        </w:rPr>
        <w:t>at its largest.</w:t>
      </w:r>
    </w:p>
    <w:p w14:paraId="105F82A2"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Once you have located the STA in transverse, slowly rotate the probe into longitudinal</w:t>
      </w:r>
      <w:r w:rsidR="00D4468E" w:rsidRPr="0056795E">
        <w:rPr>
          <w:rFonts w:ascii="Times New Roman" w:hAnsi="Times New Roman"/>
          <w:sz w:val="24"/>
          <w:szCs w:val="24"/>
        </w:rPr>
        <w:t xml:space="preserve"> </w:t>
      </w:r>
      <w:r w:rsidRPr="0056795E">
        <w:rPr>
          <w:rFonts w:ascii="Times New Roman" w:hAnsi="Times New Roman"/>
          <w:sz w:val="24"/>
          <w:szCs w:val="24"/>
        </w:rPr>
        <w:t xml:space="preserve">orientation to assess the rest of the vessel in B mode and </w:t>
      </w:r>
      <w:proofErr w:type="spellStart"/>
      <w:r w:rsidRPr="0056795E">
        <w:rPr>
          <w:rFonts w:ascii="Times New Roman" w:hAnsi="Times New Roman"/>
          <w:sz w:val="24"/>
          <w:szCs w:val="24"/>
        </w:rPr>
        <w:t>colour</w:t>
      </w:r>
      <w:proofErr w:type="spellEnd"/>
      <w:r w:rsidRPr="0056795E">
        <w:rPr>
          <w:rFonts w:ascii="Times New Roman" w:hAnsi="Times New Roman"/>
          <w:sz w:val="24"/>
          <w:szCs w:val="24"/>
        </w:rPr>
        <w:t>.</w:t>
      </w:r>
    </w:p>
    <w:p w14:paraId="0C1FDF46"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Follow the STA caudally in transverse until you reach the bifurcation.</w:t>
      </w:r>
    </w:p>
    <w:p w14:paraId="6E0A2B03" w14:textId="77777777" w:rsidR="00D4468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 xml:space="preserve">Follow the frontal and parietal branches as far as possible, using </w:t>
      </w:r>
      <w:proofErr w:type="spellStart"/>
      <w:r w:rsidRPr="0056795E">
        <w:rPr>
          <w:rFonts w:ascii="Times New Roman" w:hAnsi="Times New Roman"/>
          <w:sz w:val="24"/>
          <w:szCs w:val="24"/>
        </w:rPr>
        <w:t>colour</w:t>
      </w:r>
      <w:proofErr w:type="spellEnd"/>
      <w:r w:rsidRPr="0056795E">
        <w:rPr>
          <w:rFonts w:ascii="Times New Roman" w:hAnsi="Times New Roman"/>
          <w:sz w:val="24"/>
          <w:szCs w:val="24"/>
        </w:rPr>
        <w:t>/power Doppler and</w:t>
      </w:r>
      <w:r w:rsidR="00D4468E" w:rsidRPr="0056795E">
        <w:rPr>
          <w:rFonts w:ascii="Times New Roman" w:hAnsi="Times New Roman"/>
          <w:sz w:val="24"/>
          <w:szCs w:val="24"/>
        </w:rPr>
        <w:t xml:space="preserve"> </w:t>
      </w:r>
      <w:r w:rsidRPr="0056795E">
        <w:rPr>
          <w:rFonts w:ascii="Times New Roman" w:hAnsi="Times New Roman"/>
          <w:sz w:val="24"/>
          <w:szCs w:val="24"/>
        </w:rPr>
        <w:t>compression to assess the vessel</w:t>
      </w:r>
      <w:r w:rsidR="00D4468E" w:rsidRPr="0056795E">
        <w:rPr>
          <w:rFonts w:ascii="Times New Roman" w:hAnsi="Times New Roman"/>
          <w:sz w:val="24"/>
          <w:szCs w:val="24"/>
        </w:rPr>
        <w:t xml:space="preserve"> </w:t>
      </w:r>
      <w:r w:rsidR="00D4468E" w:rsidRPr="0056795E">
        <w:rPr>
          <w:rFonts w:ascii="Times New Roman" w:hAnsi="Times New Roman"/>
          <w:b/>
          <w:bCs/>
          <w:sz w:val="24"/>
          <w:szCs w:val="24"/>
        </w:rPr>
        <w:t>(positive compression test depicted in figure below).</w:t>
      </w:r>
    </w:p>
    <w:p w14:paraId="6B1FFF94" w14:textId="77777777" w:rsidR="0056795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Patients will often demonstrate a region of focal tenderness, which is always worth</w:t>
      </w:r>
      <w:r w:rsidR="00D4468E" w:rsidRPr="0056795E">
        <w:rPr>
          <w:rFonts w:ascii="Times New Roman" w:hAnsi="Times New Roman"/>
          <w:sz w:val="24"/>
          <w:szCs w:val="24"/>
        </w:rPr>
        <w:t xml:space="preserve"> </w:t>
      </w:r>
      <w:r w:rsidRPr="0056795E">
        <w:rPr>
          <w:rFonts w:ascii="Times New Roman" w:hAnsi="Times New Roman"/>
          <w:sz w:val="24"/>
          <w:szCs w:val="24"/>
        </w:rPr>
        <w:t>rescanning at the end of the exam.</w:t>
      </w:r>
      <w:r w:rsidR="00D4468E" w:rsidRPr="0056795E">
        <w:rPr>
          <w:rFonts w:ascii="Times New Roman" w:hAnsi="Times New Roman"/>
          <w:sz w:val="24"/>
          <w:szCs w:val="24"/>
        </w:rPr>
        <w:t xml:space="preserve"> </w:t>
      </w:r>
    </w:p>
    <w:p w14:paraId="3F445CF9" w14:textId="2DE66CEE" w:rsidR="0056795E" w:rsidRPr="0056795E" w:rsidRDefault="00E70334"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Where there are signs of wall thickening (reduced luminal size with circumferentially</w:t>
      </w:r>
      <w:r w:rsidR="00D4468E" w:rsidRPr="0056795E">
        <w:rPr>
          <w:rFonts w:ascii="Times New Roman" w:hAnsi="Times New Roman"/>
          <w:sz w:val="24"/>
          <w:szCs w:val="24"/>
        </w:rPr>
        <w:t xml:space="preserve"> </w:t>
      </w:r>
      <w:r w:rsidRPr="0056795E">
        <w:rPr>
          <w:rFonts w:ascii="Times New Roman" w:hAnsi="Times New Roman"/>
          <w:sz w:val="24"/>
          <w:szCs w:val="24"/>
        </w:rPr>
        <w:t>thickened walls) confirm this by compressing the vessel with the probe; a non-diseased</w:t>
      </w:r>
      <w:r w:rsidR="00D4468E" w:rsidRPr="0056795E">
        <w:rPr>
          <w:rFonts w:ascii="Times New Roman" w:hAnsi="Times New Roman"/>
          <w:sz w:val="24"/>
          <w:szCs w:val="24"/>
        </w:rPr>
        <w:t xml:space="preserve"> </w:t>
      </w:r>
      <w:r w:rsidRPr="0056795E">
        <w:rPr>
          <w:rFonts w:ascii="Times New Roman" w:hAnsi="Times New Roman"/>
          <w:sz w:val="24"/>
          <w:szCs w:val="24"/>
        </w:rPr>
        <w:t>vessel will fully compress leaving no residual vessel behind, diseased vessels with positive</w:t>
      </w:r>
      <w:r w:rsidR="00D4468E" w:rsidRPr="0056795E">
        <w:rPr>
          <w:rFonts w:ascii="Times New Roman" w:hAnsi="Times New Roman"/>
          <w:sz w:val="24"/>
          <w:szCs w:val="24"/>
        </w:rPr>
        <w:t xml:space="preserve"> </w:t>
      </w:r>
      <w:r w:rsidRPr="0056795E">
        <w:rPr>
          <w:rFonts w:ascii="Times New Roman" w:hAnsi="Times New Roman"/>
          <w:sz w:val="24"/>
          <w:szCs w:val="24"/>
        </w:rPr>
        <w:t xml:space="preserve">halo will have circumferentially thickened walls that do not compress </w:t>
      </w:r>
      <w:r w:rsidR="00A96AF5">
        <w:rPr>
          <w:rFonts w:ascii="Times New Roman" w:hAnsi="Times New Roman"/>
          <w:sz w:val="24"/>
          <w:szCs w:val="24"/>
        </w:rPr>
        <w:t xml:space="preserve">known as the </w:t>
      </w:r>
      <w:r w:rsidRPr="00A96AF5">
        <w:rPr>
          <w:rFonts w:ascii="Times New Roman" w:hAnsi="Times New Roman"/>
          <w:sz w:val="24"/>
          <w:szCs w:val="24"/>
          <w:u w:val="single"/>
        </w:rPr>
        <w:t>Halo sign</w:t>
      </w:r>
      <w:r w:rsidR="00A77C18" w:rsidRPr="0056795E">
        <w:rPr>
          <w:rFonts w:ascii="Times New Roman" w:hAnsi="Times New Roman"/>
          <w:sz w:val="24"/>
          <w:szCs w:val="24"/>
        </w:rPr>
        <w:t xml:space="preserve"> - a dark ‘hypoechoic’ area around the vessel lumen probably due to arterial wall oedema</w:t>
      </w:r>
      <w:r w:rsidR="00A77C18" w:rsidRPr="0056795E">
        <w:rPr>
          <w:rFonts w:ascii="Times New Roman" w:hAnsi="Times New Roman"/>
          <w:sz w:val="24"/>
          <w:szCs w:val="24"/>
          <w:vertAlign w:val="superscript"/>
        </w:rPr>
        <w:t>10</w:t>
      </w:r>
      <w:r w:rsidR="00A77C18" w:rsidRPr="0056795E">
        <w:rPr>
          <w:rFonts w:ascii="Times New Roman" w:hAnsi="Times New Roman"/>
          <w:sz w:val="24"/>
          <w:szCs w:val="24"/>
        </w:rPr>
        <w:t>. The halo should be present in two planes and be circumferential</w:t>
      </w:r>
      <w:r w:rsidR="00A77C18" w:rsidRPr="0056795E">
        <w:rPr>
          <w:rFonts w:ascii="Times New Roman" w:hAnsi="Times New Roman"/>
          <w:sz w:val="24"/>
          <w:szCs w:val="24"/>
          <w:vertAlign w:val="superscript"/>
        </w:rPr>
        <w:t>11</w:t>
      </w:r>
      <w:r w:rsidR="00A77C18" w:rsidRPr="0056795E">
        <w:rPr>
          <w:rFonts w:ascii="Times New Roman" w:hAnsi="Times New Roman"/>
          <w:sz w:val="24"/>
          <w:szCs w:val="24"/>
        </w:rPr>
        <w:t xml:space="preserve">. </w:t>
      </w:r>
      <w:r w:rsidR="00A77C18" w:rsidRPr="0056795E">
        <w:rPr>
          <w:rFonts w:ascii="Times New Roman" w:hAnsi="Times New Roman"/>
          <w:sz w:val="24"/>
          <w:szCs w:val="24"/>
        </w:rPr>
        <w:lastRenderedPageBreak/>
        <w:t>Inflammation can cause occlusion, stenosis or may not be flow limiting</w:t>
      </w:r>
      <w:r w:rsidR="00A77C18" w:rsidRPr="0056795E">
        <w:rPr>
          <w:rFonts w:ascii="Times New Roman" w:hAnsi="Times New Roman"/>
          <w:sz w:val="24"/>
          <w:szCs w:val="24"/>
          <w:vertAlign w:val="superscript"/>
        </w:rPr>
        <w:t>10</w:t>
      </w:r>
      <w:r w:rsidR="00A77C18" w:rsidRPr="0056795E">
        <w:rPr>
          <w:rFonts w:ascii="Times New Roman" w:hAnsi="Times New Roman"/>
          <w:sz w:val="24"/>
          <w:szCs w:val="24"/>
        </w:rPr>
        <w:t xml:space="preserve">. </w:t>
      </w:r>
      <w:r w:rsidR="00A77C18" w:rsidRPr="0056795E">
        <w:rPr>
          <w:rFonts w:ascii="Times New Roman" w:hAnsi="Times New Roman"/>
          <w:b/>
          <w:sz w:val="24"/>
          <w:szCs w:val="24"/>
        </w:rPr>
        <w:t xml:space="preserve">The Halo intimal thickness values that can be considered abnormal differ in each vessel assessed, with </w:t>
      </w:r>
      <w:r w:rsidR="00A77C18" w:rsidRPr="00A96AF5">
        <w:rPr>
          <w:rFonts w:ascii="Times New Roman" w:hAnsi="Times New Roman"/>
          <w:b/>
          <w:color w:val="FF0000"/>
          <w:sz w:val="24"/>
          <w:szCs w:val="24"/>
        </w:rPr>
        <w:t>Table 1</w:t>
      </w:r>
      <w:r w:rsidR="00A77C18" w:rsidRPr="0056795E">
        <w:rPr>
          <w:rFonts w:ascii="Times New Roman" w:hAnsi="Times New Roman"/>
          <w:b/>
          <w:sz w:val="24"/>
          <w:szCs w:val="24"/>
        </w:rPr>
        <w:t xml:space="preserve"> detailing the cut off values</w:t>
      </w:r>
      <w:r w:rsidR="00A77C18" w:rsidRPr="0056795E">
        <w:rPr>
          <w:rFonts w:ascii="Times New Roman" w:hAnsi="Times New Roman"/>
          <w:b/>
          <w:sz w:val="24"/>
          <w:szCs w:val="24"/>
          <w:vertAlign w:val="superscript"/>
        </w:rPr>
        <w:t>16</w:t>
      </w:r>
      <w:r w:rsidR="00A77C18" w:rsidRPr="0056795E">
        <w:rPr>
          <w:rFonts w:ascii="Times New Roman" w:hAnsi="Times New Roman"/>
          <w:b/>
          <w:sz w:val="24"/>
          <w:szCs w:val="24"/>
        </w:rPr>
        <w:t xml:space="preserve">, moreover, a halo thickness of </w:t>
      </w:r>
      <w:r w:rsidR="00A77C18" w:rsidRPr="0056795E">
        <w:rPr>
          <w:rFonts w:ascii="Times New Roman" w:hAnsi="Times New Roman"/>
          <w:b/>
          <w:color w:val="FF0000"/>
          <w:sz w:val="24"/>
          <w:szCs w:val="24"/>
          <w:u w:val="single"/>
        </w:rPr>
        <w:t>0.7mm</w:t>
      </w:r>
      <w:r w:rsidR="00A77C18" w:rsidRPr="0056795E">
        <w:rPr>
          <w:rFonts w:ascii="Times New Roman" w:hAnsi="Times New Roman"/>
          <w:b/>
          <w:color w:val="FF0000"/>
          <w:sz w:val="24"/>
          <w:szCs w:val="24"/>
        </w:rPr>
        <w:t xml:space="preserve"> </w:t>
      </w:r>
      <w:r w:rsidR="00A77C18" w:rsidRPr="0056795E">
        <w:rPr>
          <w:rFonts w:ascii="Times New Roman" w:hAnsi="Times New Roman"/>
          <w:b/>
          <w:sz w:val="24"/>
          <w:szCs w:val="24"/>
        </w:rPr>
        <w:t>or greater in the temporal arteries can predict a positive biopsy result</w:t>
      </w:r>
      <w:r w:rsidR="00A77C18" w:rsidRPr="0056795E">
        <w:rPr>
          <w:rFonts w:ascii="Times New Roman" w:hAnsi="Times New Roman"/>
          <w:sz w:val="24"/>
          <w:szCs w:val="24"/>
          <w:vertAlign w:val="superscript"/>
        </w:rPr>
        <w:t>12</w:t>
      </w:r>
      <w:r w:rsidR="00A77C18" w:rsidRPr="0056795E">
        <w:rPr>
          <w:rFonts w:ascii="Times New Roman" w:hAnsi="Times New Roman"/>
          <w:b/>
          <w:sz w:val="24"/>
          <w:szCs w:val="24"/>
        </w:rPr>
        <w:t>.</w:t>
      </w:r>
    </w:p>
    <w:p w14:paraId="02F99AAD" w14:textId="77777777" w:rsidR="0056795E" w:rsidRPr="0056795E" w:rsidRDefault="00A77C18"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For the axillary artery (a halo can often present within the axillary artery</w:t>
      </w:r>
      <w:r w:rsidRPr="0056795E">
        <w:rPr>
          <w:rFonts w:ascii="Times New Roman" w:hAnsi="Times New Roman"/>
          <w:sz w:val="24"/>
          <w:szCs w:val="24"/>
          <w:vertAlign w:val="superscript"/>
        </w:rPr>
        <w:t>11</w:t>
      </w:r>
      <w:r w:rsidRPr="0056795E">
        <w:rPr>
          <w:rFonts w:ascii="Times New Roman" w:hAnsi="Times New Roman"/>
          <w:sz w:val="24"/>
          <w:szCs w:val="24"/>
        </w:rPr>
        <w:t>) a wall thickness of &lt; 1mm is normal, 1.0-1.5mm is abnormal and could be suspicious of GCA</w:t>
      </w:r>
      <w:r w:rsidRPr="0056795E">
        <w:rPr>
          <w:rFonts w:ascii="Times New Roman" w:hAnsi="Times New Roman"/>
          <w:sz w:val="24"/>
          <w:szCs w:val="24"/>
          <w:vertAlign w:val="superscript"/>
        </w:rPr>
        <w:t>16</w:t>
      </w:r>
      <w:r w:rsidRPr="0056795E">
        <w:rPr>
          <w:rFonts w:ascii="Times New Roman" w:hAnsi="Times New Roman"/>
          <w:sz w:val="24"/>
          <w:szCs w:val="24"/>
        </w:rPr>
        <w:t>, but &gt;1.5mm a sign of definite vasculitis</w:t>
      </w:r>
      <w:r w:rsidRPr="0056795E">
        <w:rPr>
          <w:rFonts w:ascii="Times New Roman" w:hAnsi="Times New Roman"/>
          <w:sz w:val="24"/>
          <w:szCs w:val="24"/>
          <w:vertAlign w:val="superscript"/>
        </w:rPr>
        <w:t>9</w:t>
      </w:r>
      <w:r w:rsidRPr="0056795E">
        <w:rPr>
          <w:rFonts w:ascii="Times New Roman" w:hAnsi="Times New Roman"/>
          <w:sz w:val="24"/>
          <w:szCs w:val="24"/>
        </w:rPr>
        <w:t>.</w:t>
      </w:r>
    </w:p>
    <w:p w14:paraId="08445622" w14:textId="77777777" w:rsidR="0056795E" w:rsidRPr="0056795E" w:rsidRDefault="00A77C18"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 xml:space="preserve">Subclavian artery can be assessed in younger patients if the referral states there is clinical suspicion of Takayasu’s Arteritis. </w:t>
      </w:r>
    </w:p>
    <w:p w14:paraId="277ED54F" w14:textId="77777777" w:rsidR="0056795E" w:rsidRPr="0056795E" w:rsidRDefault="00AC00FE" w:rsidP="005A49E2">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Spectral Doppler should be used to determine direction of flow, stenotic flow (usual V1:V2 velocity criteria applies for significant stenosis</w:t>
      </w:r>
      <w:r w:rsidRPr="0056795E">
        <w:rPr>
          <w:rFonts w:ascii="Times New Roman" w:hAnsi="Times New Roman"/>
          <w:sz w:val="24"/>
          <w:szCs w:val="24"/>
          <w:vertAlign w:val="superscript"/>
        </w:rPr>
        <w:t>12</w:t>
      </w:r>
      <w:r w:rsidRPr="0056795E">
        <w:rPr>
          <w:rFonts w:ascii="Times New Roman" w:hAnsi="Times New Roman"/>
          <w:sz w:val="24"/>
          <w:szCs w:val="24"/>
        </w:rPr>
        <w:t xml:space="preserve">) and absence of flow. </w:t>
      </w:r>
    </w:p>
    <w:p w14:paraId="7B30B3B8" w14:textId="77777777" w:rsidR="0056795E" w:rsidRPr="0056795E" w:rsidRDefault="00AC00FE" w:rsidP="005A49E2">
      <w:pPr>
        <w:pStyle w:val="ListParagraph"/>
        <w:numPr>
          <w:ilvl w:val="0"/>
          <w:numId w:val="61"/>
        </w:numPr>
        <w:autoSpaceDE w:val="0"/>
        <w:autoSpaceDN w:val="0"/>
        <w:adjustRightInd w:val="0"/>
        <w:jc w:val="both"/>
        <w:rPr>
          <w:rFonts w:ascii="Times New Roman" w:hAnsi="Times New Roman"/>
          <w:sz w:val="24"/>
          <w:szCs w:val="24"/>
        </w:rPr>
      </w:pPr>
      <w:proofErr w:type="spellStart"/>
      <w:r w:rsidRPr="0056795E">
        <w:rPr>
          <w:rFonts w:ascii="Times New Roman" w:hAnsi="Times New Roman"/>
          <w:sz w:val="24"/>
          <w:szCs w:val="24"/>
        </w:rPr>
        <w:t>Colour</w:t>
      </w:r>
      <w:proofErr w:type="spellEnd"/>
      <w:r w:rsidRPr="0056795E">
        <w:rPr>
          <w:rFonts w:ascii="Times New Roman" w:hAnsi="Times New Roman"/>
          <w:sz w:val="24"/>
          <w:szCs w:val="24"/>
        </w:rPr>
        <w:t xml:space="preserve"> Doppler should be used to assess for the presence/absence of flow and aid the position of spectral Doppler when quantifying stenosis. Care should be taken when setting the </w:t>
      </w:r>
      <w:proofErr w:type="spellStart"/>
      <w:r w:rsidRPr="0056795E">
        <w:rPr>
          <w:rFonts w:ascii="Times New Roman" w:hAnsi="Times New Roman"/>
          <w:sz w:val="24"/>
          <w:szCs w:val="24"/>
        </w:rPr>
        <w:t>colour</w:t>
      </w:r>
      <w:proofErr w:type="spellEnd"/>
      <w:r w:rsidRPr="0056795E">
        <w:rPr>
          <w:rFonts w:ascii="Times New Roman" w:hAnsi="Times New Roman"/>
          <w:sz w:val="24"/>
          <w:szCs w:val="24"/>
        </w:rPr>
        <w:t xml:space="preserve"> gain, as gain too high may lead to masking of the halo. </w:t>
      </w:r>
    </w:p>
    <w:p w14:paraId="6D36F529" w14:textId="39153713" w:rsidR="000E11EF" w:rsidRPr="005A49E2" w:rsidRDefault="00AC00FE" w:rsidP="000E11EF">
      <w:pPr>
        <w:pStyle w:val="ListParagraph"/>
        <w:numPr>
          <w:ilvl w:val="0"/>
          <w:numId w:val="61"/>
        </w:numPr>
        <w:autoSpaceDE w:val="0"/>
        <w:autoSpaceDN w:val="0"/>
        <w:adjustRightInd w:val="0"/>
        <w:jc w:val="both"/>
        <w:rPr>
          <w:rFonts w:ascii="Times New Roman" w:hAnsi="Times New Roman"/>
          <w:sz w:val="24"/>
          <w:szCs w:val="24"/>
        </w:rPr>
      </w:pPr>
      <w:r w:rsidRPr="0056795E">
        <w:rPr>
          <w:rFonts w:ascii="Times New Roman" w:hAnsi="Times New Roman"/>
          <w:sz w:val="24"/>
          <w:szCs w:val="24"/>
        </w:rPr>
        <w:t xml:space="preserve">The waveform within a temporal artery is usually high resistance with low diastolic flow (the common temporal artery is a branch of the ECA and has a similar waveform). </w:t>
      </w:r>
    </w:p>
    <w:p w14:paraId="0F57CF83" w14:textId="7DEEA3C6" w:rsidR="000E11EF" w:rsidRDefault="000E11EF" w:rsidP="000E11EF">
      <w:pPr>
        <w:pStyle w:val="Default"/>
        <w:jc w:val="both"/>
        <w:rPr>
          <w:rFonts w:ascii="Times New Roman" w:hAnsi="Times New Roman" w:cs="Times New Roman"/>
          <w:b/>
          <w:bCs/>
          <w:color w:val="auto"/>
        </w:rPr>
      </w:pPr>
      <w:r w:rsidRPr="000E11EF">
        <w:rPr>
          <w:rFonts w:ascii="Times New Roman" w:hAnsi="Times New Roman" w:cs="Times New Roman"/>
          <w:b/>
          <w:bCs/>
          <w:color w:val="auto"/>
        </w:rPr>
        <w:t>Compressions</w:t>
      </w:r>
    </w:p>
    <w:p w14:paraId="470DD4E5" w14:textId="77777777" w:rsidR="005A49E2" w:rsidRPr="000E11EF" w:rsidRDefault="005A49E2" w:rsidP="000E11EF">
      <w:pPr>
        <w:pStyle w:val="Default"/>
        <w:jc w:val="both"/>
        <w:rPr>
          <w:rFonts w:ascii="Times New Roman" w:hAnsi="Times New Roman" w:cs="Times New Roman"/>
          <w:b/>
          <w:bCs/>
          <w:color w:val="auto"/>
        </w:rPr>
      </w:pPr>
    </w:p>
    <w:p w14:paraId="5B6412CE" w14:textId="77777777" w:rsidR="00925567" w:rsidRDefault="00CB5E85" w:rsidP="0015567A">
      <w:pPr>
        <w:suppressAutoHyphens w:val="0"/>
        <w:autoSpaceDE w:val="0"/>
        <w:autoSpaceDN w:val="0"/>
        <w:adjustRightInd w:val="0"/>
        <w:jc w:val="both"/>
        <w:rPr>
          <w:sz w:val="24"/>
          <w:szCs w:val="24"/>
        </w:rPr>
      </w:pPr>
      <w:r w:rsidRPr="00925567">
        <w:rPr>
          <w:sz w:val="24"/>
          <w:szCs w:val="24"/>
        </w:rPr>
        <w:t>The compression sign should be assessed by applying pressure via the transducer until the</w:t>
      </w:r>
      <w:r w:rsidR="00925567">
        <w:rPr>
          <w:sz w:val="24"/>
          <w:szCs w:val="24"/>
        </w:rPr>
        <w:t xml:space="preserve"> </w:t>
      </w:r>
      <w:r w:rsidRPr="00925567">
        <w:rPr>
          <w:sz w:val="24"/>
          <w:szCs w:val="24"/>
        </w:rPr>
        <w:t>lumen of the temporal artery occludes and no arterial pulsation remains.</w:t>
      </w:r>
    </w:p>
    <w:p w14:paraId="61A28FFD" w14:textId="0861642D" w:rsidR="00CB5E85" w:rsidRPr="00925567" w:rsidRDefault="00925567" w:rsidP="0015567A">
      <w:pPr>
        <w:suppressAutoHyphens w:val="0"/>
        <w:autoSpaceDE w:val="0"/>
        <w:autoSpaceDN w:val="0"/>
        <w:adjustRightInd w:val="0"/>
        <w:jc w:val="both"/>
        <w:rPr>
          <w:sz w:val="24"/>
          <w:szCs w:val="24"/>
        </w:rPr>
      </w:pPr>
      <w:r w:rsidRPr="00925567">
        <w:rPr>
          <w:b/>
          <w:bCs/>
          <w:noProof/>
          <w:sz w:val="24"/>
          <w:szCs w:val="24"/>
        </w:rPr>
        <w:drawing>
          <wp:anchor distT="0" distB="0" distL="114300" distR="114300" simplePos="0" relativeHeight="251697152" behindDoc="0" locked="0" layoutInCell="1" allowOverlap="1" wp14:anchorId="100CAA21" wp14:editId="20D44CDB">
            <wp:simplePos x="0" y="0"/>
            <wp:positionH relativeFrom="margin">
              <wp:posOffset>1568450</wp:posOffset>
            </wp:positionH>
            <wp:positionV relativeFrom="paragraph">
              <wp:posOffset>567690</wp:posOffset>
            </wp:positionV>
            <wp:extent cx="2250814" cy="2258695"/>
            <wp:effectExtent l="0" t="0" r="0" b="8255"/>
            <wp:wrapTopAndBottom/>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50814" cy="2258695"/>
                    </a:xfrm>
                    <a:prstGeom prst="rect">
                      <a:avLst/>
                    </a:prstGeom>
                    <a:noFill/>
                  </pic:spPr>
                </pic:pic>
              </a:graphicData>
            </a:graphic>
            <wp14:sizeRelH relativeFrom="page">
              <wp14:pctWidth>0</wp14:pctWidth>
            </wp14:sizeRelH>
            <wp14:sizeRelV relativeFrom="page">
              <wp14:pctHeight>0</wp14:pctHeight>
            </wp14:sizeRelV>
          </wp:anchor>
        </w:drawing>
      </w:r>
      <w:r w:rsidRPr="00925567">
        <w:rPr>
          <w:b/>
          <w:bCs/>
          <w:sz w:val="24"/>
          <w:szCs w:val="24"/>
        </w:rPr>
        <w:t>A positive compression sign</w:t>
      </w:r>
      <w:r>
        <w:rPr>
          <w:b/>
          <w:bCs/>
          <w:sz w:val="24"/>
          <w:szCs w:val="24"/>
        </w:rPr>
        <w:t xml:space="preserve"> </w:t>
      </w:r>
      <w:r w:rsidRPr="00925567">
        <w:rPr>
          <w:sz w:val="24"/>
          <w:szCs w:val="24"/>
        </w:rPr>
        <w:t>(figure below)</w:t>
      </w:r>
      <w:r>
        <w:rPr>
          <w:sz w:val="24"/>
          <w:szCs w:val="24"/>
        </w:rPr>
        <w:t xml:space="preserve"> is indicated when t</w:t>
      </w:r>
      <w:r w:rsidR="00CB5E85" w:rsidRPr="00925567">
        <w:rPr>
          <w:sz w:val="24"/>
          <w:szCs w:val="24"/>
        </w:rPr>
        <w:t>he two layers of the thickened arterial wall remain visible; the</w:t>
      </w:r>
      <w:r>
        <w:rPr>
          <w:sz w:val="24"/>
          <w:szCs w:val="24"/>
        </w:rPr>
        <w:t xml:space="preserve"> </w:t>
      </w:r>
      <w:r w:rsidR="00CB5E85" w:rsidRPr="00925567">
        <w:rPr>
          <w:sz w:val="24"/>
          <w:szCs w:val="24"/>
        </w:rPr>
        <w:t xml:space="preserve">hypoechoic, </w:t>
      </w:r>
      <w:proofErr w:type="spellStart"/>
      <w:r w:rsidR="00CB5E85" w:rsidRPr="00925567">
        <w:rPr>
          <w:sz w:val="24"/>
          <w:szCs w:val="24"/>
        </w:rPr>
        <w:t>vasculitic</w:t>
      </w:r>
      <w:proofErr w:type="spellEnd"/>
      <w:r w:rsidR="00CB5E85" w:rsidRPr="00925567">
        <w:rPr>
          <w:sz w:val="24"/>
          <w:szCs w:val="24"/>
        </w:rPr>
        <w:t xml:space="preserve"> vessel wall thickening contrasts</w:t>
      </w:r>
      <w:r>
        <w:rPr>
          <w:sz w:val="24"/>
          <w:szCs w:val="24"/>
        </w:rPr>
        <w:t xml:space="preserve"> </w:t>
      </w:r>
      <w:r w:rsidR="00CB5E85" w:rsidRPr="00925567">
        <w:rPr>
          <w:sz w:val="24"/>
          <w:szCs w:val="24"/>
        </w:rPr>
        <w:t>against the mid-echoic to hyper-echoic</w:t>
      </w:r>
      <w:r>
        <w:rPr>
          <w:sz w:val="24"/>
          <w:szCs w:val="24"/>
        </w:rPr>
        <w:t xml:space="preserve"> </w:t>
      </w:r>
      <w:r w:rsidR="00CB5E85" w:rsidRPr="00925567">
        <w:rPr>
          <w:sz w:val="24"/>
          <w:szCs w:val="24"/>
        </w:rPr>
        <w:t>surrounding soft tissues</w:t>
      </w:r>
      <w:r>
        <w:rPr>
          <w:sz w:val="24"/>
          <w:szCs w:val="24"/>
        </w:rPr>
        <w:t>.</w:t>
      </w:r>
    </w:p>
    <w:p w14:paraId="2A82A1D9" w14:textId="65681A11" w:rsidR="009706EE" w:rsidRPr="000140EF" w:rsidRDefault="009706EE" w:rsidP="009706EE">
      <w:pPr>
        <w:pStyle w:val="Default"/>
        <w:jc w:val="both"/>
        <w:rPr>
          <w:rFonts w:ascii="Times New Roman" w:hAnsi="Times New Roman" w:cs="Times New Roman"/>
          <w:i/>
          <w:iCs/>
          <w:sz w:val="22"/>
          <w:szCs w:val="22"/>
        </w:rPr>
      </w:pPr>
      <w:r w:rsidRPr="000140EF">
        <w:rPr>
          <w:rFonts w:ascii="Times New Roman" w:hAnsi="Times New Roman" w:cs="Times New Roman"/>
          <w:i/>
          <w:iCs/>
          <w:sz w:val="22"/>
          <w:szCs w:val="22"/>
        </w:rPr>
        <w:t>[Adapted from BMUS Recommended practice guidelines,</w:t>
      </w:r>
      <w:r>
        <w:rPr>
          <w:rFonts w:ascii="Times New Roman" w:hAnsi="Times New Roman" w:cs="Times New Roman"/>
          <w:i/>
          <w:iCs/>
          <w:sz w:val="22"/>
          <w:szCs w:val="22"/>
        </w:rPr>
        <w:t xml:space="preserve"> Guidance for GCA ultrasound and service provision,</w:t>
      </w:r>
      <w:r w:rsidRPr="000140EF">
        <w:rPr>
          <w:rFonts w:ascii="Times New Roman" w:hAnsi="Times New Roman" w:cs="Times New Roman"/>
          <w:i/>
          <w:iCs/>
          <w:sz w:val="22"/>
          <w:szCs w:val="22"/>
        </w:rPr>
        <w:t xml:space="preserve"> November 2021]</w:t>
      </w:r>
      <w:r w:rsidR="002A7B93">
        <w:rPr>
          <w:rFonts w:ascii="Times New Roman" w:hAnsi="Times New Roman" w:cs="Times New Roman"/>
          <w:i/>
          <w:iCs/>
          <w:sz w:val="22"/>
          <w:szCs w:val="22"/>
          <w:vertAlign w:val="superscript"/>
        </w:rPr>
        <w:t>18</w:t>
      </w:r>
      <w:r w:rsidRPr="000140EF">
        <w:rPr>
          <w:rFonts w:ascii="Times New Roman" w:hAnsi="Times New Roman" w:cs="Times New Roman"/>
          <w:i/>
          <w:iCs/>
          <w:sz w:val="22"/>
          <w:szCs w:val="22"/>
        </w:rPr>
        <w:t>.</w:t>
      </w:r>
    </w:p>
    <w:p w14:paraId="71EC848E" w14:textId="07F89826" w:rsidR="00D54E27" w:rsidRDefault="00D54E27" w:rsidP="000E11EF">
      <w:pPr>
        <w:pStyle w:val="Default"/>
        <w:jc w:val="both"/>
        <w:rPr>
          <w:rFonts w:ascii="Times New Roman" w:hAnsi="Times New Roman" w:cs="Times New Roman"/>
        </w:rPr>
      </w:pPr>
    </w:p>
    <w:p w14:paraId="18AF8D60" w14:textId="7F5314FC" w:rsidR="00D54E27" w:rsidRDefault="00D54E27" w:rsidP="000E11EF">
      <w:pPr>
        <w:pStyle w:val="Default"/>
        <w:jc w:val="both"/>
        <w:rPr>
          <w:rFonts w:ascii="Times New Roman" w:hAnsi="Times New Roman" w:cs="Times New Roman"/>
        </w:rPr>
      </w:pPr>
    </w:p>
    <w:p w14:paraId="2A3B6A59" w14:textId="72D1C7C3" w:rsidR="002226A0" w:rsidRPr="00187A52" w:rsidRDefault="002226A0" w:rsidP="000E11EF">
      <w:pPr>
        <w:pStyle w:val="Default"/>
        <w:jc w:val="both"/>
        <w:rPr>
          <w:rFonts w:ascii="Times New Roman" w:hAnsi="Times New Roman" w:cs="Times New Roman"/>
          <w:b/>
          <w:bCs/>
          <w:vertAlign w:val="superscript"/>
        </w:rPr>
      </w:pPr>
      <w:r w:rsidRPr="002226A0">
        <w:rPr>
          <w:rFonts w:ascii="Times New Roman" w:hAnsi="Times New Roman" w:cs="Times New Roman"/>
          <w:b/>
          <w:bCs/>
        </w:rPr>
        <w:lastRenderedPageBreak/>
        <w:t>IMT me</w:t>
      </w:r>
      <w:r w:rsidRPr="00187A52">
        <w:rPr>
          <w:rFonts w:ascii="Times New Roman" w:hAnsi="Times New Roman" w:cs="Times New Roman"/>
          <w:b/>
          <w:bCs/>
        </w:rPr>
        <w:t xml:space="preserve">asurements </w:t>
      </w:r>
      <w:r w:rsidR="0056795E" w:rsidRPr="00187A52">
        <w:rPr>
          <w:rFonts w:ascii="Times New Roman" w:hAnsi="Times New Roman" w:cs="Times New Roman"/>
          <w:b/>
          <w:bCs/>
          <w:vertAlign w:val="superscript"/>
        </w:rPr>
        <w:t>16</w:t>
      </w:r>
    </w:p>
    <w:p w14:paraId="2E4AF2A4" w14:textId="77777777" w:rsidR="002226A0" w:rsidRPr="00187A52" w:rsidRDefault="002226A0" w:rsidP="000E11EF">
      <w:pPr>
        <w:pStyle w:val="Default"/>
        <w:jc w:val="both"/>
        <w:rPr>
          <w:rFonts w:ascii="Times New Roman" w:hAnsi="Times New Roman" w:cs="Times New Roman"/>
          <w:b/>
          <w:bCs/>
        </w:rPr>
      </w:pPr>
    </w:p>
    <w:tbl>
      <w:tblPr>
        <w:tblStyle w:val="TableGrid"/>
        <w:tblW w:w="6076" w:type="dxa"/>
        <w:tblInd w:w="1470" w:type="dxa"/>
        <w:tblLook w:val="04A0" w:firstRow="1" w:lastRow="0" w:firstColumn="1" w:lastColumn="0" w:noHBand="0" w:noVBand="1"/>
      </w:tblPr>
      <w:tblGrid>
        <w:gridCol w:w="4209"/>
        <w:gridCol w:w="1867"/>
      </w:tblGrid>
      <w:tr w:rsidR="00063B19" w14:paraId="4B070A0E"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2CF6FF6" w14:textId="77777777" w:rsidR="00063B19" w:rsidRDefault="00063B19" w:rsidP="00FC044D">
            <w:pPr>
              <w:jc w:val="center"/>
              <w:rPr>
                <w:b/>
                <w:bCs/>
              </w:rPr>
            </w:pPr>
            <w:r>
              <w:rPr>
                <w:b/>
                <w:bCs/>
              </w:rPr>
              <w:t>Giant Cell Arteritis Values</w:t>
            </w:r>
          </w:p>
        </w:tc>
      </w:tr>
      <w:tr w:rsidR="00063B19" w14:paraId="2C60363B" w14:textId="77777777" w:rsidTr="00FC044D">
        <w:trPr>
          <w:trHeight w:val="474"/>
        </w:trPr>
        <w:tc>
          <w:tcPr>
            <w:tcW w:w="4209" w:type="dxa"/>
            <w:tcBorders>
              <w:top w:val="single" w:sz="4" w:space="0" w:color="auto"/>
              <w:left w:val="single" w:sz="4" w:space="0" w:color="auto"/>
              <w:bottom w:val="single" w:sz="4" w:space="0" w:color="auto"/>
              <w:right w:val="single" w:sz="4" w:space="0" w:color="auto"/>
            </w:tcBorders>
            <w:hideMark/>
          </w:tcPr>
          <w:p w14:paraId="6819A52F" w14:textId="77777777" w:rsidR="00063B19" w:rsidRDefault="00063B19" w:rsidP="00FC044D">
            <w:pPr>
              <w:jc w:val="center"/>
              <w:rPr>
                <w:b/>
                <w:bCs/>
              </w:rPr>
            </w:pPr>
            <w:r>
              <w:rPr>
                <w:b/>
                <w:bCs/>
              </w:rPr>
              <w:t>Artery</w:t>
            </w:r>
          </w:p>
        </w:tc>
        <w:tc>
          <w:tcPr>
            <w:tcW w:w="1867" w:type="dxa"/>
            <w:tcBorders>
              <w:top w:val="single" w:sz="4" w:space="0" w:color="auto"/>
              <w:left w:val="single" w:sz="4" w:space="0" w:color="auto"/>
              <w:bottom w:val="single" w:sz="4" w:space="0" w:color="auto"/>
              <w:right w:val="single" w:sz="4" w:space="0" w:color="auto"/>
            </w:tcBorders>
            <w:hideMark/>
          </w:tcPr>
          <w:p w14:paraId="3AE2DDB5" w14:textId="77777777" w:rsidR="00063B19" w:rsidRDefault="00063B19" w:rsidP="00FC044D">
            <w:pPr>
              <w:jc w:val="center"/>
              <w:rPr>
                <w:b/>
                <w:bCs/>
              </w:rPr>
            </w:pPr>
            <w:r>
              <w:rPr>
                <w:b/>
                <w:bCs/>
              </w:rPr>
              <w:t>Cut Off Value (mm)</w:t>
            </w:r>
          </w:p>
        </w:tc>
      </w:tr>
      <w:tr w:rsidR="00063B19" w14:paraId="4B2D971D" w14:textId="77777777" w:rsidTr="00FC044D">
        <w:trPr>
          <w:trHeight w:val="502"/>
        </w:trPr>
        <w:tc>
          <w:tcPr>
            <w:tcW w:w="4209" w:type="dxa"/>
            <w:tcBorders>
              <w:top w:val="single" w:sz="4" w:space="0" w:color="auto"/>
              <w:left w:val="single" w:sz="4" w:space="0" w:color="auto"/>
              <w:bottom w:val="single" w:sz="4" w:space="0" w:color="auto"/>
              <w:right w:val="single" w:sz="4" w:space="0" w:color="auto"/>
            </w:tcBorders>
            <w:hideMark/>
          </w:tcPr>
          <w:p w14:paraId="020D483C" w14:textId="77777777" w:rsidR="00063B19" w:rsidRDefault="00063B19" w:rsidP="00FC044D">
            <w:pPr>
              <w:jc w:val="center"/>
            </w:pPr>
            <w:r>
              <w:t xml:space="preserve">Temporal Artery </w:t>
            </w:r>
            <w:r>
              <w:rPr>
                <w:b/>
                <w:bCs/>
              </w:rPr>
              <w:t>Common Superficial</w:t>
            </w:r>
          </w:p>
        </w:tc>
        <w:tc>
          <w:tcPr>
            <w:tcW w:w="1867" w:type="dxa"/>
            <w:tcBorders>
              <w:top w:val="single" w:sz="4" w:space="0" w:color="auto"/>
              <w:left w:val="single" w:sz="4" w:space="0" w:color="auto"/>
              <w:bottom w:val="single" w:sz="4" w:space="0" w:color="auto"/>
              <w:right w:val="single" w:sz="4" w:space="0" w:color="auto"/>
            </w:tcBorders>
            <w:hideMark/>
          </w:tcPr>
          <w:p w14:paraId="5298CE42" w14:textId="77777777" w:rsidR="00063B19" w:rsidRDefault="00063B19" w:rsidP="00FC044D">
            <w:pPr>
              <w:jc w:val="center"/>
            </w:pPr>
            <w:r>
              <w:t>0.42</w:t>
            </w:r>
          </w:p>
        </w:tc>
      </w:tr>
      <w:tr w:rsidR="00063B19" w14:paraId="5A5E2C09" w14:textId="77777777" w:rsidTr="00FC044D">
        <w:trPr>
          <w:trHeight w:val="474"/>
        </w:trPr>
        <w:tc>
          <w:tcPr>
            <w:tcW w:w="4209" w:type="dxa"/>
            <w:tcBorders>
              <w:top w:val="single" w:sz="4" w:space="0" w:color="auto"/>
              <w:left w:val="single" w:sz="4" w:space="0" w:color="auto"/>
              <w:bottom w:val="single" w:sz="4" w:space="0" w:color="auto"/>
              <w:right w:val="single" w:sz="4" w:space="0" w:color="auto"/>
            </w:tcBorders>
            <w:hideMark/>
          </w:tcPr>
          <w:p w14:paraId="2F0B1BE9" w14:textId="77777777" w:rsidR="00063B19" w:rsidRDefault="00063B19" w:rsidP="00FC044D">
            <w:pPr>
              <w:jc w:val="center"/>
            </w:pPr>
            <w:r>
              <w:t xml:space="preserve">Temporal Artery </w:t>
            </w:r>
            <w:r>
              <w:rPr>
                <w:b/>
                <w:bCs/>
              </w:rPr>
              <w:t>Frontal Branch</w:t>
            </w:r>
          </w:p>
        </w:tc>
        <w:tc>
          <w:tcPr>
            <w:tcW w:w="1867" w:type="dxa"/>
            <w:tcBorders>
              <w:top w:val="single" w:sz="4" w:space="0" w:color="auto"/>
              <w:left w:val="single" w:sz="4" w:space="0" w:color="auto"/>
              <w:bottom w:val="single" w:sz="4" w:space="0" w:color="auto"/>
              <w:right w:val="single" w:sz="4" w:space="0" w:color="auto"/>
            </w:tcBorders>
            <w:hideMark/>
          </w:tcPr>
          <w:p w14:paraId="583A9475" w14:textId="77777777" w:rsidR="00063B19" w:rsidRDefault="00063B19" w:rsidP="00FC044D">
            <w:pPr>
              <w:jc w:val="center"/>
            </w:pPr>
            <w:r>
              <w:t>0.34</w:t>
            </w:r>
          </w:p>
        </w:tc>
      </w:tr>
      <w:tr w:rsidR="00063B19" w14:paraId="5D288ABA" w14:textId="77777777" w:rsidTr="00FC044D">
        <w:trPr>
          <w:trHeight w:val="502"/>
        </w:trPr>
        <w:tc>
          <w:tcPr>
            <w:tcW w:w="4209" w:type="dxa"/>
            <w:tcBorders>
              <w:top w:val="single" w:sz="4" w:space="0" w:color="auto"/>
              <w:left w:val="single" w:sz="4" w:space="0" w:color="auto"/>
              <w:bottom w:val="single" w:sz="4" w:space="0" w:color="auto"/>
              <w:right w:val="single" w:sz="4" w:space="0" w:color="auto"/>
            </w:tcBorders>
            <w:hideMark/>
          </w:tcPr>
          <w:p w14:paraId="69CC45CF" w14:textId="77777777" w:rsidR="00063B19" w:rsidRDefault="00063B19" w:rsidP="00FC044D">
            <w:pPr>
              <w:jc w:val="center"/>
            </w:pPr>
            <w:r>
              <w:t xml:space="preserve">Temporal Artery </w:t>
            </w:r>
            <w:r>
              <w:rPr>
                <w:b/>
                <w:bCs/>
              </w:rPr>
              <w:t>Parietal Branch</w:t>
            </w:r>
          </w:p>
        </w:tc>
        <w:tc>
          <w:tcPr>
            <w:tcW w:w="1867" w:type="dxa"/>
            <w:tcBorders>
              <w:top w:val="single" w:sz="4" w:space="0" w:color="auto"/>
              <w:left w:val="single" w:sz="4" w:space="0" w:color="auto"/>
              <w:bottom w:val="single" w:sz="4" w:space="0" w:color="auto"/>
              <w:right w:val="single" w:sz="4" w:space="0" w:color="auto"/>
            </w:tcBorders>
            <w:hideMark/>
          </w:tcPr>
          <w:p w14:paraId="5C9F0FA8" w14:textId="77777777" w:rsidR="00063B19" w:rsidRDefault="00063B19" w:rsidP="00FC044D">
            <w:pPr>
              <w:jc w:val="center"/>
            </w:pPr>
            <w:r>
              <w:t>0.29</w:t>
            </w:r>
          </w:p>
        </w:tc>
      </w:tr>
      <w:tr w:rsidR="00063B19" w14:paraId="140D52BB" w14:textId="77777777" w:rsidTr="00FC044D">
        <w:trPr>
          <w:trHeight w:val="474"/>
        </w:trPr>
        <w:tc>
          <w:tcPr>
            <w:tcW w:w="4209" w:type="dxa"/>
            <w:tcBorders>
              <w:top w:val="single" w:sz="4" w:space="0" w:color="auto"/>
              <w:left w:val="single" w:sz="4" w:space="0" w:color="auto"/>
              <w:bottom w:val="single" w:sz="4" w:space="0" w:color="auto"/>
              <w:right w:val="single" w:sz="4" w:space="0" w:color="auto"/>
            </w:tcBorders>
            <w:hideMark/>
          </w:tcPr>
          <w:p w14:paraId="775EF495" w14:textId="77777777" w:rsidR="00063B19" w:rsidRDefault="00063B19" w:rsidP="00FC044D">
            <w:pPr>
              <w:jc w:val="center"/>
            </w:pPr>
            <w:r>
              <w:rPr>
                <w:b/>
                <w:bCs/>
              </w:rPr>
              <w:t xml:space="preserve">Axillary </w:t>
            </w:r>
            <w:r>
              <w:t>Artery</w:t>
            </w:r>
          </w:p>
        </w:tc>
        <w:tc>
          <w:tcPr>
            <w:tcW w:w="1867" w:type="dxa"/>
            <w:tcBorders>
              <w:top w:val="single" w:sz="4" w:space="0" w:color="auto"/>
              <w:left w:val="single" w:sz="4" w:space="0" w:color="auto"/>
              <w:bottom w:val="single" w:sz="4" w:space="0" w:color="auto"/>
              <w:right w:val="single" w:sz="4" w:space="0" w:color="auto"/>
            </w:tcBorders>
            <w:hideMark/>
          </w:tcPr>
          <w:p w14:paraId="10D9F15E" w14:textId="77777777" w:rsidR="00063B19" w:rsidRDefault="00063B19" w:rsidP="00FC044D">
            <w:pPr>
              <w:jc w:val="center"/>
            </w:pPr>
            <w:r>
              <w:t>1.00</w:t>
            </w:r>
          </w:p>
        </w:tc>
      </w:tr>
      <w:tr w:rsidR="00063B19" w14:paraId="2866A823"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hideMark/>
          </w:tcPr>
          <w:p w14:paraId="5E2B9085" w14:textId="77777777" w:rsidR="00063B19" w:rsidRPr="002D6F22" w:rsidRDefault="00063B19" w:rsidP="00FC044D">
            <w:pPr>
              <w:spacing w:line="360" w:lineRule="auto"/>
              <w:jc w:val="both"/>
              <w:rPr>
                <w:b/>
                <w:bCs/>
                <w:i/>
                <w:iCs/>
              </w:rPr>
            </w:pPr>
            <w:r w:rsidRPr="002D6F22">
              <w:rPr>
                <w:b/>
                <w:bCs/>
                <w:i/>
                <w:iCs/>
              </w:rPr>
              <w:t>Common Superficial Temporal Artery</w:t>
            </w:r>
          </w:p>
          <w:p w14:paraId="48542E2F" w14:textId="77777777" w:rsidR="00063B19" w:rsidRDefault="00063B19" w:rsidP="00FC044D">
            <w:pPr>
              <w:spacing w:line="360" w:lineRule="auto"/>
              <w:jc w:val="both"/>
            </w:pPr>
            <w:r>
              <w:t xml:space="preserve">Halo thickness </w:t>
            </w:r>
            <w:r w:rsidRPr="002D6F22">
              <w:rPr>
                <w:b/>
                <w:bCs/>
              </w:rPr>
              <w:t>0.42 – 0.70mm</w:t>
            </w:r>
            <w:r>
              <w:t xml:space="preserve"> = suspicious of GCA</w:t>
            </w:r>
          </w:p>
          <w:p w14:paraId="607CA22E" w14:textId="77777777" w:rsidR="00063B19" w:rsidRPr="002D6F22" w:rsidRDefault="00063B19" w:rsidP="00FC044D">
            <w:pPr>
              <w:spacing w:line="360" w:lineRule="auto"/>
              <w:jc w:val="both"/>
            </w:pPr>
            <w:r>
              <w:t xml:space="preserve">Halo thickness </w:t>
            </w:r>
            <w:r w:rsidRPr="002D6F22">
              <w:rPr>
                <w:b/>
                <w:bCs/>
              </w:rPr>
              <w:t>&gt;0.70mm</w:t>
            </w:r>
            <w:r>
              <w:t xml:space="preserve"> = GCA high likely</w:t>
            </w:r>
          </w:p>
        </w:tc>
      </w:tr>
      <w:tr w:rsidR="00063B19" w14:paraId="56469190"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tcPr>
          <w:p w14:paraId="054D1000" w14:textId="77777777" w:rsidR="00063B19" w:rsidRPr="002D6F22" w:rsidRDefault="00063B19" w:rsidP="00FC044D">
            <w:pPr>
              <w:spacing w:line="360" w:lineRule="auto"/>
              <w:jc w:val="both"/>
              <w:rPr>
                <w:b/>
                <w:bCs/>
                <w:i/>
                <w:iCs/>
              </w:rPr>
            </w:pPr>
            <w:r w:rsidRPr="002D6F22">
              <w:rPr>
                <w:b/>
                <w:bCs/>
                <w:i/>
                <w:iCs/>
              </w:rPr>
              <w:t>Frontal Branch</w:t>
            </w:r>
          </w:p>
          <w:p w14:paraId="786B75D6" w14:textId="77777777" w:rsidR="00063B19" w:rsidRDefault="00063B19" w:rsidP="00FC044D">
            <w:pPr>
              <w:spacing w:line="360" w:lineRule="auto"/>
              <w:jc w:val="both"/>
            </w:pPr>
            <w:r>
              <w:t xml:space="preserve">Halo thickness </w:t>
            </w:r>
            <w:r w:rsidRPr="002D6F22">
              <w:rPr>
                <w:b/>
                <w:bCs/>
              </w:rPr>
              <w:t>0.34 – 0.70mm</w:t>
            </w:r>
            <w:r>
              <w:t xml:space="preserve"> = suspicious of GCA</w:t>
            </w:r>
          </w:p>
          <w:p w14:paraId="4D948887" w14:textId="77777777" w:rsidR="00063B19" w:rsidRDefault="00063B19" w:rsidP="00FC044D">
            <w:pPr>
              <w:spacing w:line="360" w:lineRule="auto"/>
              <w:jc w:val="both"/>
            </w:pPr>
            <w:r>
              <w:t xml:space="preserve">Halo thickness </w:t>
            </w:r>
            <w:r w:rsidRPr="002D6F22">
              <w:rPr>
                <w:b/>
                <w:bCs/>
              </w:rPr>
              <w:t>&gt;0.70mm</w:t>
            </w:r>
            <w:r>
              <w:t xml:space="preserve"> = GCA high likely</w:t>
            </w:r>
          </w:p>
        </w:tc>
      </w:tr>
      <w:tr w:rsidR="00063B19" w14:paraId="4ECA42EB"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tcPr>
          <w:p w14:paraId="6C4B1814" w14:textId="77777777" w:rsidR="00063B19" w:rsidRPr="002D6F22" w:rsidRDefault="00063B19" w:rsidP="00FC044D">
            <w:pPr>
              <w:spacing w:line="360" w:lineRule="auto"/>
              <w:jc w:val="both"/>
              <w:rPr>
                <w:b/>
                <w:bCs/>
                <w:i/>
                <w:iCs/>
              </w:rPr>
            </w:pPr>
            <w:r w:rsidRPr="002D6F22">
              <w:rPr>
                <w:b/>
                <w:bCs/>
                <w:i/>
                <w:iCs/>
              </w:rPr>
              <w:t>Parietal Branch</w:t>
            </w:r>
          </w:p>
          <w:p w14:paraId="17E79E25" w14:textId="77777777" w:rsidR="00063B19" w:rsidRDefault="00063B19" w:rsidP="00FC044D">
            <w:pPr>
              <w:spacing w:line="360" w:lineRule="auto"/>
              <w:jc w:val="both"/>
            </w:pPr>
            <w:r>
              <w:t xml:space="preserve">Halo thickness </w:t>
            </w:r>
            <w:r w:rsidRPr="002D6F22">
              <w:rPr>
                <w:b/>
                <w:bCs/>
              </w:rPr>
              <w:t>0.29 – 0.70mm</w:t>
            </w:r>
            <w:r>
              <w:t xml:space="preserve"> = suspicious of GCA</w:t>
            </w:r>
          </w:p>
          <w:p w14:paraId="2BAAB40E" w14:textId="77777777" w:rsidR="00063B19" w:rsidRDefault="00063B19" w:rsidP="00FC044D">
            <w:pPr>
              <w:spacing w:line="360" w:lineRule="auto"/>
              <w:jc w:val="both"/>
            </w:pPr>
            <w:r>
              <w:t xml:space="preserve">Halo thickness </w:t>
            </w:r>
            <w:r w:rsidRPr="002D6F22">
              <w:rPr>
                <w:b/>
                <w:bCs/>
              </w:rPr>
              <w:t>&gt;0.70mm</w:t>
            </w:r>
            <w:r>
              <w:t xml:space="preserve"> = GCA high likely</w:t>
            </w:r>
          </w:p>
        </w:tc>
      </w:tr>
      <w:tr w:rsidR="00063B19" w14:paraId="7EDE01A9" w14:textId="77777777" w:rsidTr="00FC044D">
        <w:trPr>
          <w:trHeight w:val="502"/>
        </w:trPr>
        <w:tc>
          <w:tcPr>
            <w:tcW w:w="6076" w:type="dxa"/>
            <w:gridSpan w:val="2"/>
            <w:tcBorders>
              <w:top w:val="single" w:sz="4" w:space="0" w:color="auto"/>
              <w:left w:val="single" w:sz="4" w:space="0" w:color="auto"/>
              <w:bottom w:val="single" w:sz="4" w:space="0" w:color="auto"/>
              <w:right w:val="single" w:sz="4" w:space="0" w:color="auto"/>
            </w:tcBorders>
          </w:tcPr>
          <w:p w14:paraId="4076164D" w14:textId="77777777" w:rsidR="00063B19" w:rsidRPr="002D6F22" w:rsidRDefault="00063B19" w:rsidP="00FC044D">
            <w:pPr>
              <w:spacing w:line="360" w:lineRule="auto"/>
              <w:jc w:val="both"/>
              <w:rPr>
                <w:b/>
                <w:bCs/>
                <w:i/>
                <w:iCs/>
              </w:rPr>
            </w:pPr>
            <w:r w:rsidRPr="002D6F22">
              <w:rPr>
                <w:b/>
                <w:bCs/>
                <w:i/>
                <w:iCs/>
              </w:rPr>
              <w:t>Axillary Artery</w:t>
            </w:r>
          </w:p>
          <w:p w14:paraId="0D425527" w14:textId="77777777" w:rsidR="00063B19" w:rsidRDefault="00063B19" w:rsidP="00FC044D">
            <w:pPr>
              <w:spacing w:line="360" w:lineRule="auto"/>
              <w:jc w:val="both"/>
              <w:rPr>
                <w:b/>
                <w:bCs/>
              </w:rPr>
            </w:pPr>
            <w:r>
              <w:t xml:space="preserve">Halo thickness </w:t>
            </w:r>
            <w:r>
              <w:rPr>
                <w:b/>
                <w:bCs/>
              </w:rPr>
              <w:t xml:space="preserve">1.00 – 1.50mm = </w:t>
            </w:r>
            <w:r w:rsidRPr="002D6F22">
              <w:t>Suspicious of GCA</w:t>
            </w:r>
          </w:p>
          <w:p w14:paraId="44C97017" w14:textId="77777777" w:rsidR="00063B19" w:rsidRDefault="00063B19" w:rsidP="00FC044D">
            <w:pPr>
              <w:spacing w:line="360" w:lineRule="auto"/>
              <w:jc w:val="both"/>
            </w:pPr>
            <w:r>
              <w:t xml:space="preserve">Halo thickness </w:t>
            </w:r>
            <w:r>
              <w:rPr>
                <w:b/>
                <w:bCs/>
              </w:rPr>
              <w:t xml:space="preserve">&gt;1.50mm = </w:t>
            </w:r>
            <w:r w:rsidRPr="002D6F22">
              <w:t>GCA Highly likely</w:t>
            </w:r>
            <w:r>
              <w:t xml:space="preserve"> </w:t>
            </w:r>
          </w:p>
        </w:tc>
      </w:tr>
    </w:tbl>
    <w:p w14:paraId="4DB7DB9F" w14:textId="6342912A" w:rsidR="00D54E27" w:rsidRPr="000E11EF" w:rsidRDefault="00D54E27" w:rsidP="000E11EF">
      <w:pPr>
        <w:pStyle w:val="Default"/>
        <w:jc w:val="both"/>
        <w:rPr>
          <w:rFonts w:ascii="Times New Roman" w:hAnsi="Times New Roman" w:cs="Times New Roman"/>
          <w:color w:val="auto"/>
        </w:rPr>
      </w:pPr>
    </w:p>
    <w:p w14:paraId="69BBF606" w14:textId="77777777" w:rsidR="00872F57" w:rsidRDefault="00872F57" w:rsidP="00AC00FE">
      <w:pPr>
        <w:pStyle w:val="Default"/>
        <w:jc w:val="both"/>
        <w:rPr>
          <w:rFonts w:ascii="Times New Roman" w:hAnsi="Times New Roman" w:cs="Times New Roman"/>
          <w:b/>
          <w:bCs/>
          <w:color w:val="auto"/>
        </w:rPr>
      </w:pPr>
    </w:p>
    <w:p w14:paraId="4B7DCC73" w14:textId="1AC93599" w:rsidR="009D48CD" w:rsidRPr="009D48CD" w:rsidRDefault="009D48CD" w:rsidP="009D48CD">
      <w:pPr>
        <w:pStyle w:val="Default"/>
        <w:jc w:val="both"/>
        <w:rPr>
          <w:rFonts w:ascii="Times New Roman" w:hAnsi="Times New Roman" w:cs="Times New Roman"/>
        </w:rPr>
      </w:pPr>
      <w:r w:rsidRPr="009D48CD">
        <w:rPr>
          <w:rFonts w:ascii="Times New Roman" w:hAnsi="Times New Roman" w:cs="Times New Roman"/>
          <w:b/>
          <w:bCs/>
          <w:i/>
          <w:iCs/>
        </w:rPr>
        <w:t>Limitations</w:t>
      </w:r>
      <w:r w:rsidRPr="009768CC">
        <w:rPr>
          <w:rFonts w:ascii="Times New Roman" w:hAnsi="Times New Roman" w:cs="Times New Roman"/>
          <w:b/>
          <w:bCs/>
        </w:rPr>
        <w:t xml:space="preserve"> </w:t>
      </w:r>
      <w:r w:rsidRPr="009768CC">
        <w:rPr>
          <w:rFonts w:ascii="Times New Roman" w:hAnsi="Times New Roman" w:cs="Times New Roman"/>
        </w:rPr>
        <w:t xml:space="preserve">for duplex ultrasound assessment </w:t>
      </w:r>
      <w:r>
        <w:rPr>
          <w:rFonts w:ascii="Times New Roman" w:hAnsi="Times New Roman" w:cs="Times New Roman"/>
        </w:rPr>
        <w:t xml:space="preserve">of the temporal arteries </w:t>
      </w:r>
      <w:r w:rsidRPr="009768CC">
        <w:rPr>
          <w:rFonts w:ascii="Times New Roman" w:hAnsi="Times New Roman" w:cs="Times New Roman"/>
        </w:rPr>
        <w:t xml:space="preserve">may include the following: </w:t>
      </w:r>
    </w:p>
    <w:p w14:paraId="341932F7" w14:textId="77777777" w:rsidR="009D48CD" w:rsidRPr="009768CC" w:rsidRDefault="009D48CD">
      <w:pPr>
        <w:pStyle w:val="Default"/>
        <w:numPr>
          <w:ilvl w:val="0"/>
          <w:numId w:val="55"/>
        </w:numPr>
        <w:spacing w:after="37"/>
        <w:jc w:val="both"/>
        <w:rPr>
          <w:rFonts w:ascii="Times New Roman" w:hAnsi="Times New Roman" w:cs="Times New Roman"/>
          <w:color w:val="auto"/>
        </w:rPr>
      </w:pPr>
      <w:r w:rsidRPr="009768CC">
        <w:rPr>
          <w:rFonts w:ascii="Times New Roman" w:hAnsi="Times New Roman" w:cs="Times New Roman"/>
          <w:color w:val="auto"/>
        </w:rPr>
        <w:t xml:space="preserve">Very small vessels are very difficult to image (typically temporal arteries are less than 2mm) and can be compressed with too much probe pressure. </w:t>
      </w:r>
    </w:p>
    <w:p w14:paraId="45C509BE" w14:textId="77777777" w:rsidR="009D48CD" w:rsidRPr="009768CC" w:rsidRDefault="009D48CD">
      <w:pPr>
        <w:pStyle w:val="Default"/>
        <w:numPr>
          <w:ilvl w:val="0"/>
          <w:numId w:val="55"/>
        </w:numPr>
        <w:spacing w:after="37"/>
        <w:jc w:val="both"/>
        <w:rPr>
          <w:rFonts w:ascii="Times New Roman" w:hAnsi="Times New Roman" w:cs="Times New Roman"/>
          <w:color w:val="auto"/>
        </w:rPr>
      </w:pPr>
      <w:r w:rsidRPr="009768CC">
        <w:rPr>
          <w:rFonts w:ascii="Times New Roman" w:hAnsi="Times New Roman" w:cs="Times New Roman"/>
          <w:color w:val="auto"/>
        </w:rPr>
        <w:t xml:space="preserve">Very tortuous vessels. </w:t>
      </w:r>
    </w:p>
    <w:p w14:paraId="331399F6" w14:textId="768B65D0" w:rsidR="009D48CD" w:rsidRDefault="009D48CD">
      <w:pPr>
        <w:pStyle w:val="Default"/>
        <w:numPr>
          <w:ilvl w:val="0"/>
          <w:numId w:val="55"/>
        </w:numPr>
        <w:jc w:val="both"/>
        <w:rPr>
          <w:rFonts w:ascii="Times New Roman" w:hAnsi="Times New Roman" w:cs="Times New Roman"/>
          <w:color w:val="auto"/>
        </w:rPr>
      </w:pPr>
      <w:r w:rsidRPr="009768CC">
        <w:rPr>
          <w:rFonts w:ascii="Times New Roman" w:hAnsi="Times New Roman" w:cs="Times New Roman"/>
          <w:color w:val="auto"/>
        </w:rPr>
        <w:t>The temporal arteries usually pass beyond the hairline, which can make imaging difficult. Copious amounts of gel may be needed in order to image the vessels.</w:t>
      </w:r>
    </w:p>
    <w:p w14:paraId="60088378" w14:textId="6C20B3C3" w:rsidR="00593DBF" w:rsidRDefault="00593DBF">
      <w:pPr>
        <w:pStyle w:val="Default"/>
        <w:numPr>
          <w:ilvl w:val="0"/>
          <w:numId w:val="55"/>
        </w:numPr>
        <w:jc w:val="both"/>
        <w:rPr>
          <w:rFonts w:ascii="Times New Roman" w:hAnsi="Times New Roman" w:cs="Times New Roman"/>
          <w:color w:val="auto"/>
        </w:rPr>
      </w:pPr>
      <w:r>
        <w:rPr>
          <w:rFonts w:ascii="Times New Roman" w:hAnsi="Times New Roman" w:cs="Times New Roman"/>
          <w:color w:val="auto"/>
        </w:rPr>
        <w:t xml:space="preserve">When insufficient imaging is obtained due to hair, patients may be required to return for a rescan </w:t>
      </w:r>
      <w:r w:rsidR="00EF2FCC">
        <w:rPr>
          <w:rFonts w:ascii="Times New Roman" w:hAnsi="Times New Roman" w:cs="Times New Roman"/>
          <w:color w:val="auto"/>
        </w:rPr>
        <w:t>following a haircut to improve access to the temporal region.</w:t>
      </w:r>
    </w:p>
    <w:p w14:paraId="3B337711" w14:textId="77777777" w:rsidR="009D48CD" w:rsidRDefault="009D48CD" w:rsidP="00AC00FE">
      <w:pPr>
        <w:pStyle w:val="Default"/>
        <w:jc w:val="both"/>
        <w:rPr>
          <w:rFonts w:ascii="Times New Roman" w:hAnsi="Times New Roman" w:cs="Times New Roman"/>
          <w:b/>
          <w:bCs/>
          <w:color w:val="auto"/>
        </w:rPr>
      </w:pPr>
    </w:p>
    <w:p w14:paraId="73B982DD" w14:textId="3A6120C8" w:rsidR="00AC00FE" w:rsidRPr="00C35740" w:rsidRDefault="00AC00FE" w:rsidP="00AC00FE">
      <w:pPr>
        <w:pStyle w:val="Default"/>
        <w:jc w:val="both"/>
        <w:rPr>
          <w:rFonts w:ascii="Times New Roman" w:hAnsi="Times New Roman" w:cs="Times New Roman"/>
          <w:b/>
          <w:bCs/>
          <w:color w:val="auto"/>
          <w:u w:val="single"/>
        </w:rPr>
      </w:pPr>
      <w:r w:rsidRPr="00C35740">
        <w:rPr>
          <w:rFonts w:ascii="Times New Roman" w:hAnsi="Times New Roman" w:cs="Times New Roman"/>
          <w:b/>
          <w:bCs/>
          <w:color w:val="auto"/>
          <w:u w:val="single"/>
        </w:rPr>
        <w:t xml:space="preserve">Treatment with steroids and implications for the ultrasound examination: </w:t>
      </w:r>
    </w:p>
    <w:p w14:paraId="2EDE40F6" w14:textId="77777777" w:rsidR="00AC00FE" w:rsidRPr="00AC00FE" w:rsidRDefault="00AC00FE" w:rsidP="00AC00FE">
      <w:pPr>
        <w:pStyle w:val="Default"/>
        <w:jc w:val="both"/>
        <w:rPr>
          <w:rFonts w:ascii="Times New Roman" w:hAnsi="Times New Roman" w:cs="Times New Roman"/>
          <w:b/>
          <w:bCs/>
          <w:color w:val="auto"/>
        </w:rPr>
      </w:pPr>
    </w:p>
    <w:p w14:paraId="5B5025FF" w14:textId="77777777" w:rsidR="00225D51" w:rsidRDefault="00AC00FE" w:rsidP="00AC00FE">
      <w:pPr>
        <w:pStyle w:val="Default"/>
        <w:jc w:val="both"/>
        <w:rPr>
          <w:rFonts w:ascii="Times New Roman" w:hAnsi="Times New Roman" w:cs="Times New Roman"/>
          <w:color w:val="auto"/>
        </w:rPr>
      </w:pPr>
      <w:r w:rsidRPr="00AC00FE">
        <w:rPr>
          <w:rFonts w:ascii="Times New Roman" w:hAnsi="Times New Roman" w:cs="Times New Roman"/>
          <w:color w:val="auto"/>
        </w:rPr>
        <w:t>The timing of the examination must be considered when performing ultrasound for temporal arteritis. It is desirable to perform this examination before starting steroid therapy</w:t>
      </w:r>
      <w:r w:rsidRPr="006A1FA5">
        <w:rPr>
          <w:rFonts w:ascii="Times New Roman" w:hAnsi="Times New Roman" w:cs="Times New Roman"/>
          <w:color w:val="auto"/>
          <w:vertAlign w:val="superscript"/>
        </w:rPr>
        <w:t>13</w:t>
      </w:r>
      <w:r w:rsidRPr="00402A0E">
        <w:rPr>
          <w:rFonts w:ascii="Times New Roman" w:hAnsi="Times New Roman" w:cs="Times New Roman"/>
          <w:color w:val="auto"/>
        </w:rPr>
        <w:t xml:space="preserve">. In diverse studies, the halo sign seems to disappear within a period of 2 days to 6 months after the start of treatment with corticosteroids </w:t>
      </w:r>
      <w:r w:rsidRPr="00402A0E">
        <w:rPr>
          <w:rFonts w:ascii="Times New Roman" w:hAnsi="Times New Roman" w:cs="Times New Roman"/>
          <w:color w:val="auto"/>
          <w:vertAlign w:val="superscript"/>
        </w:rPr>
        <w:t>13,2,14</w:t>
      </w:r>
      <w:r w:rsidRPr="00402A0E">
        <w:rPr>
          <w:rFonts w:ascii="Times New Roman" w:hAnsi="Times New Roman" w:cs="Times New Roman"/>
          <w:color w:val="auto"/>
        </w:rPr>
        <w:t>. In</w:t>
      </w:r>
      <w:r w:rsidRPr="00AC00FE">
        <w:rPr>
          <w:rFonts w:ascii="Times New Roman" w:hAnsi="Times New Roman" w:cs="Times New Roman"/>
          <w:color w:val="auto"/>
        </w:rPr>
        <w:t xml:space="preserve"> addition, the halo </w:t>
      </w:r>
      <w:r w:rsidRPr="00AC00FE">
        <w:rPr>
          <w:rFonts w:ascii="Times New Roman" w:hAnsi="Times New Roman" w:cs="Times New Roman"/>
          <w:color w:val="auto"/>
        </w:rPr>
        <w:lastRenderedPageBreak/>
        <w:t xml:space="preserve">sign reappears in GCA patients suffering a flare </w:t>
      </w:r>
      <w:r w:rsidRPr="00225D51">
        <w:rPr>
          <w:rFonts w:ascii="Times New Roman" w:hAnsi="Times New Roman" w:cs="Times New Roman"/>
          <w:color w:val="auto"/>
          <w:vertAlign w:val="superscript"/>
        </w:rPr>
        <w:t>2</w:t>
      </w:r>
      <w:r w:rsidRPr="00AC00FE">
        <w:rPr>
          <w:rFonts w:ascii="Times New Roman" w:hAnsi="Times New Roman" w:cs="Times New Roman"/>
          <w:color w:val="auto"/>
        </w:rPr>
        <w:t>. Nevertheless, the Halo sign has been said to rarely disappear before 2 months and can persist for up to 7 months in patients in remission and under steroid treatment</w:t>
      </w:r>
      <w:r w:rsidRPr="00225D51">
        <w:rPr>
          <w:rFonts w:ascii="Times New Roman" w:hAnsi="Times New Roman" w:cs="Times New Roman"/>
          <w:color w:val="auto"/>
          <w:vertAlign w:val="superscript"/>
        </w:rPr>
        <w:t>15</w:t>
      </w:r>
      <w:r w:rsidRPr="00AC00FE">
        <w:rPr>
          <w:rFonts w:ascii="Times New Roman" w:hAnsi="Times New Roman" w:cs="Times New Roman"/>
          <w:color w:val="auto"/>
        </w:rPr>
        <w:t>. It has been suggested that patients with a smaller number of affected branches require less time for halo disappearance</w:t>
      </w:r>
      <w:r w:rsidRPr="00225D51">
        <w:rPr>
          <w:rFonts w:ascii="Times New Roman" w:hAnsi="Times New Roman" w:cs="Times New Roman"/>
          <w:color w:val="auto"/>
          <w:vertAlign w:val="superscript"/>
        </w:rPr>
        <w:t>2</w:t>
      </w:r>
      <w:r w:rsidRPr="00AC00FE">
        <w:rPr>
          <w:rFonts w:ascii="Times New Roman" w:hAnsi="Times New Roman" w:cs="Times New Roman"/>
          <w:color w:val="auto"/>
        </w:rPr>
        <w:t xml:space="preserve">. </w:t>
      </w:r>
    </w:p>
    <w:p w14:paraId="2359A844" w14:textId="7B84CA67" w:rsidR="00AC00FE" w:rsidRPr="00AC00FE" w:rsidRDefault="00AC00FE" w:rsidP="00AC00FE">
      <w:pPr>
        <w:pStyle w:val="Default"/>
        <w:jc w:val="both"/>
        <w:rPr>
          <w:rFonts w:ascii="Times New Roman" w:hAnsi="Times New Roman" w:cs="Times New Roman"/>
          <w:color w:val="auto"/>
        </w:rPr>
      </w:pPr>
      <w:r w:rsidRPr="00AC00FE">
        <w:rPr>
          <w:rFonts w:ascii="Times New Roman" w:hAnsi="Times New Roman" w:cs="Times New Roman"/>
          <w:color w:val="auto"/>
        </w:rPr>
        <w:t xml:space="preserve">Considering that current guidelines are very clear about the importance of starting high-dose steroids immediately on suspicion of TA (symptoms can be very severe, including permanent sight loss if left untreated), </w:t>
      </w:r>
      <w:r w:rsidRPr="000E267C">
        <w:rPr>
          <w:rFonts w:ascii="Times New Roman" w:hAnsi="Times New Roman" w:cs="Times New Roman"/>
          <w:bCs/>
          <w:color w:val="auto"/>
        </w:rPr>
        <w:t>ultrasound must be performed immediately rather than delaying steroids while this examination is being arranged</w:t>
      </w:r>
      <w:r w:rsidRPr="000E267C">
        <w:rPr>
          <w:rFonts w:ascii="Times New Roman" w:hAnsi="Times New Roman" w:cs="Times New Roman"/>
          <w:bCs/>
          <w:color w:val="auto"/>
          <w:vertAlign w:val="superscript"/>
        </w:rPr>
        <w:t>13</w:t>
      </w:r>
      <w:r w:rsidRPr="000E267C">
        <w:rPr>
          <w:rFonts w:ascii="Times New Roman" w:hAnsi="Times New Roman" w:cs="Times New Roman"/>
          <w:bCs/>
          <w:color w:val="auto"/>
        </w:rPr>
        <w:t>.</w:t>
      </w:r>
      <w:r w:rsidRPr="00AC00FE">
        <w:rPr>
          <w:rFonts w:ascii="Times New Roman" w:hAnsi="Times New Roman" w:cs="Times New Roman"/>
          <w:color w:val="auto"/>
        </w:rPr>
        <w:t xml:space="preserve"> With the literature unclear on how quickly the halo sign may disappear with steroid treatment, caution must be observed when using ultrasound for diagnosis in patients treated with steroids. </w:t>
      </w:r>
      <w:r w:rsidRPr="005A44C3">
        <w:rPr>
          <w:rFonts w:ascii="Times New Roman" w:hAnsi="Times New Roman" w:cs="Times New Roman"/>
          <w:b/>
          <w:bCs/>
          <w:i/>
          <w:iCs/>
          <w:color w:val="FF0000"/>
        </w:rPr>
        <w:t xml:space="preserve">Rapid access to both ultrasound and biopsy on the day of presentation would be optimum for diagnosis. </w:t>
      </w:r>
      <w:r w:rsidR="000E267C" w:rsidRPr="005A44C3">
        <w:rPr>
          <w:rFonts w:ascii="Times New Roman" w:hAnsi="Times New Roman" w:cs="Times New Roman"/>
          <w:b/>
          <w:bCs/>
          <w:i/>
          <w:iCs/>
          <w:color w:val="FF0000"/>
        </w:rPr>
        <w:t xml:space="preserve">As per the literature, with the halo sign known to disappear within a period of 2 days to 6 months, it is suggested rapid assessment is arranged for patients within 48 hours from the day of </w:t>
      </w:r>
      <w:r w:rsidR="000E267C" w:rsidRPr="00402A0E">
        <w:rPr>
          <w:rFonts w:ascii="Times New Roman" w:hAnsi="Times New Roman" w:cs="Times New Roman"/>
          <w:b/>
          <w:bCs/>
          <w:i/>
          <w:iCs/>
          <w:color w:val="FF0000"/>
        </w:rPr>
        <w:t>presentation</w:t>
      </w:r>
      <w:r w:rsidR="00402A0E" w:rsidRPr="00402A0E">
        <w:rPr>
          <w:rFonts w:ascii="Times New Roman" w:hAnsi="Times New Roman" w:cs="Times New Roman"/>
          <w:color w:val="FF0000"/>
          <w:vertAlign w:val="superscript"/>
        </w:rPr>
        <w:t>13,2,14</w:t>
      </w:r>
      <w:r w:rsidR="000E267C" w:rsidRPr="005A44C3">
        <w:rPr>
          <w:rFonts w:ascii="Times New Roman" w:hAnsi="Times New Roman" w:cs="Times New Roman"/>
          <w:b/>
          <w:bCs/>
          <w:i/>
          <w:iCs/>
          <w:color w:val="FF0000"/>
        </w:rPr>
        <w:t>. If the ultrasound scan occurs after &gt;48 hours it is suggested that the date since commencement of steroids is noted in the report</w:t>
      </w:r>
      <w:r w:rsidR="003F3C90">
        <w:rPr>
          <w:rFonts w:ascii="Times New Roman" w:hAnsi="Times New Roman" w:cs="Times New Roman"/>
          <w:b/>
          <w:bCs/>
          <w:i/>
          <w:iCs/>
          <w:color w:val="FF0000"/>
        </w:rPr>
        <w:t xml:space="preserve"> if known.</w:t>
      </w:r>
    </w:p>
    <w:p w14:paraId="6533D6A7" w14:textId="77777777" w:rsidR="00225D51" w:rsidRDefault="00225D51" w:rsidP="00CF3FA0">
      <w:pPr>
        <w:pStyle w:val="Default"/>
        <w:rPr>
          <w:rFonts w:ascii="Times New Roman" w:hAnsi="Times New Roman" w:cs="Times New Roman"/>
          <w:b/>
          <w:bCs/>
        </w:rPr>
      </w:pPr>
    </w:p>
    <w:p w14:paraId="23AC5D0E" w14:textId="52319A7D" w:rsidR="00543912" w:rsidRDefault="00012B8B" w:rsidP="00CF3FA0">
      <w:pPr>
        <w:pStyle w:val="Default"/>
        <w:rPr>
          <w:rFonts w:ascii="Times New Roman" w:hAnsi="Times New Roman" w:cs="Times New Roman"/>
          <w:b/>
          <w:bCs/>
        </w:rPr>
      </w:pPr>
      <w:r>
        <w:rPr>
          <w:rFonts w:ascii="Times New Roman" w:hAnsi="Times New Roman" w:cs="Times New Roman"/>
          <w:b/>
          <w:bCs/>
        </w:rPr>
        <w:t>Probe Resolution</w:t>
      </w:r>
      <w:r w:rsidR="001A7CFD">
        <w:rPr>
          <w:rFonts w:ascii="Times New Roman" w:hAnsi="Times New Roman" w:cs="Times New Roman"/>
          <w:b/>
          <w:bCs/>
        </w:rPr>
        <w:t>s to discern margin of error</w:t>
      </w:r>
    </w:p>
    <w:p w14:paraId="280F9DB0" w14:textId="77777777" w:rsidR="00012B8B" w:rsidRDefault="00012B8B" w:rsidP="00CF3FA0">
      <w:pPr>
        <w:pStyle w:val="Default"/>
        <w:rPr>
          <w:rFonts w:ascii="Times New Roman" w:hAnsi="Times New Roman" w:cs="Times New Roman"/>
          <w:b/>
          <w:bCs/>
        </w:rPr>
      </w:pPr>
    </w:p>
    <w:tbl>
      <w:tblPr>
        <w:tblStyle w:val="TableGrid"/>
        <w:tblW w:w="0" w:type="auto"/>
        <w:tblLook w:val="04A0" w:firstRow="1" w:lastRow="0" w:firstColumn="1" w:lastColumn="0" w:noHBand="0" w:noVBand="1"/>
      </w:tblPr>
      <w:tblGrid>
        <w:gridCol w:w="1655"/>
        <w:gridCol w:w="1653"/>
        <w:gridCol w:w="1795"/>
        <w:gridCol w:w="1795"/>
        <w:gridCol w:w="1397"/>
      </w:tblGrid>
      <w:tr w:rsidR="009445E8" w:rsidRPr="006A1FA5" w14:paraId="397A6774" w14:textId="635FE339" w:rsidTr="002875AC">
        <w:tc>
          <w:tcPr>
            <w:tcW w:w="1655" w:type="dxa"/>
          </w:tcPr>
          <w:p w14:paraId="20A58541" w14:textId="5D603EA8"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Probe</w:t>
            </w:r>
          </w:p>
        </w:tc>
        <w:tc>
          <w:tcPr>
            <w:tcW w:w="1653" w:type="dxa"/>
          </w:tcPr>
          <w:p w14:paraId="08F5DD37" w14:textId="62E57BDA"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Depth</w:t>
            </w:r>
          </w:p>
        </w:tc>
        <w:tc>
          <w:tcPr>
            <w:tcW w:w="1795" w:type="dxa"/>
          </w:tcPr>
          <w:p w14:paraId="5B344F36" w14:textId="18CD4ABE"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Lateral Resolution</w:t>
            </w:r>
          </w:p>
        </w:tc>
        <w:tc>
          <w:tcPr>
            <w:tcW w:w="1795" w:type="dxa"/>
          </w:tcPr>
          <w:p w14:paraId="00CFA85B" w14:textId="16B907C2"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Axial Resolution</w:t>
            </w:r>
          </w:p>
        </w:tc>
        <w:tc>
          <w:tcPr>
            <w:tcW w:w="1397" w:type="dxa"/>
          </w:tcPr>
          <w:p w14:paraId="709CF0AC" w14:textId="536B61CF" w:rsidR="009445E8" w:rsidRPr="006A1FA5" w:rsidRDefault="009445E8" w:rsidP="009445E8">
            <w:pPr>
              <w:pStyle w:val="Default"/>
              <w:rPr>
                <w:rFonts w:ascii="Times New Roman" w:hAnsi="Times New Roman" w:cs="Times New Roman"/>
                <w:b/>
                <w:bCs/>
              </w:rPr>
            </w:pPr>
            <w:r w:rsidRPr="006A1FA5">
              <w:rPr>
                <w:rFonts w:ascii="Times New Roman" w:hAnsi="Times New Roman" w:cs="Times New Roman"/>
                <w:b/>
                <w:bCs/>
              </w:rPr>
              <w:t>Service report date</w:t>
            </w:r>
          </w:p>
        </w:tc>
      </w:tr>
      <w:tr w:rsidR="009445E8" w:rsidRPr="006A1FA5" w14:paraId="1B551ECE" w14:textId="4FC9F710" w:rsidTr="002875AC">
        <w:tc>
          <w:tcPr>
            <w:tcW w:w="1655" w:type="dxa"/>
          </w:tcPr>
          <w:p w14:paraId="20F151BB" w14:textId="4B8874E0" w:rsidR="009445E8" w:rsidRPr="006A1FA5" w:rsidRDefault="009445E8" w:rsidP="009445E8">
            <w:pPr>
              <w:pStyle w:val="Default"/>
              <w:rPr>
                <w:rFonts w:ascii="Times New Roman" w:hAnsi="Times New Roman" w:cs="Times New Roman"/>
                <w:shd w:val="clear" w:color="auto" w:fill="FFFFFF"/>
              </w:rPr>
            </w:pPr>
            <w:r w:rsidRPr="006A1FA5">
              <w:rPr>
                <w:rFonts w:ascii="Times New Roman" w:hAnsi="Times New Roman" w:cs="Times New Roman"/>
                <w:shd w:val="clear" w:color="auto" w:fill="FFFFFF"/>
              </w:rPr>
              <w:t>Stepping Hill Hospital</w:t>
            </w:r>
          </w:p>
          <w:p w14:paraId="59BF2436" w14:textId="2EB2EB15" w:rsidR="009445E8" w:rsidRPr="006A1FA5" w:rsidRDefault="009445E8" w:rsidP="009445E8">
            <w:pPr>
              <w:pStyle w:val="Default"/>
              <w:rPr>
                <w:rFonts w:ascii="Times New Roman" w:hAnsi="Times New Roman" w:cs="Times New Roman"/>
                <w:shd w:val="clear" w:color="auto" w:fill="FFFFFF"/>
              </w:rPr>
            </w:pPr>
            <w:r w:rsidRPr="006A1FA5">
              <w:rPr>
                <w:rFonts w:ascii="Times New Roman" w:hAnsi="Times New Roman" w:cs="Times New Roman"/>
                <w:shd w:val="clear" w:color="auto" w:fill="FFFFFF"/>
              </w:rPr>
              <w:t>L15-7IO</w:t>
            </w:r>
          </w:p>
          <w:p w14:paraId="1E924D74" w14:textId="77777777" w:rsidR="009445E8" w:rsidRPr="006A1FA5" w:rsidRDefault="009445E8" w:rsidP="009445E8">
            <w:pPr>
              <w:pStyle w:val="Default"/>
              <w:rPr>
                <w:rFonts w:ascii="Times New Roman" w:hAnsi="Times New Roman" w:cs="Times New Roman"/>
                <w:shd w:val="clear" w:color="auto" w:fill="FFFFFF"/>
              </w:rPr>
            </w:pPr>
            <w:r w:rsidRPr="006A1FA5">
              <w:rPr>
                <w:rFonts w:ascii="Times New Roman" w:hAnsi="Times New Roman" w:cs="Times New Roman"/>
                <w:shd w:val="clear" w:color="auto" w:fill="FFFFFF"/>
              </w:rPr>
              <w:t>s/n: F001D8</w:t>
            </w:r>
          </w:p>
          <w:p w14:paraId="27DF900E" w14:textId="09D62708" w:rsidR="009445E8" w:rsidRPr="006A1FA5" w:rsidRDefault="009445E8" w:rsidP="009445E8">
            <w:pPr>
              <w:pStyle w:val="Default"/>
              <w:rPr>
                <w:rFonts w:ascii="Times New Roman" w:hAnsi="Times New Roman" w:cs="Times New Roman"/>
              </w:rPr>
            </w:pPr>
            <w:r w:rsidRPr="006A1FA5">
              <w:rPr>
                <w:rFonts w:ascii="Times New Roman" w:hAnsi="Times New Roman" w:cs="Times New Roman"/>
                <w:shd w:val="clear" w:color="auto" w:fill="FFFFFF"/>
              </w:rPr>
              <w:t>for Philips Epiq5G</w:t>
            </w:r>
          </w:p>
        </w:tc>
        <w:tc>
          <w:tcPr>
            <w:tcW w:w="1653" w:type="dxa"/>
          </w:tcPr>
          <w:p w14:paraId="46A62FE5" w14:textId="75B7C681" w:rsidR="009445E8" w:rsidRPr="006A1FA5" w:rsidRDefault="009445E8" w:rsidP="009445E8">
            <w:pPr>
              <w:pStyle w:val="Default"/>
              <w:rPr>
                <w:rFonts w:ascii="Times New Roman" w:hAnsi="Times New Roman" w:cs="Times New Roman"/>
              </w:rPr>
            </w:pPr>
            <w:r w:rsidRPr="006A1FA5">
              <w:rPr>
                <w:rFonts w:ascii="Times New Roman" w:hAnsi="Times New Roman" w:cs="Times New Roman"/>
              </w:rPr>
              <w:t>20mm</w:t>
            </w:r>
          </w:p>
        </w:tc>
        <w:tc>
          <w:tcPr>
            <w:tcW w:w="1795" w:type="dxa"/>
          </w:tcPr>
          <w:p w14:paraId="7088309E" w14:textId="79FB2FEE" w:rsidR="009445E8" w:rsidRPr="006A1FA5" w:rsidRDefault="009445E8" w:rsidP="009445E8">
            <w:pPr>
              <w:pStyle w:val="Default"/>
              <w:rPr>
                <w:rFonts w:ascii="Times New Roman" w:hAnsi="Times New Roman" w:cs="Times New Roman"/>
              </w:rPr>
            </w:pPr>
            <w:r w:rsidRPr="006A1FA5">
              <w:rPr>
                <w:rFonts w:ascii="Times New Roman" w:hAnsi="Times New Roman" w:cs="Times New Roman"/>
              </w:rPr>
              <w:t>0.4</w:t>
            </w:r>
            <w:r w:rsidR="005003C5">
              <w:rPr>
                <w:rFonts w:ascii="Times New Roman" w:hAnsi="Times New Roman" w:cs="Times New Roman"/>
              </w:rPr>
              <w:t>mm</w:t>
            </w:r>
          </w:p>
        </w:tc>
        <w:tc>
          <w:tcPr>
            <w:tcW w:w="1795" w:type="dxa"/>
          </w:tcPr>
          <w:p w14:paraId="33BE01BA" w14:textId="7A54BE9B" w:rsidR="009445E8" w:rsidRPr="006A1FA5" w:rsidRDefault="009445E8" w:rsidP="009445E8">
            <w:pPr>
              <w:pStyle w:val="Default"/>
              <w:rPr>
                <w:rFonts w:ascii="Times New Roman" w:hAnsi="Times New Roman" w:cs="Times New Roman"/>
              </w:rPr>
            </w:pPr>
            <w:r w:rsidRPr="006A1FA5">
              <w:rPr>
                <w:rFonts w:ascii="Times New Roman" w:hAnsi="Times New Roman" w:cs="Times New Roman"/>
              </w:rPr>
              <w:t>0.5</w:t>
            </w:r>
            <w:r w:rsidR="005003C5">
              <w:rPr>
                <w:rFonts w:ascii="Times New Roman" w:hAnsi="Times New Roman" w:cs="Times New Roman"/>
              </w:rPr>
              <w:t>mm</w:t>
            </w:r>
          </w:p>
        </w:tc>
        <w:tc>
          <w:tcPr>
            <w:tcW w:w="1397" w:type="dxa"/>
          </w:tcPr>
          <w:p w14:paraId="1217EEF7" w14:textId="0807D550" w:rsidR="009445E8" w:rsidRPr="006A1FA5" w:rsidRDefault="009445E8" w:rsidP="009445E8">
            <w:pPr>
              <w:pStyle w:val="Default"/>
              <w:rPr>
                <w:rFonts w:ascii="Times New Roman" w:hAnsi="Times New Roman" w:cs="Times New Roman"/>
              </w:rPr>
            </w:pPr>
            <w:r w:rsidRPr="006A1FA5">
              <w:rPr>
                <w:rFonts w:ascii="Times New Roman" w:hAnsi="Times New Roman" w:cs="Times New Roman"/>
              </w:rPr>
              <w:t>Aug 2021</w:t>
            </w:r>
          </w:p>
        </w:tc>
      </w:tr>
      <w:tr w:rsidR="009445E8" w:rsidRPr="006A1FA5" w14:paraId="38B215BC" w14:textId="3B373E84" w:rsidTr="009445E8">
        <w:trPr>
          <w:trHeight w:val="570"/>
        </w:trPr>
        <w:tc>
          <w:tcPr>
            <w:tcW w:w="1655" w:type="dxa"/>
          </w:tcPr>
          <w:p w14:paraId="2B8B7D55" w14:textId="77777777" w:rsidR="009445E8" w:rsidRPr="006A1FA5" w:rsidRDefault="009445E8" w:rsidP="009445E8">
            <w:pPr>
              <w:pStyle w:val="Default"/>
              <w:rPr>
                <w:rFonts w:ascii="Times New Roman" w:hAnsi="Times New Roman" w:cs="Times New Roman"/>
                <w:b/>
                <w:bCs/>
              </w:rPr>
            </w:pPr>
          </w:p>
        </w:tc>
        <w:tc>
          <w:tcPr>
            <w:tcW w:w="1653" w:type="dxa"/>
          </w:tcPr>
          <w:p w14:paraId="2153FE12" w14:textId="77777777" w:rsidR="009445E8" w:rsidRPr="006A1FA5" w:rsidRDefault="009445E8" w:rsidP="009445E8">
            <w:pPr>
              <w:pStyle w:val="Default"/>
              <w:rPr>
                <w:rFonts w:ascii="Times New Roman" w:hAnsi="Times New Roman" w:cs="Times New Roman"/>
                <w:b/>
                <w:bCs/>
              </w:rPr>
            </w:pPr>
          </w:p>
        </w:tc>
        <w:tc>
          <w:tcPr>
            <w:tcW w:w="1795" w:type="dxa"/>
          </w:tcPr>
          <w:p w14:paraId="2E46CA5D" w14:textId="77777777" w:rsidR="009445E8" w:rsidRPr="006A1FA5" w:rsidRDefault="009445E8" w:rsidP="009445E8">
            <w:pPr>
              <w:pStyle w:val="Default"/>
              <w:rPr>
                <w:rFonts w:ascii="Times New Roman" w:hAnsi="Times New Roman" w:cs="Times New Roman"/>
                <w:b/>
                <w:bCs/>
              </w:rPr>
            </w:pPr>
          </w:p>
        </w:tc>
        <w:tc>
          <w:tcPr>
            <w:tcW w:w="1795" w:type="dxa"/>
          </w:tcPr>
          <w:p w14:paraId="6CCE12BF" w14:textId="77777777" w:rsidR="009445E8" w:rsidRPr="006A1FA5" w:rsidRDefault="009445E8" w:rsidP="009445E8">
            <w:pPr>
              <w:pStyle w:val="Default"/>
              <w:rPr>
                <w:rFonts w:ascii="Times New Roman" w:hAnsi="Times New Roman" w:cs="Times New Roman"/>
                <w:b/>
                <w:bCs/>
              </w:rPr>
            </w:pPr>
          </w:p>
        </w:tc>
        <w:tc>
          <w:tcPr>
            <w:tcW w:w="1397" w:type="dxa"/>
          </w:tcPr>
          <w:p w14:paraId="51661E0D" w14:textId="77777777" w:rsidR="009445E8" w:rsidRPr="006A1FA5" w:rsidRDefault="009445E8" w:rsidP="009445E8">
            <w:pPr>
              <w:pStyle w:val="Default"/>
              <w:rPr>
                <w:rFonts w:ascii="Times New Roman" w:hAnsi="Times New Roman" w:cs="Times New Roman"/>
                <w:b/>
                <w:bCs/>
              </w:rPr>
            </w:pPr>
          </w:p>
        </w:tc>
      </w:tr>
    </w:tbl>
    <w:p w14:paraId="49DC1870" w14:textId="1BA24EFD" w:rsidR="00543912" w:rsidRDefault="00543912" w:rsidP="00CF3FA0">
      <w:pPr>
        <w:pStyle w:val="Default"/>
        <w:rPr>
          <w:rFonts w:ascii="Times New Roman" w:hAnsi="Times New Roman" w:cs="Times New Roman"/>
          <w:b/>
          <w:bCs/>
        </w:rPr>
      </w:pPr>
    </w:p>
    <w:p w14:paraId="3CBD12A2" w14:textId="3C8098B5" w:rsidR="00543912" w:rsidRDefault="00543912" w:rsidP="00CF3FA0">
      <w:pPr>
        <w:pStyle w:val="Default"/>
        <w:rPr>
          <w:rFonts w:ascii="Times New Roman" w:hAnsi="Times New Roman" w:cs="Times New Roman"/>
          <w:b/>
          <w:bCs/>
        </w:rPr>
      </w:pPr>
    </w:p>
    <w:p w14:paraId="6E62A864" w14:textId="77777777" w:rsidR="00543912" w:rsidRDefault="00543912" w:rsidP="00CF3FA0">
      <w:pPr>
        <w:pStyle w:val="Default"/>
        <w:rPr>
          <w:rFonts w:ascii="Times New Roman" w:hAnsi="Times New Roman" w:cs="Times New Roman"/>
          <w:b/>
          <w:bCs/>
        </w:rPr>
      </w:pPr>
    </w:p>
    <w:p w14:paraId="42391A9D" w14:textId="77777777" w:rsidR="00225D51" w:rsidRDefault="00225D51" w:rsidP="00CF3FA0">
      <w:pPr>
        <w:pStyle w:val="Default"/>
        <w:rPr>
          <w:rFonts w:ascii="Times New Roman" w:hAnsi="Times New Roman" w:cs="Times New Roman"/>
          <w:b/>
          <w:bCs/>
        </w:rPr>
      </w:pPr>
    </w:p>
    <w:p w14:paraId="4593D168" w14:textId="6D7F2847" w:rsidR="00582B31" w:rsidRDefault="00582B31" w:rsidP="00CF3FA0">
      <w:pPr>
        <w:pStyle w:val="Default"/>
        <w:rPr>
          <w:rFonts w:ascii="Times New Roman" w:hAnsi="Times New Roman" w:cs="Times New Roman"/>
        </w:rPr>
      </w:pPr>
      <w:r w:rsidRPr="00CF3FA0">
        <w:rPr>
          <w:rFonts w:ascii="Times New Roman" w:hAnsi="Times New Roman" w:cs="Times New Roman"/>
          <w:b/>
          <w:bCs/>
        </w:rPr>
        <w:t>REFERENCES</w:t>
      </w:r>
      <w:r w:rsidRPr="00582B31">
        <w:rPr>
          <w:rFonts w:ascii="Times New Roman" w:hAnsi="Times New Roman" w:cs="Times New Roman"/>
        </w:rPr>
        <w:t>:</w:t>
      </w:r>
    </w:p>
    <w:p w14:paraId="1DE85D10" w14:textId="77777777" w:rsidR="00582B31" w:rsidRPr="00582B31" w:rsidRDefault="00582B31" w:rsidP="00582B31">
      <w:pPr>
        <w:pStyle w:val="Default"/>
        <w:ind w:left="720"/>
        <w:rPr>
          <w:rFonts w:ascii="Times New Roman" w:hAnsi="Times New Roman" w:cs="Times New Roman"/>
        </w:rPr>
      </w:pPr>
    </w:p>
    <w:p w14:paraId="52D566E2" w14:textId="77777777" w:rsidR="00582B31" w:rsidRPr="00582B31" w:rsidRDefault="00582B31">
      <w:pPr>
        <w:pStyle w:val="Default"/>
        <w:numPr>
          <w:ilvl w:val="0"/>
          <w:numId w:val="57"/>
        </w:numPr>
        <w:rPr>
          <w:rFonts w:ascii="Times New Roman" w:hAnsi="Times New Roman" w:cs="Times New Roman"/>
        </w:rPr>
      </w:pPr>
      <w:proofErr w:type="spellStart"/>
      <w:r w:rsidRPr="00582B31">
        <w:rPr>
          <w:rFonts w:ascii="Times New Roman" w:hAnsi="Times New Roman" w:cs="Times New Roman"/>
        </w:rPr>
        <w:t>Poller</w:t>
      </w:r>
      <w:proofErr w:type="spellEnd"/>
      <w:r w:rsidRPr="00582B31">
        <w:rPr>
          <w:rFonts w:ascii="Times New Roman" w:hAnsi="Times New Roman" w:cs="Times New Roman"/>
        </w:rPr>
        <w:t xml:space="preserve"> D.N., van </w:t>
      </w:r>
      <w:proofErr w:type="spellStart"/>
      <w:r w:rsidRPr="00582B31">
        <w:rPr>
          <w:rFonts w:ascii="Times New Roman" w:hAnsi="Times New Roman" w:cs="Times New Roman"/>
        </w:rPr>
        <w:t>Wyk</w:t>
      </w:r>
      <w:proofErr w:type="spellEnd"/>
      <w:r w:rsidRPr="00582B31">
        <w:rPr>
          <w:rFonts w:ascii="Times New Roman" w:hAnsi="Times New Roman" w:cs="Times New Roman"/>
        </w:rPr>
        <w:t xml:space="preserve"> Q., Jeffrey M.J., The importance of skip lesions in temporal arteritis J Clin </w:t>
      </w:r>
      <w:proofErr w:type="spellStart"/>
      <w:r w:rsidRPr="00582B31">
        <w:rPr>
          <w:rFonts w:ascii="Times New Roman" w:hAnsi="Times New Roman" w:cs="Times New Roman"/>
        </w:rPr>
        <w:t>Pathol</w:t>
      </w:r>
      <w:proofErr w:type="spellEnd"/>
      <w:r w:rsidRPr="00582B31">
        <w:rPr>
          <w:rFonts w:ascii="Times New Roman" w:hAnsi="Times New Roman" w:cs="Times New Roman"/>
        </w:rPr>
        <w:t xml:space="preserve"> 2000;</w:t>
      </w:r>
      <w:r w:rsidRPr="00582B31">
        <w:rPr>
          <w:rFonts w:ascii="Times New Roman" w:hAnsi="Times New Roman" w:cs="Times New Roman"/>
          <w:b/>
          <w:bCs/>
        </w:rPr>
        <w:t>53</w:t>
      </w:r>
      <w:r w:rsidRPr="00582B31">
        <w:rPr>
          <w:rFonts w:ascii="Times New Roman" w:hAnsi="Times New Roman" w:cs="Times New Roman"/>
        </w:rPr>
        <w:t xml:space="preserve">:137-139 </w:t>
      </w:r>
    </w:p>
    <w:p w14:paraId="5FD8DFB7"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De Miguel E., </w:t>
      </w:r>
      <w:proofErr w:type="spellStart"/>
      <w:r w:rsidRPr="00582B31">
        <w:rPr>
          <w:rFonts w:ascii="Times New Roman" w:hAnsi="Times New Roman" w:cs="Times New Roman"/>
        </w:rPr>
        <w:t>Roxo</w:t>
      </w:r>
      <w:proofErr w:type="spellEnd"/>
      <w:r w:rsidRPr="00582B31">
        <w:rPr>
          <w:rFonts w:ascii="Times New Roman" w:hAnsi="Times New Roman" w:cs="Times New Roman"/>
        </w:rPr>
        <w:t xml:space="preserve"> A., Castillo C., </w:t>
      </w:r>
      <w:proofErr w:type="spellStart"/>
      <w:r w:rsidRPr="00582B31">
        <w:rPr>
          <w:rFonts w:ascii="Times New Roman" w:hAnsi="Times New Roman" w:cs="Times New Roman"/>
        </w:rPr>
        <w:t>Peiteado</w:t>
      </w:r>
      <w:proofErr w:type="spellEnd"/>
      <w:r w:rsidRPr="00582B31">
        <w:rPr>
          <w:rFonts w:ascii="Times New Roman" w:hAnsi="Times New Roman" w:cs="Times New Roman"/>
        </w:rPr>
        <w:t xml:space="preserve"> D., </w:t>
      </w:r>
      <w:proofErr w:type="spellStart"/>
      <w:r w:rsidRPr="00582B31">
        <w:rPr>
          <w:rFonts w:ascii="Times New Roman" w:hAnsi="Times New Roman" w:cs="Times New Roman"/>
        </w:rPr>
        <w:t>Villalba</w:t>
      </w:r>
      <w:proofErr w:type="spellEnd"/>
      <w:r w:rsidRPr="00582B31">
        <w:rPr>
          <w:rFonts w:ascii="Times New Roman" w:hAnsi="Times New Roman" w:cs="Times New Roman"/>
        </w:rPr>
        <w:t xml:space="preserve"> A., Martin-Mola E. The utility and sensitivity of colour Doppler ultrasound in monitoring changes in giant cell arteritis. 2012, Vol 30, S34-S38. </w:t>
      </w:r>
    </w:p>
    <w:p w14:paraId="1E0B53BD"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Alberts M.S., D.M. </w:t>
      </w:r>
      <w:proofErr w:type="spellStart"/>
      <w:r w:rsidRPr="00582B31">
        <w:rPr>
          <w:rFonts w:ascii="Times New Roman" w:hAnsi="Times New Roman" w:cs="Times New Roman"/>
        </w:rPr>
        <w:t>Mosen</w:t>
      </w:r>
      <w:proofErr w:type="spellEnd"/>
      <w:r w:rsidRPr="00582B31">
        <w:rPr>
          <w:rFonts w:ascii="Times New Roman" w:hAnsi="Times New Roman" w:cs="Times New Roman"/>
        </w:rPr>
        <w:t xml:space="preserve">. Diagnosing temporal arteritis: Duplex vs Biopsy.1997. QJM, 100, 785-789. </w:t>
      </w:r>
    </w:p>
    <w:p w14:paraId="33982E7C" w14:textId="77777777" w:rsidR="00582B31" w:rsidRPr="00582B31" w:rsidRDefault="00582B31">
      <w:pPr>
        <w:pStyle w:val="Default"/>
        <w:numPr>
          <w:ilvl w:val="0"/>
          <w:numId w:val="57"/>
        </w:numPr>
        <w:rPr>
          <w:rFonts w:ascii="Times New Roman" w:hAnsi="Times New Roman" w:cs="Times New Roman"/>
          <w:color w:val="auto"/>
        </w:rPr>
      </w:pPr>
      <w:r w:rsidRPr="00582B31">
        <w:rPr>
          <w:rFonts w:ascii="Times New Roman" w:hAnsi="Times New Roman" w:cs="Times New Roman"/>
        </w:rPr>
        <w:t xml:space="preserve">Schmidt W.A., </w:t>
      </w:r>
      <w:proofErr w:type="spellStart"/>
      <w:r w:rsidRPr="00582B31">
        <w:rPr>
          <w:rFonts w:ascii="Times New Roman" w:hAnsi="Times New Roman" w:cs="Times New Roman"/>
        </w:rPr>
        <w:t>Gromnica-Ihle</w:t>
      </w:r>
      <w:proofErr w:type="spellEnd"/>
      <w:r w:rsidRPr="00582B31">
        <w:rPr>
          <w:rFonts w:ascii="Times New Roman" w:hAnsi="Times New Roman" w:cs="Times New Roman"/>
        </w:rPr>
        <w:t xml:space="preserve"> E., Duplex ultrasonography in temporal arteritis. Ann Intern Med, 2003, 138: 609. </w:t>
      </w:r>
    </w:p>
    <w:p w14:paraId="703C270E"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Standards for Ultrasound Equipment Royal College of Radiologists, February 2005 www.rcr.ac.uk </w:t>
      </w:r>
    </w:p>
    <w:p w14:paraId="4EB34663"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lastRenderedPageBreak/>
        <w:t xml:space="preserve">Guidelines for Professional Working Standards Ultrasound Practice United Kingdom Association of Sonographers (UKAS) October 2008 www.sor.org/learning/document-library </w:t>
      </w:r>
    </w:p>
    <w:p w14:paraId="4EA01902"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The Causes of Musculoskeletal Injury Amongst Sonographers in the UK Society of Radiographers, June 2002 www.sor.org/learning/document-library </w:t>
      </w:r>
    </w:p>
    <w:p w14:paraId="6EEC41C8" w14:textId="77777777" w:rsidR="00582B31" w:rsidRPr="00582B31" w:rsidRDefault="00582B31">
      <w:pPr>
        <w:pStyle w:val="Default"/>
        <w:numPr>
          <w:ilvl w:val="0"/>
          <w:numId w:val="57"/>
        </w:numPr>
        <w:rPr>
          <w:rFonts w:ascii="Times New Roman" w:hAnsi="Times New Roman" w:cs="Times New Roman"/>
        </w:rPr>
      </w:pPr>
      <w:proofErr w:type="spellStart"/>
      <w:r w:rsidRPr="00582B31">
        <w:rPr>
          <w:rFonts w:ascii="Times New Roman" w:hAnsi="Times New Roman" w:cs="Times New Roman"/>
        </w:rPr>
        <w:t>Arida</w:t>
      </w:r>
      <w:proofErr w:type="spellEnd"/>
      <w:r w:rsidRPr="00582B31">
        <w:rPr>
          <w:rFonts w:ascii="Times New Roman" w:hAnsi="Times New Roman" w:cs="Times New Roman"/>
        </w:rPr>
        <w:t xml:space="preserve"> A., </w:t>
      </w:r>
      <w:proofErr w:type="spellStart"/>
      <w:r w:rsidRPr="00582B31">
        <w:rPr>
          <w:rFonts w:ascii="Times New Roman" w:hAnsi="Times New Roman" w:cs="Times New Roman"/>
        </w:rPr>
        <w:t>Kyprianou</w:t>
      </w:r>
      <w:proofErr w:type="spellEnd"/>
      <w:r w:rsidRPr="00582B31">
        <w:rPr>
          <w:rFonts w:ascii="Times New Roman" w:hAnsi="Times New Roman" w:cs="Times New Roman"/>
        </w:rPr>
        <w:t xml:space="preserve"> M., </w:t>
      </w:r>
      <w:proofErr w:type="spellStart"/>
      <w:r w:rsidRPr="00582B31">
        <w:rPr>
          <w:rFonts w:ascii="Times New Roman" w:hAnsi="Times New Roman" w:cs="Times New Roman"/>
        </w:rPr>
        <w:t>Kanakis</w:t>
      </w:r>
      <w:proofErr w:type="spellEnd"/>
      <w:r w:rsidRPr="00582B31">
        <w:rPr>
          <w:rFonts w:ascii="Times New Roman" w:hAnsi="Times New Roman" w:cs="Times New Roman"/>
        </w:rPr>
        <w:t xml:space="preserve"> M., </w:t>
      </w:r>
      <w:proofErr w:type="spellStart"/>
      <w:r w:rsidRPr="00582B31">
        <w:rPr>
          <w:rFonts w:ascii="Times New Roman" w:hAnsi="Times New Roman" w:cs="Times New Roman"/>
        </w:rPr>
        <w:t>Sfikakis</w:t>
      </w:r>
      <w:proofErr w:type="spellEnd"/>
      <w:r w:rsidRPr="00582B31">
        <w:rPr>
          <w:rFonts w:ascii="Times New Roman" w:hAnsi="Times New Roman" w:cs="Times New Roman"/>
        </w:rPr>
        <w:t xml:space="preserve">, P. The Diagnostic value of ultrasonography-derived </w:t>
      </w:r>
      <w:proofErr w:type="spellStart"/>
      <w:r w:rsidRPr="00582B31">
        <w:rPr>
          <w:rFonts w:ascii="Times New Roman" w:hAnsi="Times New Roman" w:cs="Times New Roman"/>
        </w:rPr>
        <w:t>edema</w:t>
      </w:r>
      <w:proofErr w:type="spellEnd"/>
      <w:r w:rsidRPr="00582B31">
        <w:rPr>
          <w:rFonts w:ascii="Times New Roman" w:hAnsi="Times New Roman" w:cs="Times New Roman"/>
        </w:rPr>
        <w:t xml:space="preserve"> of the temporal artery wall in giant cell arteritis: a second meta-analysis. BMC Musculoskeletal Disorders. 2010; 11:44</w:t>
      </w:r>
    </w:p>
    <w:p w14:paraId="78A4909C"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Schmidt W.A., Seifert A., </w:t>
      </w:r>
      <w:proofErr w:type="spellStart"/>
      <w:r w:rsidRPr="00582B31">
        <w:rPr>
          <w:rFonts w:ascii="Times New Roman" w:hAnsi="Times New Roman" w:cs="Times New Roman"/>
        </w:rPr>
        <w:t>Grominica-Ihle</w:t>
      </w:r>
      <w:proofErr w:type="spellEnd"/>
      <w:r w:rsidRPr="00582B31">
        <w:rPr>
          <w:rFonts w:ascii="Times New Roman" w:hAnsi="Times New Roman" w:cs="Times New Roman"/>
        </w:rPr>
        <w:t xml:space="preserve"> E., Krause A., </w:t>
      </w:r>
      <w:proofErr w:type="spellStart"/>
      <w:r w:rsidRPr="00582B31">
        <w:rPr>
          <w:rFonts w:ascii="Times New Roman" w:hAnsi="Times New Roman" w:cs="Times New Roman"/>
        </w:rPr>
        <w:t>Natusch</w:t>
      </w:r>
      <w:proofErr w:type="spellEnd"/>
      <w:r w:rsidRPr="00582B31">
        <w:rPr>
          <w:rFonts w:ascii="Times New Roman" w:hAnsi="Times New Roman" w:cs="Times New Roman"/>
        </w:rPr>
        <w:t xml:space="preserve"> A. Ultrasound of proximal upper extremity arteries to increase the diagnostic yield in large-vessel giant cell arteritis, 2008, 47:96-101. </w:t>
      </w:r>
    </w:p>
    <w:p w14:paraId="5C4CB3B8"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Schmidt WA, Kraft HE, Vorpahl K, Volker L, </w:t>
      </w:r>
      <w:proofErr w:type="spellStart"/>
      <w:r w:rsidRPr="00582B31">
        <w:rPr>
          <w:rFonts w:ascii="Times New Roman" w:hAnsi="Times New Roman" w:cs="Times New Roman"/>
        </w:rPr>
        <w:t>Gromnica-Ihle</w:t>
      </w:r>
      <w:proofErr w:type="spellEnd"/>
      <w:r w:rsidRPr="00582B31">
        <w:rPr>
          <w:rFonts w:ascii="Times New Roman" w:hAnsi="Times New Roman" w:cs="Times New Roman"/>
        </w:rPr>
        <w:t xml:space="preserve"> EJ. </w:t>
      </w:r>
      <w:proofErr w:type="spellStart"/>
      <w:r w:rsidRPr="00582B31">
        <w:rPr>
          <w:rFonts w:ascii="Times New Roman" w:hAnsi="Times New Roman" w:cs="Times New Roman"/>
        </w:rPr>
        <w:t>Color</w:t>
      </w:r>
      <w:proofErr w:type="spellEnd"/>
      <w:r w:rsidRPr="00582B31">
        <w:rPr>
          <w:rFonts w:ascii="Times New Roman" w:hAnsi="Times New Roman" w:cs="Times New Roman"/>
        </w:rPr>
        <w:t xml:space="preserve"> duplex ultrasonography in the diagnosis of temporal arteritis. N Engl J Med. </w:t>
      </w:r>
      <w:proofErr w:type="gramStart"/>
      <w:r w:rsidRPr="00582B31">
        <w:rPr>
          <w:rFonts w:ascii="Times New Roman" w:hAnsi="Times New Roman" w:cs="Times New Roman"/>
        </w:rPr>
        <w:t>1997;337:1336</w:t>
      </w:r>
      <w:proofErr w:type="gramEnd"/>
      <w:r w:rsidRPr="00582B31">
        <w:rPr>
          <w:rFonts w:ascii="Times New Roman" w:hAnsi="Times New Roman" w:cs="Times New Roman"/>
        </w:rPr>
        <w:t xml:space="preserve">–1342. </w:t>
      </w:r>
    </w:p>
    <w:p w14:paraId="05978E36"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Schmidt WA. Doppler Ultrasonography in the diagnosis of giant cell arteritis. Clin Exp </w:t>
      </w:r>
      <w:proofErr w:type="spellStart"/>
      <w:r w:rsidRPr="00582B31">
        <w:rPr>
          <w:rFonts w:ascii="Times New Roman" w:hAnsi="Times New Roman" w:cs="Times New Roman"/>
        </w:rPr>
        <w:t>Rheumatol</w:t>
      </w:r>
      <w:proofErr w:type="spellEnd"/>
      <w:r w:rsidRPr="00582B31">
        <w:rPr>
          <w:rFonts w:ascii="Times New Roman" w:hAnsi="Times New Roman" w:cs="Times New Roman"/>
        </w:rPr>
        <w:t xml:space="preserve">. 2000;18(4 </w:t>
      </w:r>
      <w:proofErr w:type="spellStart"/>
      <w:r w:rsidRPr="00582B31">
        <w:rPr>
          <w:rFonts w:ascii="Times New Roman" w:hAnsi="Times New Roman" w:cs="Times New Roman"/>
        </w:rPr>
        <w:t>Suppl</w:t>
      </w:r>
      <w:proofErr w:type="spellEnd"/>
      <w:r w:rsidRPr="00582B31">
        <w:rPr>
          <w:rFonts w:ascii="Times New Roman" w:hAnsi="Times New Roman" w:cs="Times New Roman"/>
        </w:rPr>
        <w:t xml:space="preserve"> 20</w:t>
      </w:r>
      <w:proofErr w:type="gramStart"/>
      <w:r w:rsidRPr="00582B31">
        <w:rPr>
          <w:rFonts w:ascii="Times New Roman" w:hAnsi="Times New Roman" w:cs="Times New Roman"/>
        </w:rPr>
        <w:t>):S</w:t>
      </w:r>
      <w:proofErr w:type="gramEnd"/>
      <w:r w:rsidRPr="00582B31">
        <w:rPr>
          <w:rFonts w:ascii="Times New Roman" w:hAnsi="Times New Roman" w:cs="Times New Roman"/>
        </w:rPr>
        <w:t xml:space="preserve">40–2 </w:t>
      </w:r>
    </w:p>
    <w:p w14:paraId="22376478" w14:textId="77777777" w:rsidR="00582B31" w:rsidRPr="00582B31" w:rsidRDefault="00582B31">
      <w:pPr>
        <w:pStyle w:val="Default"/>
        <w:numPr>
          <w:ilvl w:val="0"/>
          <w:numId w:val="57"/>
        </w:numPr>
        <w:rPr>
          <w:rFonts w:ascii="Times New Roman" w:hAnsi="Times New Roman" w:cs="Times New Roman"/>
        </w:rPr>
      </w:pPr>
      <w:proofErr w:type="spellStart"/>
      <w:r w:rsidRPr="00582B31">
        <w:rPr>
          <w:rFonts w:ascii="Times New Roman" w:hAnsi="Times New Roman" w:cs="Times New Roman"/>
        </w:rPr>
        <w:t>Karahaliou</w:t>
      </w:r>
      <w:proofErr w:type="spellEnd"/>
      <w:r w:rsidRPr="00582B31">
        <w:rPr>
          <w:rFonts w:ascii="Times New Roman" w:hAnsi="Times New Roman" w:cs="Times New Roman"/>
        </w:rPr>
        <w:t xml:space="preserve"> M, </w:t>
      </w:r>
      <w:proofErr w:type="spellStart"/>
      <w:r w:rsidRPr="00582B31">
        <w:rPr>
          <w:rFonts w:ascii="Times New Roman" w:hAnsi="Times New Roman" w:cs="Times New Roman"/>
        </w:rPr>
        <w:t>Vaiopoulos</w:t>
      </w:r>
      <w:proofErr w:type="spellEnd"/>
      <w:r w:rsidRPr="00582B31">
        <w:rPr>
          <w:rFonts w:ascii="Times New Roman" w:hAnsi="Times New Roman" w:cs="Times New Roman"/>
        </w:rPr>
        <w:t xml:space="preserve"> G, </w:t>
      </w:r>
      <w:proofErr w:type="spellStart"/>
      <w:r w:rsidRPr="00582B31">
        <w:rPr>
          <w:rFonts w:ascii="Times New Roman" w:hAnsi="Times New Roman" w:cs="Times New Roman"/>
        </w:rPr>
        <w:t>Papaspyrou</w:t>
      </w:r>
      <w:proofErr w:type="spellEnd"/>
      <w:r w:rsidRPr="00582B31">
        <w:rPr>
          <w:rFonts w:ascii="Times New Roman" w:hAnsi="Times New Roman" w:cs="Times New Roman"/>
        </w:rPr>
        <w:t xml:space="preserve"> S, </w:t>
      </w:r>
      <w:proofErr w:type="spellStart"/>
      <w:r w:rsidRPr="00582B31">
        <w:rPr>
          <w:rFonts w:ascii="Times New Roman" w:hAnsi="Times New Roman" w:cs="Times New Roman"/>
        </w:rPr>
        <w:t>Kanakis</w:t>
      </w:r>
      <w:proofErr w:type="spellEnd"/>
      <w:r w:rsidRPr="00582B31">
        <w:rPr>
          <w:rFonts w:ascii="Times New Roman" w:hAnsi="Times New Roman" w:cs="Times New Roman"/>
        </w:rPr>
        <w:t xml:space="preserve"> MA, </w:t>
      </w:r>
      <w:proofErr w:type="spellStart"/>
      <w:r w:rsidRPr="00582B31">
        <w:rPr>
          <w:rFonts w:ascii="Times New Roman" w:hAnsi="Times New Roman" w:cs="Times New Roman"/>
        </w:rPr>
        <w:t>Revenas</w:t>
      </w:r>
      <w:proofErr w:type="spellEnd"/>
      <w:r w:rsidRPr="00582B31">
        <w:rPr>
          <w:rFonts w:ascii="Times New Roman" w:hAnsi="Times New Roman" w:cs="Times New Roman"/>
        </w:rPr>
        <w:t xml:space="preserve"> K, </w:t>
      </w:r>
      <w:proofErr w:type="spellStart"/>
      <w:r w:rsidRPr="00582B31">
        <w:rPr>
          <w:rFonts w:ascii="Times New Roman" w:hAnsi="Times New Roman" w:cs="Times New Roman"/>
        </w:rPr>
        <w:t>Sfikakis</w:t>
      </w:r>
      <w:proofErr w:type="spellEnd"/>
      <w:r w:rsidRPr="00582B31">
        <w:rPr>
          <w:rFonts w:ascii="Times New Roman" w:hAnsi="Times New Roman" w:cs="Times New Roman"/>
        </w:rPr>
        <w:t xml:space="preserve"> PP. Colour duplex sonography of temporal arteries before decision for biopsy: a prospective study in 55 patients with suspected giant cell arteritis. Arthritis Res </w:t>
      </w:r>
      <w:proofErr w:type="spellStart"/>
      <w:r w:rsidRPr="00582B31">
        <w:rPr>
          <w:rFonts w:ascii="Times New Roman" w:hAnsi="Times New Roman" w:cs="Times New Roman"/>
        </w:rPr>
        <w:t>Ther</w:t>
      </w:r>
      <w:proofErr w:type="spellEnd"/>
      <w:r w:rsidRPr="00582B31">
        <w:rPr>
          <w:rFonts w:ascii="Times New Roman" w:hAnsi="Times New Roman" w:cs="Times New Roman"/>
        </w:rPr>
        <w:t xml:space="preserve">. 2006 Jul;8(4) </w:t>
      </w:r>
    </w:p>
    <w:p w14:paraId="42160192"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Santoro L., D’Onofrio F., </w:t>
      </w:r>
      <w:proofErr w:type="spellStart"/>
      <w:r w:rsidRPr="00582B31">
        <w:rPr>
          <w:rFonts w:ascii="Times New Roman" w:hAnsi="Times New Roman" w:cs="Times New Roman"/>
        </w:rPr>
        <w:t>Bernardi</w:t>
      </w:r>
      <w:proofErr w:type="spellEnd"/>
      <w:r w:rsidRPr="00582B31">
        <w:rPr>
          <w:rFonts w:ascii="Times New Roman" w:hAnsi="Times New Roman" w:cs="Times New Roman"/>
        </w:rPr>
        <w:t xml:space="preserve"> S., </w:t>
      </w:r>
      <w:proofErr w:type="spellStart"/>
      <w:r w:rsidRPr="00582B31">
        <w:rPr>
          <w:rFonts w:ascii="Times New Roman" w:hAnsi="Times New Roman" w:cs="Times New Roman"/>
        </w:rPr>
        <w:t>Gremese</w:t>
      </w:r>
      <w:proofErr w:type="spellEnd"/>
      <w:r w:rsidRPr="00582B31">
        <w:rPr>
          <w:rFonts w:ascii="Times New Roman" w:hAnsi="Times New Roman" w:cs="Times New Roman"/>
        </w:rPr>
        <w:t xml:space="preserve"> E., </w:t>
      </w:r>
      <w:proofErr w:type="spellStart"/>
      <w:r w:rsidRPr="00582B31">
        <w:rPr>
          <w:rFonts w:ascii="Times New Roman" w:hAnsi="Times New Roman" w:cs="Times New Roman"/>
        </w:rPr>
        <w:t>Ferraccioli</w:t>
      </w:r>
      <w:proofErr w:type="spellEnd"/>
      <w:r w:rsidRPr="00582B31">
        <w:rPr>
          <w:rFonts w:ascii="Times New Roman" w:hAnsi="Times New Roman" w:cs="Times New Roman"/>
        </w:rPr>
        <w:t xml:space="preserve"> G., </w:t>
      </w:r>
      <w:proofErr w:type="spellStart"/>
      <w:r w:rsidRPr="00582B31">
        <w:rPr>
          <w:rFonts w:ascii="Times New Roman" w:hAnsi="Times New Roman" w:cs="Times New Roman"/>
        </w:rPr>
        <w:t>Santoliquido</w:t>
      </w:r>
      <w:proofErr w:type="spellEnd"/>
      <w:r w:rsidRPr="00582B31">
        <w:rPr>
          <w:rFonts w:ascii="Times New Roman" w:hAnsi="Times New Roman" w:cs="Times New Roman"/>
        </w:rPr>
        <w:t xml:space="preserve"> A. (2013) Temporal ultrasonography findings in temporal arteritis: early disappearance of halo sign after only 2 days of steroid treatment. Rheumatology (Oxford) 52: 622. </w:t>
      </w:r>
    </w:p>
    <w:p w14:paraId="61471DCC"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Perez Lopez J., Solans </w:t>
      </w:r>
      <w:proofErr w:type="spellStart"/>
      <w:r w:rsidRPr="00582B31">
        <w:rPr>
          <w:rFonts w:ascii="Times New Roman" w:hAnsi="Times New Roman" w:cs="Times New Roman"/>
        </w:rPr>
        <w:t>Laque</w:t>
      </w:r>
      <w:proofErr w:type="spellEnd"/>
      <w:r w:rsidRPr="00582B31">
        <w:rPr>
          <w:rFonts w:ascii="Times New Roman" w:hAnsi="Times New Roman" w:cs="Times New Roman"/>
        </w:rPr>
        <w:t xml:space="preserve"> R., Bosch Gil J., Molina </w:t>
      </w:r>
      <w:proofErr w:type="spellStart"/>
      <w:r w:rsidRPr="00582B31">
        <w:rPr>
          <w:rFonts w:ascii="Times New Roman" w:hAnsi="Times New Roman" w:cs="Times New Roman"/>
        </w:rPr>
        <w:t>Cateriano</w:t>
      </w:r>
      <w:proofErr w:type="spellEnd"/>
      <w:r w:rsidRPr="00582B31">
        <w:rPr>
          <w:rFonts w:ascii="Times New Roman" w:hAnsi="Times New Roman" w:cs="Times New Roman"/>
        </w:rPr>
        <w:t xml:space="preserve"> C., </w:t>
      </w:r>
      <w:proofErr w:type="spellStart"/>
      <w:r w:rsidRPr="00582B31">
        <w:rPr>
          <w:rFonts w:ascii="Times New Roman" w:hAnsi="Times New Roman" w:cs="Times New Roman"/>
        </w:rPr>
        <w:t>Huguet</w:t>
      </w:r>
      <w:proofErr w:type="spellEnd"/>
      <w:r w:rsidRPr="00582B31">
        <w:rPr>
          <w:rFonts w:ascii="Times New Roman" w:hAnsi="Times New Roman" w:cs="Times New Roman"/>
        </w:rPr>
        <w:t xml:space="preserve"> </w:t>
      </w:r>
      <w:proofErr w:type="spellStart"/>
      <w:r w:rsidRPr="00582B31">
        <w:rPr>
          <w:rFonts w:ascii="Times New Roman" w:hAnsi="Times New Roman" w:cs="Times New Roman"/>
        </w:rPr>
        <w:t>Redecilla</w:t>
      </w:r>
      <w:proofErr w:type="spellEnd"/>
      <w:r w:rsidRPr="00582B31">
        <w:rPr>
          <w:rFonts w:ascii="Times New Roman" w:hAnsi="Times New Roman" w:cs="Times New Roman"/>
        </w:rPr>
        <w:t xml:space="preserve"> P., </w:t>
      </w:r>
      <w:proofErr w:type="spellStart"/>
      <w:r w:rsidRPr="00582B31">
        <w:rPr>
          <w:rFonts w:ascii="Times New Roman" w:hAnsi="Times New Roman" w:cs="Times New Roman"/>
        </w:rPr>
        <w:t>Vilardell</w:t>
      </w:r>
      <w:proofErr w:type="spellEnd"/>
      <w:r w:rsidRPr="00582B31">
        <w:rPr>
          <w:rFonts w:ascii="Times New Roman" w:hAnsi="Times New Roman" w:cs="Times New Roman"/>
        </w:rPr>
        <w:t xml:space="preserve"> Tarres M. (2009) Colour-duplex ultrasonography of the temporal and ophthalmic arteries in the diagnosis and follow-up of giant cell arteritis. Clin Exp Rheumatol27: S77–S82 </w:t>
      </w:r>
    </w:p>
    <w:p w14:paraId="004EFA33"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Diamantopoulos A.P., </w:t>
      </w:r>
      <w:proofErr w:type="spellStart"/>
      <w:r w:rsidRPr="00582B31">
        <w:rPr>
          <w:rFonts w:ascii="Times New Roman" w:hAnsi="Times New Roman" w:cs="Times New Roman"/>
        </w:rPr>
        <w:t>Myklebust</w:t>
      </w:r>
      <w:proofErr w:type="spellEnd"/>
      <w:r w:rsidRPr="00582B31">
        <w:rPr>
          <w:rFonts w:ascii="Times New Roman" w:hAnsi="Times New Roman" w:cs="Times New Roman"/>
        </w:rPr>
        <w:t xml:space="preserve"> G. Long-term inflammation in the temporal artery of a giant cell arteritis patient as detected by ultrasound., </w:t>
      </w:r>
      <w:proofErr w:type="spellStart"/>
      <w:r w:rsidRPr="00582B31">
        <w:rPr>
          <w:rFonts w:ascii="Times New Roman" w:hAnsi="Times New Roman" w:cs="Times New Roman"/>
          <w:i/>
          <w:iCs/>
        </w:rPr>
        <w:t>Ther</w:t>
      </w:r>
      <w:proofErr w:type="spellEnd"/>
      <w:r w:rsidRPr="00582B31">
        <w:rPr>
          <w:rFonts w:ascii="Times New Roman" w:hAnsi="Times New Roman" w:cs="Times New Roman"/>
          <w:i/>
          <w:iCs/>
        </w:rPr>
        <w:t xml:space="preserve"> Adv </w:t>
      </w:r>
      <w:proofErr w:type="spellStart"/>
      <w:r w:rsidRPr="00582B31">
        <w:rPr>
          <w:rFonts w:ascii="Times New Roman" w:hAnsi="Times New Roman" w:cs="Times New Roman"/>
          <w:i/>
          <w:iCs/>
        </w:rPr>
        <w:t>Musculoskel</w:t>
      </w:r>
      <w:proofErr w:type="spellEnd"/>
      <w:r w:rsidRPr="00582B31">
        <w:rPr>
          <w:rFonts w:ascii="Times New Roman" w:hAnsi="Times New Roman" w:cs="Times New Roman"/>
          <w:i/>
          <w:iCs/>
        </w:rPr>
        <w:t xml:space="preserve"> Dis </w:t>
      </w:r>
      <w:r w:rsidRPr="00582B31">
        <w:rPr>
          <w:rFonts w:ascii="Times New Roman" w:hAnsi="Times New Roman" w:cs="Times New Roman"/>
        </w:rPr>
        <w:t xml:space="preserve">2014, Vol. 6(3) 102–103. </w:t>
      </w:r>
    </w:p>
    <w:p w14:paraId="70E116E5" w14:textId="77777777" w:rsidR="00582B31" w:rsidRPr="00582B31" w:rsidRDefault="00582B31">
      <w:pPr>
        <w:pStyle w:val="Default"/>
        <w:numPr>
          <w:ilvl w:val="0"/>
          <w:numId w:val="57"/>
        </w:numPr>
        <w:rPr>
          <w:rFonts w:ascii="Times New Roman" w:hAnsi="Times New Roman" w:cs="Times New Roman"/>
        </w:rPr>
      </w:pPr>
      <w:r w:rsidRPr="00582B31">
        <w:rPr>
          <w:rFonts w:ascii="Times New Roman" w:hAnsi="Times New Roman" w:cs="Times New Roman"/>
        </w:rPr>
        <w:t>Schafer VS, Juche A, Ramiro S, Krause A, Schmidt WA. Ultrasound cut-off values for intima-media thickness of temporal, facial and axillary arteries in giant cell arteritis. Rheumatology (Oxford). 2017;56(9):1632.</w:t>
      </w:r>
    </w:p>
    <w:p w14:paraId="06383B05" w14:textId="4C9BD4AD" w:rsidR="00582B31" w:rsidRPr="009B30D0" w:rsidRDefault="00582B31">
      <w:pPr>
        <w:pStyle w:val="Default"/>
        <w:numPr>
          <w:ilvl w:val="0"/>
          <w:numId w:val="57"/>
        </w:numPr>
        <w:rPr>
          <w:rFonts w:ascii="Times New Roman" w:hAnsi="Times New Roman" w:cs="Times New Roman"/>
        </w:rPr>
      </w:pPr>
      <w:r w:rsidRPr="00582B31">
        <w:rPr>
          <w:rFonts w:ascii="Times New Roman" w:hAnsi="Times New Roman" w:cs="Times New Roman"/>
        </w:rPr>
        <w:t xml:space="preserve">Society for Vascular Technology Professional Standards Committee Image </w:t>
      </w:r>
      <w:r w:rsidRPr="009B30D0">
        <w:rPr>
          <w:rFonts w:ascii="Times New Roman" w:hAnsi="Times New Roman" w:cs="Times New Roman"/>
        </w:rPr>
        <w:t xml:space="preserve">Storage Guideline April 2012 www.svtgbi.org.uk </w:t>
      </w:r>
    </w:p>
    <w:p w14:paraId="113ABDA7" w14:textId="716F63CC" w:rsidR="009B30D0" w:rsidRPr="009B30D0" w:rsidRDefault="009B30D0">
      <w:pPr>
        <w:pStyle w:val="Default"/>
        <w:numPr>
          <w:ilvl w:val="0"/>
          <w:numId w:val="57"/>
        </w:numPr>
        <w:rPr>
          <w:rFonts w:ascii="Times New Roman" w:hAnsi="Times New Roman" w:cs="Times New Roman"/>
        </w:rPr>
      </w:pPr>
      <w:r w:rsidRPr="009B30D0">
        <w:rPr>
          <w:rFonts w:ascii="Times New Roman" w:hAnsi="Times New Roman" w:cs="Times New Roman"/>
        </w:rPr>
        <w:t>BMUS Recommended practice guidelines, Guidance for GCA ultrasound and service provision, November 2021.</w:t>
      </w:r>
    </w:p>
    <w:p w14:paraId="0EFDDE9D" w14:textId="77777777" w:rsidR="009768CC" w:rsidRPr="00582B31" w:rsidRDefault="009768CC" w:rsidP="009768CC">
      <w:pPr>
        <w:pStyle w:val="Default"/>
        <w:jc w:val="both"/>
        <w:rPr>
          <w:rFonts w:ascii="Times New Roman" w:hAnsi="Times New Roman" w:cs="Times New Roman"/>
          <w:b/>
          <w:bCs/>
          <w:color w:val="auto"/>
        </w:rPr>
      </w:pPr>
    </w:p>
    <w:p w14:paraId="00339DA6" w14:textId="65C8C0B5" w:rsidR="00324926" w:rsidRPr="009768CC" w:rsidRDefault="00324926" w:rsidP="009768CC">
      <w:pPr>
        <w:jc w:val="both"/>
        <w:rPr>
          <w:sz w:val="24"/>
          <w:szCs w:val="24"/>
        </w:rPr>
      </w:pPr>
    </w:p>
    <w:sectPr w:rsidR="00324926" w:rsidRPr="009768CC" w:rsidSect="00F81271">
      <w:headerReference w:type="default" r:id="rId28"/>
      <w:footerReference w:type="even" r:id="rId29"/>
      <w:footerReference w:type="default" r:id="rId30"/>
      <w:footnotePr>
        <w:pos w:val="beneathText"/>
      </w:footnotePr>
      <w:pgSz w:w="11905" w:h="16837"/>
      <w:pgMar w:top="1440" w:right="1800" w:bottom="1426" w:left="1800" w:header="720"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F95426" w14:textId="77777777" w:rsidR="00963011" w:rsidRDefault="00963011">
      <w:r>
        <w:separator/>
      </w:r>
    </w:p>
  </w:endnote>
  <w:endnote w:type="continuationSeparator" w:id="0">
    <w:p w14:paraId="1CAA315E" w14:textId="77777777" w:rsidR="00963011" w:rsidRDefault="009630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lbany">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Roman">
    <w:panose1 w:val="00000000000000000000"/>
    <w:charset w:val="00"/>
    <w:family w:val="auto"/>
    <w:notTrueType/>
    <w:pitch w:val="default"/>
    <w:sig w:usb0="00000003" w:usb1="00000000" w:usb2="00000000" w:usb3="00000000" w:csb0="00000001" w:csb1="00000000"/>
  </w:font>
  <w:font w:name="Times-Bold">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9F3AB" w14:textId="77777777" w:rsidR="00B82ADC" w:rsidRDefault="00B82ADC" w:rsidP="005864A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575EEAA" w14:textId="77777777" w:rsidR="00B82ADC" w:rsidRDefault="00B82ADC" w:rsidP="00E739B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13DD32" w14:textId="77777777" w:rsidR="00B82ADC" w:rsidRDefault="00B82ADC" w:rsidP="006F03E7">
    <w:pPr>
      <w:pStyle w:val="Footer"/>
    </w:pPr>
    <w:r>
      <w:t xml:space="preserve">Document Control – </w:t>
    </w:r>
    <w:proofErr w:type="spellStart"/>
    <w:proofErr w:type="gramStart"/>
    <w:r>
      <w:t>R.Pole</w:t>
    </w:r>
    <w:proofErr w:type="spellEnd"/>
    <w:proofErr w:type="gramEnd"/>
    <w:r>
      <w:t>, Operations Director</w:t>
    </w:r>
  </w:p>
  <w:p w14:paraId="2D19B5FC" w14:textId="7282CB0B" w:rsidR="00B82ADC" w:rsidRDefault="00B82ADC" w:rsidP="004619FB">
    <w:pPr>
      <w:pStyle w:val="Footer"/>
      <w:tabs>
        <w:tab w:val="clear" w:pos="4153"/>
        <w:tab w:val="clear" w:pos="8306"/>
        <w:tab w:val="left" w:pos="5295"/>
      </w:tabs>
    </w:pPr>
    <w:r>
      <w:t>Version 2</w:t>
    </w:r>
    <w:r w:rsidR="0062006E">
      <w:t>9</w:t>
    </w:r>
    <w:r w:rsidR="00742A9C">
      <w:t>:</w:t>
    </w:r>
    <w:r w:rsidR="0062006E">
      <w:t xml:space="preserve"> 28/03</w:t>
    </w:r>
    <w:r w:rsidR="00742A9C">
      <w:t>/2023</w:t>
    </w:r>
    <w:r>
      <w:t xml:space="preserve">. Review date </w:t>
    </w:r>
    <w:r w:rsidR="001176EC">
      <w:t>27/08/202</w:t>
    </w:r>
    <w:r w:rsidR="00113631">
      <w:t>3</w:t>
    </w:r>
  </w:p>
  <w:p w14:paraId="4E6750E6" w14:textId="77777777" w:rsidR="00B82ADC" w:rsidRDefault="00B82ADC" w:rsidP="00E739B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BCB05B" w14:textId="77777777" w:rsidR="00963011" w:rsidRDefault="00963011">
      <w:r>
        <w:separator/>
      </w:r>
    </w:p>
  </w:footnote>
  <w:footnote w:type="continuationSeparator" w:id="0">
    <w:p w14:paraId="31163EB4" w14:textId="77777777" w:rsidR="00963011" w:rsidRDefault="009630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963D00" w14:textId="31B05FD7" w:rsidR="00B82ADC" w:rsidRDefault="00B82ADC">
    <w:pPr>
      <w:pStyle w:val="Header"/>
    </w:pPr>
    <w:r>
      <w:rPr>
        <w:noProof/>
      </w:rPr>
      <w:drawing>
        <wp:inline distT="0" distB="0" distL="0" distR="0" wp14:anchorId="3DE0071C" wp14:editId="567DA3F9">
          <wp:extent cx="1390650" cy="695325"/>
          <wp:effectExtent l="0" t="0" r="0" b="9525"/>
          <wp:docPr id="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90650" cy="695325"/>
                  </a:xfrm>
                  <a:prstGeom prst="rect">
                    <a:avLst/>
                  </a:prstGeom>
                  <a:noFill/>
                  <a:ln>
                    <a:noFill/>
                  </a:ln>
                </pic:spPr>
              </pic:pic>
            </a:graphicData>
          </a:graphic>
        </wp:inline>
      </w:drawing>
    </w:r>
    <w:r>
      <w:tab/>
    </w:r>
    <w:r>
      <w:tab/>
      <w:t>Doc Ref: CL1.010313.2</w:t>
    </w:r>
    <w:r w:rsidR="0062006E">
      <w:t>9</w:t>
    </w:r>
  </w:p>
  <w:p w14:paraId="6DAEF5E0" w14:textId="0F48BBA1" w:rsidR="00B82ADC" w:rsidRDefault="00B82ADC">
    <w:pPr>
      <w:pStyle w:val="Header"/>
    </w:pPr>
    <w:r>
      <w:tab/>
    </w:r>
    <w:r>
      <w:tab/>
      <w:t xml:space="preserve">Page </w:t>
    </w:r>
    <w:r>
      <w:rPr>
        <w:b/>
      </w:rPr>
      <w:fldChar w:fldCharType="begin"/>
    </w:r>
    <w:r>
      <w:rPr>
        <w:b/>
      </w:rPr>
      <w:instrText xml:space="preserve"> PAGE  \* Arabic  \* MERGEFORMAT </w:instrText>
    </w:r>
    <w:r>
      <w:rPr>
        <w:b/>
      </w:rPr>
      <w:fldChar w:fldCharType="separate"/>
    </w:r>
    <w:r w:rsidR="00451C08">
      <w:rPr>
        <w:b/>
        <w:noProof/>
      </w:rPr>
      <w:t>44</w:t>
    </w:r>
    <w:r>
      <w:rPr>
        <w:b/>
      </w:rPr>
      <w:fldChar w:fldCharType="end"/>
    </w:r>
    <w:r>
      <w:t xml:space="preserve"> of </w:t>
    </w:r>
    <w:r>
      <w:rPr>
        <w:b/>
        <w:noProof/>
      </w:rPr>
      <w:fldChar w:fldCharType="begin"/>
    </w:r>
    <w:r>
      <w:rPr>
        <w:b/>
        <w:noProof/>
      </w:rPr>
      <w:instrText xml:space="preserve"> NUMPAGES  \* Arabic  \* MERGEFORMAT </w:instrText>
    </w:r>
    <w:r>
      <w:rPr>
        <w:b/>
        <w:noProof/>
      </w:rPr>
      <w:fldChar w:fldCharType="separate"/>
    </w:r>
    <w:r w:rsidR="00451C08">
      <w:rPr>
        <w:b/>
        <w:noProof/>
      </w:rPr>
      <w:t>82</w:t>
    </w:r>
    <w:r>
      <w:rPr>
        <w:b/>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lowerLetter"/>
      <w:suff w:val="nothing"/>
      <w:lvlText w:val="%1)"/>
      <w:lvlJc w:val="left"/>
      <w:pPr>
        <w:ind w:left="360" w:hanging="360"/>
      </w:pPr>
      <w:rPr>
        <w:rFonts w:cs="Times New Roman"/>
        <w:b w:val="0"/>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02"/>
    <w:multiLevelType w:val="multilevel"/>
    <w:tmpl w:val="00000002"/>
    <w:name w:val="WW8Num3"/>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03"/>
    <w:multiLevelType w:val="multilevel"/>
    <w:tmpl w:val="00000003"/>
    <w:name w:val="WW8Num5"/>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3" w15:restartNumberingAfterBreak="0">
    <w:nsid w:val="00000004"/>
    <w:multiLevelType w:val="multilevel"/>
    <w:tmpl w:val="00000004"/>
    <w:name w:val="WW8Num7"/>
    <w:lvl w:ilvl="0">
      <w:start w:val="3"/>
      <w:numFmt w:val="decimal"/>
      <w:suff w:val="nothing"/>
      <w:lvlText w:val="%1."/>
      <w:lvlJc w:val="left"/>
      <w:pPr>
        <w:ind w:left="360" w:hanging="360"/>
      </w:pPr>
      <w:rPr>
        <w:rFonts w:cs="Times New Roman"/>
        <w:b w:val="0"/>
        <w:u w:val="none"/>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4" w15:restartNumberingAfterBreak="0">
    <w:nsid w:val="00000005"/>
    <w:multiLevelType w:val="multilevel"/>
    <w:tmpl w:val="00000005"/>
    <w:name w:val="WW8Num8"/>
    <w:lvl w:ilvl="0">
      <w:start w:val="1"/>
      <w:numFmt w:val="lowerLetter"/>
      <w:suff w:val="nothing"/>
      <w:lvlText w:val="%1)"/>
      <w:lvlJc w:val="left"/>
      <w:pPr>
        <w:ind w:left="720" w:hanging="360"/>
      </w:pPr>
      <w:rPr>
        <w:rFonts w:cs="Times New Roman"/>
      </w:rPr>
    </w:lvl>
    <w:lvl w:ilvl="1">
      <w:start w:val="1"/>
      <w:numFmt w:val="lowerLetter"/>
      <w:suff w:val="nothing"/>
      <w:lvlText w:val="%2."/>
      <w:lvlJc w:val="left"/>
      <w:pPr>
        <w:ind w:left="1440" w:hanging="360"/>
      </w:pPr>
      <w:rPr>
        <w:rFonts w:cs="Times New Roman"/>
      </w:rPr>
    </w:lvl>
    <w:lvl w:ilvl="2">
      <w:start w:val="1"/>
      <w:numFmt w:val="lowerRoman"/>
      <w:suff w:val="nothing"/>
      <w:lvlText w:val="%3."/>
      <w:lvlJc w:val="right"/>
      <w:pPr>
        <w:ind w:left="2160" w:hanging="180"/>
      </w:pPr>
      <w:rPr>
        <w:rFonts w:cs="Times New Roman"/>
      </w:rPr>
    </w:lvl>
    <w:lvl w:ilvl="3">
      <w:start w:val="1"/>
      <w:numFmt w:val="decimal"/>
      <w:suff w:val="nothing"/>
      <w:lvlText w:val="%4."/>
      <w:lvlJc w:val="left"/>
      <w:pPr>
        <w:ind w:left="2880" w:hanging="360"/>
      </w:pPr>
      <w:rPr>
        <w:rFonts w:cs="Times New Roman"/>
      </w:rPr>
    </w:lvl>
    <w:lvl w:ilvl="4">
      <w:start w:val="1"/>
      <w:numFmt w:val="lowerLetter"/>
      <w:suff w:val="nothing"/>
      <w:lvlText w:val="%5."/>
      <w:lvlJc w:val="left"/>
      <w:pPr>
        <w:ind w:left="3600" w:hanging="360"/>
      </w:pPr>
      <w:rPr>
        <w:rFonts w:cs="Times New Roman"/>
      </w:rPr>
    </w:lvl>
    <w:lvl w:ilvl="5">
      <w:start w:val="1"/>
      <w:numFmt w:val="lowerRoman"/>
      <w:suff w:val="nothing"/>
      <w:lvlText w:val="%6."/>
      <w:lvlJc w:val="right"/>
      <w:pPr>
        <w:ind w:left="4320" w:hanging="180"/>
      </w:pPr>
      <w:rPr>
        <w:rFonts w:cs="Times New Roman"/>
      </w:rPr>
    </w:lvl>
    <w:lvl w:ilvl="6">
      <w:start w:val="1"/>
      <w:numFmt w:val="decimal"/>
      <w:suff w:val="nothing"/>
      <w:lvlText w:val="%7."/>
      <w:lvlJc w:val="left"/>
      <w:pPr>
        <w:ind w:left="5040" w:hanging="360"/>
      </w:pPr>
      <w:rPr>
        <w:rFonts w:cs="Times New Roman"/>
      </w:rPr>
    </w:lvl>
    <w:lvl w:ilvl="7">
      <w:start w:val="1"/>
      <w:numFmt w:val="lowerLetter"/>
      <w:suff w:val="nothing"/>
      <w:lvlText w:val="%8."/>
      <w:lvlJc w:val="left"/>
      <w:pPr>
        <w:ind w:left="5760" w:hanging="360"/>
      </w:pPr>
      <w:rPr>
        <w:rFonts w:cs="Times New Roman"/>
      </w:rPr>
    </w:lvl>
    <w:lvl w:ilvl="8">
      <w:start w:val="1"/>
      <w:numFmt w:val="lowerRoman"/>
      <w:suff w:val="nothing"/>
      <w:lvlText w:val="%9."/>
      <w:lvlJc w:val="right"/>
      <w:pPr>
        <w:ind w:left="6480" w:hanging="180"/>
      </w:pPr>
      <w:rPr>
        <w:rFonts w:cs="Times New Roman"/>
      </w:rPr>
    </w:lvl>
  </w:abstractNum>
  <w:abstractNum w:abstractNumId="5" w15:restartNumberingAfterBreak="0">
    <w:nsid w:val="00000006"/>
    <w:multiLevelType w:val="multilevel"/>
    <w:tmpl w:val="00000006"/>
    <w:name w:val="WW8Num9"/>
    <w:lvl w:ilvl="0">
      <w:start w:val="1"/>
      <w:numFmt w:val="lowerLetter"/>
      <w:suff w:val="nothing"/>
      <w:lvlText w:val="%1)"/>
      <w:lvlJc w:val="left"/>
      <w:pPr>
        <w:ind w:left="72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6" w15:restartNumberingAfterBreak="0">
    <w:nsid w:val="00000007"/>
    <w:multiLevelType w:val="multilevel"/>
    <w:tmpl w:val="00000007"/>
    <w:name w:val="WW8Num10"/>
    <w:lvl w:ilvl="0">
      <w:start w:val="1"/>
      <w:numFmt w:val="lowerLetter"/>
      <w:suff w:val="nothing"/>
      <w:lvlText w:val="%1)"/>
      <w:lvlJc w:val="left"/>
      <w:pPr>
        <w:ind w:left="720" w:hanging="360"/>
      </w:pPr>
      <w:rPr>
        <w:rFonts w:cs="Times New Roman"/>
      </w:rPr>
    </w:lvl>
    <w:lvl w:ilvl="1">
      <w:start w:val="1"/>
      <w:numFmt w:val="lowerLetter"/>
      <w:suff w:val="nothing"/>
      <w:lvlText w:val="%2."/>
      <w:lvlJc w:val="left"/>
      <w:pPr>
        <w:ind w:left="1440" w:hanging="360"/>
      </w:pPr>
      <w:rPr>
        <w:rFonts w:cs="Times New Roman"/>
      </w:rPr>
    </w:lvl>
    <w:lvl w:ilvl="2">
      <w:start w:val="1"/>
      <w:numFmt w:val="lowerRoman"/>
      <w:suff w:val="nothing"/>
      <w:lvlText w:val="%3."/>
      <w:lvlJc w:val="right"/>
      <w:pPr>
        <w:ind w:left="2160" w:hanging="180"/>
      </w:pPr>
      <w:rPr>
        <w:rFonts w:cs="Times New Roman"/>
      </w:rPr>
    </w:lvl>
    <w:lvl w:ilvl="3">
      <w:start w:val="1"/>
      <w:numFmt w:val="decimal"/>
      <w:suff w:val="nothing"/>
      <w:lvlText w:val="%4."/>
      <w:lvlJc w:val="left"/>
      <w:pPr>
        <w:ind w:left="2880" w:hanging="360"/>
      </w:pPr>
      <w:rPr>
        <w:rFonts w:cs="Times New Roman"/>
      </w:rPr>
    </w:lvl>
    <w:lvl w:ilvl="4">
      <w:start w:val="1"/>
      <w:numFmt w:val="lowerLetter"/>
      <w:suff w:val="nothing"/>
      <w:lvlText w:val="%5."/>
      <w:lvlJc w:val="left"/>
      <w:pPr>
        <w:ind w:left="3600" w:hanging="360"/>
      </w:pPr>
      <w:rPr>
        <w:rFonts w:cs="Times New Roman"/>
      </w:rPr>
    </w:lvl>
    <w:lvl w:ilvl="5">
      <w:start w:val="1"/>
      <w:numFmt w:val="lowerRoman"/>
      <w:suff w:val="nothing"/>
      <w:lvlText w:val="%6."/>
      <w:lvlJc w:val="right"/>
      <w:pPr>
        <w:ind w:left="4320" w:hanging="180"/>
      </w:pPr>
      <w:rPr>
        <w:rFonts w:cs="Times New Roman"/>
      </w:rPr>
    </w:lvl>
    <w:lvl w:ilvl="6">
      <w:start w:val="1"/>
      <w:numFmt w:val="decimal"/>
      <w:suff w:val="nothing"/>
      <w:lvlText w:val="%7."/>
      <w:lvlJc w:val="left"/>
      <w:pPr>
        <w:ind w:left="5040" w:hanging="360"/>
      </w:pPr>
      <w:rPr>
        <w:rFonts w:cs="Times New Roman"/>
      </w:rPr>
    </w:lvl>
    <w:lvl w:ilvl="7">
      <w:start w:val="1"/>
      <w:numFmt w:val="lowerLetter"/>
      <w:suff w:val="nothing"/>
      <w:lvlText w:val="%8."/>
      <w:lvlJc w:val="left"/>
      <w:pPr>
        <w:ind w:left="5760" w:hanging="360"/>
      </w:pPr>
      <w:rPr>
        <w:rFonts w:cs="Times New Roman"/>
      </w:rPr>
    </w:lvl>
    <w:lvl w:ilvl="8">
      <w:start w:val="1"/>
      <w:numFmt w:val="lowerRoman"/>
      <w:suff w:val="nothing"/>
      <w:lvlText w:val="%9."/>
      <w:lvlJc w:val="right"/>
      <w:pPr>
        <w:ind w:left="6480" w:hanging="180"/>
      </w:pPr>
      <w:rPr>
        <w:rFonts w:cs="Times New Roman"/>
      </w:rPr>
    </w:lvl>
  </w:abstractNum>
  <w:abstractNum w:abstractNumId="7" w15:restartNumberingAfterBreak="0">
    <w:nsid w:val="00000008"/>
    <w:multiLevelType w:val="multilevel"/>
    <w:tmpl w:val="00000008"/>
    <w:name w:val="WW8Num11"/>
    <w:lvl w:ilvl="0">
      <w:start w:val="1"/>
      <w:numFmt w:val="lowerLetter"/>
      <w:suff w:val="nothing"/>
      <w:lvlText w:val="%1)"/>
      <w:lvlJc w:val="left"/>
      <w:pPr>
        <w:ind w:left="502" w:hanging="360"/>
      </w:pPr>
      <w:rPr>
        <w:rFonts w:cs="Times New Roman"/>
        <w:b w:val="0"/>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8" w15:restartNumberingAfterBreak="0">
    <w:nsid w:val="00000009"/>
    <w:multiLevelType w:val="multilevel"/>
    <w:tmpl w:val="00000009"/>
    <w:name w:val="WW8Num12"/>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9" w15:restartNumberingAfterBreak="0">
    <w:nsid w:val="0000000A"/>
    <w:multiLevelType w:val="multilevel"/>
    <w:tmpl w:val="0000000A"/>
    <w:name w:val="WW8Num14"/>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0" w15:restartNumberingAfterBreak="0">
    <w:nsid w:val="0000000B"/>
    <w:multiLevelType w:val="multilevel"/>
    <w:tmpl w:val="0000000B"/>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1" w15:restartNumberingAfterBreak="0">
    <w:nsid w:val="0000000C"/>
    <w:multiLevelType w:val="multilevel"/>
    <w:tmpl w:val="0000000C"/>
    <w:name w:val="WW8Num16"/>
    <w:lvl w:ilvl="0">
      <w:start w:val="7"/>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2" w15:restartNumberingAfterBreak="0">
    <w:nsid w:val="0000000D"/>
    <w:multiLevelType w:val="multilevel"/>
    <w:tmpl w:val="0000000D"/>
    <w:name w:val="WW8Num18"/>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3" w15:restartNumberingAfterBreak="0">
    <w:nsid w:val="0000000E"/>
    <w:multiLevelType w:val="multilevel"/>
    <w:tmpl w:val="0000000E"/>
    <w:name w:val="WW8Num20"/>
    <w:lvl w:ilvl="0">
      <w:start w:val="1"/>
      <w:numFmt w:val="lowerLetter"/>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4" w15:restartNumberingAfterBreak="0">
    <w:nsid w:val="0000000F"/>
    <w:multiLevelType w:val="multilevel"/>
    <w:tmpl w:val="B9186A2E"/>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b w:val="0"/>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5" w15:restartNumberingAfterBreak="0">
    <w:nsid w:val="00000010"/>
    <w:multiLevelType w:val="multilevel"/>
    <w:tmpl w:val="00000010"/>
    <w:lvl w:ilvl="0">
      <w:start w:val="1"/>
      <w:numFmt w:val="none"/>
      <w:pStyle w:val="Heading1"/>
      <w:suff w:val="nothing"/>
      <w:lvlText w:val=""/>
      <w:lvlJc w:val="left"/>
      <w:rPr>
        <w:rFonts w:cs="Times New Roman"/>
      </w:rPr>
    </w:lvl>
    <w:lvl w:ilvl="1">
      <w:start w:val="1"/>
      <w:numFmt w:val="none"/>
      <w:pStyle w:val="Heading2"/>
      <w:suff w:val="nothing"/>
      <w:lvlText w:val=""/>
      <w:lvlJc w:val="left"/>
      <w:rPr>
        <w:rFonts w:cs="Times New Roman"/>
      </w:rPr>
    </w:lvl>
    <w:lvl w:ilvl="2">
      <w:start w:val="1"/>
      <w:numFmt w:val="none"/>
      <w:pStyle w:val="Heading3"/>
      <w:suff w:val="nothing"/>
      <w:lvlText w:val=""/>
      <w:lvlJc w:val="left"/>
      <w:rPr>
        <w:rFonts w:cs="Times New Roman"/>
      </w:rPr>
    </w:lvl>
    <w:lvl w:ilvl="3">
      <w:start w:val="1"/>
      <w:numFmt w:val="none"/>
      <w:pStyle w:val="Heading4"/>
      <w:suff w:val="nothing"/>
      <w:lvlText w:val=""/>
      <w:lvlJc w:val="left"/>
      <w:rPr>
        <w:rFonts w:cs="Times New Roman"/>
      </w:rPr>
    </w:lvl>
    <w:lvl w:ilvl="4">
      <w:start w:val="1"/>
      <w:numFmt w:val="none"/>
      <w:pStyle w:val="Heading5"/>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16" w15:restartNumberingAfterBreak="0">
    <w:nsid w:val="00660378"/>
    <w:multiLevelType w:val="hybridMultilevel"/>
    <w:tmpl w:val="A9DA9A90"/>
    <w:lvl w:ilvl="0" w:tplc="1B7A7E6E">
      <w:start w:val="1"/>
      <w:numFmt w:val="decimal"/>
      <w:lvlText w:val="%1."/>
      <w:lvlJc w:val="left"/>
      <w:pPr>
        <w:tabs>
          <w:tab w:val="num" w:pos="360"/>
        </w:tabs>
        <w:ind w:left="360" w:hanging="360"/>
      </w:pPr>
      <w:rPr>
        <w:rFonts w:cs="Times New Roman"/>
        <w:b/>
      </w:rPr>
    </w:lvl>
    <w:lvl w:ilvl="1" w:tplc="FFFFFFFF">
      <w:start w:val="1"/>
      <w:numFmt w:val="lowerLetter"/>
      <w:lvlText w:val="%2."/>
      <w:lvlJc w:val="left"/>
      <w:pPr>
        <w:tabs>
          <w:tab w:val="num" w:pos="1080"/>
        </w:tabs>
        <w:ind w:left="1080" w:hanging="360"/>
      </w:pPr>
      <w:rPr>
        <w:rFonts w:cs="Times New Roman"/>
      </w:rPr>
    </w:lvl>
    <w:lvl w:ilvl="2" w:tplc="FFFFFFFF">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17" w15:restartNumberingAfterBreak="0">
    <w:nsid w:val="075E3EC1"/>
    <w:multiLevelType w:val="hybridMultilevel"/>
    <w:tmpl w:val="1D34A6FC"/>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0A4A5D7A"/>
    <w:multiLevelType w:val="hybridMultilevel"/>
    <w:tmpl w:val="37DEC05C"/>
    <w:lvl w:ilvl="0" w:tplc="56709EF8">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9" w15:restartNumberingAfterBreak="0">
    <w:nsid w:val="0A516702"/>
    <w:multiLevelType w:val="hybridMultilevel"/>
    <w:tmpl w:val="02188B0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15:restartNumberingAfterBreak="0">
    <w:nsid w:val="0A923157"/>
    <w:multiLevelType w:val="hybridMultilevel"/>
    <w:tmpl w:val="AE0200B0"/>
    <w:lvl w:ilvl="0" w:tplc="637885DC">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0"/>
        </w:tabs>
        <w:ind w:hanging="360"/>
      </w:pPr>
      <w:rPr>
        <w:rFonts w:cs="Times New Roman"/>
      </w:rPr>
    </w:lvl>
    <w:lvl w:ilvl="2" w:tplc="0809001B" w:tentative="1">
      <w:start w:val="1"/>
      <w:numFmt w:val="lowerRoman"/>
      <w:lvlText w:val="%3."/>
      <w:lvlJc w:val="right"/>
      <w:pPr>
        <w:tabs>
          <w:tab w:val="num" w:pos="720"/>
        </w:tabs>
        <w:ind w:left="720" w:hanging="180"/>
      </w:pPr>
      <w:rPr>
        <w:rFonts w:cs="Times New Roman"/>
      </w:rPr>
    </w:lvl>
    <w:lvl w:ilvl="3" w:tplc="0809000F" w:tentative="1">
      <w:start w:val="1"/>
      <w:numFmt w:val="decimal"/>
      <w:lvlText w:val="%4."/>
      <w:lvlJc w:val="left"/>
      <w:pPr>
        <w:tabs>
          <w:tab w:val="num" w:pos="1440"/>
        </w:tabs>
        <w:ind w:left="1440" w:hanging="360"/>
      </w:pPr>
      <w:rPr>
        <w:rFonts w:cs="Times New Roman"/>
      </w:rPr>
    </w:lvl>
    <w:lvl w:ilvl="4" w:tplc="08090019" w:tentative="1">
      <w:start w:val="1"/>
      <w:numFmt w:val="lowerLetter"/>
      <w:lvlText w:val="%5."/>
      <w:lvlJc w:val="left"/>
      <w:pPr>
        <w:tabs>
          <w:tab w:val="num" w:pos="2160"/>
        </w:tabs>
        <w:ind w:left="2160" w:hanging="360"/>
      </w:pPr>
      <w:rPr>
        <w:rFonts w:cs="Times New Roman"/>
      </w:rPr>
    </w:lvl>
    <w:lvl w:ilvl="5" w:tplc="0809001B" w:tentative="1">
      <w:start w:val="1"/>
      <w:numFmt w:val="lowerRoman"/>
      <w:lvlText w:val="%6."/>
      <w:lvlJc w:val="right"/>
      <w:pPr>
        <w:tabs>
          <w:tab w:val="num" w:pos="2880"/>
        </w:tabs>
        <w:ind w:left="2880" w:hanging="180"/>
      </w:pPr>
      <w:rPr>
        <w:rFonts w:cs="Times New Roman"/>
      </w:rPr>
    </w:lvl>
    <w:lvl w:ilvl="6" w:tplc="0809000F" w:tentative="1">
      <w:start w:val="1"/>
      <w:numFmt w:val="decimal"/>
      <w:lvlText w:val="%7."/>
      <w:lvlJc w:val="left"/>
      <w:pPr>
        <w:tabs>
          <w:tab w:val="num" w:pos="3600"/>
        </w:tabs>
        <w:ind w:left="3600" w:hanging="360"/>
      </w:pPr>
      <w:rPr>
        <w:rFonts w:cs="Times New Roman"/>
      </w:rPr>
    </w:lvl>
    <w:lvl w:ilvl="7" w:tplc="08090019" w:tentative="1">
      <w:start w:val="1"/>
      <w:numFmt w:val="lowerLetter"/>
      <w:lvlText w:val="%8."/>
      <w:lvlJc w:val="left"/>
      <w:pPr>
        <w:tabs>
          <w:tab w:val="num" w:pos="4320"/>
        </w:tabs>
        <w:ind w:left="4320" w:hanging="360"/>
      </w:pPr>
      <w:rPr>
        <w:rFonts w:cs="Times New Roman"/>
      </w:rPr>
    </w:lvl>
    <w:lvl w:ilvl="8" w:tplc="0809001B" w:tentative="1">
      <w:start w:val="1"/>
      <w:numFmt w:val="lowerRoman"/>
      <w:lvlText w:val="%9."/>
      <w:lvlJc w:val="right"/>
      <w:pPr>
        <w:tabs>
          <w:tab w:val="num" w:pos="5040"/>
        </w:tabs>
        <w:ind w:left="5040" w:hanging="180"/>
      </w:pPr>
      <w:rPr>
        <w:rFonts w:cs="Times New Roman"/>
      </w:rPr>
    </w:lvl>
  </w:abstractNum>
  <w:abstractNum w:abstractNumId="21" w15:restartNumberingAfterBreak="0">
    <w:nsid w:val="0DAE6C61"/>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0E2E1EDE"/>
    <w:multiLevelType w:val="hybridMultilevel"/>
    <w:tmpl w:val="336037F4"/>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13332E2A"/>
    <w:multiLevelType w:val="hybridMultilevel"/>
    <w:tmpl w:val="0BB4708A"/>
    <w:lvl w:ilvl="0" w:tplc="08090001">
      <w:start w:val="1"/>
      <w:numFmt w:val="bullet"/>
      <w:lvlText w:val=""/>
      <w:lvlJc w:val="left"/>
      <w:pPr>
        <w:ind w:left="767" w:hanging="360"/>
      </w:pPr>
      <w:rPr>
        <w:rFonts w:ascii="Symbol" w:hAnsi="Symbol" w:hint="default"/>
      </w:rPr>
    </w:lvl>
    <w:lvl w:ilvl="1" w:tplc="08090003">
      <w:start w:val="1"/>
      <w:numFmt w:val="bullet"/>
      <w:lvlText w:val="o"/>
      <w:lvlJc w:val="left"/>
      <w:pPr>
        <w:ind w:left="1487" w:hanging="360"/>
      </w:pPr>
      <w:rPr>
        <w:rFonts w:ascii="Courier New" w:hAnsi="Courier New" w:hint="default"/>
      </w:rPr>
    </w:lvl>
    <w:lvl w:ilvl="2" w:tplc="08090005">
      <w:start w:val="1"/>
      <w:numFmt w:val="bullet"/>
      <w:lvlText w:val=""/>
      <w:lvlJc w:val="left"/>
      <w:pPr>
        <w:ind w:left="2207" w:hanging="360"/>
      </w:pPr>
      <w:rPr>
        <w:rFonts w:ascii="Wingdings" w:hAnsi="Wingdings" w:hint="default"/>
      </w:rPr>
    </w:lvl>
    <w:lvl w:ilvl="3" w:tplc="08090001">
      <w:start w:val="1"/>
      <w:numFmt w:val="bullet"/>
      <w:lvlText w:val=""/>
      <w:lvlJc w:val="left"/>
      <w:pPr>
        <w:ind w:left="2927" w:hanging="360"/>
      </w:pPr>
      <w:rPr>
        <w:rFonts w:ascii="Symbol" w:hAnsi="Symbol" w:hint="default"/>
      </w:rPr>
    </w:lvl>
    <w:lvl w:ilvl="4" w:tplc="08090003">
      <w:start w:val="1"/>
      <w:numFmt w:val="bullet"/>
      <w:lvlText w:val="o"/>
      <w:lvlJc w:val="left"/>
      <w:pPr>
        <w:ind w:left="3647" w:hanging="360"/>
      </w:pPr>
      <w:rPr>
        <w:rFonts w:ascii="Courier New" w:hAnsi="Courier New" w:hint="default"/>
      </w:rPr>
    </w:lvl>
    <w:lvl w:ilvl="5" w:tplc="08090005">
      <w:start w:val="1"/>
      <w:numFmt w:val="bullet"/>
      <w:lvlText w:val=""/>
      <w:lvlJc w:val="left"/>
      <w:pPr>
        <w:ind w:left="4367" w:hanging="360"/>
      </w:pPr>
      <w:rPr>
        <w:rFonts w:ascii="Wingdings" w:hAnsi="Wingdings" w:hint="default"/>
      </w:rPr>
    </w:lvl>
    <w:lvl w:ilvl="6" w:tplc="08090001">
      <w:start w:val="1"/>
      <w:numFmt w:val="bullet"/>
      <w:lvlText w:val=""/>
      <w:lvlJc w:val="left"/>
      <w:pPr>
        <w:ind w:left="5087" w:hanging="360"/>
      </w:pPr>
      <w:rPr>
        <w:rFonts w:ascii="Symbol" w:hAnsi="Symbol" w:hint="default"/>
      </w:rPr>
    </w:lvl>
    <w:lvl w:ilvl="7" w:tplc="08090003">
      <w:start w:val="1"/>
      <w:numFmt w:val="bullet"/>
      <w:lvlText w:val="o"/>
      <w:lvlJc w:val="left"/>
      <w:pPr>
        <w:ind w:left="5807" w:hanging="360"/>
      </w:pPr>
      <w:rPr>
        <w:rFonts w:ascii="Courier New" w:hAnsi="Courier New" w:hint="default"/>
      </w:rPr>
    </w:lvl>
    <w:lvl w:ilvl="8" w:tplc="08090005">
      <w:start w:val="1"/>
      <w:numFmt w:val="bullet"/>
      <w:lvlText w:val=""/>
      <w:lvlJc w:val="left"/>
      <w:pPr>
        <w:ind w:left="6527" w:hanging="360"/>
      </w:pPr>
      <w:rPr>
        <w:rFonts w:ascii="Wingdings" w:hAnsi="Wingdings" w:hint="default"/>
      </w:rPr>
    </w:lvl>
  </w:abstractNum>
  <w:abstractNum w:abstractNumId="24" w15:restartNumberingAfterBreak="0">
    <w:nsid w:val="13F66FC3"/>
    <w:multiLevelType w:val="hybridMultilevel"/>
    <w:tmpl w:val="1F80B150"/>
    <w:lvl w:ilvl="0" w:tplc="4886B16C">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5" w15:restartNumberingAfterBreak="0">
    <w:nsid w:val="1B3C0742"/>
    <w:multiLevelType w:val="hybridMultilevel"/>
    <w:tmpl w:val="56404422"/>
    <w:lvl w:ilvl="0" w:tplc="08090011">
      <w:start w:val="1"/>
      <w:numFmt w:val="decimal"/>
      <w:lvlText w:val="%1)"/>
      <w:lvlJc w:val="left"/>
      <w:pPr>
        <w:ind w:left="1069"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15:restartNumberingAfterBreak="0">
    <w:nsid w:val="1E5B3957"/>
    <w:multiLevelType w:val="hybridMultilevel"/>
    <w:tmpl w:val="C14292DC"/>
    <w:lvl w:ilvl="0" w:tplc="FFFFFFFF">
      <w:start w:val="1"/>
      <w:numFmt w:val="decimal"/>
      <w:lvlText w:val="%1."/>
      <w:lvlJc w:val="left"/>
      <w:pPr>
        <w:tabs>
          <w:tab w:val="num" w:pos="360"/>
        </w:tabs>
        <w:ind w:left="360" w:hanging="360"/>
      </w:pPr>
      <w:rPr>
        <w:rFonts w:cs="Times New Roman"/>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27" w15:restartNumberingAfterBreak="0">
    <w:nsid w:val="1FFA6337"/>
    <w:multiLevelType w:val="hybridMultilevel"/>
    <w:tmpl w:val="20FCE5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0AC1A83"/>
    <w:multiLevelType w:val="multilevel"/>
    <w:tmpl w:val="925C7548"/>
    <w:lvl w:ilvl="0">
      <w:start w:val="3"/>
      <w:numFmt w:val="decimal"/>
      <w:lvlText w:val="%1"/>
      <w:lvlJc w:val="left"/>
      <w:pPr>
        <w:ind w:left="360" w:hanging="360"/>
      </w:pPr>
    </w:lvl>
    <w:lvl w:ilvl="1">
      <w:start w:val="5"/>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29" w15:restartNumberingAfterBreak="0">
    <w:nsid w:val="22376050"/>
    <w:multiLevelType w:val="hybridMultilevel"/>
    <w:tmpl w:val="BB8C6E66"/>
    <w:lvl w:ilvl="0" w:tplc="090EAC20">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0" w15:restartNumberingAfterBreak="0">
    <w:nsid w:val="232E4206"/>
    <w:multiLevelType w:val="singleLevel"/>
    <w:tmpl w:val="0D76BE96"/>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29333424"/>
    <w:multiLevelType w:val="multilevel"/>
    <w:tmpl w:val="0374D706"/>
    <w:lvl w:ilvl="0">
      <w:start w:val="1"/>
      <w:numFmt w:val="decimal"/>
      <w:lvlText w:val="%1."/>
      <w:lvlJc w:val="left"/>
      <w:pPr>
        <w:tabs>
          <w:tab w:val="num" w:pos="360"/>
        </w:tabs>
        <w:ind w:left="36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32" w15:restartNumberingAfterBreak="0">
    <w:nsid w:val="2BB6269A"/>
    <w:multiLevelType w:val="hybridMultilevel"/>
    <w:tmpl w:val="88324DDC"/>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30BA7CE7"/>
    <w:multiLevelType w:val="hybridMultilevel"/>
    <w:tmpl w:val="B4FE202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15:restartNumberingAfterBreak="0">
    <w:nsid w:val="313A2A9E"/>
    <w:multiLevelType w:val="hybridMultilevel"/>
    <w:tmpl w:val="7A78E7C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15:restartNumberingAfterBreak="0">
    <w:nsid w:val="38710754"/>
    <w:multiLevelType w:val="hybridMultilevel"/>
    <w:tmpl w:val="DAD26976"/>
    <w:lvl w:ilvl="0" w:tplc="3BBE46DA">
      <w:start w:val="1"/>
      <w:numFmt w:val="decimal"/>
      <w:lvlText w:val="%1."/>
      <w:lvlJc w:val="left"/>
      <w:pPr>
        <w:ind w:left="360" w:hanging="360"/>
      </w:pPr>
      <w:rPr>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6" w15:restartNumberingAfterBreak="0">
    <w:nsid w:val="3A411FE6"/>
    <w:multiLevelType w:val="hybridMultilevel"/>
    <w:tmpl w:val="03FC23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3AD834C1"/>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3BF555DA"/>
    <w:multiLevelType w:val="hybridMultilevel"/>
    <w:tmpl w:val="895CF722"/>
    <w:lvl w:ilvl="0" w:tplc="08090017">
      <w:start w:val="1"/>
      <w:numFmt w:val="lowerLetter"/>
      <w:lvlText w:val="%1)"/>
      <w:lvlJc w:val="left"/>
      <w:pPr>
        <w:ind w:left="720" w:hanging="360"/>
      </w:pPr>
      <w:rPr>
        <w:rFonts w:cs="Times New Roman" w:hint="default"/>
        <w:b w:val="0"/>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 w15:restartNumberingAfterBreak="0">
    <w:nsid w:val="3D3551AE"/>
    <w:multiLevelType w:val="hybridMultilevel"/>
    <w:tmpl w:val="E88CFDF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3F5A18B2"/>
    <w:multiLevelType w:val="hybridMultilevel"/>
    <w:tmpl w:val="6B78638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15:restartNumberingAfterBreak="0">
    <w:nsid w:val="3FA97020"/>
    <w:multiLevelType w:val="hybridMultilevel"/>
    <w:tmpl w:val="714A9C8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2" w15:restartNumberingAfterBreak="0">
    <w:nsid w:val="41A17036"/>
    <w:multiLevelType w:val="hybridMultilevel"/>
    <w:tmpl w:val="E6003ED0"/>
    <w:lvl w:ilvl="0" w:tplc="8DF8D8AC">
      <w:start w:val="1"/>
      <w:numFmt w:val="decimal"/>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910209C"/>
    <w:multiLevelType w:val="singleLevel"/>
    <w:tmpl w:val="0C09000F"/>
    <w:lvl w:ilvl="0">
      <w:start w:val="1"/>
      <w:numFmt w:val="decimal"/>
      <w:lvlText w:val="%1."/>
      <w:lvlJc w:val="left"/>
      <w:pPr>
        <w:tabs>
          <w:tab w:val="num" w:pos="360"/>
        </w:tabs>
        <w:ind w:left="360" w:hanging="360"/>
      </w:pPr>
      <w:rPr>
        <w:rFonts w:cs="Times New Roman"/>
      </w:rPr>
    </w:lvl>
  </w:abstractNum>
  <w:abstractNum w:abstractNumId="44" w15:restartNumberingAfterBreak="0">
    <w:nsid w:val="495F0EC5"/>
    <w:multiLevelType w:val="hybridMultilevel"/>
    <w:tmpl w:val="C6B0DC96"/>
    <w:lvl w:ilvl="0" w:tplc="DA1E3716">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5" w15:restartNumberingAfterBreak="0">
    <w:nsid w:val="4AA84C4F"/>
    <w:multiLevelType w:val="singleLevel"/>
    <w:tmpl w:val="0C09000F"/>
    <w:lvl w:ilvl="0">
      <w:start w:val="1"/>
      <w:numFmt w:val="decimal"/>
      <w:lvlText w:val="%1."/>
      <w:lvlJc w:val="left"/>
      <w:pPr>
        <w:tabs>
          <w:tab w:val="num" w:pos="360"/>
        </w:tabs>
        <w:ind w:left="360" w:hanging="360"/>
      </w:pPr>
      <w:rPr>
        <w:rFonts w:cs="Times New Roman"/>
      </w:rPr>
    </w:lvl>
  </w:abstractNum>
  <w:abstractNum w:abstractNumId="46" w15:restartNumberingAfterBreak="0">
    <w:nsid w:val="4EE32ACA"/>
    <w:multiLevelType w:val="hybridMultilevel"/>
    <w:tmpl w:val="AD643FAC"/>
    <w:lvl w:ilvl="0" w:tplc="9C2E190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7" w15:restartNumberingAfterBreak="0">
    <w:nsid w:val="55597CBD"/>
    <w:multiLevelType w:val="hybridMultilevel"/>
    <w:tmpl w:val="FC2852BA"/>
    <w:lvl w:ilvl="0" w:tplc="0D86474E">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8" w15:restartNumberingAfterBreak="0">
    <w:nsid w:val="55642629"/>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49" w15:restartNumberingAfterBreak="0">
    <w:nsid w:val="58853504"/>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0" w15:restartNumberingAfterBreak="0">
    <w:nsid w:val="59943F2A"/>
    <w:multiLevelType w:val="hybridMultilevel"/>
    <w:tmpl w:val="D49E5E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5BE47EBC"/>
    <w:multiLevelType w:val="hybridMultilevel"/>
    <w:tmpl w:val="BC628F0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5D8E6BD7"/>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3" w15:restartNumberingAfterBreak="0">
    <w:nsid w:val="5DF5427D"/>
    <w:multiLevelType w:val="hybridMultilevel"/>
    <w:tmpl w:val="2900287A"/>
    <w:lvl w:ilvl="0" w:tplc="ADF4ED24">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4" w15:restartNumberingAfterBreak="0">
    <w:nsid w:val="6A8F41F6"/>
    <w:multiLevelType w:val="hybridMultilevel"/>
    <w:tmpl w:val="DFB6C362"/>
    <w:lvl w:ilvl="0" w:tplc="08090011">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55" w15:restartNumberingAfterBreak="0">
    <w:nsid w:val="6D133F9D"/>
    <w:multiLevelType w:val="hybridMultilevel"/>
    <w:tmpl w:val="5B2ABE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FE623BA"/>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57" w15:restartNumberingAfterBreak="0">
    <w:nsid w:val="70E2654A"/>
    <w:multiLevelType w:val="hybridMultilevel"/>
    <w:tmpl w:val="1D1C44A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75F80819"/>
    <w:multiLevelType w:val="hybridMultilevel"/>
    <w:tmpl w:val="E7DEB1E6"/>
    <w:lvl w:ilvl="0" w:tplc="713A2160">
      <w:start w:val="1"/>
      <w:numFmt w:val="decimal"/>
      <w:lvlText w:val="%1."/>
      <w:lvlJc w:val="left"/>
      <w:pPr>
        <w:ind w:left="720" w:hanging="360"/>
      </w:pPr>
      <w:rPr>
        <w:b w:val="0"/>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777045A4"/>
    <w:multiLevelType w:val="hybridMultilevel"/>
    <w:tmpl w:val="278A5BD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0" w15:restartNumberingAfterBreak="0">
    <w:nsid w:val="792263C2"/>
    <w:multiLevelType w:val="singleLevel"/>
    <w:tmpl w:val="E53CE5DE"/>
    <w:lvl w:ilvl="0">
      <w:start w:val="1"/>
      <w:numFmt w:val="bullet"/>
      <w:lvlText w:val=""/>
      <w:lvlJc w:val="left"/>
      <w:pPr>
        <w:tabs>
          <w:tab w:val="num" w:pos="360"/>
        </w:tabs>
        <w:ind w:left="360" w:hanging="360"/>
      </w:pPr>
      <w:rPr>
        <w:rFonts w:ascii="Symbol" w:hAnsi="Symbol" w:hint="default"/>
      </w:rPr>
    </w:lvl>
  </w:abstractNum>
  <w:abstractNum w:abstractNumId="61" w15:restartNumberingAfterBreak="0">
    <w:nsid w:val="7BC0445E"/>
    <w:multiLevelType w:val="hybridMultilevel"/>
    <w:tmpl w:val="33883DCE"/>
    <w:lvl w:ilvl="0" w:tplc="C304F64A">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62" w15:restartNumberingAfterBreak="0">
    <w:nsid w:val="7EAE2FD1"/>
    <w:multiLevelType w:val="hybridMultilevel"/>
    <w:tmpl w:val="C2E21298"/>
    <w:lvl w:ilvl="0" w:tplc="D4183FB0">
      <w:start w:val="1"/>
      <w:numFmt w:val="decimal"/>
      <w:lvlText w:val="%1."/>
      <w:lvlJc w:val="left"/>
      <w:pPr>
        <w:ind w:left="720" w:hanging="360"/>
      </w:pPr>
      <w:rPr>
        <w:rFonts w:cs="Times New Roman" w:hint="default"/>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16cid:durableId="1420371804">
    <w:abstractNumId w:val="1"/>
  </w:num>
  <w:num w:numId="2" w16cid:durableId="1440687403">
    <w:abstractNumId w:val="3"/>
  </w:num>
  <w:num w:numId="3" w16cid:durableId="2105805234">
    <w:abstractNumId w:val="4"/>
  </w:num>
  <w:num w:numId="4" w16cid:durableId="407964657">
    <w:abstractNumId w:val="5"/>
  </w:num>
  <w:num w:numId="5" w16cid:durableId="938373581">
    <w:abstractNumId w:val="6"/>
  </w:num>
  <w:num w:numId="6" w16cid:durableId="1661614319">
    <w:abstractNumId w:val="7"/>
  </w:num>
  <w:num w:numId="7" w16cid:durableId="868956779">
    <w:abstractNumId w:val="8"/>
  </w:num>
  <w:num w:numId="8" w16cid:durableId="1301230758">
    <w:abstractNumId w:val="10"/>
  </w:num>
  <w:num w:numId="9" w16cid:durableId="1299455153">
    <w:abstractNumId w:val="14"/>
  </w:num>
  <w:num w:numId="10" w16cid:durableId="1248269002">
    <w:abstractNumId w:val="15"/>
  </w:num>
  <w:num w:numId="11" w16cid:durableId="679166984">
    <w:abstractNumId w:val="49"/>
  </w:num>
  <w:num w:numId="12" w16cid:durableId="1139417203">
    <w:abstractNumId w:val="60"/>
  </w:num>
  <w:num w:numId="13" w16cid:durableId="459959657">
    <w:abstractNumId w:val="52"/>
  </w:num>
  <w:num w:numId="14" w16cid:durableId="1908955690">
    <w:abstractNumId w:val="48"/>
  </w:num>
  <w:num w:numId="15" w16cid:durableId="1276057405">
    <w:abstractNumId w:val="56"/>
  </w:num>
  <w:num w:numId="16" w16cid:durableId="1628127517">
    <w:abstractNumId w:val="31"/>
  </w:num>
  <w:num w:numId="17" w16cid:durableId="1149708246">
    <w:abstractNumId w:val="37"/>
  </w:num>
  <w:num w:numId="18" w16cid:durableId="485242516">
    <w:abstractNumId w:val="21"/>
  </w:num>
  <w:num w:numId="19" w16cid:durableId="111437692">
    <w:abstractNumId w:val="30"/>
  </w:num>
  <w:num w:numId="20" w16cid:durableId="1257320783">
    <w:abstractNumId w:val="22"/>
  </w:num>
  <w:num w:numId="21" w16cid:durableId="1100904746">
    <w:abstractNumId w:val="45"/>
  </w:num>
  <w:num w:numId="22" w16cid:durableId="15880741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21570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623224399">
    <w:abstractNumId w:val="20"/>
  </w:num>
  <w:num w:numId="25" w16cid:durableId="189874527">
    <w:abstractNumId w:val="54"/>
  </w:num>
  <w:num w:numId="26" w16cid:durableId="364987940">
    <w:abstractNumId w:val="23"/>
  </w:num>
  <w:num w:numId="27" w16cid:durableId="1947611585">
    <w:abstractNumId w:val="45"/>
    <w:lvlOverride w:ilvl="0">
      <w:startOverride w:val="1"/>
    </w:lvlOverride>
  </w:num>
  <w:num w:numId="28" w16cid:durableId="150220533">
    <w:abstractNumId w:val="38"/>
  </w:num>
  <w:num w:numId="29" w16cid:durableId="24511511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030600124">
    <w:abstractNumId w:val="28"/>
    <w:lvlOverride w:ilvl="0">
      <w:startOverride w:val="3"/>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109503357">
    <w:abstractNumId w:val="58"/>
  </w:num>
  <w:num w:numId="32" w16cid:durableId="55196213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121218042">
    <w:abstractNumId w:val="42"/>
  </w:num>
  <w:num w:numId="34" w16cid:durableId="1357925029">
    <w:abstractNumId w:val="57"/>
  </w:num>
  <w:num w:numId="35" w16cid:durableId="2079356405">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99464494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91530989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03908547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5420208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15818368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17191936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205272587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5304420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46609348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20467765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24580180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60080039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389574754">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593313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569464456">
    <w:abstractNumId w:val="43"/>
    <w:lvlOverride w:ilvl="0">
      <w:startOverride w:val="1"/>
    </w:lvlOverride>
  </w:num>
  <w:num w:numId="51" w16cid:durableId="29976809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70120379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3670821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464302116">
    <w:abstractNumId w:val="51"/>
  </w:num>
  <w:num w:numId="55" w16cid:durableId="1420254972">
    <w:abstractNumId w:val="50"/>
  </w:num>
  <w:num w:numId="56" w16cid:durableId="610674365">
    <w:abstractNumId w:val="27"/>
  </w:num>
  <w:num w:numId="57" w16cid:durableId="1496602037">
    <w:abstractNumId w:val="41"/>
  </w:num>
  <w:num w:numId="58" w16cid:durableId="938100480">
    <w:abstractNumId w:val="55"/>
  </w:num>
  <w:num w:numId="59" w16cid:durableId="1339230990">
    <w:abstractNumId w:val="25"/>
  </w:num>
  <w:num w:numId="60" w16cid:durableId="1522472581">
    <w:abstractNumId w:val="32"/>
  </w:num>
  <w:num w:numId="61" w16cid:durableId="1830251495">
    <w:abstractNumId w:val="36"/>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7B87"/>
    <w:rsid w:val="000034D4"/>
    <w:rsid w:val="000076C3"/>
    <w:rsid w:val="00010750"/>
    <w:rsid w:val="00012B8B"/>
    <w:rsid w:val="00013B16"/>
    <w:rsid w:val="000140EF"/>
    <w:rsid w:val="000177BE"/>
    <w:rsid w:val="00021242"/>
    <w:rsid w:val="00021DC1"/>
    <w:rsid w:val="000237E2"/>
    <w:rsid w:val="000237FA"/>
    <w:rsid w:val="000245D0"/>
    <w:rsid w:val="00045017"/>
    <w:rsid w:val="000467D2"/>
    <w:rsid w:val="000521DC"/>
    <w:rsid w:val="00056626"/>
    <w:rsid w:val="00060A7A"/>
    <w:rsid w:val="00063B19"/>
    <w:rsid w:val="000655BD"/>
    <w:rsid w:val="00074AB5"/>
    <w:rsid w:val="00077340"/>
    <w:rsid w:val="00077A47"/>
    <w:rsid w:val="000801B0"/>
    <w:rsid w:val="00081193"/>
    <w:rsid w:val="000830AC"/>
    <w:rsid w:val="00091043"/>
    <w:rsid w:val="00095FC9"/>
    <w:rsid w:val="000A11D6"/>
    <w:rsid w:val="000A6B19"/>
    <w:rsid w:val="000A6BD5"/>
    <w:rsid w:val="000A746D"/>
    <w:rsid w:val="000C0EBD"/>
    <w:rsid w:val="000E0A54"/>
    <w:rsid w:val="000E11EF"/>
    <w:rsid w:val="000E267C"/>
    <w:rsid w:val="000F1A6D"/>
    <w:rsid w:val="000F297D"/>
    <w:rsid w:val="000F5C2A"/>
    <w:rsid w:val="000F6242"/>
    <w:rsid w:val="000F7980"/>
    <w:rsid w:val="00106C9F"/>
    <w:rsid w:val="00113631"/>
    <w:rsid w:val="00115989"/>
    <w:rsid w:val="00115C2A"/>
    <w:rsid w:val="001176EC"/>
    <w:rsid w:val="00147B3E"/>
    <w:rsid w:val="00150EC9"/>
    <w:rsid w:val="00151656"/>
    <w:rsid w:val="001536FF"/>
    <w:rsid w:val="0015567A"/>
    <w:rsid w:val="001643D9"/>
    <w:rsid w:val="00164E03"/>
    <w:rsid w:val="00165C53"/>
    <w:rsid w:val="00166BEA"/>
    <w:rsid w:val="0016745D"/>
    <w:rsid w:val="00171C7C"/>
    <w:rsid w:val="00173FE5"/>
    <w:rsid w:val="001775A2"/>
    <w:rsid w:val="00187A52"/>
    <w:rsid w:val="0019156F"/>
    <w:rsid w:val="00193836"/>
    <w:rsid w:val="001A7CFD"/>
    <w:rsid w:val="001C24E9"/>
    <w:rsid w:val="001C3ACC"/>
    <w:rsid w:val="001C64BE"/>
    <w:rsid w:val="001C68CC"/>
    <w:rsid w:val="001D41DB"/>
    <w:rsid w:val="001E51F8"/>
    <w:rsid w:val="001F08A6"/>
    <w:rsid w:val="001F0C53"/>
    <w:rsid w:val="001F1CD4"/>
    <w:rsid w:val="001F1EF6"/>
    <w:rsid w:val="001F572F"/>
    <w:rsid w:val="002033EB"/>
    <w:rsid w:val="00203579"/>
    <w:rsid w:val="00220205"/>
    <w:rsid w:val="002226A0"/>
    <w:rsid w:val="00223053"/>
    <w:rsid w:val="00225D51"/>
    <w:rsid w:val="00226430"/>
    <w:rsid w:val="0023305F"/>
    <w:rsid w:val="00240272"/>
    <w:rsid w:val="002411B6"/>
    <w:rsid w:val="00244F7D"/>
    <w:rsid w:val="00247E08"/>
    <w:rsid w:val="00252630"/>
    <w:rsid w:val="00262F7E"/>
    <w:rsid w:val="00272F5F"/>
    <w:rsid w:val="002875AC"/>
    <w:rsid w:val="00292801"/>
    <w:rsid w:val="002931FF"/>
    <w:rsid w:val="0029347F"/>
    <w:rsid w:val="002A11F1"/>
    <w:rsid w:val="002A53B0"/>
    <w:rsid w:val="002A7B93"/>
    <w:rsid w:val="002A7BAF"/>
    <w:rsid w:val="002B1DFF"/>
    <w:rsid w:val="002B2EC8"/>
    <w:rsid w:val="002B6B7F"/>
    <w:rsid w:val="002C1003"/>
    <w:rsid w:val="002C1B1D"/>
    <w:rsid w:val="002C3E4B"/>
    <w:rsid w:val="002C4A8F"/>
    <w:rsid w:val="002D17A3"/>
    <w:rsid w:val="002D3CEE"/>
    <w:rsid w:val="002D62C7"/>
    <w:rsid w:val="002E1CE1"/>
    <w:rsid w:val="002E4D3D"/>
    <w:rsid w:val="002E59EE"/>
    <w:rsid w:val="00300324"/>
    <w:rsid w:val="0031016A"/>
    <w:rsid w:val="0031101E"/>
    <w:rsid w:val="00313414"/>
    <w:rsid w:val="003153D7"/>
    <w:rsid w:val="003222F9"/>
    <w:rsid w:val="00324926"/>
    <w:rsid w:val="003314AF"/>
    <w:rsid w:val="003369C0"/>
    <w:rsid w:val="0035304F"/>
    <w:rsid w:val="00360120"/>
    <w:rsid w:val="003605E5"/>
    <w:rsid w:val="00362DA5"/>
    <w:rsid w:val="00364549"/>
    <w:rsid w:val="003659C5"/>
    <w:rsid w:val="003723F3"/>
    <w:rsid w:val="00377107"/>
    <w:rsid w:val="00377D91"/>
    <w:rsid w:val="00380AFA"/>
    <w:rsid w:val="00383B8D"/>
    <w:rsid w:val="00384F68"/>
    <w:rsid w:val="00391D4C"/>
    <w:rsid w:val="00393D33"/>
    <w:rsid w:val="003A211F"/>
    <w:rsid w:val="003B2186"/>
    <w:rsid w:val="003B5FCA"/>
    <w:rsid w:val="003D4C98"/>
    <w:rsid w:val="003F15FD"/>
    <w:rsid w:val="003F3C90"/>
    <w:rsid w:val="003F7A24"/>
    <w:rsid w:val="00402A0E"/>
    <w:rsid w:val="004040D7"/>
    <w:rsid w:val="0041389C"/>
    <w:rsid w:val="004148A4"/>
    <w:rsid w:val="00414A44"/>
    <w:rsid w:val="00421732"/>
    <w:rsid w:val="00425464"/>
    <w:rsid w:val="00426C35"/>
    <w:rsid w:val="00427FB5"/>
    <w:rsid w:val="0044384C"/>
    <w:rsid w:val="004504EA"/>
    <w:rsid w:val="00450B2F"/>
    <w:rsid w:val="00451C08"/>
    <w:rsid w:val="00453B3B"/>
    <w:rsid w:val="004619FB"/>
    <w:rsid w:val="004671F0"/>
    <w:rsid w:val="0047610B"/>
    <w:rsid w:val="0047683E"/>
    <w:rsid w:val="0048392E"/>
    <w:rsid w:val="00484061"/>
    <w:rsid w:val="004873FD"/>
    <w:rsid w:val="004913F3"/>
    <w:rsid w:val="00493045"/>
    <w:rsid w:val="00495131"/>
    <w:rsid w:val="004A25C1"/>
    <w:rsid w:val="004A308A"/>
    <w:rsid w:val="004A34A5"/>
    <w:rsid w:val="004B38A7"/>
    <w:rsid w:val="004C31FC"/>
    <w:rsid w:val="004D7667"/>
    <w:rsid w:val="004E025B"/>
    <w:rsid w:val="004E22B0"/>
    <w:rsid w:val="004F0D7A"/>
    <w:rsid w:val="004F569D"/>
    <w:rsid w:val="004F571E"/>
    <w:rsid w:val="004F6446"/>
    <w:rsid w:val="005003C5"/>
    <w:rsid w:val="00500AA7"/>
    <w:rsid w:val="00500CBE"/>
    <w:rsid w:val="00526C88"/>
    <w:rsid w:val="00530285"/>
    <w:rsid w:val="00543912"/>
    <w:rsid w:val="005465BF"/>
    <w:rsid w:val="00564B22"/>
    <w:rsid w:val="00566B54"/>
    <w:rsid w:val="0056795E"/>
    <w:rsid w:val="0057216B"/>
    <w:rsid w:val="005801DE"/>
    <w:rsid w:val="00580ED9"/>
    <w:rsid w:val="00582B31"/>
    <w:rsid w:val="005864A2"/>
    <w:rsid w:val="005902D2"/>
    <w:rsid w:val="00590B9C"/>
    <w:rsid w:val="005918CE"/>
    <w:rsid w:val="00593DBF"/>
    <w:rsid w:val="00596B29"/>
    <w:rsid w:val="005A1841"/>
    <w:rsid w:val="005A22FA"/>
    <w:rsid w:val="005A44C3"/>
    <w:rsid w:val="005A49E2"/>
    <w:rsid w:val="005B0A08"/>
    <w:rsid w:val="005B70C9"/>
    <w:rsid w:val="005C308F"/>
    <w:rsid w:val="005C311A"/>
    <w:rsid w:val="005C6FD2"/>
    <w:rsid w:val="005D0A09"/>
    <w:rsid w:val="005D0D58"/>
    <w:rsid w:val="005D2BD4"/>
    <w:rsid w:val="005E0441"/>
    <w:rsid w:val="005E1BC0"/>
    <w:rsid w:val="005E4AD4"/>
    <w:rsid w:val="005E6DA4"/>
    <w:rsid w:val="005F4996"/>
    <w:rsid w:val="00603184"/>
    <w:rsid w:val="0060442A"/>
    <w:rsid w:val="00606673"/>
    <w:rsid w:val="006066A6"/>
    <w:rsid w:val="0061148F"/>
    <w:rsid w:val="00612434"/>
    <w:rsid w:val="0062006E"/>
    <w:rsid w:val="00620EB2"/>
    <w:rsid w:val="00637716"/>
    <w:rsid w:val="00650D19"/>
    <w:rsid w:val="0065722D"/>
    <w:rsid w:val="00660B47"/>
    <w:rsid w:val="0067234E"/>
    <w:rsid w:val="00681B15"/>
    <w:rsid w:val="006848C2"/>
    <w:rsid w:val="00684901"/>
    <w:rsid w:val="006931B2"/>
    <w:rsid w:val="006961D0"/>
    <w:rsid w:val="006A16D9"/>
    <w:rsid w:val="006A1FA5"/>
    <w:rsid w:val="006A2E80"/>
    <w:rsid w:val="006A33AF"/>
    <w:rsid w:val="006A6DBC"/>
    <w:rsid w:val="006B57F4"/>
    <w:rsid w:val="006C1552"/>
    <w:rsid w:val="006C1933"/>
    <w:rsid w:val="006C2258"/>
    <w:rsid w:val="006C6DED"/>
    <w:rsid w:val="006D261F"/>
    <w:rsid w:val="006D32F0"/>
    <w:rsid w:val="006D46C9"/>
    <w:rsid w:val="006D5498"/>
    <w:rsid w:val="006D7593"/>
    <w:rsid w:val="006E0BB2"/>
    <w:rsid w:val="006F03E7"/>
    <w:rsid w:val="006F1486"/>
    <w:rsid w:val="00706766"/>
    <w:rsid w:val="007131BF"/>
    <w:rsid w:val="00717C60"/>
    <w:rsid w:val="0072614B"/>
    <w:rsid w:val="00726AA1"/>
    <w:rsid w:val="00730B51"/>
    <w:rsid w:val="00735F2C"/>
    <w:rsid w:val="00737854"/>
    <w:rsid w:val="00742A9C"/>
    <w:rsid w:val="00766D18"/>
    <w:rsid w:val="00771306"/>
    <w:rsid w:val="00773A96"/>
    <w:rsid w:val="007807CD"/>
    <w:rsid w:val="00783278"/>
    <w:rsid w:val="007876ED"/>
    <w:rsid w:val="007908DF"/>
    <w:rsid w:val="00791086"/>
    <w:rsid w:val="00794D3B"/>
    <w:rsid w:val="0079612A"/>
    <w:rsid w:val="007A4100"/>
    <w:rsid w:val="007B5050"/>
    <w:rsid w:val="007D084F"/>
    <w:rsid w:val="007D7E36"/>
    <w:rsid w:val="007E2A86"/>
    <w:rsid w:val="007F0243"/>
    <w:rsid w:val="00805898"/>
    <w:rsid w:val="00806004"/>
    <w:rsid w:val="008150CD"/>
    <w:rsid w:val="0082169F"/>
    <w:rsid w:val="00822406"/>
    <w:rsid w:val="00835023"/>
    <w:rsid w:val="008414E7"/>
    <w:rsid w:val="0084244E"/>
    <w:rsid w:val="00851C49"/>
    <w:rsid w:val="008520AB"/>
    <w:rsid w:val="00857BCE"/>
    <w:rsid w:val="008600F1"/>
    <w:rsid w:val="0086057F"/>
    <w:rsid w:val="00863869"/>
    <w:rsid w:val="008647D4"/>
    <w:rsid w:val="008700D1"/>
    <w:rsid w:val="008725AC"/>
    <w:rsid w:val="00872F57"/>
    <w:rsid w:val="00873749"/>
    <w:rsid w:val="0087417D"/>
    <w:rsid w:val="00875778"/>
    <w:rsid w:val="008805B1"/>
    <w:rsid w:val="008851C4"/>
    <w:rsid w:val="00890F58"/>
    <w:rsid w:val="008A21BC"/>
    <w:rsid w:val="008A264B"/>
    <w:rsid w:val="008A71B5"/>
    <w:rsid w:val="008B0C4D"/>
    <w:rsid w:val="008B2E4F"/>
    <w:rsid w:val="008B431F"/>
    <w:rsid w:val="008B4F38"/>
    <w:rsid w:val="008B6837"/>
    <w:rsid w:val="008B75EB"/>
    <w:rsid w:val="008C074F"/>
    <w:rsid w:val="008C65D8"/>
    <w:rsid w:val="008D5C31"/>
    <w:rsid w:val="008D68B1"/>
    <w:rsid w:val="008E6AC9"/>
    <w:rsid w:val="008F0C25"/>
    <w:rsid w:val="008F1269"/>
    <w:rsid w:val="008F1949"/>
    <w:rsid w:val="00900E54"/>
    <w:rsid w:val="00902089"/>
    <w:rsid w:val="00904E32"/>
    <w:rsid w:val="00912945"/>
    <w:rsid w:val="00925567"/>
    <w:rsid w:val="00926EC3"/>
    <w:rsid w:val="00927E0E"/>
    <w:rsid w:val="0093190F"/>
    <w:rsid w:val="00933279"/>
    <w:rsid w:val="00937AC7"/>
    <w:rsid w:val="009445E8"/>
    <w:rsid w:val="00945D62"/>
    <w:rsid w:val="00961943"/>
    <w:rsid w:val="00963011"/>
    <w:rsid w:val="009643AF"/>
    <w:rsid w:val="009644E2"/>
    <w:rsid w:val="00966523"/>
    <w:rsid w:val="009706EE"/>
    <w:rsid w:val="009768CC"/>
    <w:rsid w:val="00982DF2"/>
    <w:rsid w:val="00983A7B"/>
    <w:rsid w:val="00994D7E"/>
    <w:rsid w:val="009A338C"/>
    <w:rsid w:val="009B30D0"/>
    <w:rsid w:val="009B726A"/>
    <w:rsid w:val="009B773C"/>
    <w:rsid w:val="009D03A4"/>
    <w:rsid w:val="009D48CD"/>
    <w:rsid w:val="009F152B"/>
    <w:rsid w:val="009F1B10"/>
    <w:rsid w:val="009F1E23"/>
    <w:rsid w:val="009F2489"/>
    <w:rsid w:val="009F6479"/>
    <w:rsid w:val="00A023C2"/>
    <w:rsid w:val="00A16EFE"/>
    <w:rsid w:val="00A326FB"/>
    <w:rsid w:val="00A4534E"/>
    <w:rsid w:val="00A47EDE"/>
    <w:rsid w:val="00A50861"/>
    <w:rsid w:val="00A50BB2"/>
    <w:rsid w:val="00A52F32"/>
    <w:rsid w:val="00A577D6"/>
    <w:rsid w:val="00A62200"/>
    <w:rsid w:val="00A67170"/>
    <w:rsid w:val="00A702CA"/>
    <w:rsid w:val="00A73BEF"/>
    <w:rsid w:val="00A77C18"/>
    <w:rsid w:val="00A91A85"/>
    <w:rsid w:val="00A96AF5"/>
    <w:rsid w:val="00AA6AD0"/>
    <w:rsid w:val="00AA7050"/>
    <w:rsid w:val="00AB2493"/>
    <w:rsid w:val="00AC00FE"/>
    <w:rsid w:val="00AC4697"/>
    <w:rsid w:val="00AC7EB7"/>
    <w:rsid w:val="00AC7F68"/>
    <w:rsid w:val="00AD16E4"/>
    <w:rsid w:val="00AE3C15"/>
    <w:rsid w:val="00AE4273"/>
    <w:rsid w:val="00AE48BE"/>
    <w:rsid w:val="00AE4D0E"/>
    <w:rsid w:val="00AE69CA"/>
    <w:rsid w:val="00B03590"/>
    <w:rsid w:val="00B07C4F"/>
    <w:rsid w:val="00B131FE"/>
    <w:rsid w:val="00B17EE9"/>
    <w:rsid w:val="00B2096F"/>
    <w:rsid w:val="00B24DFF"/>
    <w:rsid w:val="00B326E0"/>
    <w:rsid w:val="00B34F5D"/>
    <w:rsid w:val="00B36624"/>
    <w:rsid w:val="00B40EFB"/>
    <w:rsid w:val="00B4349B"/>
    <w:rsid w:val="00B51367"/>
    <w:rsid w:val="00B56F3E"/>
    <w:rsid w:val="00B57C36"/>
    <w:rsid w:val="00B67A45"/>
    <w:rsid w:val="00B717E0"/>
    <w:rsid w:val="00B729FA"/>
    <w:rsid w:val="00B804C8"/>
    <w:rsid w:val="00B80967"/>
    <w:rsid w:val="00B82ADC"/>
    <w:rsid w:val="00B85893"/>
    <w:rsid w:val="00B90FA0"/>
    <w:rsid w:val="00B918AE"/>
    <w:rsid w:val="00B933D2"/>
    <w:rsid w:val="00B955C9"/>
    <w:rsid w:val="00BA3904"/>
    <w:rsid w:val="00BA3F3E"/>
    <w:rsid w:val="00BB1374"/>
    <w:rsid w:val="00BB4AB8"/>
    <w:rsid w:val="00BC21B8"/>
    <w:rsid w:val="00BC32E2"/>
    <w:rsid w:val="00BC4B32"/>
    <w:rsid w:val="00BD0ED2"/>
    <w:rsid w:val="00BD3D01"/>
    <w:rsid w:val="00BE0A6B"/>
    <w:rsid w:val="00BE26D7"/>
    <w:rsid w:val="00BF3442"/>
    <w:rsid w:val="00BF3740"/>
    <w:rsid w:val="00BF4443"/>
    <w:rsid w:val="00BF5A5F"/>
    <w:rsid w:val="00BF7C93"/>
    <w:rsid w:val="00C03037"/>
    <w:rsid w:val="00C1008B"/>
    <w:rsid w:val="00C2097C"/>
    <w:rsid w:val="00C35740"/>
    <w:rsid w:val="00C363DE"/>
    <w:rsid w:val="00C46187"/>
    <w:rsid w:val="00C604AD"/>
    <w:rsid w:val="00C6119B"/>
    <w:rsid w:val="00C63FC1"/>
    <w:rsid w:val="00C65002"/>
    <w:rsid w:val="00C77BC8"/>
    <w:rsid w:val="00C805A8"/>
    <w:rsid w:val="00C85C33"/>
    <w:rsid w:val="00C87E10"/>
    <w:rsid w:val="00C903D4"/>
    <w:rsid w:val="00C9063B"/>
    <w:rsid w:val="00C92996"/>
    <w:rsid w:val="00C9489E"/>
    <w:rsid w:val="00C95FF8"/>
    <w:rsid w:val="00C96A6E"/>
    <w:rsid w:val="00C979D9"/>
    <w:rsid w:val="00C97A70"/>
    <w:rsid w:val="00CA1D86"/>
    <w:rsid w:val="00CA3A18"/>
    <w:rsid w:val="00CB5E85"/>
    <w:rsid w:val="00CC39EB"/>
    <w:rsid w:val="00CC4913"/>
    <w:rsid w:val="00CE3355"/>
    <w:rsid w:val="00CF3FA0"/>
    <w:rsid w:val="00D03249"/>
    <w:rsid w:val="00D0409E"/>
    <w:rsid w:val="00D06E19"/>
    <w:rsid w:val="00D10516"/>
    <w:rsid w:val="00D11039"/>
    <w:rsid w:val="00D25CAB"/>
    <w:rsid w:val="00D279F5"/>
    <w:rsid w:val="00D4468E"/>
    <w:rsid w:val="00D46E29"/>
    <w:rsid w:val="00D54E27"/>
    <w:rsid w:val="00D576B9"/>
    <w:rsid w:val="00D655DA"/>
    <w:rsid w:val="00D72D9D"/>
    <w:rsid w:val="00D75188"/>
    <w:rsid w:val="00D75BE7"/>
    <w:rsid w:val="00D76165"/>
    <w:rsid w:val="00D827E1"/>
    <w:rsid w:val="00D87289"/>
    <w:rsid w:val="00D94CD4"/>
    <w:rsid w:val="00DA042E"/>
    <w:rsid w:val="00DA09AA"/>
    <w:rsid w:val="00DA24C3"/>
    <w:rsid w:val="00DA2A6C"/>
    <w:rsid w:val="00DA3157"/>
    <w:rsid w:val="00DA5CA5"/>
    <w:rsid w:val="00DB19FF"/>
    <w:rsid w:val="00DB21E0"/>
    <w:rsid w:val="00DB2E59"/>
    <w:rsid w:val="00DB6473"/>
    <w:rsid w:val="00DB7010"/>
    <w:rsid w:val="00DC53A7"/>
    <w:rsid w:val="00DC680D"/>
    <w:rsid w:val="00DD193D"/>
    <w:rsid w:val="00DD57B3"/>
    <w:rsid w:val="00DD7518"/>
    <w:rsid w:val="00DD795E"/>
    <w:rsid w:val="00DE6281"/>
    <w:rsid w:val="00DF081D"/>
    <w:rsid w:val="00DF490A"/>
    <w:rsid w:val="00DF6480"/>
    <w:rsid w:val="00E04E20"/>
    <w:rsid w:val="00E05FE0"/>
    <w:rsid w:val="00E10ABF"/>
    <w:rsid w:val="00E25FF5"/>
    <w:rsid w:val="00E26F9B"/>
    <w:rsid w:val="00E35AFF"/>
    <w:rsid w:val="00E47F0A"/>
    <w:rsid w:val="00E53710"/>
    <w:rsid w:val="00E57A23"/>
    <w:rsid w:val="00E57A37"/>
    <w:rsid w:val="00E70334"/>
    <w:rsid w:val="00E739B5"/>
    <w:rsid w:val="00E76C2F"/>
    <w:rsid w:val="00E85022"/>
    <w:rsid w:val="00E915E9"/>
    <w:rsid w:val="00E92B08"/>
    <w:rsid w:val="00EA0503"/>
    <w:rsid w:val="00EA2188"/>
    <w:rsid w:val="00EA2A82"/>
    <w:rsid w:val="00EB04CC"/>
    <w:rsid w:val="00EB2588"/>
    <w:rsid w:val="00EC08C3"/>
    <w:rsid w:val="00EC31CF"/>
    <w:rsid w:val="00ED4074"/>
    <w:rsid w:val="00ED514B"/>
    <w:rsid w:val="00EE164B"/>
    <w:rsid w:val="00EF2FCC"/>
    <w:rsid w:val="00EF5421"/>
    <w:rsid w:val="00F00C8C"/>
    <w:rsid w:val="00F076B6"/>
    <w:rsid w:val="00F07B87"/>
    <w:rsid w:val="00F10341"/>
    <w:rsid w:val="00F10435"/>
    <w:rsid w:val="00F153CE"/>
    <w:rsid w:val="00F16596"/>
    <w:rsid w:val="00F20285"/>
    <w:rsid w:val="00F2752C"/>
    <w:rsid w:val="00F302F9"/>
    <w:rsid w:val="00F44DBC"/>
    <w:rsid w:val="00F47154"/>
    <w:rsid w:val="00F47717"/>
    <w:rsid w:val="00F50ECB"/>
    <w:rsid w:val="00F51143"/>
    <w:rsid w:val="00F53C4A"/>
    <w:rsid w:val="00F64020"/>
    <w:rsid w:val="00F6579C"/>
    <w:rsid w:val="00F66CD2"/>
    <w:rsid w:val="00F705F5"/>
    <w:rsid w:val="00F71C63"/>
    <w:rsid w:val="00F733A2"/>
    <w:rsid w:val="00F77F77"/>
    <w:rsid w:val="00F81271"/>
    <w:rsid w:val="00F82EE8"/>
    <w:rsid w:val="00F82F21"/>
    <w:rsid w:val="00F868AB"/>
    <w:rsid w:val="00FA2F6C"/>
    <w:rsid w:val="00FA3954"/>
    <w:rsid w:val="00FC0D2E"/>
    <w:rsid w:val="00FC26B3"/>
    <w:rsid w:val="00FC5655"/>
    <w:rsid w:val="00FC775F"/>
    <w:rsid w:val="00FD1A90"/>
    <w:rsid w:val="00FD4507"/>
    <w:rsid w:val="00FE1985"/>
    <w:rsid w:val="00FF0C2C"/>
    <w:rsid w:val="00FF4FC7"/>
    <w:rsid w:val="00FF60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C43CAA0"/>
  <w15:docId w15:val="{44B7E58D-6080-420B-A6D1-8A539546F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02D2"/>
    <w:pPr>
      <w:suppressAutoHyphens/>
    </w:pPr>
    <w:rPr>
      <w:sz w:val="20"/>
      <w:szCs w:val="20"/>
    </w:rPr>
  </w:style>
  <w:style w:type="paragraph" w:styleId="Heading1">
    <w:name w:val="heading 1"/>
    <w:basedOn w:val="Normal"/>
    <w:next w:val="Normal"/>
    <w:link w:val="Heading1Char"/>
    <w:uiPriority w:val="99"/>
    <w:qFormat/>
    <w:rsid w:val="00F81271"/>
    <w:pPr>
      <w:keepNext/>
      <w:numPr>
        <w:numId w:val="10"/>
      </w:numPr>
      <w:outlineLvl w:val="0"/>
    </w:pPr>
    <w:rPr>
      <w:u w:val="single"/>
    </w:rPr>
  </w:style>
  <w:style w:type="paragraph" w:styleId="Heading2">
    <w:name w:val="heading 2"/>
    <w:basedOn w:val="Normal"/>
    <w:next w:val="Normal"/>
    <w:link w:val="Heading2Char"/>
    <w:uiPriority w:val="99"/>
    <w:qFormat/>
    <w:rsid w:val="00F81271"/>
    <w:pPr>
      <w:keepNext/>
      <w:numPr>
        <w:ilvl w:val="1"/>
        <w:numId w:val="10"/>
      </w:numPr>
      <w:outlineLvl w:val="1"/>
    </w:pPr>
    <w:rPr>
      <w:b/>
      <w:u w:val="single"/>
    </w:rPr>
  </w:style>
  <w:style w:type="paragraph" w:styleId="Heading3">
    <w:name w:val="heading 3"/>
    <w:basedOn w:val="Normal"/>
    <w:next w:val="Normal"/>
    <w:link w:val="Heading3Char"/>
    <w:uiPriority w:val="99"/>
    <w:qFormat/>
    <w:rsid w:val="00F81271"/>
    <w:pPr>
      <w:keepNext/>
      <w:numPr>
        <w:ilvl w:val="2"/>
        <w:numId w:val="10"/>
      </w:numPr>
      <w:jc w:val="both"/>
      <w:outlineLvl w:val="2"/>
    </w:pPr>
    <w:rPr>
      <w:b/>
      <w:sz w:val="28"/>
    </w:rPr>
  </w:style>
  <w:style w:type="paragraph" w:styleId="Heading4">
    <w:name w:val="heading 4"/>
    <w:basedOn w:val="Normal"/>
    <w:next w:val="Normal"/>
    <w:link w:val="Heading4Char"/>
    <w:uiPriority w:val="99"/>
    <w:qFormat/>
    <w:rsid w:val="00F81271"/>
    <w:pPr>
      <w:keepNext/>
      <w:numPr>
        <w:ilvl w:val="3"/>
        <w:numId w:val="10"/>
      </w:numPr>
      <w:jc w:val="both"/>
      <w:outlineLvl w:val="3"/>
    </w:pPr>
    <w:rPr>
      <w:b/>
      <w:sz w:val="24"/>
    </w:rPr>
  </w:style>
  <w:style w:type="paragraph" w:styleId="Heading5">
    <w:name w:val="heading 5"/>
    <w:basedOn w:val="Normal"/>
    <w:next w:val="Normal"/>
    <w:link w:val="Heading5Char"/>
    <w:uiPriority w:val="99"/>
    <w:qFormat/>
    <w:rsid w:val="00F81271"/>
    <w:pPr>
      <w:keepNext/>
      <w:numPr>
        <w:ilvl w:val="4"/>
        <w:numId w:val="10"/>
      </w:numPr>
      <w:outlineLvl w:val="4"/>
    </w:pPr>
    <w:rPr>
      <w:sz w:val="24"/>
    </w:rPr>
  </w:style>
  <w:style w:type="paragraph" w:styleId="Heading6">
    <w:name w:val="heading 6"/>
    <w:basedOn w:val="Normal"/>
    <w:next w:val="Normal"/>
    <w:link w:val="Heading6Char"/>
    <w:uiPriority w:val="99"/>
    <w:qFormat/>
    <w:rsid w:val="00F81271"/>
    <w:pPr>
      <w:keepNext/>
      <w:outlineLvl w:val="5"/>
    </w:pPr>
    <w:rPr>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B70C9"/>
    <w:rPr>
      <w:sz w:val="20"/>
      <w:szCs w:val="20"/>
      <w:u w:val="single"/>
    </w:rPr>
  </w:style>
  <w:style w:type="character" w:customStyle="1" w:styleId="Heading2Char">
    <w:name w:val="Heading 2 Char"/>
    <w:basedOn w:val="DefaultParagraphFont"/>
    <w:link w:val="Heading2"/>
    <w:uiPriority w:val="99"/>
    <w:locked/>
    <w:rsid w:val="005B70C9"/>
    <w:rPr>
      <w:b/>
      <w:sz w:val="20"/>
      <w:szCs w:val="20"/>
      <w:u w:val="single"/>
    </w:rPr>
  </w:style>
  <w:style w:type="character" w:customStyle="1" w:styleId="Heading3Char">
    <w:name w:val="Heading 3 Char"/>
    <w:basedOn w:val="DefaultParagraphFont"/>
    <w:link w:val="Heading3"/>
    <w:uiPriority w:val="99"/>
    <w:locked/>
    <w:rsid w:val="005B70C9"/>
    <w:rPr>
      <w:b/>
      <w:sz w:val="28"/>
      <w:szCs w:val="20"/>
    </w:rPr>
  </w:style>
  <w:style w:type="character" w:customStyle="1" w:styleId="Heading4Char">
    <w:name w:val="Heading 4 Char"/>
    <w:basedOn w:val="DefaultParagraphFont"/>
    <w:link w:val="Heading4"/>
    <w:uiPriority w:val="99"/>
    <w:locked/>
    <w:rsid w:val="005B70C9"/>
    <w:rPr>
      <w:b/>
      <w:sz w:val="24"/>
      <w:szCs w:val="20"/>
    </w:rPr>
  </w:style>
  <w:style w:type="character" w:customStyle="1" w:styleId="Heading5Char">
    <w:name w:val="Heading 5 Char"/>
    <w:basedOn w:val="DefaultParagraphFont"/>
    <w:link w:val="Heading5"/>
    <w:uiPriority w:val="99"/>
    <w:locked/>
    <w:rsid w:val="005B70C9"/>
    <w:rPr>
      <w:sz w:val="24"/>
      <w:szCs w:val="20"/>
    </w:rPr>
  </w:style>
  <w:style w:type="character" w:customStyle="1" w:styleId="Heading6Char">
    <w:name w:val="Heading 6 Char"/>
    <w:basedOn w:val="DefaultParagraphFont"/>
    <w:link w:val="Heading6"/>
    <w:uiPriority w:val="99"/>
    <w:semiHidden/>
    <w:locked/>
    <w:rsid w:val="005B70C9"/>
    <w:rPr>
      <w:rFonts w:ascii="Calibri" w:hAnsi="Calibri" w:cs="Times New Roman"/>
      <w:b/>
      <w:bCs/>
    </w:rPr>
  </w:style>
  <w:style w:type="character" w:styleId="PageNumber">
    <w:name w:val="page number"/>
    <w:basedOn w:val="WW-DefaultParagraphFont"/>
    <w:uiPriority w:val="99"/>
    <w:rsid w:val="00F81271"/>
    <w:rPr>
      <w:rFonts w:cs="Times New Roman"/>
    </w:rPr>
  </w:style>
  <w:style w:type="character" w:customStyle="1" w:styleId="NumberingSymbols">
    <w:name w:val="Numbering Symbols"/>
    <w:uiPriority w:val="99"/>
    <w:rsid w:val="00F81271"/>
  </w:style>
  <w:style w:type="character" w:customStyle="1" w:styleId="WW-DefaultParagraphFont">
    <w:name w:val="WW-Default Paragraph Font"/>
    <w:uiPriority w:val="99"/>
    <w:rsid w:val="00F81271"/>
  </w:style>
  <w:style w:type="character" w:customStyle="1" w:styleId="WW8Num1z0">
    <w:name w:val="WW8Num1z0"/>
    <w:uiPriority w:val="99"/>
    <w:rsid w:val="00F81271"/>
  </w:style>
  <w:style w:type="character" w:customStyle="1" w:styleId="WW8Num7z0">
    <w:name w:val="WW8Num7z0"/>
    <w:uiPriority w:val="99"/>
    <w:rsid w:val="00F81271"/>
    <w:rPr>
      <w:u w:val="none"/>
    </w:rPr>
  </w:style>
  <w:style w:type="character" w:customStyle="1" w:styleId="WW8Num11z0">
    <w:name w:val="WW8Num11z0"/>
    <w:uiPriority w:val="99"/>
    <w:rsid w:val="00F81271"/>
  </w:style>
  <w:style w:type="paragraph" w:styleId="BodyText">
    <w:name w:val="Body Text"/>
    <w:basedOn w:val="Normal"/>
    <w:link w:val="BodyTextChar"/>
    <w:uiPriority w:val="99"/>
    <w:rsid w:val="00F81271"/>
    <w:pPr>
      <w:jc w:val="center"/>
    </w:pPr>
    <w:rPr>
      <w:b/>
      <w:sz w:val="28"/>
    </w:rPr>
  </w:style>
  <w:style w:type="character" w:customStyle="1" w:styleId="BodyTextChar">
    <w:name w:val="Body Text Char"/>
    <w:basedOn w:val="DefaultParagraphFont"/>
    <w:link w:val="BodyText"/>
    <w:uiPriority w:val="99"/>
    <w:semiHidden/>
    <w:locked/>
    <w:rsid w:val="005B70C9"/>
    <w:rPr>
      <w:rFonts w:cs="Times New Roman"/>
      <w:sz w:val="20"/>
      <w:szCs w:val="20"/>
    </w:rPr>
  </w:style>
  <w:style w:type="paragraph" w:customStyle="1" w:styleId="Heading">
    <w:name w:val="Heading"/>
    <w:basedOn w:val="Normal"/>
    <w:next w:val="BodyText"/>
    <w:uiPriority w:val="99"/>
    <w:rsid w:val="00F81271"/>
    <w:pPr>
      <w:keepNext/>
      <w:spacing w:before="240" w:after="120"/>
    </w:pPr>
    <w:rPr>
      <w:rFonts w:ascii="Albany" w:hAnsi="Albany"/>
      <w:sz w:val="28"/>
    </w:rPr>
  </w:style>
  <w:style w:type="paragraph" w:styleId="Footer">
    <w:name w:val="footer"/>
    <w:basedOn w:val="Normal"/>
    <w:link w:val="FooterChar"/>
    <w:uiPriority w:val="99"/>
    <w:rsid w:val="00F81271"/>
    <w:pPr>
      <w:tabs>
        <w:tab w:val="center" w:pos="4153"/>
        <w:tab w:val="right" w:pos="8306"/>
      </w:tabs>
    </w:pPr>
  </w:style>
  <w:style w:type="character" w:customStyle="1" w:styleId="FooterChar">
    <w:name w:val="Footer Char"/>
    <w:basedOn w:val="DefaultParagraphFont"/>
    <w:link w:val="Footer"/>
    <w:uiPriority w:val="99"/>
    <w:locked/>
    <w:rsid w:val="005B70C9"/>
    <w:rPr>
      <w:rFonts w:cs="Times New Roman"/>
      <w:sz w:val="20"/>
      <w:szCs w:val="20"/>
    </w:rPr>
  </w:style>
  <w:style w:type="paragraph" w:customStyle="1" w:styleId="TableContents">
    <w:name w:val="Table Contents"/>
    <w:basedOn w:val="BodyText"/>
    <w:uiPriority w:val="99"/>
    <w:rsid w:val="00F81271"/>
    <w:pPr>
      <w:suppressLineNumbers/>
    </w:pPr>
  </w:style>
  <w:style w:type="paragraph" w:customStyle="1" w:styleId="TableHeading">
    <w:name w:val="Table Heading"/>
    <w:basedOn w:val="TableContents"/>
    <w:uiPriority w:val="99"/>
    <w:rsid w:val="00F81271"/>
    <w:rPr>
      <w:i/>
    </w:rPr>
  </w:style>
  <w:style w:type="paragraph" w:customStyle="1" w:styleId="Framecontents">
    <w:name w:val="Frame contents"/>
    <w:basedOn w:val="BodyText"/>
    <w:uiPriority w:val="99"/>
    <w:rsid w:val="00F81271"/>
  </w:style>
  <w:style w:type="paragraph" w:customStyle="1" w:styleId="WW-BodyText2">
    <w:name w:val="WW-Body Text 2"/>
    <w:basedOn w:val="Normal"/>
    <w:uiPriority w:val="99"/>
    <w:rsid w:val="00F81271"/>
    <w:pPr>
      <w:tabs>
        <w:tab w:val="left" w:pos="7797"/>
      </w:tabs>
    </w:pPr>
    <w:rPr>
      <w:sz w:val="24"/>
    </w:rPr>
  </w:style>
  <w:style w:type="paragraph" w:customStyle="1" w:styleId="WW-BodyText3">
    <w:name w:val="WW-Body Text 3"/>
    <w:basedOn w:val="Normal"/>
    <w:uiPriority w:val="99"/>
    <w:rsid w:val="00F81271"/>
    <w:rPr>
      <w:b/>
      <w:sz w:val="24"/>
      <w:u w:val="single"/>
    </w:rPr>
  </w:style>
  <w:style w:type="paragraph" w:styleId="BodyTextIndent">
    <w:name w:val="Body Text Indent"/>
    <w:basedOn w:val="Normal"/>
    <w:link w:val="BodyTextIndentChar"/>
    <w:uiPriority w:val="99"/>
    <w:rsid w:val="00F81271"/>
    <w:pPr>
      <w:ind w:left="720"/>
      <w:jc w:val="both"/>
    </w:pPr>
    <w:rPr>
      <w:bCs/>
      <w:sz w:val="24"/>
      <w:szCs w:val="24"/>
    </w:rPr>
  </w:style>
  <w:style w:type="character" w:customStyle="1" w:styleId="BodyTextIndentChar">
    <w:name w:val="Body Text Indent Char"/>
    <w:basedOn w:val="DefaultParagraphFont"/>
    <w:link w:val="BodyTextIndent"/>
    <w:uiPriority w:val="99"/>
    <w:semiHidden/>
    <w:locked/>
    <w:rsid w:val="005B70C9"/>
    <w:rPr>
      <w:rFonts w:cs="Times New Roman"/>
      <w:sz w:val="20"/>
      <w:szCs w:val="20"/>
    </w:rPr>
  </w:style>
  <w:style w:type="paragraph" w:styleId="NoSpacing">
    <w:name w:val="No Spacing"/>
    <w:uiPriority w:val="1"/>
    <w:qFormat/>
    <w:rsid w:val="00E57A23"/>
    <w:rPr>
      <w:rFonts w:ascii="Calibri" w:hAnsi="Calibri"/>
      <w:lang w:val="en-US" w:eastAsia="en-US"/>
    </w:rPr>
  </w:style>
  <w:style w:type="paragraph" w:styleId="ListParagraph">
    <w:name w:val="List Paragraph"/>
    <w:basedOn w:val="Normal"/>
    <w:uiPriority w:val="34"/>
    <w:qFormat/>
    <w:rsid w:val="000034D4"/>
    <w:pPr>
      <w:suppressAutoHyphens w:val="0"/>
      <w:spacing w:after="200" w:line="276" w:lineRule="auto"/>
      <w:ind w:left="720"/>
      <w:contextualSpacing/>
    </w:pPr>
    <w:rPr>
      <w:rFonts w:ascii="Calibri" w:hAnsi="Calibri"/>
      <w:sz w:val="22"/>
      <w:szCs w:val="22"/>
      <w:lang w:val="en-US" w:eastAsia="en-US"/>
    </w:rPr>
  </w:style>
  <w:style w:type="paragraph" w:styleId="BalloonText">
    <w:name w:val="Balloon Text"/>
    <w:basedOn w:val="Normal"/>
    <w:link w:val="BalloonTextChar"/>
    <w:uiPriority w:val="99"/>
    <w:rsid w:val="00AC7EB7"/>
    <w:rPr>
      <w:rFonts w:ascii="Tahoma" w:hAnsi="Tahoma" w:cs="Tahoma"/>
      <w:sz w:val="16"/>
      <w:szCs w:val="16"/>
    </w:rPr>
  </w:style>
  <w:style w:type="character" w:customStyle="1" w:styleId="BalloonTextChar">
    <w:name w:val="Balloon Text Char"/>
    <w:basedOn w:val="DefaultParagraphFont"/>
    <w:link w:val="BalloonText"/>
    <w:uiPriority w:val="99"/>
    <w:locked/>
    <w:rsid w:val="00AC7EB7"/>
    <w:rPr>
      <w:rFonts w:ascii="Tahoma" w:hAnsi="Tahoma" w:cs="Tahoma"/>
      <w:sz w:val="16"/>
      <w:szCs w:val="16"/>
    </w:rPr>
  </w:style>
  <w:style w:type="paragraph" w:styleId="FootnoteText">
    <w:name w:val="footnote text"/>
    <w:basedOn w:val="Normal"/>
    <w:link w:val="FootnoteTextChar"/>
    <w:uiPriority w:val="99"/>
    <w:rsid w:val="00AC7EB7"/>
  </w:style>
  <w:style w:type="character" w:customStyle="1" w:styleId="FootnoteTextChar">
    <w:name w:val="Footnote Text Char"/>
    <w:basedOn w:val="DefaultParagraphFont"/>
    <w:link w:val="FootnoteText"/>
    <w:uiPriority w:val="99"/>
    <w:locked/>
    <w:rsid w:val="00AC7EB7"/>
    <w:rPr>
      <w:rFonts w:cs="Times New Roman"/>
    </w:rPr>
  </w:style>
  <w:style w:type="character" w:styleId="FootnoteReference">
    <w:name w:val="footnote reference"/>
    <w:basedOn w:val="DefaultParagraphFont"/>
    <w:uiPriority w:val="99"/>
    <w:rsid w:val="00AC7EB7"/>
    <w:rPr>
      <w:rFonts w:cs="Times New Roman"/>
      <w:vertAlign w:val="superscript"/>
    </w:rPr>
  </w:style>
  <w:style w:type="character" w:styleId="Hyperlink">
    <w:name w:val="Hyperlink"/>
    <w:basedOn w:val="DefaultParagraphFont"/>
    <w:uiPriority w:val="99"/>
    <w:rsid w:val="001C24E9"/>
    <w:rPr>
      <w:rFonts w:cs="Times New Roman"/>
      <w:color w:val="0000FF"/>
      <w:u w:val="single"/>
    </w:rPr>
  </w:style>
  <w:style w:type="character" w:styleId="Strong">
    <w:name w:val="Strong"/>
    <w:basedOn w:val="DefaultParagraphFont"/>
    <w:uiPriority w:val="99"/>
    <w:qFormat/>
    <w:locked/>
    <w:rsid w:val="001C24E9"/>
    <w:rPr>
      <w:rFonts w:cs="Times New Roman"/>
      <w:b/>
      <w:bCs/>
    </w:rPr>
  </w:style>
  <w:style w:type="paragraph" w:styleId="Caption">
    <w:name w:val="caption"/>
    <w:basedOn w:val="Normal"/>
    <w:next w:val="Normal"/>
    <w:uiPriority w:val="99"/>
    <w:qFormat/>
    <w:locked/>
    <w:rsid w:val="00CC39EB"/>
    <w:pPr>
      <w:spacing w:after="200"/>
    </w:pPr>
    <w:rPr>
      <w:b/>
      <w:bCs/>
      <w:color w:val="4F81BD"/>
      <w:sz w:val="18"/>
      <w:szCs w:val="18"/>
    </w:rPr>
  </w:style>
  <w:style w:type="paragraph" w:styleId="Header">
    <w:name w:val="header"/>
    <w:basedOn w:val="Normal"/>
    <w:link w:val="HeaderChar"/>
    <w:uiPriority w:val="99"/>
    <w:rsid w:val="00773A96"/>
    <w:pPr>
      <w:tabs>
        <w:tab w:val="center" w:pos="4513"/>
        <w:tab w:val="right" w:pos="9026"/>
      </w:tabs>
    </w:pPr>
  </w:style>
  <w:style w:type="character" w:customStyle="1" w:styleId="HeaderChar">
    <w:name w:val="Header Char"/>
    <w:basedOn w:val="DefaultParagraphFont"/>
    <w:link w:val="Header"/>
    <w:uiPriority w:val="99"/>
    <w:locked/>
    <w:rsid w:val="00773A96"/>
    <w:rPr>
      <w:rFonts w:cs="Times New Roman"/>
      <w:sz w:val="20"/>
      <w:szCs w:val="20"/>
    </w:rPr>
  </w:style>
  <w:style w:type="table" w:styleId="TableGrid">
    <w:name w:val="Table Grid"/>
    <w:basedOn w:val="TableNormal"/>
    <w:uiPriority w:val="39"/>
    <w:locked/>
    <w:rsid w:val="006F03E7"/>
    <w:rPr>
      <w:rFonts w:ascii="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3605E5"/>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631588"/>
    <w:rPr>
      <w:sz w:val="0"/>
      <w:szCs w:val="0"/>
    </w:rPr>
  </w:style>
  <w:style w:type="paragraph" w:styleId="NormalWeb">
    <w:name w:val="Normal (Web)"/>
    <w:basedOn w:val="Normal"/>
    <w:uiPriority w:val="99"/>
    <w:unhideWhenUsed/>
    <w:rsid w:val="0044384C"/>
    <w:pPr>
      <w:suppressAutoHyphens w:val="0"/>
      <w:spacing w:before="100" w:beforeAutospacing="1" w:after="100" w:afterAutospacing="1"/>
    </w:pPr>
    <w:rPr>
      <w:sz w:val="24"/>
      <w:szCs w:val="24"/>
    </w:rPr>
  </w:style>
  <w:style w:type="character" w:styleId="FollowedHyperlink">
    <w:name w:val="FollowedHyperlink"/>
    <w:basedOn w:val="DefaultParagraphFont"/>
    <w:uiPriority w:val="99"/>
    <w:semiHidden/>
    <w:unhideWhenUsed/>
    <w:rsid w:val="006E0BB2"/>
    <w:rPr>
      <w:color w:val="800080" w:themeColor="followedHyperlink"/>
      <w:u w:val="single"/>
    </w:rPr>
  </w:style>
  <w:style w:type="character" w:styleId="CommentReference">
    <w:name w:val="annotation reference"/>
    <w:basedOn w:val="DefaultParagraphFont"/>
    <w:uiPriority w:val="99"/>
    <w:semiHidden/>
    <w:unhideWhenUsed/>
    <w:rsid w:val="00B90FA0"/>
    <w:rPr>
      <w:sz w:val="16"/>
      <w:szCs w:val="16"/>
    </w:rPr>
  </w:style>
  <w:style w:type="paragraph" w:styleId="CommentText">
    <w:name w:val="annotation text"/>
    <w:basedOn w:val="Normal"/>
    <w:link w:val="CommentTextChar"/>
    <w:uiPriority w:val="99"/>
    <w:semiHidden/>
    <w:unhideWhenUsed/>
    <w:rsid w:val="00B90FA0"/>
  </w:style>
  <w:style w:type="character" w:customStyle="1" w:styleId="CommentTextChar">
    <w:name w:val="Comment Text Char"/>
    <w:basedOn w:val="DefaultParagraphFont"/>
    <w:link w:val="CommentText"/>
    <w:uiPriority w:val="99"/>
    <w:semiHidden/>
    <w:rsid w:val="00B90FA0"/>
    <w:rPr>
      <w:sz w:val="20"/>
      <w:szCs w:val="20"/>
    </w:rPr>
  </w:style>
  <w:style w:type="paragraph" w:styleId="CommentSubject">
    <w:name w:val="annotation subject"/>
    <w:basedOn w:val="CommentText"/>
    <w:next w:val="CommentText"/>
    <w:link w:val="CommentSubjectChar"/>
    <w:uiPriority w:val="99"/>
    <w:semiHidden/>
    <w:unhideWhenUsed/>
    <w:rsid w:val="00164E03"/>
    <w:rPr>
      <w:b/>
      <w:bCs/>
    </w:rPr>
  </w:style>
  <w:style w:type="character" w:customStyle="1" w:styleId="CommentSubjectChar">
    <w:name w:val="Comment Subject Char"/>
    <w:basedOn w:val="CommentTextChar"/>
    <w:link w:val="CommentSubject"/>
    <w:uiPriority w:val="99"/>
    <w:semiHidden/>
    <w:rsid w:val="00164E03"/>
    <w:rPr>
      <w:b/>
      <w:bCs/>
      <w:sz w:val="20"/>
      <w:szCs w:val="20"/>
    </w:rPr>
  </w:style>
  <w:style w:type="character" w:customStyle="1" w:styleId="highlight">
    <w:name w:val="highlight"/>
    <w:basedOn w:val="DefaultParagraphFont"/>
    <w:rsid w:val="00A52F32"/>
  </w:style>
  <w:style w:type="character" w:customStyle="1" w:styleId="apple-converted-space">
    <w:name w:val="apple-converted-space"/>
    <w:basedOn w:val="DefaultParagraphFont"/>
    <w:rsid w:val="00A52F32"/>
  </w:style>
  <w:style w:type="paragraph" w:customStyle="1" w:styleId="authlist">
    <w:name w:val="auth_list"/>
    <w:basedOn w:val="Normal"/>
    <w:rsid w:val="0031016A"/>
    <w:pPr>
      <w:suppressAutoHyphens w:val="0"/>
      <w:spacing w:before="100" w:beforeAutospacing="1" w:after="100" w:afterAutospacing="1"/>
    </w:pPr>
    <w:rPr>
      <w:sz w:val="24"/>
      <w:szCs w:val="24"/>
    </w:rPr>
  </w:style>
  <w:style w:type="paragraph" w:styleId="Revision">
    <w:name w:val="Revision"/>
    <w:hidden/>
    <w:uiPriority w:val="99"/>
    <w:semiHidden/>
    <w:rsid w:val="002E59EE"/>
    <w:rPr>
      <w:sz w:val="20"/>
      <w:szCs w:val="20"/>
    </w:rPr>
  </w:style>
  <w:style w:type="paragraph" w:customStyle="1" w:styleId="Default">
    <w:name w:val="Default"/>
    <w:rsid w:val="009768CC"/>
    <w:pPr>
      <w:autoSpaceDE w:val="0"/>
      <w:autoSpaceDN w:val="0"/>
      <w:adjustRightInd w:val="0"/>
    </w:pPr>
    <w:rPr>
      <w:rFonts w:ascii="Arial" w:eastAsiaTheme="minorHAnsi" w:hAnsi="Arial" w:cs="Arial"/>
      <w:color w:val="000000"/>
      <w:sz w:val="24"/>
      <w:szCs w:val="24"/>
      <w:lang w:eastAsia="en-US"/>
    </w:rPr>
  </w:style>
  <w:style w:type="character" w:styleId="UnresolvedMention">
    <w:name w:val="Unresolved Mention"/>
    <w:basedOn w:val="DefaultParagraphFont"/>
    <w:uiPriority w:val="99"/>
    <w:semiHidden/>
    <w:unhideWhenUsed/>
    <w:rsid w:val="00DD193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3703990">
      <w:bodyDiv w:val="1"/>
      <w:marLeft w:val="0"/>
      <w:marRight w:val="0"/>
      <w:marTop w:val="0"/>
      <w:marBottom w:val="0"/>
      <w:divBdr>
        <w:top w:val="none" w:sz="0" w:space="0" w:color="auto"/>
        <w:left w:val="none" w:sz="0" w:space="0" w:color="auto"/>
        <w:bottom w:val="none" w:sz="0" w:space="0" w:color="auto"/>
        <w:right w:val="none" w:sz="0" w:space="0" w:color="auto"/>
      </w:divBdr>
    </w:div>
    <w:div w:id="865292244">
      <w:bodyDiv w:val="1"/>
      <w:marLeft w:val="0"/>
      <w:marRight w:val="0"/>
      <w:marTop w:val="0"/>
      <w:marBottom w:val="0"/>
      <w:divBdr>
        <w:top w:val="none" w:sz="0" w:space="0" w:color="auto"/>
        <w:left w:val="none" w:sz="0" w:space="0" w:color="auto"/>
        <w:bottom w:val="none" w:sz="0" w:space="0" w:color="auto"/>
        <w:right w:val="none" w:sz="0" w:space="0" w:color="auto"/>
      </w:divBdr>
    </w:div>
    <w:div w:id="904294434">
      <w:marLeft w:val="0"/>
      <w:marRight w:val="0"/>
      <w:marTop w:val="0"/>
      <w:marBottom w:val="0"/>
      <w:divBdr>
        <w:top w:val="none" w:sz="0" w:space="0" w:color="auto"/>
        <w:left w:val="none" w:sz="0" w:space="0" w:color="auto"/>
        <w:bottom w:val="none" w:sz="0" w:space="0" w:color="auto"/>
        <w:right w:val="none" w:sz="0" w:space="0" w:color="auto"/>
      </w:divBdr>
    </w:div>
    <w:div w:id="904294435">
      <w:marLeft w:val="0"/>
      <w:marRight w:val="0"/>
      <w:marTop w:val="0"/>
      <w:marBottom w:val="0"/>
      <w:divBdr>
        <w:top w:val="none" w:sz="0" w:space="0" w:color="auto"/>
        <w:left w:val="none" w:sz="0" w:space="0" w:color="auto"/>
        <w:bottom w:val="none" w:sz="0" w:space="0" w:color="auto"/>
        <w:right w:val="none" w:sz="0" w:space="0" w:color="auto"/>
      </w:divBdr>
      <w:divsChild>
        <w:div w:id="904294436">
          <w:marLeft w:val="0"/>
          <w:marRight w:val="0"/>
          <w:marTop w:val="0"/>
          <w:marBottom w:val="0"/>
          <w:divBdr>
            <w:top w:val="none" w:sz="0" w:space="0" w:color="auto"/>
            <w:left w:val="none" w:sz="0" w:space="0" w:color="auto"/>
            <w:bottom w:val="none" w:sz="0" w:space="0" w:color="auto"/>
            <w:right w:val="none" w:sz="0" w:space="0" w:color="auto"/>
          </w:divBdr>
        </w:div>
        <w:div w:id="904294437">
          <w:marLeft w:val="0"/>
          <w:marRight w:val="0"/>
          <w:marTop w:val="0"/>
          <w:marBottom w:val="0"/>
          <w:divBdr>
            <w:top w:val="none" w:sz="0" w:space="0" w:color="auto"/>
            <w:left w:val="none" w:sz="0" w:space="0" w:color="auto"/>
            <w:bottom w:val="none" w:sz="0" w:space="0" w:color="auto"/>
            <w:right w:val="none" w:sz="0" w:space="0" w:color="auto"/>
          </w:divBdr>
        </w:div>
        <w:div w:id="904294438">
          <w:marLeft w:val="0"/>
          <w:marRight w:val="0"/>
          <w:marTop w:val="0"/>
          <w:marBottom w:val="0"/>
          <w:divBdr>
            <w:top w:val="none" w:sz="0" w:space="0" w:color="auto"/>
            <w:left w:val="none" w:sz="0" w:space="0" w:color="auto"/>
            <w:bottom w:val="none" w:sz="0" w:space="0" w:color="auto"/>
            <w:right w:val="none" w:sz="0" w:space="0" w:color="auto"/>
          </w:divBdr>
        </w:div>
        <w:div w:id="904294439">
          <w:marLeft w:val="0"/>
          <w:marRight w:val="0"/>
          <w:marTop w:val="0"/>
          <w:marBottom w:val="0"/>
          <w:divBdr>
            <w:top w:val="none" w:sz="0" w:space="0" w:color="auto"/>
            <w:left w:val="none" w:sz="0" w:space="0" w:color="auto"/>
            <w:bottom w:val="none" w:sz="0" w:space="0" w:color="auto"/>
            <w:right w:val="none" w:sz="0" w:space="0" w:color="auto"/>
          </w:divBdr>
        </w:div>
      </w:divsChild>
    </w:div>
    <w:div w:id="90429444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172.18.220.2\Documents\STAFF\POLICIES%20AND%20PROCEDURES\Measurement%20of%20Uncertainty\Measurement%20of%20Uncertainty%20Policy%202023.docx" TargetMode="External"/><Relationship Id="rId13" Type="http://schemas.openxmlformats.org/officeDocument/2006/relationships/hyperlink" Target="https://www.ncbi.nlm.nih.gov/pubmed/22609972" TargetMode="External"/><Relationship Id="rId18" Type="http://schemas.openxmlformats.org/officeDocument/2006/relationships/image" Target="media/image2.jpeg"/><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hyperlink" Target="http://www.iso.org/iso/catalogue_detail.htm?csnumber=33760" TargetMode="External"/><Relationship Id="rId7" Type="http://schemas.openxmlformats.org/officeDocument/2006/relationships/endnotes" Target="endnotes.xml"/><Relationship Id="rId12" Type="http://schemas.openxmlformats.org/officeDocument/2006/relationships/hyperlink" Target="https://www.ncbi.nlm.nih.gov/pubmed/17696618" TargetMode="External"/><Relationship Id="rId17" Type="http://schemas.openxmlformats.org/officeDocument/2006/relationships/image" Target="media/image1.jpeg"/><Relationship Id="rId25" Type="http://schemas.openxmlformats.org/officeDocument/2006/relationships/hyperlink" Target="http://www.ncbi.nlm.nih.gov/entrez/query.fcgi?db=pubmed&amp;cmd=Retrieve&amp;dopt=AbstractPlus&amp;list_uids=9245865&amp;query_hl=4&amp;itool=pubmed_docsum" TargetMode="External"/><Relationship Id="rId2" Type="http://schemas.openxmlformats.org/officeDocument/2006/relationships/numbering" Target="numbering.xml"/><Relationship Id="rId16" Type="http://schemas.openxmlformats.org/officeDocument/2006/relationships/hyperlink" Target="http://www.google.co.uk/url?sa=i&amp;rct=j&amp;q=&amp;esrc=s&amp;source=images&amp;cd=&amp;cad=rja&amp;uact=8&amp;ved=0ahUKEwi11Ifcq4nPAhWLVxQKHaO7CusQjRwIBw&amp;url=http://agam.dvrlists.com/abdominal-aorta-anatomy/&amp;psig=AFQjCNG-DeoY0twn4MnKAE-ALKBsbj80fA&amp;ust=1473752927615922" TargetMode="External"/><Relationship Id="rId20" Type="http://schemas.openxmlformats.org/officeDocument/2006/relationships/hyperlink" Target="https://www.medicines.org.uk/emc/product/1539/smpc"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pubmed/26567056" TargetMode="External"/><Relationship Id="rId24" Type="http://schemas.openxmlformats.org/officeDocument/2006/relationships/image" Target="media/image5.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svtgbi.org.uk/media/resources/LowerLimbArterialPSCFinalJuly2015edit.pdf" TargetMode="External"/><Relationship Id="rId23" Type="http://schemas.openxmlformats.org/officeDocument/2006/relationships/image" Target="media/image4.png"/><Relationship Id="rId28" Type="http://schemas.openxmlformats.org/officeDocument/2006/relationships/header" Target="header1.xml"/><Relationship Id="rId10" Type="http://schemas.openxmlformats.org/officeDocument/2006/relationships/hyperlink" Target="http://www.scottishmedicines.org.uk" TargetMode="External"/><Relationship Id="rId19" Type="http://schemas.openxmlformats.org/officeDocument/2006/relationships/image" Target="media/image3.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scottishmedicines.org.uk" TargetMode="External"/><Relationship Id="rId14" Type="http://schemas.openxmlformats.org/officeDocument/2006/relationships/hyperlink" Target="http://www.svtgbi.org.uk" TargetMode="External"/><Relationship Id="rId22" Type="http://schemas.openxmlformats.org/officeDocument/2006/relationships/hyperlink" Target="http://www.google.co.uk/url?sa=i&amp;rct=j&amp;q=&amp;esrc=s&amp;source=images&amp;cd=&amp;cad=rja&amp;uact=8&amp;ved=0ahUKEwjRqKSYn4fQAhXF7RQKHc4-DCAQjRwIBw&amp;url=http://am-medicine.com/2013/11/upper-extremity-anatomy.html&amp;psig=AFQjCNGFhC2Rf_WSIpz0Sd16nXNcMcTw_w&amp;ust=1478078912511364" TargetMode="External"/><Relationship Id="rId27" Type="http://schemas.openxmlformats.org/officeDocument/2006/relationships/image" Target="media/image7.png"/><Relationship Id="rId3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FD3EFC-F5FD-4D41-ABC5-C6DA4C940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86</Pages>
  <Words>26916</Words>
  <Characters>149929</Characters>
  <Application>Microsoft Office Word</Application>
  <DocSecurity>4</DocSecurity>
  <Lines>1249</Lines>
  <Paragraphs>352</Paragraphs>
  <ScaleCrop>false</ScaleCrop>
  <HeadingPairs>
    <vt:vector size="2" baseType="variant">
      <vt:variant>
        <vt:lpstr>Title</vt:lpstr>
      </vt:variant>
      <vt:variant>
        <vt:i4>1</vt:i4>
      </vt:variant>
    </vt:vector>
  </HeadingPairs>
  <TitlesOfParts>
    <vt:vector size="1" baseType="lpstr">
      <vt:lpstr>1</vt:lpstr>
    </vt:vector>
  </TitlesOfParts>
  <Company>Microsoft</Company>
  <LinksUpToDate>false</LinksUpToDate>
  <CharactersWithSpaces>176493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IVS</dc:creator>
  <cp:lastModifiedBy>IVS Crumpsall</cp:lastModifiedBy>
  <cp:revision>2</cp:revision>
  <cp:lastPrinted>2016-11-08T11:34:00Z</cp:lastPrinted>
  <dcterms:created xsi:type="dcterms:W3CDTF">2023-06-29T15:39:00Z</dcterms:created>
  <dcterms:modified xsi:type="dcterms:W3CDTF">2023-06-29T15:39:00Z</dcterms:modified>
</cp:coreProperties>
</file>